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180" w:type="dxa"/>
          <w:right w:w="180" w:type="dxa"/>
        </w:tblCellMar>
        <w:tblLook w:val="0000" w:firstRow="0" w:lastRow="0" w:firstColumn="0" w:lastColumn="0" w:noHBand="0" w:noVBand="0"/>
      </w:tblPr>
      <w:tblGrid>
        <w:gridCol w:w="2286"/>
        <w:gridCol w:w="2286"/>
        <w:gridCol w:w="2286"/>
        <w:gridCol w:w="2326"/>
      </w:tblGrid>
      <w:tr w:rsidR="007D4BD6" w14:paraId="22D55AC9" w14:textId="77777777" w:rsidTr="00E21FF9">
        <w:trPr>
          <w:trHeight w:val="324"/>
        </w:trPr>
        <w:tc>
          <w:tcPr>
            <w:tcW w:w="2286" w:type="dxa"/>
            <w:tcBorders>
              <w:right w:val="single" w:sz="8" w:space="0" w:color="auto"/>
            </w:tcBorders>
            <w:shd w:val="clear" w:color="auto" w:fill="FFFFFF"/>
            <w:vAlign w:val="center"/>
          </w:tcPr>
          <w:p w14:paraId="68F2ADE9" w14:textId="77777777" w:rsidR="007D4BD6" w:rsidRDefault="007D4BD6" w:rsidP="00E21FF9">
            <w:pPr>
              <w:ind w:left="135"/>
              <w:jc w:val="center"/>
              <w:rPr>
                <w:rFonts w:ascii="Arial" w:hAnsi="Arial" w:cs="Arial"/>
                <w:sz w:val="18"/>
              </w:rPr>
            </w:pPr>
            <w:r>
              <w:rPr>
                <w:rFonts w:ascii="Arial" w:hAnsi="Arial" w:cs="Arial"/>
                <w:sz w:val="18"/>
              </w:rPr>
              <w:t>miejsce/data</w:t>
            </w:r>
          </w:p>
        </w:tc>
        <w:tc>
          <w:tcPr>
            <w:tcW w:w="2286" w:type="dxa"/>
            <w:tcBorders>
              <w:top w:val="single" w:sz="8" w:space="0" w:color="auto"/>
              <w:left w:val="single" w:sz="8" w:space="0" w:color="auto"/>
              <w:bottom w:val="single" w:sz="8" w:space="0" w:color="auto"/>
              <w:right w:val="single" w:sz="8" w:space="0" w:color="auto"/>
            </w:tcBorders>
            <w:vAlign w:val="center"/>
          </w:tcPr>
          <w:p w14:paraId="4106A1D4" w14:textId="77777777" w:rsidR="007D4BD6" w:rsidRPr="008349FF" w:rsidRDefault="008349FF" w:rsidP="000D7392">
            <w:pPr>
              <w:ind w:left="135"/>
              <w:jc w:val="center"/>
              <w:rPr>
                <w:rFonts w:ascii="Arial" w:hAnsi="Arial" w:cs="Arial"/>
                <w:b/>
                <w:sz w:val="20"/>
                <w:szCs w:val="20"/>
              </w:rPr>
            </w:pPr>
            <w:r w:rsidRPr="00635B0A">
              <w:rPr>
                <w:rFonts w:ascii="Arial" w:hAnsi="Arial" w:cs="Arial"/>
                <w:b/>
                <w:sz w:val="20"/>
                <w:szCs w:val="20"/>
              </w:rPr>
              <w:t>Kraków</w:t>
            </w:r>
            <w:r w:rsidRPr="008349FF">
              <w:rPr>
                <w:rFonts w:ascii="Arial" w:hAnsi="Arial" w:cs="Arial"/>
                <w:b/>
                <w:color w:val="00B050"/>
                <w:sz w:val="20"/>
                <w:szCs w:val="20"/>
              </w:rPr>
              <w:t xml:space="preserve"> </w:t>
            </w:r>
            <w:r w:rsidR="000D7392">
              <w:rPr>
                <w:rFonts w:ascii="Arial" w:hAnsi="Arial" w:cs="Arial"/>
                <w:b/>
                <w:color w:val="00B050"/>
                <w:sz w:val="20"/>
                <w:szCs w:val="20"/>
              </w:rPr>
              <w:t xml:space="preserve">- </w:t>
            </w:r>
            <w:r w:rsidR="000D7392" w:rsidRPr="000D7392">
              <w:rPr>
                <w:rFonts w:ascii="Arial" w:hAnsi="Arial" w:cs="Arial"/>
                <w:b/>
                <w:color w:val="000000" w:themeColor="text1"/>
                <w:sz w:val="20"/>
                <w:szCs w:val="20"/>
              </w:rPr>
              <w:t>6</w:t>
            </w:r>
            <w:r w:rsidRPr="000D7392">
              <w:rPr>
                <w:rFonts w:ascii="Arial" w:hAnsi="Arial" w:cs="Arial"/>
                <w:b/>
                <w:color w:val="000000" w:themeColor="text1"/>
                <w:sz w:val="20"/>
                <w:szCs w:val="20"/>
              </w:rPr>
              <w:t>. 2020</w:t>
            </w:r>
          </w:p>
        </w:tc>
        <w:tc>
          <w:tcPr>
            <w:tcW w:w="2286" w:type="dxa"/>
            <w:tcBorders>
              <w:left w:val="single" w:sz="8" w:space="0" w:color="auto"/>
            </w:tcBorders>
            <w:shd w:val="clear" w:color="auto" w:fill="FFFFFF"/>
            <w:vAlign w:val="center"/>
          </w:tcPr>
          <w:p w14:paraId="367B2838" w14:textId="77777777" w:rsidR="007D4BD6" w:rsidRDefault="007D4BD6" w:rsidP="00E21FF9">
            <w:pPr>
              <w:ind w:left="135"/>
              <w:jc w:val="center"/>
              <w:rPr>
                <w:rFonts w:ascii="Arial" w:hAnsi="Arial" w:cs="Arial"/>
                <w:sz w:val="18"/>
              </w:rPr>
            </w:pPr>
            <w:r>
              <w:rPr>
                <w:rFonts w:ascii="Arial" w:hAnsi="Arial" w:cs="Arial"/>
                <w:sz w:val="18"/>
              </w:rPr>
              <w:t>tom / teczka</w:t>
            </w:r>
          </w:p>
        </w:tc>
        <w:tc>
          <w:tcPr>
            <w:tcW w:w="2326" w:type="dxa"/>
            <w:tcBorders>
              <w:top w:val="single" w:sz="8" w:space="0" w:color="000000"/>
              <w:left w:val="single" w:sz="8" w:space="0" w:color="000000"/>
              <w:bottom w:val="single" w:sz="8" w:space="0" w:color="000000"/>
              <w:right w:val="single" w:sz="8" w:space="0" w:color="000000"/>
            </w:tcBorders>
            <w:vAlign w:val="center"/>
          </w:tcPr>
          <w:p w14:paraId="2DC2BCE5" w14:textId="77777777" w:rsidR="007D4BD6" w:rsidRDefault="007D4BD6" w:rsidP="00E21FF9">
            <w:pPr>
              <w:ind w:left="135"/>
              <w:jc w:val="center"/>
            </w:pPr>
            <w:r>
              <w:rPr>
                <w:rFonts w:ascii="Arial" w:hAnsi="Arial" w:cs="Arial"/>
                <w:sz w:val="18"/>
              </w:rPr>
              <w:t>I</w:t>
            </w:r>
          </w:p>
        </w:tc>
      </w:tr>
    </w:tbl>
    <w:p w14:paraId="6E089055" w14:textId="77777777" w:rsidR="007D4BD6" w:rsidRDefault="007D4BD6" w:rsidP="008F1764">
      <w:pPr>
        <w:rPr>
          <w:sz w:val="6"/>
        </w:rPr>
      </w:pPr>
    </w:p>
    <w:p w14:paraId="5995F960" w14:textId="77777777" w:rsidR="007D4BD6" w:rsidRDefault="007D4BD6">
      <w:pPr>
        <w:ind w:left="135"/>
        <w:rPr>
          <w:sz w:val="6"/>
        </w:rPr>
      </w:pPr>
    </w:p>
    <w:p w14:paraId="698CB250" w14:textId="77777777" w:rsidR="007D4BD6" w:rsidRDefault="007D4BD6">
      <w:pPr>
        <w:ind w:left="135"/>
        <w:rPr>
          <w:sz w:val="6"/>
        </w:rPr>
      </w:pPr>
    </w:p>
    <w:tbl>
      <w:tblPr>
        <w:tblW w:w="0" w:type="auto"/>
        <w:tblInd w:w="-10" w:type="dxa"/>
        <w:tblLayout w:type="fixed"/>
        <w:tblCellMar>
          <w:left w:w="180" w:type="dxa"/>
          <w:right w:w="180" w:type="dxa"/>
        </w:tblCellMar>
        <w:tblLook w:val="0000" w:firstRow="0" w:lastRow="0" w:firstColumn="0" w:lastColumn="0" w:noHBand="0" w:noVBand="0"/>
      </w:tblPr>
      <w:tblGrid>
        <w:gridCol w:w="9204"/>
      </w:tblGrid>
      <w:tr w:rsidR="007D4BD6" w14:paraId="313C7FAF" w14:textId="77777777">
        <w:trPr>
          <w:trHeight w:val="304"/>
        </w:trPr>
        <w:tc>
          <w:tcPr>
            <w:tcW w:w="9204" w:type="dxa"/>
            <w:tcBorders>
              <w:top w:val="single" w:sz="8" w:space="0" w:color="FFFFFF"/>
              <w:left w:val="single" w:sz="8" w:space="0" w:color="FFFFFF"/>
              <w:bottom w:val="single" w:sz="8" w:space="0" w:color="FFFFFF"/>
              <w:right w:val="single" w:sz="8" w:space="0" w:color="FFFFFF"/>
            </w:tcBorders>
            <w:shd w:val="clear" w:color="auto" w:fill="FFFFFF"/>
          </w:tcPr>
          <w:p w14:paraId="55A18A1E" w14:textId="77777777" w:rsidR="007D4BD6" w:rsidRDefault="007D4BD6">
            <w:pPr>
              <w:ind w:left="135"/>
            </w:pPr>
            <w:r>
              <w:rPr>
                <w:rFonts w:ascii="Arial" w:hAnsi="Arial" w:cs="Arial"/>
                <w:sz w:val="18"/>
              </w:rPr>
              <w:t>Jednostka projektowa:</w:t>
            </w:r>
          </w:p>
        </w:tc>
      </w:tr>
    </w:tbl>
    <w:p w14:paraId="78FB2DCB" w14:textId="77777777" w:rsidR="007D4BD6" w:rsidRDefault="007D4BD6">
      <w:pPr>
        <w:rPr>
          <w:rFonts w:ascii="Charlesworth CE" w:hAnsi="Charlesworth CE" w:cs="Charlesworth CE"/>
          <w:sz w:val="6"/>
        </w:rPr>
      </w:pPr>
    </w:p>
    <w:p w14:paraId="5718C10D" w14:textId="77777777" w:rsidR="007D4BD6" w:rsidRDefault="007D4BD6">
      <w:pPr>
        <w:ind w:left="135"/>
        <w:rPr>
          <w:rFonts w:ascii="Charlesworth CE" w:hAnsi="Charlesworth CE" w:cs="Charlesworth CE"/>
          <w:sz w:val="6"/>
        </w:rPr>
      </w:pPr>
    </w:p>
    <w:tbl>
      <w:tblPr>
        <w:tblW w:w="0" w:type="auto"/>
        <w:tblInd w:w="-10" w:type="dxa"/>
        <w:tblLayout w:type="fixed"/>
        <w:tblCellMar>
          <w:left w:w="180" w:type="dxa"/>
          <w:right w:w="180" w:type="dxa"/>
        </w:tblCellMar>
        <w:tblLook w:val="0000" w:firstRow="0" w:lastRow="0" w:firstColumn="0" w:lastColumn="0" w:noHBand="0" w:noVBand="0"/>
      </w:tblPr>
      <w:tblGrid>
        <w:gridCol w:w="9220"/>
      </w:tblGrid>
      <w:tr w:rsidR="007D4BD6" w:rsidRPr="00970DB0" w14:paraId="4BB0F439" w14:textId="77777777">
        <w:trPr>
          <w:trHeight w:val="537"/>
        </w:trPr>
        <w:tc>
          <w:tcPr>
            <w:tcW w:w="9220" w:type="dxa"/>
            <w:tcBorders>
              <w:top w:val="single" w:sz="8" w:space="0" w:color="000000"/>
              <w:left w:val="single" w:sz="8" w:space="0" w:color="000000"/>
              <w:right w:val="single" w:sz="8" w:space="0" w:color="000000"/>
            </w:tcBorders>
          </w:tcPr>
          <w:p w14:paraId="6BB2F6BF" w14:textId="77777777" w:rsidR="007D4BD6" w:rsidRPr="008349FF" w:rsidRDefault="007D4BD6">
            <w:pPr>
              <w:pStyle w:val="Nagwek3"/>
            </w:pPr>
            <w:r w:rsidRPr="008349FF">
              <w:t>DABSTER SP. Z O.O</w:t>
            </w:r>
          </w:p>
        </w:tc>
      </w:tr>
      <w:tr w:rsidR="007D4BD6" w14:paraId="3D512ED7" w14:textId="77777777">
        <w:trPr>
          <w:trHeight w:val="266"/>
        </w:trPr>
        <w:tc>
          <w:tcPr>
            <w:tcW w:w="9220" w:type="dxa"/>
            <w:tcBorders>
              <w:top w:val="single" w:sz="8" w:space="0" w:color="000000"/>
              <w:left w:val="single" w:sz="8" w:space="0" w:color="000000"/>
              <w:bottom w:val="single" w:sz="8" w:space="0" w:color="000000"/>
              <w:right w:val="single" w:sz="8" w:space="0" w:color="000000"/>
            </w:tcBorders>
          </w:tcPr>
          <w:p w14:paraId="5E960BD7" w14:textId="77777777" w:rsidR="007D4BD6" w:rsidRDefault="007D4BD6">
            <w:pPr>
              <w:tabs>
                <w:tab w:val="left" w:pos="2505"/>
                <w:tab w:val="center" w:pos="4410"/>
              </w:tabs>
              <w:ind w:left="135"/>
              <w:jc w:val="center"/>
            </w:pPr>
            <w:r>
              <w:rPr>
                <w:rFonts w:ascii="Arial" w:eastAsia="Brak" w:hAnsi="Arial" w:cs="Arial"/>
                <w:b/>
              </w:rPr>
              <w:t>ul</w:t>
            </w:r>
            <w:r>
              <w:rPr>
                <w:rFonts w:ascii="Arial" w:hAnsi="Arial" w:cs="Arial"/>
                <w:b/>
              </w:rPr>
              <w:t xml:space="preserve">. </w:t>
            </w:r>
            <w:proofErr w:type="spellStart"/>
            <w:r>
              <w:rPr>
                <w:rFonts w:ascii="Arial" w:eastAsia="Brak" w:hAnsi="Arial" w:cs="Arial"/>
                <w:b/>
              </w:rPr>
              <w:t>Heltmana</w:t>
            </w:r>
            <w:proofErr w:type="spellEnd"/>
            <w:r>
              <w:rPr>
                <w:rFonts w:ascii="Arial" w:eastAsia="Brak" w:hAnsi="Arial" w:cs="Arial"/>
                <w:b/>
              </w:rPr>
              <w:t xml:space="preserve"> 28, 30-565 Kraków; tel.12 252 86 73</w:t>
            </w:r>
          </w:p>
        </w:tc>
      </w:tr>
    </w:tbl>
    <w:p w14:paraId="6E7ED1FB" w14:textId="77777777" w:rsidR="007D4BD6" w:rsidRDefault="007D4BD6" w:rsidP="008F1764">
      <w:pPr>
        <w:rPr>
          <w:rFonts w:ascii="Charlesworth CE" w:hAnsi="Charlesworth CE" w:cs="Charlesworth CE"/>
          <w:sz w:val="6"/>
        </w:rPr>
      </w:pPr>
    </w:p>
    <w:p w14:paraId="124A8F42" w14:textId="77777777" w:rsidR="007D4BD6" w:rsidRDefault="007D4BD6">
      <w:pPr>
        <w:ind w:left="135"/>
        <w:rPr>
          <w:rFonts w:ascii="Charlesworth CE" w:hAnsi="Charlesworth CE" w:cs="Charlesworth CE"/>
          <w:sz w:val="6"/>
        </w:rPr>
      </w:pPr>
    </w:p>
    <w:tbl>
      <w:tblPr>
        <w:tblW w:w="0" w:type="auto"/>
        <w:tblInd w:w="-10" w:type="dxa"/>
        <w:tblLayout w:type="fixed"/>
        <w:tblCellMar>
          <w:left w:w="180" w:type="dxa"/>
          <w:right w:w="180" w:type="dxa"/>
        </w:tblCellMar>
        <w:tblLook w:val="0000" w:firstRow="0" w:lastRow="0" w:firstColumn="0" w:lastColumn="0" w:noHBand="0" w:noVBand="0"/>
      </w:tblPr>
      <w:tblGrid>
        <w:gridCol w:w="9204"/>
      </w:tblGrid>
      <w:tr w:rsidR="007D4BD6" w14:paraId="69442E7F" w14:textId="77777777">
        <w:trPr>
          <w:trHeight w:val="314"/>
        </w:trPr>
        <w:tc>
          <w:tcPr>
            <w:tcW w:w="9204" w:type="dxa"/>
            <w:tcBorders>
              <w:top w:val="single" w:sz="8" w:space="0" w:color="FFFFFF"/>
              <w:left w:val="single" w:sz="8" w:space="0" w:color="FFFFFF"/>
              <w:right w:val="single" w:sz="8" w:space="0" w:color="FFFFFF"/>
            </w:tcBorders>
            <w:shd w:val="clear" w:color="auto" w:fill="FFFFFF"/>
          </w:tcPr>
          <w:p w14:paraId="5166A13B" w14:textId="77777777" w:rsidR="007D4BD6" w:rsidRDefault="007D4BD6">
            <w:pPr>
              <w:ind w:left="135"/>
            </w:pPr>
            <w:r>
              <w:rPr>
                <w:rFonts w:ascii="Arial" w:hAnsi="Arial" w:cs="Arial"/>
                <w:sz w:val="18"/>
              </w:rPr>
              <w:t>temat /obiekt /część :</w:t>
            </w:r>
          </w:p>
        </w:tc>
      </w:tr>
      <w:tr w:rsidR="007D4BD6" w:rsidRPr="00635B0A" w14:paraId="0193CD83" w14:textId="77777777">
        <w:trPr>
          <w:trHeight w:val="460"/>
        </w:trPr>
        <w:tc>
          <w:tcPr>
            <w:tcW w:w="9204" w:type="dxa"/>
            <w:tcBorders>
              <w:top w:val="single" w:sz="8" w:space="0" w:color="000000"/>
              <w:left w:val="single" w:sz="8" w:space="0" w:color="000000"/>
              <w:right w:val="single" w:sz="8" w:space="0" w:color="000000"/>
            </w:tcBorders>
          </w:tcPr>
          <w:p w14:paraId="77B8A4B6" w14:textId="77777777" w:rsidR="007D4BD6" w:rsidRPr="00635B0A" w:rsidRDefault="008349FF">
            <w:pPr>
              <w:ind w:left="135"/>
              <w:jc w:val="center"/>
              <w:rPr>
                <w:rFonts w:ascii="Arial" w:hAnsi="Arial" w:cs="Arial"/>
                <w:b/>
              </w:rPr>
            </w:pPr>
            <w:r w:rsidRPr="00635B0A">
              <w:rPr>
                <w:rFonts w:ascii="Arial" w:hAnsi="Arial" w:cs="Arial"/>
                <w:b/>
              </w:rPr>
              <w:t>Nowy B</w:t>
            </w:r>
            <w:r w:rsidR="004F0F0B" w:rsidRPr="00635B0A">
              <w:rPr>
                <w:rFonts w:ascii="Arial" w:hAnsi="Arial" w:cs="Arial"/>
                <w:b/>
              </w:rPr>
              <w:t>udynek SOR w Szpitalu im. Stefana Żeromskiego w Krakowie</w:t>
            </w:r>
          </w:p>
        </w:tc>
      </w:tr>
      <w:tr w:rsidR="007D4BD6" w:rsidRPr="00635B0A" w14:paraId="0F3EC5F5" w14:textId="77777777">
        <w:trPr>
          <w:trHeight w:val="314"/>
        </w:trPr>
        <w:tc>
          <w:tcPr>
            <w:tcW w:w="9204" w:type="dxa"/>
            <w:tcBorders>
              <w:top w:val="single" w:sz="8" w:space="0" w:color="000000"/>
              <w:left w:val="single" w:sz="8" w:space="0" w:color="FFFFFF"/>
              <w:right w:val="single" w:sz="8" w:space="0" w:color="FFFFFF"/>
            </w:tcBorders>
            <w:shd w:val="clear" w:color="auto" w:fill="FFFFFF"/>
          </w:tcPr>
          <w:p w14:paraId="1E3FC394" w14:textId="77777777" w:rsidR="007D4BD6" w:rsidRPr="00635B0A" w:rsidRDefault="007D4BD6">
            <w:pPr>
              <w:ind w:left="135"/>
            </w:pPr>
            <w:r w:rsidRPr="00635B0A">
              <w:rPr>
                <w:rFonts w:ascii="Arial" w:hAnsi="Arial" w:cs="Arial"/>
                <w:sz w:val="18"/>
              </w:rPr>
              <w:t>adres inwestycji :</w:t>
            </w:r>
          </w:p>
        </w:tc>
      </w:tr>
      <w:tr w:rsidR="007D4BD6" w:rsidRPr="00635B0A" w14:paraId="1E69E9B2" w14:textId="77777777">
        <w:trPr>
          <w:trHeight w:val="230"/>
        </w:trPr>
        <w:tc>
          <w:tcPr>
            <w:tcW w:w="9204" w:type="dxa"/>
            <w:tcBorders>
              <w:top w:val="single" w:sz="8" w:space="0" w:color="000000"/>
              <w:left w:val="single" w:sz="8" w:space="0" w:color="000000"/>
              <w:right w:val="single" w:sz="8" w:space="0" w:color="000000"/>
            </w:tcBorders>
          </w:tcPr>
          <w:p w14:paraId="763D0807" w14:textId="77777777" w:rsidR="007D4BD6" w:rsidRPr="00635B0A" w:rsidRDefault="007D4BD6">
            <w:pPr>
              <w:ind w:left="135"/>
              <w:jc w:val="center"/>
            </w:pPr>
            <w:r w:rsidRPr="00635B0A">
              <w:rPr>
                <w:rFonts w:ascii="Arial" w:hAnsi="Arial" w:cs="Arial"/>
                <w:b/>
              </w:rPr>
              <w:t>Os. Na Skarpie 66, 31-913 Kraków</w:t>
            </w:r>
          </w:p>
        </w:tc>
      </w:tr>
      <w:tr w:rsidR="007D4BD6" w:rsidRPr="00635B0A" w14:paraId="3CA726E7" w14:textId="77777777">
        <w:trPr>
          <w:trHeight w:val="314"/>
        </w:trPr>
        <w:tc>
          <w:tcPr>
            <w:tcW w:w="9204" w:type="dxa"/>
            <w:tcBorders>
              <w:top w:val="single" w:sz="8" w:space="0" w:color="000000"/>
              <w:left w:val="single" w:sz="8" w:space="0" w:color="FFFFFF"/>
              <w:right w:val="single" w:sz="8" w:space="0" w:color="FFFFFF"/>
            </w:tcBorders>
            <w:shd w:val="clear" w:color="auto" w:fill="FFFFFF"/>
          </w:tcPr>
          <w:p w14:paraId="6037182C" w14:textId="77777777" w:rsidR="007D4BD6" w:rsidRPr="00635B0A" w:rsidRDefault="007D4BD6">
            <w:pPr>
              <w:ind w:left="135"/>
            </w:pPr>
            <w:r w:rsidRPr="00635B0A">
              <w:rPr>
                <w:rFonts w:ascii="Arial" w:hAnsi="Arial" w:cs="Arial"/>
                <w:sz w:val="18"/>
              </w:rPr>
              <w:t>inwestor :</w:t>
            </w:r>
          </w:p>
        </w:tc>
      </w:tr>
      <w:tr w:rsidR="007D4BD6" w:rsidRPr="00635B0A" w14:paraId="65A808CE" w14:textId="77777777">
        <w:trPr>
          <w:trHeight w:val="475"/>
        </w:trPr>
        <w:tc>
          <w:tcPr>
            <w:tcW w:w="9204" w:type="dxa"/>
            <w:tcBorders>
              <w:top w:val="single" w:sz="8" w:space="0" w:color="000000"/>
              <w:left w:val="single" w:sz="8" w:space="0" w:color="000000"/>
              <w:bottom w:val="single" w:sz="8" w:space="0" w:color="000000"/>
              <w:right w:val="single" w:sz="8" w:space="0" w:color="000000"/>
            </w:tcBorders>
          </w:tcPr>
          <w:p w14:paraId="738C3A5D" w14:textId="77777777" w:rsidR="007D4BD6" w:rsidRPr="00635B0A" w:rsidRDefault="007D4BD6">
            <w:pPr>
              <w:autoSpaceDE w:val="0"/>
              <w:ind w:left="135"/>
              <w:jc w:val="center"/>
            </w:pPr>
            <w:r w:rsidRPr="00635B0A">
              <w:rPr>
                <w:rFonts w:ascii="Arial" w:hAnsi="Arial" w:cs="Arial"/>
                <w:b/>
              </w:rPr>
              <w:t>Szpital Specjalistyczny im. Stefana Żeromskiego Samodzielny publiczny Zakład Opieki zdrowotnej w Krakowie</w:t>
            </w:r>
          </w:p>
        </w:tc>
      </w:tr>
    </w:tbl>
    <w:p w14:paraId="7A66ACF6" w14:textId="77777777" w:rsidR="007D4BD6" w:rsidRPr="00635B0A" w:rsidRDefault="007D4BD6">
      <w:pPr>
        <w:overflowPunct/>
        <w:autoSpaceDE w:val="0"/>
        <w:rPr>
          <w:rFonts w:ascii="Arial" w:hAnsi="Arial" w:cs="Arial"/>
          <w:sz w:val="2"/>
        </w:rPr>
      </w:pPr>
    </w:p>
    <w:p w14:paraId="5006494F" w14:textId="77777777" w:rsidR="007D4BD6" w:rsidRPr="00635B0A" w:rsidRDefault="007D4BD6">
      <w:pPr>
        <w:rPr>
          <w:rFonts w:ascii="Arial" w:hAnsi="Arial" w:cs="Arial"/>
          <w:sz w:val="2"/>
        </w:rPr>
      </w:pPr>
    </w:p>
    <w:p w14:paraId="1C3743ED" w14:textId="77777777" w:rsidR="007D4BD6" w:rsidRPr="00635B0A" w:rsidRDefault="007D4BD6">
      <w:pPr>
        <w:ind w:left="135"/>
        <w:rPr>
          <w:rFonts w:ascii="Arial" w:hAnsi="Arial" w:cs="Arial"/>
          <w:sz w:val="2"/>
        </w:rPr>
      </w:pPr>
    </w:p>
    <w:p w14:paraId="0F35A7FA" w14:textId="77777777" w:rsidR="007D4BD6" w:rsidRPr="00635B0A" w:rsidRDefault="007D4BD6">
      <w:pPr>
        <w:ind w:left="135"/>
        <w:rPr>
          <w:rFonts w:ascii="Arial" w:hAnsi="Arial" w:cs="Arial"/>
          <w:sz w:val="2"/>
        </w:rPr>
      </w:pPr>
    </w:p>
    <w:tbl>
      <w:tblPr>
        <w:tblW w:w="0" w:type="auto"/>
        <w:tblInd w:w="-10" w:type="dxa"/>
        <w:tblLayout w:type="fixed"/>
        <w:tblCellMar>
          <w:left w:w="180" w:type="dxa"/>
          <w:right w:w="180" w:type="dxa"/>
        </w:tblCellMar>
        <w:tblLook w:val="0000" w:firstRow="0" w:lastRow="0" w:firstColumn="0" w:lastColumn="0" w:noHBand="0" w:noVBand="0"/>
      </w:tblPr>
      <w:tblGrid>
        <w:gridCol w:w="9204"/>
      </w:tblGrid>
      <w:tr w:rsidR="007D4BD6" w:rsidRPr="00635B0A" w14:paraId="170F3E3B" w14:textId="77777777">
        <w:trPr>
          <w:trHeight w:val="262"/>
        </w:trPr>
        <w:tc>
          <w:tcPr>
            <w:tcW w:w="9204" w:type="dxa"/>
            <w:tcBorders>
              <w:left w:val="single" w:sz="8" w:space="0" w:color="FFFFFF"/>
              <w:right w:val="single" w:sz="8" w:space="0" w:color="FFFFFF"/>
            </w:tcBorders>
            <w:shd w:val="clear" w:color="auto" w:fill="FFFFFF"/>
          </w:tcPr>
          <w:p w14:paraId="1879E33C" w14:textId="77777777" w:rsidR="007D4BD6" w:rsidRPr="00635B0A" w:rsidRDefault="007D4BD6">
            <w:pPr>
              <w:ind w:left="135"/>
            </w:pPr>
            <w:r w:rsidRPr="00635B0A">
              <w:rPr>
                <w:rFonts w:ascii="Arial" w:hAnsi="Arial" w:cs="Arial"/>
                <w:sz w:val="18"/>
              </w:rPr>
              <w:t>branża :</w:t>
            </w:r>
          </w:p>
        </w:tc>
      </w:tr>
      <w:tr w:rsidR="007D4BD6" w:rsidRPr="00635B0A" w14:paraId="42480BCD" w14:textId="77777777">
        <w:trPr>
          <w:trHeight w:val="242"/>
        </w:trPr>
        <w:tc>
          <w:tcPr>
            <w:tcW w:w="9204" w:type="dxa"/>
            <w:tcBorders>
              <w:top w:val="single" w:sz="8" w:space="0" w:color="000000"/>
              <w:left w:val="single" w:sz="8" w:space="0" w:color="000000"/>
              <w:bottom w:val="single" w:sz="8" w:space="0" w:color="000000"/>
              <w:right w:val="single" w:sz="8" w:space="0" w:color="000000"/>
            </w:tcBorders>
          </w:tcPr>
          <w:p w14:paraId="3ED31136" w14:textId="77777777" w:rsidR="007D4BD6" w:rsidRPr="00635B0A" w:rsidRDefault="008349FF">
            <w:pPr>
              <w:numPr>
                <w:ilvl w:val="0"/>
                <w:numId w:val="15"/>
              </w:numPr>
              <w:tabs>
                <w:tab w:val="left" w:pos="0"/>
              </w:tabs>
              <w:autoSpaceDE w:val="0"/>
              <w:ind w:left="135"/>
              <w:jc w:val="center"/>
            </w:pPr>
            <w:r w:rsidRPr="00635B0A">
              <w:rPr>
                <w:rFonts w:ascii="Arial" w:hAnsi="Arial" w:cs="Arial"/>
                <w:b/>
                <w:sz w:val="22"/>
              </w:rPr>
              <w:t>Opracowanie wielobranżowe</w:t>
            </w:r>
          </w:p>
        </w:tc>
      </w:tr>
    </w:tbl>
    <w:p w14:paraId="60F98060" w14:textId="77777777" w:rsidR="007D4BD6" w:rsidRPr="008F1764" w:rsidRDefault="007D4BD6">
      <w:pPr>
        <w:tabs>
          <w:tab w:val="left" w:pos="360"/>
        </w:tabs>
        <w:rPr>
          <w:rFonts w:ascii="Courier CE" w:hAnsi="Courier CE" w:cs="Courier CE"/>
          <w:b/>
          <w:sz w:val="16"/>
          <w:szCs w:val="16"/>
        </w:rPr>
      </w:pPr>
    </w:p>
    <w:tbl>
      <w:tblPr>
        <w:tblW w:w="0" w:type="auto"/>
        <w:tblInd w:w="-10" w:type="dxa"/>
        <w:tblLayout w:type="fixed"/>
        <w:tblCellMar>
          <w:left w:w="180" w:type="dxa"/>
          <w:right w:w="180" w:type="dxa"/>
        </w:tblCellMar>
        <w:tblLook w:val="0000" w:firstRow="0" w:lastRow="0" w:firstColumn="0" w:lastColumn="0" w:noHBand="0" w:noVBand="0"/>
      </w:tblPr>
      <w:tblGrid>
        <w:gridCol w:w="1740"/>
        <w:gridCol w:w="5244"/>
        <w:gridCol w:w="1915"/>
        <w:gridCol w:w="306"/>
      </w:tblGrid>
      <w:tr w:rsidR="007D4BD6" w14:paraId="5A963965" w14:textId="77777777">
        <w:trPr>
          <w:gridAfter w:val="1"/>
          <w:wAfter w:w="306" w:type="dxa"/>
          <w:trHeight w:val="242"/>
        </w:trPr>
        <w:tc>
          <w:tcPr>
            <w:tcW w:w="8899" w:type="dxa"/>
            <w:gridSpan w:val="3"/>
            <w:tcBorders>
              <w:left w:val="single" w:sz="8" w:space="0" w:color="FFFFFF"/>
              <w:right w:val="single" w:sz="8" w:space="0" w:color="FFFFFF"/>
            </w:tcBorders>
            <w:shd w:val="clear" w:color="auto" w:fill="FFFFFF"/>
          </w:tcPr>
          <w:p w14:paraId="5EBED8F6" w14:textId="77777777" w:rsidR="007D4BD6" w:rsidRDefault="007D4BD6">
            <w:pPr>
              <w:ind w:left="135"/>
            </w:pPr>
            <w:r>
              <w:rPr>
                <w:rFonts w:ascii="Arial" w:hAnsi="Arial" w:cs="Arial"/>
                <w:sz w:val="18"/>
              </w:rPr>
              <w:t>stadium :</w:t>
            </w:r>
          </w:p>
        </w:tc>
      </w:tr>
      <w:tr w:rsidR="007D4BD6" w14:paraId="2D8CFF9E" w14:textId="77777777" w:rsidTr="00635B0A">
        <w:trPr>
          <w:trHeight w:val="340"/>
        </w:trPr>
        <w:tc>
          <w:tcPr>
            <w:tcW w:w="9205" w:type="dxa"/>
            <w:gridSpan w:val="4"/>
            <w:tcBorders>
              <w:top w:val="single" w:sz="8" w:space="0" w:color="000000"/>
              <w:left w:val="single" w:sz="8" w:space="0" w:color="000000"/>
              <w:bottom w:val="single" w:sz="8" w:space="0" w:color="000000"/>
              <w:right w:val="single" w:sz="8" w:space="0" w:color="000000"/>
            </w:tcBorders>
          </w:tcPr>
          <w:p w14:paraId="5024C456" w14:textId="77777777" w:rsidR="007D4BD6" w:rsidRDefault="007D4BD6">
            <w:pPr>
              <w:ind w:left="135"/>
              <w:jc w:val="center"/>
            </w:pPr>
            <w:r>
              <w:rPr>
                <w:rFonts w:ascii="Arial" w:hAnsi="Arial" w:cs="Arial"/>
                <w:b/>
                <w:sz w:val="32"/>
              </w:rPr>
              <w:t xml:space="preserve">PROGRAM FUNKCJONALNO-UŻYTKOWY </w:t>
            </w:r>
          </w:p>
        </w:tc>
      </w:tr>
      <w:tr w:rsidR="007D4BD6" w14:paraId="3067C96E" w14:textId="77777777" w:rsidTr="00635B0A">
        <w:trPr>
          <w:trHeight w:val="314"/>
        </w:trPr>
        <w:tc>
          <w:tcPr>
            <w:tcW w:w="1740" w:type="dxa"/>
            <w:tcBorders>
              <w:top w:val="single" w:sz="8" w:space="0" w:color="FFFFFF"/>
              <w:left w:val="single" w:sz="8" w:space="0" w:color="FFFFFF"/>
              <w:bottom w:val="single" w:sz="8" w:space="0" w:color="000000"/>
            </w:tcBorders>
            <w:shd w:val="clear" w:color="auto" w:fill="E5E5E5"/>
          </w:tcPr>
          <w:p w14:paraId="15372B37" w14:textId="77777777" w:rsidR="007D4BD6" w:rsidRDefault="007D4BD6">
            <w:pPr>
              <w:rPr>
                <w:rFonts w:ascii="Arial" w:hAnsi="Arial" w:cs="Arial"/>
                <w:sz w:val="18"/>
                <w:szCs w:val="18"/>
              </w:rPr>
            </w:pPr>
            <w:r>
              <w:rPr>
                <w:rFonts w:ascii="Arial" w:hAnsi="Arial" w:cs="Arial"/>
                <w:sz w:val="18"/>
                <w:szCs w:val="18"/>
              </w:rPr>
              <w:t>autor / projektant</w:t>
            </w:r>
          </w:p>
        </w:tc>
        <w:tc>
          <w:tcPr>
            <w:tcW w:w="5244" w:type="dxa"/>
            <w:tcBorders>
              <w:top w:val="single" w:sz="8" w:space="0" w:color="FFFFFF"/>
              <w:left w:val="single" w:sz="8" w:space="0" w:color="FFFFFF"/>
              <w:bottom w:val="single" w:sz="8" w:space="0" w:color="000000"/>
            </w:tcBorders>
            <w:shd w:val="clear" w:color="auto" w:fill="E5E5E5"/>
          </w:tcPr>
          <w:p w14:paraId="00819628" w14:textId="77777777" w:rsidR="007D4BD6" w:rsidRDefault="007D4BD6">
            <w:pPr>
              <w:rPr>
                <w:rFonts w:ascii="Arial" w:hAnsi="Arial" w:cs="Arial"/>
                <w:sz w:val="18"/>
                <w:szCs w:val="18"/>
              </w:rPr>
            </w:pPr>
            <w:r>
              <w:rPr>
                <w:rFonts w:ascii="Arial" w:hAnsi="Arial" w:cs="Arial"/>
                <w:sz w:val="18"/>
                <w:szCs w:val="18"/>
              </w:rPr>
              <w:t>imię i nazwisko / uprawnienia</w:t>
            </w:r>
          </w:p>
        </w:tc>
        <w:tc>
          <w:tcPr>
            <w:tcW w:w="2221" w:type="dxa"/>
            <w:gridSpan w:val="2"/>
            <w:tcBorders>
              <w:top w:val="single" w:sz="8" w:space="0" w:color="FFFFFF"/>
              <w:left w:val="single" w:sz="8" w:space="0" w:color="FFFFFF"/>
              <w:bottom w:val="single" w:sz="8" w:space="0" w:color="000000"/>
              <w:right w:val="single" w:sz="8" w:space="0" w:color="FFFFFF"/>
            </w:tcBorders>
            <w:shd w:val="clear" w:color="auto" w:fill="E5E5E5"/>
          </w:tcPr>
          <w:p w14:paraId="066A205A" w14:textId="77777777" w:rsidR="007D4BD6" w:rsidRDefault="007D4BD6">
            <w:r>
              <w:rPr>
                <w:rFonts w:ascii="Arial" w:hAnsi="Arial" w:cs="Arial"/>
                <w:sz w:val="18"/>
                <w:szCs w:val="18"/>
              </w:rPr>
              <w:t>podpis</w:t>
            </w:r>
          </w:p>
        </w:tc>
      </w:tr>
      <w:tr w:rsidR="007D4BD6" w:rsidRPr="008F1764" w14:paraId="0E2B5DA2" w14:textId="77777777" w:rsidTr="00FC762B">
        <w:trPr>
          <w:trHeight w:val="342"/>
        </w:trPr>
        <w:tc>
          <w:tcPr>
            <w:tcW w:w="1740" w:type="dxa"/>
            <w:tcBorders>
              <w:top w:val="single" w:sz="8" w:space="0" w:color="000000"/>
              <w:left w:val="single" w:sz="8" w:space="0" w:color="000000"/>
              <w:bottom w:val="single" w:sz="8" w:space="0" w:color="000000"/>
            </w:tcBorders>
          </w:tcPr>
          <w:p w14:paraId="18A750CC" w14:textId="77777777" w:rsidR="007D4BD6" w:rsidRPr="008F1764" w:rsidRDefault="007D4BD6">
            <w:pPr>
              <w:rPr>
                <w:rFonts w:ascii="Arial" w:hAnsi="Arial" w:cs="Arial"/>
                <w:b/>
                <w:bCs/>
                <w:color w:val="000000"/>
                <w:sz w:val="22"/>
                <w:szCs w:val="22"/>
              </w:rPr>
            </w:pPr>
            <w:r w:rsidRPr="008F1764">
              <w:rPr>
                <w:rFonts w:ascii="Arial" w:hAnsi="Arial" w:cs="Arial"/>
                <w:color w:val="000000"/>
                <w:sz w:val="22"/>
                <w:szCs w:val="22"/>
              </w:rPr>
              <w:t>projektant</w:t>
            </w:r>
          </w:p>
        </w:tc>
        <w:tc>
          <w:tcPr>
            <w:tcW w:w="5244" w:type="dxa"/>
            <w:tcBorders>
              <w:top w:val="single" w:sz="8" w:space="0" w:color="000000"/>
              <w:left w:val="single" w:sz="8" w:space="0" w:color="000000"/>
              <w:bottom w:val="single" w:sz="8" w:space="0" w:color="000000"/>
            </w:tcBorders>
          </w:tcPr>
          <w:p w14:paraId="65D34F67" w14:textId="77777777" w:rsidR="007D4BD6" w:rsidRPr="008F1764" w:rsidRDefault="00FC762B" w:rsidP="00FC762B">
            <w:pPr>
              <w:rPr>
                <w:rFonts w:ascii="Arial" w:hAnsi="Arial" w:cs="Arial"/>
                <w:sz w:val="22"/>
                <w:szCs w:val="22"/>
              </w:rPr>
            </w:pPr>
            <w:r w:rsidRPr="008F1764">
              <w:rPr>
                <w:rFonts w:ascii="Arial" w:hAnsi="Arial" w:cs="Arial"/>
                <w:b/>
                <w:bCs/>
                <w:color w:val="000000"/>
                <w:sz w:val="22"/>
                <w:szCs w:val="22"/>
              </w:rPr>
              <w:t>mgr inż. arch.</w:t>
            </w:r>
            <w:r w:rsidRPr="008F1764">
              <w:rPr>
                <w:rFonts w:ascii="Arial" w:hAnsi="Arial" w:cs="Arial"/>
                <w:color w:val="000000"/>
                <w:sz w:val="22"/>
                <w:szCs w:val="22"/>
              </w:rPr>
              <w:t xml:space="preserve"> </w:t>
            </w:r>
            <w:r w:rsidRPr="008F1764">
              <w:rPr>
                <w:rFonts w:ascii="Arial" w:hAnsi="Arial" w:cs="Arial"/>
                <w:b/>
                <w:bCs/>
                <w:color w:val="000000"/>
                <w:sz w:val="22"/>
                <w:szCs w:val="22"/>
              </w:rPr>
              <w:t xml:space="preserve">Maciej Kozub  </w:t>
            </w:r>
            <w:r w:rsidRPr="008F1764">
              <w:rPr>
                <w:rFonts w:ascii="Arial" w:hAnsi="Arial" w:cs="Arial"/>
                <w:color w:val="000000"/>
                <w:sz w:val="22"/>
                <w:szCs w:val="22"/>
              </w:rPr>
              <w:t xml:space="preserve">RP </w:t>
            </w:r>
            <w:proofErr w:type="spellStart"/>
            <w:r w:rsidRPr="008F1764">
              <w:rPr>
                <w:rFonts w:ascii="Arial" w:hAnsi="Arial" w:cs="Arial"/>
                <w:color w:val="000000"/>
                <w:sz w:val="22"/>
                <w:szCs w:val="22"/>
              </w:rPr>
              <w:t>upr</w:t>
            </w:r>
            <w:proofErr w:type="spellEnd"/>
            <w:r w:rsidRPr="008F1764">
              <w:rPr>
                <w:rFonts w:ascii="Arial" w:hAnsi="Arial" w:cs="Arial"/>
                <w:color w:val="000000"/>
                <w:sz w:val="22"/>
                <w:szCs w:val="22"/>
              </w:rPr>
              <w:t>. 443/94</w:t>
            </w:r>
            <w:r>
              <w:rPr>
                <w:rFonts w:ascii="Arial" w:hAnsi="Arial" w:cs="Arial"/>
                <w:color w:val="000000"/>
                <w:sz w:val="22"/>
                <w:szCs w:val="22"/>
              </w:rPr>
              <w:t xml:space="preserve"> </w:t>
            </w:r>
          </w:p>
        </w:tc>
        <w:tc>
          <w:tcPr>
            <w:tcW w:w="2221" w:type="dxa"/>
            <w:gridSpan w:val="2"/>
            <w:tcBorders>
              <w:top w:val="single" w:sz="8" w:space="0" w:color="000000"/>
              <w:left w:val="single" w:sz="8" w:space="0" w:color="000000"/>
              <w:bottom w:val="single" w:sz="8" w:space="0" w:color="000000"/>
              <w:right w:val="single" w:sz="8" w:space="0" w:color="000000"/>
            </w:tcBorders>
          </w:tcPr>
          <w:p w14:paraId="769A07D5" w14:textId="77777777" w:rsidR="007D4BD6" w:rsidRPr="008F1764" w:rsidRDefault="007D4BD6">
            <w:pPr>
              <w:overflowPunct/>
              <w:snapToGrid w:val="0"/>
              <w:rPr>
                <w:rFonts w:ascii="Arial" w:hAnsi="Arial" w:cs="Arial"/>
                <w:sz w:val="22"/>
                <w:szCs w:val="22"/>
              </w:rPr>
            </w:pPr>
          </w:p>
        </w:tc>
      </w:tr>
      <w:tr w:rsidR="007D4BD6" w:rsidRPr="008F1764" w14:paraId="2B068BF3" w14:textId="77777777" w:rsidTr="00635B0A">
        <w:trPr>
          <w:trHeight w:val="354"/>
        </w:trPr>
        <w:tc>
          <w:tcPr>
            <w:tcW w:w="1740" w:type="dxa"/>
            <w:tcBorders>
              <w:top w:val="single" w:sz="8" w:space="0" w:color="000000"/>
              <w:left w:val="single" w:sz="8" w:space="0" w:color="000000"/>
              <w:bottom w:val="single" w:sz="8" w:space="0" w:color="000000"/>
            </w:tcBorders>
          </w:tcPr>
          <w:p w14:paraId="30B3CF04" w14:textId="77777777" w:rsidR="007D4BD6" w:rsidRPr="008F1764" w:rsidRDefault="007D4BD6">
            <w:pPr>
              <w:rPr>
                <w:rFonts w:ascii="Arial" w:hAnsi="Arial" w:cs="Arial"/>
                <w:b/>
                <w:bCs/>
                <w:color w:val="000000"/>
                <w:sz w:val="22"/>
                <w:szCs w:val="22"/>
              </w:rPr>
            </w:pPr>
            <w:r w:rsidRPr="008F1764">
              <w:rPr>
                <w:rFonts w:ascii="Arial" w:hAnsi="Arial" w:cs="Arial"/>
                <w:color w:val="000000"/>
                <w:sz w:val="22"/>
                <w:szCs w:val="22"/>
              </w:rPr>
              <w:t>projektant</w:t>
            </w:r>
          </w:p>
        </w:tc>
        <w:tc>
          <w:tcPr>
            <w:tcW w:w="5244" w:type="dxa"/>
            <w:tcBorders>
              <w:top w:val="single" w:sz="8" w:space="0" w:color="000000"/>
              <w:left w:val="single" w:sz="8" w:space="0" w:color="000000"/>
              <w:bottom w:val="single" w:sz="8" w:space="0" w:color="000000"/>
            </w:tcBorders>
          </w:tcPr>
          <w:p w14:paraId="7D19AB02" w14:textId="77777777" w:rsidR="007D4BD6" w:rsidRPr="008F1764" w:rsidRDefault="00FC762B">
            <w:pPr>
              <w:pStyle w:val="Tekstdymka"/>
              <w:rPr>
                <w:rFonts w:ascii="Arial" w:hAnsi="Arial" w:cs="Arial"/>
                <w:color w:val="FF00FF"/>
                <w:sz w:val="22"/>
                <w:szCs w:val="22"/>
              </w:rPr>
            </w:pPr>
            <w:r w:rsidRPr="008F1764">
              <w:rPr>
                <w:rFonts w:ascii="Arial" w:hAnsi="Arial" w:cs="Arial"/>
                <w:b/>
                <w:bCs/>
                <w:color w:val="000000"/>
                <w:sz w:val="22"/>
                <w:szCs w:val="22"/>
              </w:rPr>
              <w:t xml:space="preserve">mgr inż. arch. Marian Mikołajski </w:t>
            </w:r>
            <w:r>
              <w:rPr>
                <w:rFonts w:ascii="Arial" w:hAnsi="Arial" w:cs="Arial"/>
                <w:color w:val="000000"/>
                <w:sz w:val="22"/>
                <w:szCs w:val="22"/>
              </w:rPr>
              <w:t xml:space="preserve">RP </w:t>
            </w:r>
            <w:proofErr w:type="spellStart"/>
            <w:r>
              <w:rPr>
                <w:rFonts w:ascii="Arial" w:hAnsi="Arial" w:cs="Arial"/>
                <w:color w:val="000000"/>
                <w:sz w:val="22"/>
                <w:szCs w:val="22"/>
              </w:rPr>
              <w:t>upr</w:t>
            </w:r>
            <w:proofErr w:type="spellEnd"/>
            <w:r>
              <w:rPr>
                <w:rFonts w:ascii="Arial" w:hAnsi="Arial" w:cs="Arial"/>
                <w:color w:val="000000"/>
                <w:sz w:val="22"/>
                <w:szCs w:val="22"/>
              </w:rPr>
              <w:t xml:space="preserve">. </w:t>
            </w:r>
            <w:r w:rsidRPr="008F1764">
              <w:rPr>
                <w:rFonts w:ascii="Arial" w:hAnsi="Arial" w:cs="Arial"/>
                <w:color w:val="000000"/>
                <w:sz w:val="22"/>
                <w:szCs w:val="22"/>
              </w:rPr>
              <w:t>235/94</w:t>
            </w:r>
          </w:p>
        </w:tc>
        <w:tc>
          <w:tcPr>
            <w:tcW w:w="2221" w:type="dxa"/>
            <w:gridSpan w:val="2"/>
            <w:tcBorders>
              <w:top w:val="single" w:sz="8" w:space="0" w:color="000000"/>
              <w:left w:val="single" w:sz="8" w:space="0" w:color="000000"/>
              <w:bottom w:val="single" w:sz="8" w:space="0" w:color="000000"/>
              <w:right w:val="single" w:sz="8" w:space="0" w:color="000000"/>
            </w:tcBorders>
          </w:tcPr>
          <w:p w14:paraId="5CC274C5" w14:textId="77777777" w:rsidR="007D4BD6" w:rsidRPr="008F1764" w:rsidRDefault="007D4BD6">
            <w:pPr>
              <w:overflowPunct/>
              <w:snapToGrid w:val="0"/>
              <w:rPr>
                <w:rFonts w:ascii="Arial" w:hAnsi="Arial" w:cs="Arial"/>
                <w:color w:val="FF00FF"/>
                <w:sz w:val="22"/>
                <w:szCs w:val="22"/>
              </w:rPr>
            </w:pPr>
          </w:p>
        </w:tc>
      </w:tr>
      <w:tr w:rsidR="007D4BD6" w:rsidRPr="008F1764" w14:paraId="342456AC" w14:textId="77777777" w:rsidTr="00635B0A">
        <w:trPr>
          <w:trHeight w:val="365"/>
        </w:trPr>
        <w:tc>
          <w:tcPr>
            <w:tcW w:w="1740" w:type="dxa"/>
            <w:tcBorders>
              <w:top w:val="single" w:sz="8" w:space="0" w:color="000000"/>
              <w:left w:val="single" w:sz="8" w:space="0" w:color="000000"/>
              <w:bottom w:val="single" w:sz="8" w:space="0" w:color="000000"/>
            </w:tcBorders>
          </w:tcPr>
          <w:p w14:paraId="3533AFB6" w14:textId="77777777" w:rsidR="007D4BD6" w:rsidRPr="008F1764" w:rsidRDefault="007D4BD6">
            <w:pPr>
              <w:rPr>
                <w:rFonts w:ascii="Arial" w:hAnsi="Arial" w:cs="Arial"/>
                <w:b/>
                <w:bCs/>
                <w:sz w:val="22"/>
                <w:szCs w:val="22"/>
              </w:rPr>
            </w:pPr>
            <w:r w:rsidRPr="008F1764">
              <w:rPr>
                <w:rFonts w:ascii="Arial" w:hAnsi="Arial" w:cs="Arial"/>
                <w:sz w:val="22"/>
                <w:szCs w:val="22"/>
              </w:rPr>
              <w:t>opracowanie</w:t>
            </w:r>
          </w:p>
        </w:tc>
        <w:tc>
          <w:tcPr>
            <w:tcW w:w="5244" w:type="dxa"/>
            <w:tcBorders>
              <w:top w:val="single" w:sz="8" w:space="0" w:color="000000"/>
              <w:left w:val="single" w:sz="8" w:space="0" w:color="000000"/>
              <w:bottom w:val="single" w:sz="8" w:space="0" w:color="000000"/>
            </w:tcBorders>
          </w:tcPr>
          <w:p w14:paraId="1AE8A911" w14:textId="77777777" w:rsidR="007D4BD6" w:rsidRPr="008F1764" w:rsidRDefault="007D4BD6">
            <w:pPr>
              <w:rPr>
                <w:rFonts w:ascii="Arial" w:hAnsi="Arial" w:cs="Arial"/>
                <w:sz w:val="22"/>
                <w:szCs w:val="22"/>
              </w:rPr>
            </w:pPr>
            <w:r w:rsidRPr="008F1764">
              <w:rPr>
                <w:rFonts w:ascii="Arial" w:hAnsi="Arial" w:cs="Arial"/>
                <w:b/>
                <w:bCs/>
                <w:sz w:val="22"/>
                <w:szCs w:val="22"/>
              </w:rPr>
              <w:t xml:space="preserve">mgr inż. Artur Niemyski </w:t>
            </w:r>
            <w:proofErr w:type="spellStart"/>
            <w:r w:rsidRPr="008F1764">
              <w:rPr>
                <w:rFonts w:ascii="Arial" w:hAnsi="Arial" w:cs="Arial"/>
                <w:sz w:val="22"/>
                <w:szCs w:val="22"/>
              </w:rPr>
              <w:t>BPP.Upr</w:t>
            </w:r>
            <w:proofErr w:type="spellEnd"/>
            <w:r w:rsidRPr="008F1764">
              <w:rPr>
                <w:rFonts w:ascii="Arial" w:hAnsi="Arial" w:cs="Arial"/>
                <w:sz w:val="22"/>
                <w:szCs w:val="22"/>
              </w:rPr>
              <w:t xml:space="preserve"> 360/81</w:t>
            </w:r>
          </w:p>
        </w:tc>
        <w:tc>
          <w:tcPr>
            <w:tcW w:w="2221" w:type="dxa"/>
            <w:gridSpan w:val="2"/>
            <w:tcBorders>
              <w:top w:val="single" w:sz="8" w:space="0" w:color="000000"/>
              <w:left w:val="single" w:sz="8" w:space="0" w:color="000000"/>
              <w:bottom w:val="single" w:sz="8" w:space="0" w:color="000000"/>
              <w:right w:val="single" w:sz="8" w:space="0" w:color="000000"/>
            </w:tcBorders>
          </w:tcPr>
          <w:p w14:paraId="6AAAC3BF" w14:textId="77777777" w:rsidR="007D4BD6" w:rsidRPr="008F1764" w:rsidRDefault="007D4BD6">
            <w:pPr>
              <w:overflowPunct/>
              <w:snapToGrid w:val="0"/>
              <w:rPr>
                <w:rFonts w:ascii="Arial" w:hAnsi="Arial" w:cs="Arial"/>
                <w:sz w:val="22"/>
                <w:szCs w:val="22"/>
              </w:rPr>
            </w:pPr>
          </w:p>
        </w:tc>
      </w:tr>
      <w:tr w:rsidR="007D4BD6" w:rsidRPr="008F1764" w14:paraId="1C8C5DA8" w14:textId="77777777" w:rsidTr="00635B0A">
        <w:trPr>
          <w:trHeight w:val="351"/>
        </w:trPr>
        <w:tc>
          <w:tcPr>
            <w:tcW w:w="1740" w:type="dxa"/>
            <w:tcBorders>
              <w:top w:val="single" w:sz="8" w:space="0" w:color="000000"/>
              <w:left w:val="single" w:sz="8" w:space="0" w:color="000000"/>
              <w:bottom w:val="single" w:sz="8" w:space="0" w:color="000000"/>
            </w:tcBorders>
          </w:tcPr>
          <w:p w14:paraId="711DC79E" w14:textId="77777777" w:rsidR="007D4BD6" w:rsidRPr="008F1764" w:rsidRDefault="007D4BD6">
            <w:pPr>
              <w:rPr>
                <w:rFonts w:ascii="Arial" w:hAnsi="Arial" w:cs="Arial"/>
                <w:b/>
                <w:bCs/>
                <w:sz w:val="22"/>
                <w:szCs w:val="22"/>
              </w:rPr>
            </w:pPr>
            <w:r w:rsidRPr="008F1764">
              <w:rPr>
                <w:rFonts w:ascii="Arial" w:hAnsi="Arial" w:cs="Arial"/>
                <w:sz w:val="22"/>
                <w:szCs w:val="22"/>
              </w:rPr>
              <w:t>opracowanie</w:t>
            </w:r>
          </w:p>
        </w:tc>
        <w:tc>
          <w:tcPr>
            <w:tcW w:w="5244" w:type="dxa"/>
            <w:tcBorders>
              <w:top w:val="single" w:sz="8" w:space="0" w:color="000000"/>
              <w:left w:val="single" w:sz="8" w:space="0" w:color="000000"/>
              <w:bottom w:val="single" w:sz="8" w:space="0" w:color="000000"/>
            </w:tcBorders>
          </w:tcPr>
          <w:p w14:paraId="1E7FEF03" w14:textId="77777777" w:rsidR="007D4BD6" w:rsidRPr="008F1764" w:rsidRDefault="007D4BD6">
            <w:pPr>
              <w:rPr>
                <w:rFonts w:ascii="Arial" w:hAnsi="Arial" w:cs="Arial"/>
                <w:sz w:val="22"/>
                <w:szCs w:val="22"/>
              </w:rPr>
            </w:pPr>
            <w:r w:rsidRPr="008F1764">
              <w:rPr>
                <w:rFonts w:ascii="Arial" w:hAnsi="Arial" w:cs="Arial"/>
                <w:b/>
                <w:bCs/>
                <w:sz w:val="22"/>
                <w:szCs w:val="22"/>
              </w:rPr>
              <w:t xml:space="preserve">mgr inż. Jędrzej Niemyski </w:t>
            </w:r>
            <w:r w:rsidRPr="008F1764">
              <w:rPr>
                <w:rFonts w:ascii="Arial" w:hAnsi="Arial" w:cs="Arial"/>
                <w:sz w:val="22"/>
                <w:szCs w:val="22"/>
              </w:rPr>
              <w:t>MAP/0358/OWOK/11</w:t>
            </w:r>
          </w:p>
        </w:tc>
        <w:tc>
          <w:tcPr>
            <w:tcW w:w="2221" w:type="dxa"/>
            <w:gridSpan w:val="2"/>
            <w:tcBorders>
              <w:top w:val="single" w:sz="8" w:space="0" w:color="000000"/>
              <w:left w:val="single" w:sz="8" w:space="0" w:color="000000"/>
              <w:bottom w:val="single" w:sz="8" w:space="0" w:color="000000"/>
              <w:right w:val="single" w:sz="8" w:space="0" w:color="000000"/>
            </w:tcBorders>
          </w:tcPr>
          <w:p w14:paraId="2D010E3F" w14:textId="77777777" w:rsidR="007D4BD6" w:rsidRPr="008F1764" w:rsidRDefault="007D4BD6">
            <w:pPr>
              <w:overflowPunct/>
              <w:snapToGrid w:val="0"/>
              <w:rPr>
                <w:rFonts w:ascii="Arial" w:hAnsi="Arial" w:cs="Arial"/>
                <w:sz w:val="22"/>
                <w:szCs w:val="22"/>
              </w:rPr>
            </w:pPr>
          </w:p>
        </w:tc>
      </w:tr>
      <w:tr w:rsidR="00735BB0" w:rsidRPr="008F1764" w14:paraId="3E579E6C" w14:textId="77777777" w:rsidTr="00635B0A">
        <w:trPr>
          <w:trHeight w:val="351"/>
        </w:trPr>
        <w:tc>
          <w:tcPr>
            <w:tcW w:w="1740" w:type="dxa"/>
            <w:tcBorders>
              <w:top w:val="single" w:sz="8" w:space="0" w:color="000000"/>
              <w:left w:val="single" w:sz="8" w:space="0" w:color="000000"/>
              <w:bottom w:val="single" w:sz="8" w:space="0" w:color="000000"/>
            </w:tcBorders>
          </w:tcPr>
          <w:p w14:paraId="4FF1B68B" w14:textId="77777777" w:rsidR="00735BB0" w:rsidRPr="000D7392" w:rsidRDefault="00AC6707" w:rsidP="00735BB0">
            <w:pPr>
              <w:rPr>
                <w:rFonts w:ascii="Arial" w:hAnsi="Arial" w:cs="Arial"/>
                <w:b/>
                <w:bCs/>
                <w:color w:val="000000" w:themeColor="text1"/>
                <w:sz w:val="22"/>
                <w:szCs w:val="22"/>
              </w:rPr>
            </w:pPr>
            <w:r w:rsidRPr="000D7392">
              <w:rPr>
                <w:rFonts w:ascii="Arial" w:hAnsi="Arial" w:cs="Arial"/>
                <w:color w:val="000000" w:themeColor="text1"/>
                <w:sz w:val="22"/>
                <w:szCs w:val="22"/>
              </w:rPr>
              <w:t>współpraca</w:t>
            </w:r>
          </w:p>
        </w:tc>
        <w:tc>
          <w:tcPr>
            <w:tcW w:w="5244" w:type="dxa"/>
            <w:tcBorders>
              <w:top w:val="single" w:sz="8" w:space="0" w:color="000000"/>
              <w:left w:val="single" w:sz="8" w:space="0" w:color="000000"/>
              <w:bottom w:val="single" w:sz="8" w:space="0" w:color="000000"/>
            </w:tcBorders>
          </w:tcPr>
          <w:p w14:paraId="06F4DB66" w14:textId="77777777" w:rsidR="00735BB0" w:rsidRPr="000D7392" w:rsidRDefault="00735BB0" w:rsidP="00735BB0">
            <w:pPr>
              <w:rPr>
                <w:rFonts w:ascii="Arial" w:hAnsi="Arial" w:cs="Arial"/>
                <w:color w:val="000000" w:themeColor="text1"/>
                <w:sz w:val="22"/>
                <w:szCs w:val="22"/>
              </w:rPr>
            </w:pPr>
            <w:r w:rsidRPr="000D7392">
              <w:rPr>
                <w:rFonts w:ascii="Arial" w:hAnsi="Arial" w:cs="Arial"/>
                <w:b/>
                <w:bCs/>
                <w:color w:val="000000" w:themeColor="text1"/>
                <w:sz w:val="22"/>
                <w:szCs w:val="22"/>
              </w:rPr>
              <w:t>mgr inż. arch. Błażej Kraus</w:t>
            </w:r>
          </w:p>
        </w:tc>
        <w:tc>
          <w:tcPr>
            <w:tcW w:w="2221" w:type="dxa"/>
            <w:gridSpan w:val="2"/>
            <w:tcBorders>
              <w:top w:val="single" w:sz="8" w:space="0" w:color="000000"/>
              <w:left w:val="single" w:sz="8" w:space="0" w:color="000000"/>
              <w:bottom w:val="single" w:sz="8" w:space="0" w:color="000000"/>
              <w:right w:val="single" w:sz="8" w:space="0" w:color="000000"/>
            </w:tcBorders>
          </w:tcPr>
          <w:p w14:paraId="7A9196EB" w14:textId="77777777" w:rsidR="00735BB0" w:rsidRPr="008F1764" w:rsidRDefault="00735BB0">
            <w:pPr>
              <w:overflowPunct/>
              <w:snapToGrid w:val="0"/>
              <w:rPr>
                <w:rFonts w:ascii="Arial" w:hAnsi="Arial" w:cs="Arial"/>
                <w:color w:val="00B050"/>
                <w:sz w:val="22"/>
                <w:szCs w:val="22"/>
              </w:rPr>
            </w:pPr>
          </w:p>
        </w:tc>
      </w:tr>
      <w:tr w:rsidR="00A466EB" w:rsidRPr="000D7392" w14:paraId="1A525C19" w14:textId="77777777" w:rsidTr="00635B0A">
        <w:trPr>
          <w:trHeight w:val="351"/>
        </w:trPr>
        <w:tc>
          <w:tcPr>
            <w:tcW w:w="1740" w:type="dxa"/>
            <w:tcBorders>
              <w:top w:val="single" w:sz="8" w:space="0" w:color="000000"/>
              <w:left w:val="single" w:sz="8" w:space="0" w:color="000000"/>
              <w:bottom w:val="single" w:sz="8" w:space="0" w:color="000000"/>
            </w:tcBorders>
          </w:tcPr>
          <w:p w14:paraId="42656230" w14:textId="77777777" w:rsidR="00A466EB" w:rsidRPr="000D7392" w:rsidRDefault="00A466EB" w:rsidP="008F1764">
            <w:pPr>
              <w:rPr>
                <w:rFonts w:ascii="Arial" w:hAnsi="Arial" w:cs="Arial"/>
                <w:b/>
                <w:bCs/>
                <w:color w:val="000000" w:themeColor="text1"/>
                <w:sz w:val="22"/>
                <w:szCs w:val="22"/>
              </w:rPr>
            </w:pPr>
            <w:r w:rsidRPr="000D7392">
              <w:rPr>
                <w:rFonts w:ascii="Arial" w:hAnsi="Arial" w:cs="Arial"/>
                <w:color w:val="000000" w:themeColor="text1"/>
                <w:sz w:val="22"/>
                <w:szCs w:val="22"/>
              </w:rPr>
              <w:t>współpraca</w:t>
            </w:r>
          </w:p>
        </w:tc>
        <w:tc>
          <w:tcPr>
            <w:tcW w:w="5244" w:type="dxa"/>
            <w:tcBorders>
              <w:top w:val="single" w:sz="8" w:space="0" w:color="000000"/>
              <w:left w:val="single" w:sz="8" w:space="0" w:color="000000"/>
              <w:bottom w:val="single" w:sz="8" w:space="0" w:color="000000"/>
            </w:tcBorders>
          </w:tcPr>
          <w:p w14:paraId="467493D1" w14:textId="77777777" w:rsidR="00A466EB" w:rsidRPr="000D7392" w:rsidRDefault="00A466EB" w:rsidP="00A466EB">
            <w:pPr>
              <w:rPr>
                <w:rFonts w:ascii="Arial" w:hAnsi="Arial" w:cs="Arial"/>
                <w:color w:val="000000" w:themeColor="text1"/>
                <w:sz w:val="22"/>
                <w:szCs w:val="22"/>
                <w:lang w:val="de-DE"/>
              </w:rPr>
            </w:pPr>
            <w:proofErr w:type="spellStart"/>
            <w:r w:rsidRPr="000D7392">
              <w:rPr>
                <w:rFonts w:ascii="Arial" w:hAnsi="Arial" w:cs="Arial"/>
                <w:b/>
                <w:bCs/>
                <w:color w:val="000000" w:themeColor="text1"/>
                <w:sz w:val="22"/>
                <w:szCs w:val="22"/>
                <w:lang w:val="de-DE"/>
              </w:rPr>
              <w:t>mgr</w:t>
            </w:r>
            <w:proofErr w:type="spellEnd"/>
            <w:r w:rsidRPr="000D7392">
              <w:rPr>
                <w:rFonts w:ascii="Arial" w:hAnsi="Arial" w:cs="Arial"/>
                <w:b/>
                <w:bCs/>
                <w:color w:val="000000" w:themeColor="text1"/>
                <w:sz w:val="22"/>
                <w:szCs w:val="22"/>
                <w:lang w:val="de-DE"/>
              </w:rPr>
              <w:t xml:space="preserve"> </w:t>
            </w:r>
            <w:proofErr w:type="spellStart"/>
            <w:r w:rsidRPr="000D7392">
              <w:rPr>
                <w:rFonts w:ascii="Arial" w:hAnsi="Arial" w:cs="Arial"/>
                <w:b/>
                <w:bCs/>
                <w:color w:val="000000" w:themeColor="text1"/>
                <w:sz w:val="22"/>
                <w:szCs w:val="22"/>
                <w:lang w:val="de-DE"/>
              </w:rPr>
              <w:t>inż</w:t>
            </w:r>
            <w:proofErr w:type="spellEnd"/>
            <w:r w:rsidRPr="000D7392">
              <w:rPr>
                <w:rFonts w:ascii="Arial" w:hAnsi="Arial" w:cs="Arial"/>
                <w:b/>
                <w:bCs/>
                <w:color w:val="000000" w:themeColor="text1"/>
                <w:sz w:val="22"/>
                <w:szCs w:val="22"/>
                <w:lang w:val="de-DE"/>
              </w:rPr>
              <w:t xml:space="preserve">. </w:t>
            </w:r>
            <w:proofErr w:type="spellStart"/>
            <w:r w:rsidRPr="000D7392">
              <w:rPr>
                <w:rFonts w:ascii="Arial" w:hAnsi="Arial" w:cs="Arial"/>
                <w:b/>
                <w:bCs/>
                <w:color w:val="000000" w:themeColor="text1"/>
                <w:sz w:val="22"/>
                <w:szCs w:val="22"/>
                <w:lang w:val="de-DE"/>
              </w:rPr>
              <w:t>arch</w:t>
            </w:r>
            <w:proofErr w:type="spellEnd"/>
            <w:r w:rsidRPr="000D7392">
              <w:rPr>
                <w:rFonts w:ascii="Arial" w:hAnsi="Arial" w:cs="Arial"/>
                <w:b/>
                <w:bCs/>
                <w:color w:val="000000" w:themeColor="text1"/>
                <w:sz w:val="22"/>
                <w:szCs w:val="22"/>
                <w:lang w:val="de-DE"/>
              </w:rPr>
              <w:t>. Marta Prager</w:t>
            </w:r>
          </w:p>
        </w:tc>
        <w:tc>
          <w:tcPr>
            <w:tcW w:w="2221" w:type="dxa"/>
            <w:gridSpan w:val="2"/>
            <w:tcBorders>
              <w:top w:val="single" w:sz="8" w:space="0" w:color="000000"/>
              <w:left w:val="single" w:sz="8" w:space="0" w:color="000000"/>
              <w:bottom w:val="single" w:sz="8" w:space="0" w:color="000000"/>
              <w:right w:val="single" w:sz="8" w:space="0" w:color="000000"/>
            </w:tcBorders>
          </w:tcPr>
          <w:p w14:paraId="0157A49A" w14:textId="77777777" w:rsidR="00A466EB" w:rsidRPr="000D7392" w:rsidRDefault="00A466EB">
            <w:pPr>
              <w:overflowPunct/>
              <w:snapToGrid w:val="0"/>
              <w:rPr>
                <w:rFonts w:ascii="Arial" w:hAnsi="Arial" w:cs="Arial"/>
                <w:color w:val="00B050"/>
                <w:sz w:val="22"/>
                <w:szCs w:val="22"/>
                <w:lang w:val="de-DE"/>
              </w:rPr>
            </w:pPr>
          </w:p>
        </w:tc>
      </w:tr>
    </w:tbl>
    <w:p w14:paraId="64A3EEBE" w14:textId="77777777" w:rsidR="007D4BD6" w:rsidRPr="000D7392" w:rsidRDefault="007D4BD6">
      <w:pPr>
        <w:jc w:val="both"/>
        <w:rPr>
          <w:rFonts w:ascii="Arial" w:hAnsi="Arial" w:cs="Arial"/>
          <w:sz w:val="20"/>
          <w:szCs w:val="20"/>
          <w:lang w:val="de-DE"/>
        </w:rPr>
      </w:pPr>
    </w:p>
    <w:p w14:paraId="000AD531" w14:textId="77777777" w:rsidR="00F63060" w:rsidRDefault="007D4BD6" w:rsidP="00F63060">
      <w:pPr>
        <w:autoSpaceDE w:val="0"/>
        <w:ind w:left="-284"/>
        <w:jc w:val="center"/>
        <w:rPr>
          <w:rFonts w:ascii="Arial" w:hAnsi="Arial" w:cs="Arial"/>
          <w:b/>
          <w:i/>
          <w:color w:val="000000"/>
          <w:sz w:val="20"/>
          <w:szCs w:val="20"/>
        </w:rPr>
      </w:pPr>
      <w:r>
        <w:rPr>
          <w:rFonts w:ascii="Arial" w:hAnsi="Arial" w:cs="Arial"/>
          <w:b/>
          <w:i/>
          <w:color w:val="000000"/>
          <w:sz w:val="20"/>
          <w:szCs w:val="20"/>
        </w:rPr>
        <w:t>NINIEJSZYM OŚWIADCZAMY, ŻE PROJEKTY DOTYCZĄCE W/W INWESTYCJI ZOSTAŁY</w:t>
      </w:r>
    </w:p>
    <w:p w14:paraId="3AA172A5" w14:textId="77777777" w:rsidR="007D4BD6" w:rsidRDefault="007D4BD6" w:rsidP="008F1764">
      <w:pPr>
        <w:autoSpaceDE w:val="0"/>
        <w:ind w:left="-284"/>
        <w:jc w:val="center"/>
        <w:rPr>
          <w:rFonts w:ascii="Arial" w:hAnsi="Arial" w:cs="Arial"/>
          <w:b/>
          <w:i/>
          <w:color w:val="000000"/>
          <w:sz w:val="20"/>
          <w:szCs w:val="20"/>
        </w:rPr>
      </w:pPr>
      <w:r>
        <w:rPr>
          <w:rFonts w:ascii="Arial" w:hAnsi="Arial" w:cs="Arial"/>
          <w:b/>
          <w:i/>
          <w:color w:val="000000"/>
          <w:sz w:val="20"/>
          <w:szCs w:val="20"/>
        </w:rPr>
        <w:t>SPORZĄDZONE ZGODNIE Z OBOWIĄZUJĄCYMI PRZEPISAMI ORAZ ZASADAMI WIEDZY TECHNICZNEJ</w:t>
      </w:r>
    </w:p>
    <w:p w14:paraId="5EB80679" w14:textId="77777777" w:rsidR="007D4BD6" w:rsidRPr="00D77F86" w:rsidRDefault="008349FF" w:rsidP="00635B0A">
      <w:pPr>
        <w:ind w:hanging="196"/>
        <w:jc w:val="center"/>
        <w:rPr>
          <w:rFonts w:ascii="Arial" w:hAnsi="Arial" w:cs="Arial"/>
          <w:b/>
          <w:color w:val="FF0000"/>
        </w:rPr>
      </w:pPr>
      <w:r>
        <w:rPr>
          <w:noProof/>
          <w:lang w:eastAsia="pl-PL"/>
        </w:rPr>
        <w:drawing>
          <wp:inline distT="0" distB="0" distL="0" distR="0" wp14:anchorId="03787925" wp14:editId="3FCC2F92">
            <wp:extent cx="5787831" cy="2662555"/>
            <wp:effectExtent l="19050" t="0" r="3369" b="0"/>
            <wp:docPr id="3" name="Obraz 3" descr="C:\DABSTER\TEMATY rozne 4 2020\960 aktualiz PFU SOR\20-06-25 MM kolejna wizualiz\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ABSTER\TEMATY rozne 4 2020\960 aktualiz PFU SOR\20-06-25 MM kolejna wizualiz\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6815" cy="2666688"/>
                    </a:xfrm>
                    <a:prstGeom prst="rect">
                      <a:avLst/>
                    </a:prstGeom>
                    <a:noFill/>
                    <a:ln>
                      <a:noFill/>
                    </a:ln>
                  </pic:spPr>
                </pic:pic>
              </a:graphicData>
            </a:graphic>
          </wp:inline>
        </w:drawing>
      </w:r>
    </w:p>
    <w:p w14:paraId="54DD31F6" w14:textId="77777777" w:rsidR="007D4BD6" w:rsidRDefault="00A17898" w:rsidP="00A17898">
      <w:pPr>
        <w:pageBreakBefore/>
        <w:spacing w:line="100" w:lineRule="atLeast"/>
        <w:ind w:left="567"/>
        <w:rPr>
          <w:rFonts w:ascii="Arial" w:hAnsi="Arial" w:cs="Arial"/>
          <w:b/>
        </w:rPr>
      </w:pPr>
      <w:r>
        <w:rPr>
          <w:rFonts w:ascii="Arial" w:hAnsi="Arial" w:cs="Arial"/>
          <w:b/>
        </w:rPr>
        <w:lastRenderedPageBreak/>
        <w:t xml:space="preserve">1. </w:t>
      </w:r>
      <w:r w:rsidR="007D4BD6">
        <w:rPr>
          <w:rFonts w:ascii="Arial" w:hAnsi="Arial" w:cs="Arial"/>
          <w:b/>
        </w:rPr>
        <w:t xml:space="preserve"> S</w:t>
      </w:r>
      <w:r>
        <w:rPr>
          <w:rFonts w:ascii="Arial" w:hAnsi="Arial" w:cs="Arial"/>
          <w:b/>
        </w:rPr>
        <w:t xml:space="preserve">pis zawartości </w:t>
      </w:r>
      <w:r w:rsidR="007D4BD6">
        <w:rPr>
          <w:rFonts w:ascii="Arial" w:hAnsi="Arial" w:cs="Arial"/>
          <w:b/>
        </w:rPr>
        <w:t xml:space="preserve">                                                                                                 </w:t>
      </w:r>
    </w:p>
    <w:p w14:paraId="44D29AAF" w14:textId="77777777" w:rsidR="00A17898" w:rsidRDefault="00A17898">
      <w:pPr>
        <w:spacing w:line="100" w:lineRule="atLeast"/>
        <w:ind w:left="567"/>
        <w:jc w:val="both"/>
        <w:rPr>
          <w:rFonts w:ascii="Arial" w:hAnsi="Arial" w:cs="Arial"/>
        </w:rPr>
      </w:pPr>
    </w:p>
    <w:p w14:paraId="5E851020" w14:textId="77777777" w:rsidR="007D4BD6" w:rsidRPr="00A17898" w:rsidRDefault="00A17898">
      <w:pPr>
        <w:spacing w:line="100" w:lineRule="atLeast"/>
        <w:ind w:left="567"/>
        <w:jc w:val="both"/>
        <w:rPr>
          <w:rFonts w:ascii="Arial" w:hAnsi="Arial" w:cs="Arial"/>
        </w:rPr>
      </w:pPr>
      <w:r>
        <w:rPr>
          <w:rFonts w:ascii="Arial" w:hAnsi="Arial" w:cs="Arial"/>
        </w:rPr>
        <w:tab/>
        <w:t xml:space="preserve">    </w:t>
      </w:r>
      <w:r w:rsidR="007D4BD6" w:rsidRPr="00A17898">
        <w:rPr>
          <w:rFonts w:ascii="Arial" w:hAnsi="Arial" w:cs="Arial"/>
        </w:rPr>
        <w:t xml:space="preserve"> Strona tytułowa.</w:t>
      </w:r>
    </w:p>
    <w:p w14:paraId="31C892B0" w14:textId="77777777" w:rsidR="00A17898" w:rsidRDefault="00A17898">
      <w:pPr>
        <w:spacing w:line="100" w:lineRule="atLeast"/>
        <w:ind w:left="567"/>
        <w:jc w:val="both"/>
        <w:rPr>
          <w:rFonts w:ascii="Arial" w:hAnsi="Arial" w:cs="Arial"/>
          <w:color w:val="000000"/>
        </w:rPr>
      </w:pPr>
    </w:p>
    <w:p w14:paraId="76B03576" w14:textId="77777777" w:rsidR="007D4BD6" w:rsidRPr="00810BD9" w:rsidRDefault="007D4BD6">
      <w:pPr>
        <w:spacing w:line="100" w:lineRule="atLeast"/>
        <w:ind w:left="567"/>
        <w:jc w:val="both"/>
        <w:rPr>
          <w:rFonts w:ascii="Arial" w:hAnsi="Arial" w:cs="Arial"/>
          <w:color w:val="000000"/>
        </w:rPr>
      </w:pPr>
      <w:r w:rsidRPr="00810BD9">
        <w:rPr>
          <w:rFonts w:ascii="Arial" w:hAnsi="Arial" w:cs="Arial"/>
          <w:color w:val="000000"/>
        </w:rPr>
        <w:t xml:space="preserve">1.1. Spis zawartości programu funkcjonalno – użytkowego                  </w:t>
      </w:r>
      <w:r w:rsidRPr="00810BD9">
        <w:rPr>
          <w:rFonts w:ascii="Arial" w:hAnsi="Arial" w:cs="Arial"/>
          <w:color w:val="000000"/>
        </w:rPr>
        <w:tab/>
      </w:r>
    </w:p>
    <w:p w14:paraId="60FFF3AA" w14:textId="77777777" w:rsidR="00A17898" w:rsidRDefault="00A17898">
      <w:pPr>
        <w:spacing w:line="100" w:lineRule="atLeast"/>
        <w:ind w:left="567"/>
        <w:jc w:val="both"/>
        <w:rPr>
          <w:rFonts w:ascii="Arial" w:hAnsi="Arial" w:cs="Arial"/>
          <w:color w:val="000000"/>
        </w:rPr>
      </w:pPr>
    </w:p>
    <w:p w14:paraId="5633AE14" w14:textId="77777777" w:rsidR="00E94CA5" w:rsidRDefault="007D4BD6">
      <w:pPr>
        <w:spacing w:line="100" w:lineRule="atLeast"/>
        <w:ind w:left="567"/>
        <w:jc w:val="both"/>
        <w:rPr>
          <w:rFonts w:ascii="Arial" w:hAnsi="Arial" w:cs="Arial"/>
          <w:color w:val="000000"/>
        </w:rPr>
      </w:pPr>
      <w:r w:rsidRPr="00416D37">
        <w:rPr>
          <w:rFonts w:ascii="Arial" w:hAnsi="Arial" w:cs="Arial"/>
          <w:color w:val="000000"/>
        </w:rPr>
        <w:t xml:space="preserve">1.2. Klasyfikacja usług projektowych wg </w:t>
      </w:r>
      <w:r w:rsidR="00E94CA5">
        <w:rPr>
          <w:rFonts w:ascii="Arial" w:hAnsi="Arial" w:cs="Arial"/>
          <w:color w:val="000000"/>
        </w:rPr>
        <w:t>słownika CPV</w:t>
      </w:r>
      <w:r w:rsidRPr="00416D37">
        <w:rPr>
          <w:rFonts w:ascii="Arial" w:hAnsi="Arial" w:cs="Arial"/>
          <w:color w:val="000000"/>
        </w:rPr>
        <w:tab/>
      </w:r>
    </w:p>
    <w:p w14:paraId="17AA0FA2" w14:textId="77777777" w:rsidR="00E94CA5" w:rsidRDefault="00E94CA5">
      <w:pPr>
        <w:spacing w:line="100" w:lineRule="atLeast"/>
        <w:ind w:left="567"/>
        <w:jc w:val="both"/>
        <w:rPr>
          <w:rFonts w:ascii="Arial" w:hAnsi="Arial" w:cs="Arial"/>
          <w:color w:val="000000"/>
        </w:rPr>
      </w:pPr>
    </w:p>
    <w:p w14:paraId="72266F93" w14:textId="77777777" w:rsidR="007D4BD6" w:rsidRPr="001D00FC" w:rsidRDefault="00E94CA5">
      <w:pPr>
        <w:spacing w:line="100" w:lineRule="atLeast"/>
        <w:ind w:left="567"/>
        <w:jc w:val="both"/>
        <w:rPr>
          <w:rFonts w:ascii="Arial" w:hAnsi="Arial" w:cs="Arial"/>
        </w:rPr>
      </w:pPr>
      <w:r w:rsidRPr="001D00FC">
        <w:rPr>
          <w:rFonts w:ascii="Arial" w:hAnsi="Arial" w:cs="Arial"/>
        </w:rPr>
        <w:t>1.3. Klasyfikacja robót budowlanych wg słownika CPV</w:t>
      </w:r>
      <w:r w:rsidR="007D4BD6" w:rsidRPr="001D00FC">
        <w:rPr>
          <w:rFonts w:ascii="Arial" w:hAnsi="Arial" w:cs="Arial"/>
        </w:rPr>
        <w:tab/>
      </w:r>
      <w:r w:rsidR="007D4BD6" w:rsidRPr="001D00FC">
        <w:rPr>
          <w:rFonts w:ascii="Arial" w:hAnsi="Arial" w:cs="Arial"/>
        </w:rPr>
        <w:tab/>
      </w:r>
      <w:r w:rsidR="007D4BD6" w:rsidRPr="001D00FC">
        <w:rPr>
          <w:rFonts w:ascii="Arial" w:hAnsi="Arial" w:cs="Arial"/>
        </w:rPr>
        <w:tab/>
        <w:t xml:space="preserve">    </w:t>
      </w:r>
    </w:p>
    <w:p w14:paraId="47933D4F" w14:textId="77777777" w:rsidR="007D4BD6" w:rsidRPr="00416D37" w:rsidRDefault="007D4BD6">
      <w:pPr>
        <w:spacing w:line="100" w:lineRule="atLeast"/>
        <w:ind w:left="567"/>
        <w:jc w:val="both"/>
        <w:rPr>
          <w:rFonts w:ascii="Arial" w:hAnsi="Arial" w:cs="Arial"/>
          <w:b/>
          <w:strike/>
          <w:color w:val="000000"/>
        </w:rPr>
      </w:pPr>
      <w:r w:rsidRPr="00416D37">
        <w:rPr>
          <w:rFonts w:ascii="Arial" w:hAnsi="Arial" w:cs="Arial"/>
          <w:strike/>
          <w:color w:val="000000"/>
        </w:rPr>
        <w:t xml:space="preserve">   </w:t>
      </w:r>
    </w:p>
    <w:p w14:paraId="76A3D08B" w14:textId="77777777" w:rsidR="007D4BD6" w:rsidRPr="00416D37" w:rsidRDefault="007D4BD6">
      <w:pPr>
        <w:spacing w:line="100" w:lineRule="atLeast"/>
        <w:ind w:left="567"/>
        <w:jc w:val="both"/>
        <w:rPr>
          <w:rFonts w:ascii="Arial" w:hAnsi="Arial" w:cs="Arial"/>
          <w:color w:val="000000"/>
        </w:rPr>
      </w:pPr>
      <w:r w:rsidRPr="00416D37">
        <w:rPr>
          <w:rFonts w:ascii="Arial" w:hAnsi="Arial" w:cs="Arial"/>
          <w:b/>
          <w:color w:val="000000"/>
        </w:rPr>
        <w:t>2. Część opisowa.</w:t>
      </w:r>
    </w:p>
    <w:p w14:paraId="05846454" w14:textId="77777777" w:rsidR="00A17898" w:rsidRDefault="00A17898">
      <w:pPr>
        <w:spacing w:line="100" w:lineRule="atLeast"/>
        <w:ind w:left="567"/>
        <w:jc w:val="both"/>
        <w:rPr>
          <w:rFonts w:ascii="Arial" w:hAnsi="Arial" w:cs="Arial"/>
          <w:color w:val="000000"/>
        </w:rPr>
      </w:pPr>
    </w:p>
    <w:p w14:paraId="4309997F" w14:textId="77777777" w:rsidR="00810BD9" w:rsidRPr="000D7392" w:rsidRDefault="007D4BD6">
      <w:pPr>
        <w:spacing w:line="100" w:lineRule="atLeast"/>
        <w:ind w:left="567"/>
        <w:jc w:val="both"/>
        <w:rPr>
          <w:rFonts w:ascii="Arial" w:hAnsi="Arial" w:cs="Arial"/>
          <w:color w:val="000000" w:themeColor="text1"/>
        </w:rPr>
      </w:pPr>
      <w:r w:rsidRPr="000D7392">
        <w:rPr>
          <w:rFonts w:ascii="Arial" w:hAnsi="Arial" w:cs="Arial"/>
          <w:color w:val="000000" w:themeColor="text1"/>
        </w:rPr>
        <w:t>2.1. Opis ogólny przedmiotu zamówienia</w:t>
      </w:r>
      <w:r w:rsidRPr="000D7392">
        <w:rPr>
          <w:rFonts w:ascii="Arial" w:hAnsi="Arial" w:cs="Arial"/>
          <w:color w:val="000000" w:themeColor="text1"/>
        </w:rPr>
        <w:tab/>
      </w:r>
    </w:p>
    <w:p w14:paraId="625272B4" w14:textId="77777777" w:rsidR="00810BD9" w:rsidRPr="000D7392" w:rsidRDefault="00810BD9">
      <w:pPr>
        <w:spacing w:line="100" w:lineRule="atLeast"/>
        <w:ind w:left="567"/>
        <w:jc w:val="both"/>
        <w:rPr>
          <w:rFonts w:ascii="Arial" w:hAnsi="Arial" w:cs="Arial"/>
          <w:color w:val="000000" w:themeColor="text1"/>
        </w:rPr>
      </w:pPr>
    </w:p>
    <w:p w14:paraId="10074DDE" w14:textId="77777777" w:rsidR="007D4BD6" w:rsidRPr="000D7392" w:rsidRDefault="00810BD9">
      <w:pPr>
        <w:spacing w:line="100" w:lineRule="atLeast"/>
        <w:ind w:left="567"/>
        <w:jc w:val="both"/>
        <w:rPr>
          <w:rFonts w:ascii="Arial" w:hAnsi="Arial" w:cs="Arial"/>
          <w:color w:val="000000" w:themeColor="text1"/>
        </w:rPr>
      </w:pPr>
      <w:r w:rsidRPr="000D7392">
        <w:rPr>
          <w:rFonts w:ascii="Arial" w:hAnsi="Arial" w:cs="Arial"/>
          <w:color w:val="000000" w:themeColor="text1"/>
        </w:rPr>
        <w:t>2.2. Uproszczony bilans terenu Inwestycji</w:t>
      </w:r>
      <w:r w:rsidR="007D4BD6" w:rsidRPr="000D7392">
        <w:rPr>
          <w:rFonts w:ascii="Arial" w:hAnsi="Arial" w:cs="Arial"/>
          <w:color w:val="000000" w:themeColor="text1"/>
        </w:rPr>
        <w:tab/>
      </w:r>
      <w:r w:rsidR="007D4BD6" w:rsidRPr="000D7392">
        <w:rPr>
          <w:rFonts w:ascii="Arial" w:hAnsi="Arial" w:cs="Arial"/>
          <w:color w:val="000000" w:themeColor="text1"/>
        </w:rPr>
        <w:tab/>
      </w:r>
      <w:r w:rsidR="007D4BD6" w:rsidRPr="000D7392">
        <w:rPr>
          <w:rFonts w:ascii="Arial" w:hAnsi="Arial" w:cs="Arial"/>
          <w:color w:val="000000" w:themeColor="text1"/>
        </w:rPr>
        <w:tab/>
      </w:r>
      <w:r w:rsidR="007D4BD6" w:rsidRPr="000D7392">
        <w:rPr>
          <w:rFonts w:ascii="Arial" w:hAnsi="Arial" w:cs="Arial"/>
          <w:color w:val="000000" w:themeColor="text1"/>
        </w:rPr>
        <w:tab/>
      </w:r>
      <w:r w:rsidR="007D4BD6" w:rsidRPr="000D7392">
        <w:rPr>
          <w:rFonts w:ascii="Arial" w:hAnsi="Arial" w:cs="Arial"/>
          <w:color w:val="000000" w:themeColor="text1"/>
        </w:rPr>
        <w:tab/>
        <w:t xml:space="preserve">    </w:t>
      </w:r>
    </w:p>
    <w:p w14:paraId="0342F566" w14:textId="77777777" w:rsidR="00A17898" w:rsidRPr="000D7392" w:rsidRDefault="00A17898">
      <w:pPr>
        <w:spacing w:line="100" w:lineRule="atLeast"/>
        <w:ind w:left="567"/>
        <w:jc w:val="both"/>
        <w:rPr>
          <w:rFonts w:ascii="Arial" w:hAnsi="Arial" w:cs="Arial"/>
          <w:color w:val="000000" w:themeColor="text1"/>
        </w:rPr>
      </w:pPr>
    </w:p>
    <w:p w14:paraId="3ACD02ED" w14:textId="77777777" w:rsidR="007D4BD6" w:rsidRPr="000D7392" w:rsidRDefault="007D4BD6">
      <w:pPr>
        <w:spacing w:line="100" w:lineRule="atLeast"/>
        <w:ind w:left="567"/>
        <w:jc w:val="both"/>
        <w:rPr>
          <w:rFonts w:ascii="Arial" w:hAnsi="Arial" w:cs="Arial"/>
          <w:color w:val="000000" w:themeColor="text1"/>
        </w:rPr>
      </w:pPr>
      <w:r w:rsidRPr="000D7392">
        <w:rPr>
          <w:rFonts w:ascii="Arial" w:hAnsi="Arial" w:cs="Arial"/>
          <w:color w:val="000000" w:themeColor="text1"/>
        </w:rPr>
        <w:t>2.</w:t>
      </w:r>
      <w:r w:rsidR="00810BD9" w:rsidRPr="000D7392">
        <w:rPr>
          <w:rFonts w:ascii="Arial" w:hAnsi="Arial" w:cs="Arial"/>
          <w:color w:val="000000" w:themeColor="text1"/>
        </w:rPr>
        <w:t>3</w:t>
      </w:r>
      <w:r w:rsidRPr="000D7392">
        <w:rPr>
          <w:rFonts w:ascii="Arial" w:hAnsi="Arial" w:cs="Arial"/>
          <w:color w:val="000000" w:themeColor="text1"/>
        </w:rPr>
        <w:t xml:space="preserve">. Charakterystyczne parametry określające wielkość </w:t>
      </w:r>
      <w:r w:rsidR="00810BD9" w:rsidRPr="000D7392">
        <w:rPr>
          <w:rFonts w:ascii="Arial" w:hAnsi="Arial" w:cs="Arial"/>
          <w:color w:val="000000" w:themeColor="text1"/>
        </w:rPr>
        <w:t>Budynku SOR</w:t>
      </w:r>
      <w:r w:rsidRPr="000D7392">
        <w:rPr>
          <w:rFonts w:ascii="Arial" w:hAnsi="Arial" w:cs="Arial"/>
          <w:color w:val="000000" w:themeColor="text1"/>
        </w:rPr>
        <w:t xml:space="preserve"> </w:t>
      </w:r>
      <w:r w:rsidRPr="000D7392">
        <w:rPr>
          <w:rFonts w:ascii="Arial" w:hAnsi="Arial" w:cs="Arial"/>
          <w:color w:val="000000" w:themeColor="text1"/>
        </w:rPr>
        <w:tab/>
      </w:r>
      <w:r w:rsidRPr="000D7392">
        <w:rPr>
          <w:rFonts w:ascii="Arial" w:hAnsi="Arial" w:cs="Arial"/>
          <w:color w:val="000000" w:themeColor="text1"/>
        </w:rPr>
        <w:tab/>
      </w:r>
      <w:r w:rsidRPr="000D7392">
        <w:rPr>
          <w:rFonts w:ascii="Arial" w:hAnsi="Arial" w:cs="Arial"/>
          <w:color w:val="000000" w:themeColor="text1"/>
        </w:rPr>
        <w:tab/>
        <w:t xml:space="preserve">    </w:t>
      </w:r>
    </w:p>
    <w:p w14:paraId="65F612C4" w14:textId="77777777" w:rsidR="007D4BD6" w:rsidRPr="000D7392" w:rsidRDefault="007D4BD6">
      <w:pPr>
        <w:spacing w:line="100" w:lineRule="atLeast"/>
        <w:ind w:left="567"/>
        <w:jc w:val="both"/>
        <w:rPr>
          <w:rFonts w:ascii="Arial" w:hAnsi="Arial" w:cs="Arial"/>
          <w:color w:val="000000" w:themeColor="text1"/>
        </w:rPr>
      </w:pPr>
      <w:r w:rsidRPr="000D7392">
        <w:rPr>
          <w:rFonts w:ascii="Arial" w:hAnsi="Arial" w:cs="Arial"/>
          <w:color w:val="000000" w:themeColor="text1"/>
        </w:rPr>
        <w:t>2.</w:t>
      </w:r>
      <w:r w:rsidR="00810BD9" w:rsidRPr="000D7392">
        <w:rPr>
          <w:rFonts w:ascii="Arial" w:hAnsi="Arial" w:cs="Arial"/>
          <w:color w:val="000000" w:themeColor="text1"/>
        </w:rPr>
        <w:t>4</w:t>
      </w:r>
      <w:r w:rsidRPr="000D7392">
        <w:rPr>
          <w:rFonts w:ascii="Arial" w:hAnsi="Arial" w:cs="Arial"/>
          <w:color w:val="000000" w:themeColor="text1"/>
        </w:rPr>
        <w:t>. Aktualne uwarunkowania wykonania przedmiotu zamówienia</w:t>
      </w:r>
      <w:r w:rsidRPr="000D7392">
        <w:rPr>
          <w:rFonts w:ascii="Arial" w:hAnsi="Arial" w:cs="Arial"/>
          <w:color w:val="000000" w:themeColor="text1"/>
        </w:rPr>
        <w:tab/>
      </w:r>
      <w:r w:rsidRPr="000D7392">
        <w:rPr>
          <w:rFonts w:ascii="Arial" w:hAnsi="Arial" w:cs="Arial"/>
          <w:color w:val="000000" w:themeColor="text1"/>
        </w:rPr>
        <w:tab/>
      </w:r>
      <w:r w:rsidRPr="000D7392">
        <w:rPr>
          <w:rFonts w:ascii="Arial" w:hAnsi="Arial" w:cs="Arial"/>
          <w:color w:val="000000" w:themeColor="text1"/>
        </w:rPr>
        <w:tab/>
        <w:t xml:space="preserve">    </w:t>
      </w:r>
    </w:p>
    <w:p w14:paraId="2C3AE3CA" w14:textId="77777777" w:rsidR="007D4BD6" w:rsidRPr="000D7392" w:rsidRDefault="007D4BD6" w:rsidP="005645A8">
      <w:pPr>
        <w:spacing w:line="100" w:lineRule="atLeast"/>
        <w:ind w:left="1050" w:hanging="483"/>
        <w:rPr>
          <w:rFonts w:ascii="Arial" w:hAnsi="Arial" w:cs="Arial"/>
          <w:color w:val="000000" w:themeColor="text1"/>
        </w:rPr>
      </w:pPr>
      <w:r w:rsidRPr="000D7392">
        <w:rPr>
          <w:rFonts w:ascii="Arial" w:hAnsi="Arial" w:cs="Arial"/>
          <w:color w:val="000000" w:themeColor="text1"/>
        </w:rPr>
        <w:t>2.</w:t>
      </w:r>
      <w:r w:rsidR="00810BD9" w:rsidRPr="000D7392">
        <w:rPr>
          <w:rFonts w:ascii="Arial" w:hAnsi="Arial" w:cs="Arial"/>
          <w:color w:val="000000" w:themeColor="text1"/>
        </w:rPr>
        <w:t>5</w:t>
      </w:r>
      <w:r w:rsidRPr="000D7392">
        <w:rPr>
          <w:rFonts w:ascii="Arial" w:hAnsi="Arial" w:cs="Arial"/>
          <w:color w:val="000000" w:themeColor="text1"/>
        </w:rPr>
        <w:t>. Ogólne właściwości funkcjonalno – użytkowe</w:t>
      </w:r>
      <w:r w:rsidR="00735BB0" w:rsidRPr="000D7392">
        <w:rPr>
          <w:rFonts w:ascii="Arial" w:hAnsi="Arial" w:cs="Arial"/>
          <w:color w:val="000000" w:themeColor="text1"/>
        </w:rPr>
        <w:t xml:space="preserve"> </w:t>
      </w:r>
      <w:r w:rsidR="00BF6953" w:rsidRPr="000D7392">
        <w:rPr>
          <w:rFonts w:ascii="Arial" w:hAnsi="Arial" w:cs="Arial"/>
          <w:color w:val="000000" w:themeColor="text1"/>
        </w:rPr>
        <w:t>B</w:t>
      </w:r>
      <w:r w:rsidR="00735BB0" w:rsidRPr="000D7392">
        <w:rPr>
          <w:rFonts w:ascii="Arial" w:hAnsi="Arial" w:cs="Arial"/>
          <w:color w:val="000000" w:themeColor="text1"/>
        </w:rPr>
        <w:t xml:space="preserve">udynku SOR i jego miejsce                   </w:t>
      </w:r>
      <w:r w:rsidR="005645A8" w:rsidRPr="000D7392">
        <w:rPr>
          <w:rFonts w:ascii="Arial" w:hAnsi="Arial" w:cs="Arial"/>
          <w:color w:val="000000" w:themeColor="text1"/>
        </w:rPr>
        <w:t xml:space="preserve">  </w:t>
      </w:r>
      <w:r w:rsidR="00735BB0" w:rsidRPr="000D7392">
        <w:rPr>
          <w:rFonts w:ascii="Arial" w:hAnsi="Arial" w:cs="Arial"/>
          <w:color w:val="000000" w:themeColor="text1"/>
        </w:rPr>
        <w:t>w strukturze Szpitala</w:t>
      </w:r>
      <w:r w:rsidRPr="000D7392">
        <w:rPr>
          <w:rFonts w:ascii="Arial" w:hAnsi="Arial" w:cs="Arial"/>
          <w:color w:val="000000" w:themeColor="text1"/>
        </w:rPr>
        <w:tab/>
      </w:r>
      <w:r w:rsidRPr="000D7392">
        <w:rPr>
          <w:rFonts w:ascii="Arial" w:hAnsi="Arial" w:cs="Arial"/>
          <w:color w:val="000000" w:themeColor="text1"/>
        </w:rPr>
        <w:tab/>
      </w:r>
      <w:r w:rsidRPr="000D7392">
        <w:rPr>
          <w:rFonts w:ascii="Arial" w:hAnsi="Arial" w:cs="Arial"/>
          <w:color w:val="000000" w:themeColor="text1"/>
        </w:rPr>
        <w:tab/>
      </w:r>
      <w:r w:rsidRPr="000D7392">
        <w:rPr>
          <w:rFonts w:ascii="Arial" w:hAnsi="Arial" w:cs="Arial"/>
          <w:color w:val="000000" w:themeColor="text1"/>
        </w:rPr>
        <w:tab/>
        <w:t xml:space="preserve">                </w:t>
      </w:r>
    </w:p>
    <w:p w14:paraId="6A417626" w14:textId="77777777" w:rsidR="00A17898" w:rsidRPr="000D7392" w:rsidRDefault="00A17898">
      <w:pPr>
        <w:spacing w:line="100" w:lineRule="atLeast"/>
        <w:ind w:left="567"/>
        <w:jc w:val="both"/>
        <w:rPr>
          <w:rFonts w:ascii="Arial" w:hAnsi="Arial" w:cs="Arial"/>
          <w:color w:val="000000" w:themeColor="text1"/>
        </w:rPr>
      </w:pPr>
    </w:p>
    <w:p w14:paraId="6C5E91BA" w14:textId="77777777" w:rsidR="005645A8" w:rsidRPr="000D7392" w:rsidRDefault="007D4BD6">
      <w:pPr>
        <w:spacing w:line="100" w:lineRule="atLeast"/>
        <w:ind w:left="567"/>
        <w:jc w:val="both"/>
        <w:rPr>
          <w:rFonts w:ascii="Arial" w:hAnsi="Arial" w:cs="Arial"/>
          <w:color w:val="000000" w:themeColor="text1"/>
        </w:rPr>
      </w:pPr>
      <w:r w:rsidRPr="000D7392">
        <w:rPr>
          <w:rFonts w:ascii="Arial" w:hAnsi="Arial" w:cs="Arial"/>
          <w:color w:val="000000" w:themeColor="text1"/>
        </w:rPr>
        <w:t>2.</w:t>
      </w:r>
      <w:r w:rsidR="00810BD9" w:rsidRPr="000D7392">
        <w:rPr>
          <w:rFonts w:ascii="Arial" w:hAnsi="Arial" w:cs="Arial"/>
          <w:color w:val="000000" w:themeColor="text1"/>
        </w:rPr>
        <w:t>6</w:t>
      </w:r>
      <w:r w:rsidRPr="000D7392">
        <w:rPr>
          <w:rFonts w:ascii="Arial" w:hAnsi="Arial" w:cs="Arial"/>
          <w:color w:val="000000" w:themeColor="text1"/>
        </w:rPr>
        <w:t xml:space="preserve">. </w:t>
      </w:r>
      <w:r w:rsidR="005645A8" w:rsidRPr="000D7392">
        <w:rPr>
          <w:rFonts w:ascii="Arial" w:hAnsi="Arial" w:cs="Arial"/>
          <w:color w:val="000000" w:themeColor="text1"/>
        </w:rPr>
        <w:t>Standard rozwiązań</w:t>
      </w:r>
    </w:p>
    <w:p w14:paraId="03098B6E" w14:textId="77777777" w:rsidR="005645A8" w:rsidRDefault="005645A8">
      <w:pPr>
        <w:spacing w:line="100" w:lineRule="atLeast"/>
        <w:ind w:left="567"/>
        <w:jc w:val="both"/>
        <w:rPr>
          <w:rFonts w:ascii="Arial" w:hAnsi="Arial" w:cs="Arial"/>
          <w:color w:val="000000"/>
        </w:rPr>
      </w:pPr>
    </w:p>
    <w:p w14:paraId="20369C02" w14:textId="77777777" w:rsidR="006258A2" w:rsidRPr="000D7392" w:rsidRDefault="005645A8" w:rsidP="006258A2">
      <w:pPr>
        <w:spacing w:line="100" w:lineRule="atLeast"/>
        <w:ind w:left="1064" w:hanging="497"/>
        <w:jc w:val="both"/>
        <w:rPr>
          <w:rFonts w:ascii="Arial" w:hAnsi="Arial" w:cs="Arial"/>
          <w:color w:val="000000" w:themeColor="text1"/>
        </w:rPr>
      </w:pPr>
      <w:r w:rsidRPr="000D7392">
        <w:rPr>
          <w:rFonts w:ascii="Arial" w:hAnsi="Arial" w:cs="Arial"/>
          <w:color w:val="000000" w:themeColor="text1"/>
        </w:rPr>
        <w:t>2.</w:t>
      </w:r>
      <w:r w:rsidR="00810BD9" w:rsidRPr="000D7392">
        <w:rPr>
          <w:rFonts w:ascii="Arial" w:hAnsi="Arial" w:cs="Arial"/>
          <w:color w:val="000000" w:themeColor="text1"/>
        </w:rPr>
        <w:t>7</w:t>
      </w:r>
      <w:r w:rsidRPr="000D7392">
        <w:rPr>
          <w:rFonts w:ascii="Arial" w:hAnsi="Arial" w:cs="Arial"/>
          <w:color w:val="000000" w:themeColor="text1"/>
        </w:rPr>
        <w:t>.</w:t>
      </w:r>
      <w:r w:rsidRPr="000D7392">
        <w:rPr>
          <w:rFonts w:ascii="Arial" w:hAnsi="Arial" w:cs="Arial"/>
          <w:color w:val="000000" w:themeColor="text1"/>
        </w:rPr>
        <w:tab/>
      </w:r>
      <w:r w:rsidR="007D4BD6" w:rsidRPr="000D7392">
        <w:rPr>
          <w:rFonts w:ascii="Arial" w:hAnsi="Arial" w:cs="Arial"/>
          <w:color w:val="000000" w:themeColor="text1"/>
        </w:rPr>
        <w:t xml:space="preserve">Szczegółowe właściwości funkcjonalno – użytkowe </w:t>
      </w:r>
    </w:p>
    <w:p w14:paraId="6A0BB02C" w14:textId="77777777" w:rsidR="006258A2" w:rsidRPr="000D7392" w:rsidRDefault="006258A2" w:rsidP="006258A2">
      <w:pPr>
        <w:spacing w:line="100" w:lineRule="atLeast"/>
        <w:ind w:left="1064" w:hanging="497"/>
        <w:jc w:val="both"/>
        <w:rPr>
          <w:rFonts w:ascii="Arial" w:hAnsi="Arial" w:cs="Arial"/>
          <w:color w:val="000000" w:themeColor="text1"/>
        </w:rPr>
      </w:pPr>
    </w:p>
    <w:p w14:paraId="5D7288B6" w14:textId="77777777" w:rsidR="006258A2" w:rsidRPr="000D7392" w:rsidRDefault="006258A2" w:rsidP="006258A2">
      <w:pPr>
        <w:spacing w:line="100" w:lineRule="atLeast"/>
        <w:ind w:left="1064" w:hanging="497"/>
        <w:jc w:val="both"/>
        <w:rPr>
          <w:rFonts w:ascii="Arial" w:hAnsi="Arial" w:cs="Arial"/>
          <w:color w:val="000000" w:themeColor="text1"/>
        </w:rPr>
      </w:pPr>
      <w:r w:rsidRPr="000D7392">
        <w:rPr>
          <w:rFonts w:ascii="Arial" w:hAnsi="Arial" w:cs="Arial"/>
          <w:color w:val="000000" w:themeColor="text1"/>
        </w:rPr>
        <w:t>2.</w:t>
      </w:r>
      <w:r w:rsidR="00810BD9" w:rsidRPr="000D7392">
        <w:rPr>
          <w:rFonts w:ascii="Arial" w:hAnsi="Arial" w:cs="Arial"/>
          <w:color w:val="000000" w:themeColor="text1"/>
        </w:rPr>
        <w:t>8</w:t>
      </w:r>
      <w:r w:rsidRPr="000D7392">
        <w:rPr>
          <w:rFonts w:ascii="Arial" w:hAnsi="Arial" w:cs="Arial"/>
          <w:color w:val="000000" w:themeColor="text1"/>
        </w:rPr>
        <w:t>.</w:t>
      </w:r>
      <w:r w:rsidRPr="000D7392">
        <w:rPr>
          <w:rFonts w:ascii="Arial" w:hAnsi="Arial" w:cs="Arial"/>
          <w:color w:val="000000" w:themeColor="text1"/>
        </w:rPr>
        <w:tab/>
        <w:t>Zestawienie pomieszczeń oraz powierzchni</w:t>
      </w:r>
    </w:p>
    <w:p w14:paraId="0DF38A35" w14:textId="77777777" w:rsidR="007D4BD6" w:rsidRPr="000D7392" w:rsidRDefault="007D4BD6" w:rsidP="005645A8">
      <w:pPr>
        <w:spacing w:line="100" w:lineRule="atLeast"/>
        <w:ind w:left="1064" w:hanging="497"/>
        <w:jc w:val="both"/>
        <w:rPr>
          <w:rFonts w:ascii="Arial" w:hAnsi="Arial" w:cs="Arial"/>
          <w:color w:val="000000" w:themeColor="text1"/>
        </w:rPr>
      </w:pPr>
      <w:r w:rsidRPr="000D7392">
        <w:rPr>
          <w:rFonts w:ascii="Arial" w:hAnsi="Arial" w:cs="Arial"/>
          <w:color w:val="000000" w:themeColor="text1"/>
        </w:rPr>
        <w:tab/>
      </w:r>
      <w:r w:rsidRPr="000D7392">
        <w:rPr>
          <w:rFonts w:ascii="Arial" w:hAnsi="Arial" w:cs="Arial"/>
          <w:color w:val="000000" w:themeColor="text1"/>
        </w:rPr>
        <w:tab/>
      </w:r>
      <w:r w:rsidRPr="000D7392">
        <w:rPr>
          <w:rFonts w:ascii="Arial" w:hAnsi="Arial" w:cs="Arial"/>
          <w:color w:val="000000" w:themeColor="text1"/>
        </w:rPr>
        <w:tab/>
      </w:r>
    </w:p>
    <w:p w14:paraId="5309CFCC" w14:textId="77777777" w:rsidR="007D4BD6" w:rsidRPr="000D7392" w:rsidRDefault="007D4BD6">
      <w:pPr>
        <w:spacing w:line="100" w:lineRule="atLeast"/>
        <w:ind w:left="567"/>
        <w:jc w:val="both"/>
        <w:rPr>
          <w:rFonts w:ascii="Arial" w:hAnsi="Arial" w:cs="Arial"/>
          <w:b/>
          <w:color w:val="000000" w:themeColor="text1"/>
        </w:rPr>
      </w:pPr>
      <w:r w:rsidRPr="000D7392">
        <w:rPr>
          <w:rFonts w:ascii="Arial" w:hAnsi="Arial" w:cs="Arial"/>
          <w:color w:val="000000" w:themeColor="text1"/>
        </w:rPr>
        <w:tab/>
      </w:r>
      <w:r w:rsidRPr="000D7392">
        <w:rPr>
          <w:rFonts w:ascii="Arial" w:hAnsi="Arial" w:cs="Arial"/>
          <w:color w:val="000000" w:themeColor="text1"/>
        </w:rPr>
        <w:tab/>
        <w:t xml:space="preserve">    </w:t>
      </w:r>
    </w:p>
    <w:p w14:paraId="3A7595F5" w14:textId="77777777" w:rsidR="00500FCE" w:rsidRPr="000D7392" w:rsidRDefault="007D4BD6">
      <w:pPr>
        <w:spacing w:line="100" w:lineRule="atLeast"/>
        <w:ind w:left="567"/>
        <w:jc w:val="both"/>
        <w:rPr>
          <w:rFonts w:ascii="Arial" w:hAnsi="Arial" w:cs="Arial"/>
          <w:color w:val="000000" w:themeColor="text1"/>
        </w:rPr>
      </w:pPr>
      <w:r w:rsidRPr="000D7392">
        <w:rPr>
          <w:rFonts w:ascii="Arial" w:hAnsi="Arial" w:cs="Arial"/>
          <w:b/>
          <w:color w:val="000000" w:themeColor="text1"/>
        </w:rPr>
        <w:t>3. Opis wymagań Zamawiającego w stosunku do przedmiotu zamówienia.</w:t>
      </w:r>
      <w:r w:rsidRPr="000D7392">
        <w:rPr>
          <w:rFonts w:ascii="Arial" w:hAnsi="Arial" w:cs="Arial"/>
          <w:b/>
          <w:color w:val="000000" w:themeColor="text1"/>
        </w:rPr>
        <w:tab/>
        <w:t xml:space="preserve">  </w:t>
      </w:r>
    </w:p>
    <w:p w14:paraId="4C06B178" w14:textId="77777777" w:rsidR="007D4BD6" w:rsidRPr="000D7392" w:rsidRDefault="007D4BD6">
      <w:pPr>
        <w:spacing w:line="100" w:lineRule="atLeast"/>
        <w:ind w:left="567"/>
        <w:jc w:val="both"/>
        <w:rPr>
          <w:rFonts w:ascii="Arial" w:hAnsi="Arial" w:cs="Arial"/>
          <w:color w:val="000000" w:themeColor="text1"/>
        </w:rPr>
      </w:pPr>
      <w:r w:rsidRPr="000D7392">
        <w:rPr>
          <w:rFonts w:ascii="Arial" w:hAnsi="Arial" w:cs="Arial"/>
          <w:color w:val="000000" w:themeColor="text1"/>
        </w:rPr>
        <w:t>3.</w:t>
      </w:r>
      <w:r w:rsidR="00E75D69" w:rsidRPr="000D7392">
        <w:rPr>
          <w:rFonts w:ascii="Arial" w:hAnsi="Arial" w:cs="Arial"/>
          <w:color w:val="000000" w:themeColor="text1"/>
        </w:rPr>
        <w:t xml:space="preserve">1. </w:t>
      </w:r>
      <w:r w:rsidR="00735BB0" w:rsidRPr="000D7392">
        <w:rPr>
          <w:rFonts w:ascii="Arial" w:hAnsi="Arial" w:cs="Arial"/>
          <w:color w:val="000000" w:themeColor="text1"/>
        </w:rPr>
        <w:tab/>
      </w:r>
      <w:r w:rsidR="00E75D69" w:rsidRPr="000D7392">
        <w:rPr>
          <w:rFonts w:ascii="Arial" w:hAnsi="Arial" w:cs="Arial"/>
          <w:color w:val="000000" w:themeColor="text1"/>
        </w:rPr>
        <w:t>Wymagania dotyczące funkcji obiektu</w:t>
      </w:r>
    </w:p>
    <w:p w14:paraId="37D31DCA" w14:textId="77777777" w:rsidR="00E75D69" w:rsidRPr="000D7392" w:rsidRDefault="00E75D69">
      <w:pPr>
        <w:spacing w:line="100" w:lineRule="atLeast"/>
        <w:ind w:left="567"/>
        <w:jc w:val="both"/>
        <w:rPr>
          <w:rFonts w:ascii="Arial" w:hAnsi="Arial" w:cs="Arial"/>
          <w:color w:val="000000" w:themeColor="text1"/>
        </w:rPr>
      </w:pPr>
      <w:r w:rsidRPr="000D7392">
        <w:rPr>
          <w:rFonts w:ascii="Arial" w:hAnsi="Arial" w:cs="Arial"/>
          <w:color w:val="000000" w:themeColor="text1"/>
        </w:rPr>
        <w:t>3.1.1</w:t>
      </w:r>
      <w:r w:rsidRPr="000D7392">
        <w:rPr>
          <w:rFonts w:ascii="Arial" w:hAnsi="Arial" w:cs="Arial"/>
          <w:color w:val="000000" w:themeColor="text1"/>
        </w:rPr>
        <w:tab/>
        <w:t xml:space="preserve">Wymagania </w:t>
      </w:r>
      <w:r w:rsidR="00B3244F" w:rsidRPr="000D7392">
        <w:rPr>
          <w:rFonts w:ascii="Arial" w:hAnsi="Arial" w:cs="Arial"/>
          <w:color w:val="000000" w:themeColor="text1"/>
        </w:rPr>
        <w:t xml:space="preserve">i uwarunkowania </w:t>
      </w:r>
      <w:r w:rsidRPr="000D7392">
        <w:rPr>
          <w:rFonts w:ascii="Arial" w:hAnsi="Arial" w:cs="Arial"/>
          <w:color w:val="000000" w:themeColor="text1"/>
        </w:rPr>
        <w:t>formalne</w:t>
      </w:r>
    </w:p>
    <w:p w14:paraId="392A9604" w14:textId="77777777" w:rsidR="003D67FB" w:rsidRPr="000D7392" w:rsidRDefault="00E75D69">
      <w:pPr>
        <w:spacing w:line="100" w:lineRule="atLeast"/>
        <w:ind w:left="567"/>
        <w:jc w:val="both"/>
        <w:rPr>
          <w:rFonts w:ascii="Arial" w:hAnsi="Arial" w:cs="Arial"/>
          <w:color w:val="000000" w:themeColor="text1"/>
        </w:rPr>
      </w:pPr>
      <w:r w:rsidRPr="000D7392">
        <w:rPr>
          <w:rFonts w:ascii="Arial" w:hAnsi="Arial" w:cs="Arial"/>
          <w:color w:val="000000" w:themeColor="text1"/>
        </w:rPr>
        <w:t>3.1.2</w:t>
      </w:r>
      <w:r w:rsidRPr="000D7392">
        <w:rPr>
          <w:rFonts w:ascii="Arial" w:hAnsi="Arial" w:cs="Arial"/>
          <w:color w:val="000000" w:themeColor="text1"/>
        </w:rPr>
        <w:tab/>
      </w:r>
      <w:r w:rsidR="003D67FB" w:rsidRPr="000D7392">
        <w:rPr>
          <w:rFonts w:ascii="Arial" w:hAnsi="Arial" w:cs="Arial"/>
          <w:color w:val="000000" w:themeColor="text1"/>
        </w:rPr>
        <w:t>Inne wymagania funkcjonalne Zamawiającego</w:t>
      </w:r>
    </w:p>
    <w:p w14:paraId="31C9E3CE" w14:textId="77777777" w:rsidR="003D67FB" w:rsidRPr="000D7392" w:rsidRDefault="003D67FB">
      <w:pPr>
        <w:spacing w:line="100" w:lineRule="atLeast"/>
        <w:ind w:left="567"/>
        <w:jc w:val="both"/>
        <w:rPr>
          <w:rFonts w:ascii="Arial" w:hAnsi="Arial" w:cs="Arial"/>
          <w:color w:val="000000" w:themeColor="text1"/>
        </w:rPr>
      </w:pPr>
    </w:p>
    <w:p w14:paraId="29353333" w14:textId="77777777" w:rsidR="003220EB" w:rsidRPr="003220EB" w:rsidRDefault="007D4BD6">
      <w:pPr>
        <w:spacing w:line="100" w:lineRule="atLeast"/>
        <w:ind w:left="567"/>
        <w:jc w:val="both"/>
        <w:rPr>
          <w:rFonts w:ascii="Arial" w:hAnsi="Arial" w:cs="Arial"/>
        </w:rPr>
      </w:pPr>
      <w:r w:rsidRPr="003220EB">
        <w:rPr>
          <w:rFonts w:ascii="Arial" w:hAnsi="Arial" w:cs="Arial"/>
        </w:rPr>
        <w:t xml:space="preserve">3.2. </w:t>
      </w:r>
      <w:r w:rsidR="00E75D69" w:rsidRPr="003220EB">
        <w:rPr>
          <w:rFonts w:ascii="Arial" w:hAnsi="Arial" w:cs="Arial"/>
        </w:rPr>
        <w:tab/>
      </w:r>
      <w:r w:rsidR="003220EB" w:rsidRPr="003220EB">
        <w:rPr>
          <w:rFonts w:ascii="Arial" w:hAnsi="Arial" w:cs="Arial"/>
        </w:rPr>
        <w:t>Uwarunkowania konserwatorskie</w:t>
      </w:r>
    </w:p>
    <w:p w14:paraId="78F9EB70" w14:textId="77777777" w:rsidR="009F1EC5" w:rsidRDefault="009F1EC5" w:rsidP="003220EB">
      <w:pPr>
        <w:spacing w:line="100" w:lineRule="atLeast"/>
        <w:ind w:left="567"/>
        <w:jc w:val="both"/>
        <w:rPr>
          <w:rFonts w:ascii="Arial" w:hAnsi="Arial" w:cs="Arial"/>
        </w:rPr>
      </w:pPr>
    </w:p>
    <w:p w14:paraId="26CA2592" w14:textId="77777777" w:rsidR="003220EB" w:rsidRPr="007821AE" w:rsidRDefault="003220EB" w:rsidP="003220EB">
      <w:pPr>
        <w:spacing w:line="100" w:lineRule="atLeast"/>
        <w:ind w:left="567"/>
        <w:jc w:val="both"/>
        <w:rPr>
          <w:rFonts w:ascii="Arial" w:hAnsi="Arial" w:cs="Arial"/>
        </w:rPr>
      </w:pPr>
      <w:r w:rsidRPr="007821AE">
        <w:rPr>
          <w:rFonts w:ascii="Arial" w:hAnsi="Arial" w:cs="Arial"/>
        </w:rPr>
        <w:t xml:space="preserve">3.3. </w:t>
      </w:r>
      <w:r w:rsidRPr="007821AE">
        <w:rPr>
          <w:rFonts w:ascii="Arial" w:hAnsi="Arial" w:cs="Arial"/>
        </w:rPr>
        <w:tab/>
        <w:t>Wymagania dotyczące zagospodarowania terenu</w:t>
      </w:r>
    </w:p>
    <w:p w14:paraId="34100B83" w14:textId="77777777" w:rsidR="009F1EC5" w:rsidRDefault="009F1EC5">
      <w:pPr>
        <w:spacing w:line="100" w:lineRule="atLeast"/>
        <w:ind w:left="567"/>
        <w:jc w:val="both"/>
        <w:rPr>
          <w:rFonts w:ascii="Arial" w:hAnsi="Arial" w:cs="Arial"/>
        </w:rPr>
      </w:pPr>
    </w:p>
    <w:p w14:paraId="66966047" w14:textId="77777777" w:rsidR="00DF1D23" w:rsidRPr="00C76F6E" w:rsidRDefault="003220EB" w:rsidP="00DF1D23">
      <w:pPr>
        <w:tabs>
          <w:tab w:val="left" w:pos="709"/>
        </w:tabs>
        <w:spacing w:line="100" w:lineRule="atLeast"/>
        <w:ind w:left="709" w:hanging="142"/>
        <w:jc w:val="both"/>
        <w:rPr>
          <w:rFonts w:ascii="Arial" w:hAnsi="Arial" w:cs="Arial"/>
        </w:rPr>
      </w:pPr>
      <w:r>
        <w:rPr>
          <w:rFonts w:ascii="Arial" w:hAnsi="Arial" w:cs="Arial"/>
        </w:rPr>
        <w:t>3.4.</w:t>
      </w:r>
      <w:r>
        <w:rPr>
          <w:rFonts w:ascii="Arial" w:hAnsi="Arial" w:cs="Arial"/>
        </w:rPr>
        <w:tab/>
      </w:r>
      <w:r w:rsidR="00DF1D23" w:rsidRPr="00C76F6E">
        <w:rPr>
          <w:rFonts w:ascii="Arial" w:hAnsi="Arial" w:cs="Arial"/>
        </w:rPr>
        <w:t xml:space="preserve">Wymagania architektoniczno-przestrzenne proponowane dla Budynku </w:t>
      </w:r>
      <w:r w:rsidR="00DF1D23">
        <w:rPr>
          <w:rFonts w:ascii="Arial" w:hAnsi="Arial" w:cs="Arial"/>
        </w:rPr>
        <w:tab/>
      </w:r>
      <w:r w:rsidR="00DF1D23" w:rsidRPr="00C76F6E">
        <w:rPr>
          <w:rFonts w:ascii="Arial" w:hAnsi="Arial" w:cs="Arial"/>
        </w:rPr>
        <w:t>SOR</w:t>
      </w:r>
    </w:p>
    <w:p w14:paraId="31F86CC5" w14:textId="77777777" w:rsidR="003220EB" w:rsidRDefault="007D4BD6">
      <w:pPr>
        <w:spacing w:line="100" w:lineRule="atLeast"/>
        <w:ind w:left="567"/>
        <w:jc w:val="both"/>
        <w:rPr>
          <w:rFonts w:ascii="Arial" w:hAnsi="Arial" w:cs="Arial"/>
        </w:rPr>
      </w:pPr>
      <w:r>
        <w:rPr>
          <w:rFonts w:ascii="Arial" w:hAnsi="Arial" w:cs="Arial"/>
        </w:rPr>
        <w:t>3.</w:t>
      </w:r>
      <w:r w:rsidR="003220EB">
        <w:rPr>
          <w:rFonts w:ascii="Arial" w:hAnsi="Arial" w:cs="Arial"/>
        </w:rPr>
        <w:t>4</w:t>
      </w:r>
      <w:r>
        <w:rPr>
          <w:rFonts w:ascii="Arial" w:hAnsi="Arial" w:cs="Arial"/>
        </w:rPr>
        <w:t xml:space="preserve">.1 </w:t>
      </w:r>
      <w:r w:rsidR="00E75D69">
        <w:rPr>
          <w:rFonts w:ascii="Arial" w:hAnsi="Arial" w:cs="Arial"/>
        </w:rPr>
        <w:tab/>
      </w:r>
      <w:r>
        <w:rPr>
          <w:rFonts w:ascii="Arial" w:hAnsi="Arial" w:cs="Arial"/>
        </w:rPr>
        <w:t>Wymagania ogólne</w:t>
      </w:r>
    </w:p>
    <w:p w14:paraId="22718767" w14:textId="77777777" w:rsidR="001B235D" w:rsidRDefault="007D4BD6">
      <w:pPr>
        <w:spacing w:line="100" w:lineRule="atLeast"/>
        <w:ind w:left="567"/>
        <w:jc w:val="both"/>
        <w:rPr>
          <w:rFonts w:ascii="Arial" w:hAnsi="Arial" w:cs="Arial"/>
        </w:rPr>
      </w:pPr>
      <w:r w:rsidRPr="004E7621">
        <w:rPr>
          <w:rFonts w:ascii="Arial" w:hAnsi="Arial" w:cs="Arial"/>
        </w:rPr>
        <w:t>3.</w:t>
      </w:r>
      <w:r w:rsidR="003220EB" w:rsidRPr="004E7621">
        <w:rPr>
          <w:rFonts w:ascii="Arial" w:hAnsi="Arial" w:cs="Arial"/>
        </w:rPr>
        <w:t>4</w:t>
      </w:r>
      <w:r w:rsidR="00A17898" w:rsidRPr="004E7621">
        <w:rPr>
          <w:rFonts w:ascii="Arial" w:hAnsi="Arial" w:cs="Arial"/>
        </w:rPr>
        <w:t>.</w:t>
      </w:r>
      <w:r w:rsidR="005A2FBE">
        <w:rPr>
          <w:rFonts w:ascii="Arial" w:hAnsi="Arial" w:cs="Arial"/>
        </w:rPr>
        <w:t>2</w:t>
      </w:r>
      <w:r w:rsidRPr="004E7621">
        <w:rPr>
          <w:rFonts w:ascii="Arial" w:hAnsi="Arial" w:cs="Arial"/>
        </w:rPr>
        <w:t xml:space="preserve"> </w:t>
      </w:r>
      <w:r w:rsidR="00E75D69" w:rsidRPr="004E7621">
        <w:rPr>
          <w:rFonts w:ascii="Arial" w:hAnsi="Arial" w:cs="Arial"/>
        </w:rPr>
        <w:tab/>
      </w:r>
      <w:r w:rsidRPr="004E7621">
        <w:rPr>
          <w:rFonts w:ascii="Arial" w:hAnsi="Arial" w:cs="Arial"/>
        </w:rPr>
        <w:t>Wymagania szczegółowe</w:t>
      </w:r>
    </w:p>
    <w:p w14:paraId="786438FB" w14:textId="77777777" w:rsidR="001B235D" w:rsidRPr="00416D37" w:rsidRDefault="001B235D" w:rsidP="00500FCE">
      <w:pPr>
        <w:spacing w:line="100" w:lineRule="atLeast"/>
        <w:ind w:left="1418" w:hanging="851"/>
        <w:jc w:val="both"/>
        <w:rPr>
          <w:rFonts w:ascii="Arial" w:hAnsi="Arial" w:cs="Arial"/>
          <w:color w:val="000000"/>
        </w:rPr>
      </w:pPr>
      <w:r>
        <w:rPr>
          <w:rFonts w:ascii="Arial" w:hAnsi="Arial" w:cs="Arial"/>
        </w:rPr>
        <w:tab/>
      </w:r>
      <w:r w:rsidRPr="00416D37">
        <w:rPr>
          <w:rFonts w:ascii="Arial" w:hAnsi="Arial" w:cs="Arial"/>
          <w:color w:val="000000"/>
        </w:rPr>
        <w:t>a)</w:t>
      </w:r>
      <w:r w:rsidRPr="00416D37">
        <w:rPr>
          <w:rFonts w:ascii="Arial" w:hAnsi="Arial" w:cs="Arial"/>
          <w:color w:val="000000"/>
        </w:rPr>
        <w:tab/>
      </w:r>
      <w:r w:rsidR="00703022" w:rsidRPr="000241DA">
        <w:rPr>
          <w:rFonts w:ascii="Arial" w:hAnsi="Arial" w:cs="Arial"/>
        </w:rPr>
        <w:t>Przestrzeń komunikacyjna Szpitala: Przewiązka komunikacyjna</w:t>
      </w:r>
    </w:p>
    <w:p w14:paraId="37EAE8B9" w14:textId="77777777" w:rsidR="00D77F86" w:rsidRPr="000D7392" w:rsidRDefault="00FC7D5B" w:rsidP="00500FCE">
      <w:pPr>
        <w:spacing w:line="100" w:lineRule="atLeast"/>
        <w:ind w:left="1418" w:hanging="851"/>
        <w:jc w:val="both"/>
        <w:rPr>
          <w:rFonts w:ascii="Arial" w:hAnsi="Arial" w:cs="Arial"/>
          <w:color w:val="000000" w:themeColor="text1"/>
        </w:rPr>
      </w:pPr>
      <w:r>
        <w:rPr>
          <w:rFonts w:ascii="Arial" w:hAnsi="Arial" w:cs="Arial"/>
          <w:color w:val="000000"/>
        </w:rPr>
        <w:tab/>
        <w:t>b)</w:t>
      </w:r>
      <w:r w:rsidR="00500FCE" w:rsidRPr="00FC7D5B">
        <w:rPr>
          <w:rFonts w:ascii="Arial" w:hAnsi="Arial" w:cs="Arial"/>
          <w:color w:val="000000"/>
        </w:rPr>
        <w:tab/>
      </w:r>
      <w:r w:rsidR="00500FCE" w:rsidRPr="000D7392">
        <w:rPr>
          <w:rFonts w:ascii="Arial" w:hAnsi="Arial" w:cs="Arial"/>
          <w:color w:val="000000" w:themeColor="text1"/>
        </w:rPr>
        <w:t>W</w:t>
      </w:r>
      <w:r w:rsidR="00157D8C" w:rsidRPr="000D7392">
        <w:rPr>
          <w:rFonts w:ascii="Arial" w:hAnsi="Arial" w:cs="Arial"/>
          <w:color w:val="000000" w:themeColor="text1"/>
        </w:rPr>
        <w:t>ind</w:t>
      </w:r>
      <w:r w:rsidR="00BE5EA3" w:rsidRPr="000D7392">
        <w:rPr>
          <w:rFonts w:ascii="Arial" w:hAnsi="Arial" w:cs="Arial"/>
          <w:color w:val="000000" w:themeColor="text1"/>
        </w:rPr>
        <w:t>a</w:t>
      </w:r>
    </w:p>
    <w:p w14:paraId="49EEDEA4" w14:textId="77777777" w:rsidR="00703022" w:rsidRPr="000D7392" w:rsidRDefault="00703022" w:rsidP="00703022">
      <w:pPr>
        <w:tabs>
          <w:tab w:val="left" w:pos="709"/>
        </w:tabs>
        <w:spacing w:line="100" w:lineRule="atLeast"/>
        <w:ind w:left="1069"/>
        <w:jc w:val="both"/>
        <w:rPr>
          <w:rFonts w:ascii="Arial" w:hAnsi="Arial" w:cs="Arial"/>
          <w:color w:val="000000" w:themeColor="text1"/>
        </w:rPr>
      </w:pPr>
      <w:r w:rsidRPr="000D7392">
        <w:rPr>
          <w:rFonts w:ascii="Arial" w:hAnsi="Arial" w:cs="Arial"/>
          <w:color w:val="000000" w:themeColor="text1"/>
        </w:rPr>
        <w:tab/>
      </w:r>
      <w:r w:rsidR="00FC7D5B" w:rsidRPr="000D7392">
        <w:rPr>
          <w:rFonts w:ascii="Arial" w:hAnsi="Arial" w:cs="Arial"/>
          <w:color w:val="000000" w:themeColor="text1"/>
        </w:rPr>
        <w:t>c</w:t>
      </w:r>
      <w:r w:rsidR="00500FCE" w:rsidRPr="000D7392">
        <w:rPr>
          <w:rFonts w:ascii="Arial" w:hAnsi="Arial" w:cs="Arial"/>
          <w:color w:val="000000" w:themeColor="text1"/>
        </w:rPr>
        <w:t>)</w:t>
      </w:r>
      <w:r w:rsidR="00500FCE" w:rsidRPr="000D7392">
        <w:rPr>
          <w:rFonts w:ascii="Arial" w:hAnsi="Arial" w:cs="Arial"/>
          <w:color w:val="000000" w:themeColor="text1"/>
        </w:rPr>
        <w:tab/>
      </w:r>
      <w:r w:rsidRPr="000D7392">
        <w:rPr>
          <w:rFonts w:ascii="Arial" w:hAnsi="Arial" w:cs="Arial"/>
          <w:color w:val="000000" w:themeColor="text1"/>
        </w:rPr>
        <w:t>Zewnętrzne łamacze światła</w:t>
      </w:r>
    </w:p>
    <w:p w14:paraId="6BE026D2" w14:textId="77777777" w:rsidR="004E7621" w:rsidRPr="000D7392" w:rsidRDefault="004E7621" w:rsidP="00500FCE">
      <w:pPr>
        <w:spacing w:line="100" w:lineRule="atLeast"/>
        <w:ind w:left="1418" w:hanging="851"/>
        <w:jc w:val="both"/>
        <w:rPr>
          <w:rFonts w:ascii="Arial" w:hAnsi="Arial" w:cs="Arial"/>
          <w:color w:val="000000" w:themeColor="text1"/>
        </w:rPr>
      </w:pPr>
      <w:r w:rsidRPr="000D7392">
        <w:rPr>
          <w:rFonts w:ascii="Arial" w:hAnsi="Arial" w:cs="Arial"/>
          <w:color w:val="000000" w:themeColor="text1"/>
        </w:rPr>
        <w:tab/>
        <w:t>d)</w:t>
      </w:r>
      <w:r w:rsidRPr="000D7392">
        <w:rPr>
          <w:rFonts w:ascii="Arial" w:hAnsi="Arial" w:cs="Arial"/>
          <w:color w:val="000000" w:themeColor="text1"/>
        </w:rPr>
        <w:tab/>
        <w:t>Pokrycie dachów</w:t>
      </w:r>
    </w:p>
    <w:p w14:paraId="113E400D" w14:textId="77777777" w:rsidR="00002B51" w:rsidRPr="000D7392" w:rsidRDefault="004514E4" w:rsidP="00500FCE">
      <w:pPr>
        <w:spacing w:line="100" w:lineRule="atLeast"/>
        <w:ind w:left="1418" w:hanging="851"/>
        <w:jc w:val="both"/>
        <w:rPr>
          <w:rFonts w:ascii="Arial" w:hAnsi="Arial" w:cs="Arial"/>
          <w:color w:val="000000" w:themeColor="text1"/>
        </w:rPr>
      </w:pPr>
      <w:r w:rsidRPr="000D7392">
        <w:rPr>
          <w:rFonts w:ascii="Arial" w:hAnsi="Arial" w:cs="Arial"/>
          <w:color w:val="000000" w:themeColor="text1"/>
        </w:rPr>
        <w:tab/>
        <w:t>e)</w:t>
      </w:r>
      <w:r w:rsidRPr="000D7392">
        <w:rPr>
          <w:rFonts w:ascii="Arial" w:hAnsi="Arial" w:cs="Arial"/>
          <w:color w:val="000000" w:themeColor="text1"/>
        </w:rPr>
        <w:tab/>
      </w:r>
      <w:r w:rsidR="00002B51" w:rsidRPr="000D7392">
        <w:rPr>
          <w:rFonts w:ascii="Arial" w:hAnsi="Arial" w:cs="Arial"/>
          <w:color w:val="000000" w:themeColor="text1"/>
        </w:rPr>
        <w:t>Serwerownia</w:t>
      </w:r>
    </w:p>
    <w:p w14:paraId="1C2BECA5" w14:textId="77777777" w:rsidR="005A2FBE" w:rsidRPr="000D7392" w:rsidRDefault="00002B51" w:rsidP="00500FCE">
      <w:pPr>
        <w:spacing w:line="100" w:lineRule="atLeast"/>
        <w:ind w:left="1418" w:hanging="851"/>
        <w:jc w:val="both"/>
        <w:rPr>
          <w:rFonts w:ascii="Arial" w:hAnsi="Arial" w:cs="Arial"/>
          <w:color w:val="000000" w:themeColor="text1"/>
        </w:rPr>
      </w:pPr>
      <w:r w:rsidRPr="000D7392">
        <w:rPr>
          <w:rFonts w:ascii="Arial" w:hAnsi="Arial" w:cs="Arial"/>
          <w:color w:val="000000" w:themeColor="text1"/>
        </w:rPr>
        <w:tab/>
        <w:t>f)</w:t>
      </w:r>
      <w:r w:rsidRPr="000D7392">
        <w:rPr>
          <w:rFonts w:ascii="Arial" w:hAnsi="Arial" w:cs="Arial"/>
          <w:color w:val="000000" w:themeColor="text1"/>
        </w:rPr>
        <w:tab/>
      </w:r>
      <w:r w:rsidR="004514E4" w:rsidRPr="000D7392">
        <w:rPr>
          <w:rFonts w:ascii="Arial" w:hAnsi="Arial" w:cs="Arial"/>
          <w:color w:val="000000" w:themeColor="text1"/>
        </w:rPr>
        <w:t>Przegrody bezpieczeństwa dla urządzeń diagnostycznych</w:t>
      </w:r>
    </w:p>
    <w:p w14:paraId="5C223913" w14:textId="77777777" w:rsidR="009F1EC5" w:rsidRDefault="009F1EC5">
      <w:pPr>
        <w:spacing w:line="100" w:lineRule="atLeast"/>
        <w:ind w:left="567"/>
        <w:jc w:val="both"/>
        <w:rPr>
          <w:rFonts w:ascii="Arial" w:hAnsi="Arial" w:cs="Arial"/>
        </w:rPr>
      </w:pPr>
    </w:p>
    <w:p w14:paraId="27F48484" w14:textId="77777777" w:rsidR="007D4BD6" w:rsidRDefault="007D4BD6">
      <w:pPr>
        <w:spacing w:line="100" w:lineRule="atLeast"/>
        <w:ind w:left="567"/>
        <w:jc w:val="both"/>
        <w:rPr>
          <w:rFonts w:ascii="Arial" w:hAnsi="Arial" w:cs="Arial"/>
        </w:rPr>
      </w:pPr>
      <w:r>
        <w:rPr>
          <w:rFonts w:ascii="Arial" w:hAnsi="Arial" w:cs="Arial"/>
        </w:rPr>
        <w:t>3.</w:t>
      </w:r>
      <w:r w:rsidR="003220EB">
        <w:rPr>
          <w:rFonts w:ascii="Arial" w:hAnsi="Arial" w:cs="Arial"/>
        </w:rPr>
        <w:t>5</w:t>
      </w:r>
      <w:r>
        <w:rPr>
          <w:rFonts w:ascii="Arial" w:hAnsi="Arial" w:cs="Arial"/>
        </w:rPr>
        <w:t xml:space="preserve">. </w:t>
      </w:r>
      <w:r w:rsidR="00E75D69">
        <w:rPr>
          <w:rFonts w:ascii="Arial" w:hAnsi="Arial" w:cs="Arial"/>
        </w:rPr>
        <w:tab/>
        <w:t>Wymagania dotyczące konstrukcji</w:t>
      </w:r>
    </w:p>
    <w:p w14:paraId="6A8C8408" w14:textId="77777777" w:rsidR="009F1EC5" w:rsidRDefault="009F1EC5" w:rsidP="00500FCE">
      <w:pPr>
        <w:spacing w:line="100" w:lineRule="atLeast"/>
        <w:ind w:left="567"/>
        <w:jc w:val="both"/>
        <w:rPr>
          <w:rFonts w:ascii="Arial" w:hAnsi="Arial" w:cs="Arial"/>
        </w:rPr>
      </w:pPr>
    </w:p>
    <w:p w14:paraId="2BB21D12" w14:textId="77777777" w:rsidR="00500FCE" w:rsidRPr="00500FCE" w:rsidRDefault="00500FCE" w:rsidP="00500FCE">
      <w:pPr>
        <w:spacing w:line="100" w:lineRule="atLeast"/>
        <w:ind w:left="567"/>
        <w:jc w:val="both"/>
        <w:rPr>
          <w:rFonts w:ascii="Arial" w:hAnsi="Arial" w:cs="Arial"/>
        </w:rPr>
      </w:pPr>
      <w:r w:rsidRPr="00500FCE">
        <w:rPr>
          <w:rFonts w:ascii="Arial" w:hAnsi="Arial" w:cs="Arial"/>
        </w:rPr>
        <w:t>3.6.</w:t>
      </w:r>
      <w:r w:rsidRPr="00500FCE">
        <w:rPr>
          <w:rFonts w:ascii="Arial" w:hAnsi="Arial" w:cs="Arial"/>
        </w:rPr>
        <w:tab/>
        <w:t>Wymagania dotyczące przyłączy mediów</w:t>
      </w:r>
      <w:r w:rsidRPr="00500FCE">
        <w:rPr>
          <w:rFonts w:ascii="Arial" w:hAnsi="Arial" w:cs="Arial"/>
        </w:rPr>
        <w:tab/>
      </w:r>
      <w:r w:rsidRPr="00500FCE">
        <w:rPr>
          <w:rFonts w:ascii="Arial" w:hAnsi="Arial" w:cs="Arial"/>
        </w:rPr>
        <w:tab/>
      </w:r>
      <w:r w:rsidRPr="00500FCE">
        <w:rPr>
          <w:rFonts w:ascii="Arial" w:hAnsi="Arial" w:cs="Arial"/>
        </w:rPr>
        <w:tab/>
        <w:t xml:space="preserve">  </w:t>
      </w:r>
    </w:p>
    <w:p w14:paraId="6B12002C" w14:textId="77777777" w:rsidR="009F1EC5" w:rsidRDefault="009F1EC5">
      <w:pPr>
        <w:spacing w:line="100" w:lineRule="atLeast"/>
        <w:ind w:left="567"/>
        <w:jc w:val="both"/>
        <w:rPr>
          <w:rFonts w:ascii="Arial" w:hAnsi="Arial" w:cs="Arial"/>
        </w:rPr>
      </w:pPr>
    </w:p>
    <w:p w14:paraId="2C9D8083" w14:textId="77777777" w:rsidR="001B235D" w:rsidRPr="00284973" w:rsidRDefault="007D4BD6">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w:t>
      </w:r>
      <w:r w:rsidR="00E3088B" w:rsidRPr="00284973">
        <w:rPr>
          <w:rFonts w:ascii="Arial" w:hAnsi="Arial" w:cs="Arial"/>
        </w:rPr>
        <w:tab/>
      </w:r>
      <w:r w:rsidR="001B235D" w:rsidRPr="00284973">
        <w:rPr>
          <w:rFonts w:ascii="Arial" w:hAnsi="Arial" w:cs="Arial"/>
        </w:rPr>
        <w:t>Wymagania dotyczące instalacji</w:t>
      </w:r>
    </w:p>
    <w:p w14:paraId="3157E40D" w14:textId="77777777" w:rsidR="007D4BD6" w:rsidRPr="00284973" w:rsidRDefault="001B235D">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.1</w:t>
      </w:r>
      <w:r w:rsidRPr="00284973">
        <w:rPr>
          <w:rFonts w:ascii="Arial" w:hAnsi="Arial" w:cs="Arial"/>
        </w:rPr>
        <w:tab/>
        <w:t>Wymagania dotyczące instalacji ogrzewania</w:t>
      </w:r>
      <w:r w:rsidR="007D4BD6" w:rsidRPr="00284973">
        <w:rPr>
          <w:rFonts w:ascii="Arial" w:hAnsi="Arial" w:cs="Arial"/>
        </w:rPr>
        <w:t xml:space="preserve">  </w:t>
      </w:r>
    </w:p>
    <w:p w14:paraId="13D4A4FC" w14:textId="77777777" w:rsidR="003220EB" w:rsidRPr="00284973" w:rsidRDefault="007D4BD6">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w:t>
      </w:r>
      <w:r w:rsidR="003220EB" w:rsidRPr="00284973">
        <w:rPr>
          <w:rFonts w:ascii="Arial" w:hAnsi="Arial" w:cs="Arial"/>
        </w:rPr>
        <w:t>2</w:t>
      </w:r>
      <w:r w:rsidRPr="00284973">
        <w:rPr>
          <w:rFonts w:ascii="Arial" w:hAnsi="Arial" w:cs="Arial"/>
        </w:rPr>
        <w:t xml:space="preserve"> </w:t>
      </w:r>
      <w:r w:rsidR="00E3088B" w:rsidRPr="00284973">
        <w:rPr>
          <w:rFonts w:ascii="Arial" w:hAnsi="Arial" w:cs="Arial"/>
        </w:rPr>
        <w:tab/>
      </w:r>
      <w:r w:rsidR="003220EB" w:rsidRPr="00284973">
        <w:rPr>
          <w:rFonts w:ascii="Arial" w:hAnsi="Arial" w:cs="Arial"/>
        </w:rPr>
        <w:t>Wymagania dotyczące instalacji wentylacji i klimatyzacji</w:t>
      </w:r>
    </w:p>
    <w:p w14:paraId="5FCA1E5A" w14:textId="77777777" w:rsidR="007D4BD6" w:rsidRPr="00284973" w:rsidRDefault="003220EB">
      <w:pPr>
        <w:spacing w:line="100" w:lineRule="atLeast"/>
        <w:ind w:left="567"/>
        <w:jc w:val="both"/>
        <w:rPr>
          <w:rFonts w:ascii="Arial" w:hAnsi="Arial" w:cs="Arial"/>
        </w:rPr>
      </w:pPr>
      <w:r w:rsidRPr="00284973">
        <w:rPr>
          <w:rFonts w:ascii="Arial" w:hAnsi="Arial" w:cs="Arial"/>
        </w:rPr>
        <w:t>3.7.3</w:t>
      </w:r>
      <w:r w:rsidRPr="00284973">
        <w:rPr>
          <w:rFonts w:ascii="Arial" w:hAnsi="Arial" w:cs="Arial"/>
        </w:rPr>
        <w:tab/>
      </w:r>
      <w:r w:rsidR="007D4BD6" w:rsidRPr="00284973">
        <w:rPr>
          <w:rFonts w:ascii="Arial" w:hAnsi="Arial" w:cs="Arial"/>
        </w:rPr>
        <w:t xml:space="preserve">Wymagania dotyczące instalacji </w:t>
      </w:r>
      <w:r w:rsidR="003159BD" w:rsidRPr="00284973">
        <w:rPr>
          <w:rFonts w:ascii="Arial" w:hAnsi="Arial" w:cs="Arial"/>
        </w:rPr>
        <w:t xml:space="preserve"> </w:t>
      </w:r>
      <w:proofErr w:type="spellStart"/>
      <w:r w:rsidR="003159BD" w:rsidRPr="00284973">
        <w:rPr>
          <w:rFonts w:ascii="Arial" w:hAnsi="Arial" w:cs="Arial"/>
        </w:rPr>
        <w:t>wod</w:t>
      </w:r>
      <w:proofErr w:type="spellEnd"/>
      <w:r w:rsidR="003159BD" w:rsidRPr="00284973">
        <w:rPr>
          <w:rFonts w:ascii="Arial" w:hAnsi="Arial" w:cs="Arial"/>
        </w:rPr>
        <w:t>-kan</w:t>
      </w:r>
      <w:r w:rsidR="00C3168A">
        <w:rPr>
          <w:rFonts w:ascii="Arial" w:hAnsi="Arial" w:cs="Arial"/>
        </w:rPr>
        <w:t>.</w:t>
      </w:r>
      <w:r w:rsidR="007D4BD6" w:rsidRPr="00284973">
        <w:rPr>
          <w:rFonts w:ascii="Arial" w:hAnsi="Arial" w:cs="Arial"/>
        </w:rPr>
        <w:tab/>
      </w:r>
      <w:r w:rsidR="003159BD" w:rsidRPr="00284973">
        <w:rPr>
          <w:rFonts w:ascii="Arial" w:hAnsi="Arial" w:cs="Arial"/>
        </w:rPr>
        <w:tab/>
      </w:r>
      <w:r w:rsidR="003159BD" w:rsidRPr="00284973">
        <w:rPr>
          <w:rFonts w:ascii="Arial" w:hAnsi="Arial" w:cs="Arial"/>
        </w:rPr>
        <w:tab/>
      </w:r>
      <w:r w:rsidR="003159BD" w:rsidRPr="00284973">
        <w:rPr>
          <w:rFonts w:ascii="Arial" w:hAnsi="Arial" w:cs="Arial"/>
        </w:rPr>
        <w:tab/>
      </w:r>
    </w:p>
    <w:p w14:paraId="67FB557C" w14:textId="77777777" w:rsidR="00E75D69" w:rsidRPr="00284973" w:rsidRDefault="007D4BD6">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w:t>
      </w:r>
      <w:r w:rsidR="003220EB" w:rsidRPr="00284973">
        <w:rPr>
          <w:rFonts w:ascii="Arial" w:hAnsi="Arial" w:cs="Arial"/>
        </w:rPr>
        <w:t>4</w:t>
      </w:r>
      <w:r w:rsidRPr="00284973">
        <w:rPr>
          <w:rFonts w:ascii="Arial" w:hAnsi="Arial" w:cs="Arial"/>
        </w:rPr>
        <w:t xml:space="preserve"> </w:t>
      </w:r>
      <w:r w:rsidR="00E3088B" w:rsidRPr="00284973">
        <w:rPr>
          <w:rFonts w:ascii="Arial" w:hAnsi="Arial" w:cs="Arial"/>
        </w:rPr>
        <w:tab/>
      </w:r>
      <w:r w:rsidRPr="00284973">
        <w:rPr>
          <w:rFonts w:ascii="Arial" w:hAnsi="Arial" w:cs="Arial"/>
        </w:rPr>
        <w:t xml:space="preserve">Wymagania dotyczące instalacji </w:t>
      </w:r>
      <w:r w:rsidR="00E3088B" w:rsidRPr="00284973">
        <w:rPr>
          <w:rFonts w:ascii="Arial" w:hAnsi="Arial" w:cs="Arial"/>
        </w:rPr>
        <w:t>elektr</w:t>
      </w:r>
      <w:r w:rsidR="00500FCE" w:rsidRPr="00284973">
        <w:rPr>
          <w:rFonts w:ascii="Arial" w:hAnsi="Arial" w:cs="Arial"/>
        </w:rPr>
        <w:t>oenergety</w:t>
      </w:r>
      <w:r w:rsidR="00E3088B" w:rsidRPr="00284973">
        <w:rPr>
          <w:rFonts w:ascii="Arial" w:hAnsi="Arial" w:cs="Arial"/>
        </w:rPr>
        <w:t>cznych</w:t>
      </w:r>
    </w:p>
    <w:p w14:paraId="300B5A61" w14:textId="77777777" w:rsidR="003220EB" w:rsidRPr="00284973" w:rsidRDefault="00157D8C" w:rsidP="003220EB">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w:t>
      </w:r>
      <w:r w:rsidR="003220EB" w:rsidRPr="00284973">
        <w:rPr>
          <w:rFonts w:ascii="Arial" w:hAnsi="Arial" w:cs="Arial"/>
        </w:rPr>
        <w:t>5</w:t>
      </w:r>
      <w:r w:rsidRPr="00284973">
        <w:rPr>
          <w:rFonts w:ascii="Arial" w:hAnsi="Arial" w:cs="Arial"/>
        </w:rPr>
        <w:tab/>
      </w:r>
      <w:r w:rsidR="003220EB" w:rsidRPr="00284973">
        <w:rPr>
          <w:rFonts w:ascii="Arial" w:hAnsi="Arial" w:cs="Arial"/>
        </w:rPr>
        <w:t>Wymagania dotyczące zasilania awaryjnego</w:t>
      </w:r>
    </w:p>
    <w:p w14:paraId="3E96F708" w14:textId="77777777" w:rsidR="00002B51" w:rsidRPr="000D7392" w:rsidRDefault="003220EB">
      <w:pPr>
        <w:spacing w:line="100" w:lineRule="atLeast"/>
        <w:ind w:left="567"/>
        <w:jc w:val="both"/>
        <w:rPr>
          <w:rFonts w:ascii="Arial" w:hAnsi="Arial" w:cs="Arial"/>
          <w:color w:val="000000" w:themeColor="text1"/>
        </w:rPr>
      </w:pPr>
      <w:r w:rsidRPr="00284973">
        <w:rPr>
          <w:rFonts w:ascii="Arial" w:hAnsi="Arial" w:cs="Arial"/>
        </w:rPr>
        <w:t>3.7.</w:t>
      </w:r>
      <w:r w:rsidR="001346BA" w:rsidRPr="00284973">
        <w:rPr>
          <w:rFonts w:ascii="Arial" w:hAnsi="Arial" w:cs="Arial"/>
        </w:rPr>
        <w:t>6</w:t>
      </w:r>
      <w:r w:rsidRPr="00284973">
        <w:rPr>
          <w:rFonts w:ascii="Arial" w:hAnsi="Arial" w:cs="Arial"/>
        </w:rPr>
        <w:tab/>
      </w:r>
      <w:r w:rsidR="00002B51" w:rsidRPr="000D7392">
        <w:rPr>
          <w:rFonts w:ascii="Arial" w:hAnsi="Arial" w:cs="Arial"/>
          <w:color w:val="000000" w:themeColor="text1"/>
        </w:rPr>
        <w:t xml:space="preserve">Wymagania odnośnie gniazd elektrycznych </w:t>
      </w:r>
      <w:r w:rsidR="000D7392" w:rsidRPr="000D7392">
        <w:rPr>
          <w:rFonts w:ascii="Arial" w:hAnsi="Arial" w:cs="Arial"/>
          <w:color w:val="000000" w:themeColor="text1"/>
        </w:rPr>
        <w:t>23</w:t>
      </w:r>
      <w:r w:rsidR="00002B51" w:rsidRPr="000D7392">
        <w:rPr>
          <w:rFonts w:ascii="Arial" w:hAnsi="Arial" w:cs="Arial"/>
          <w:color w:val="000000" w:themeColor="text1"/>
        </w:rPr>
        <w:t xml:space="preserve">0 V w pomieszczeniach </w:t>
      </w:r>
      <w:r w:rsidR="00002B51" w:rsidRPr="000D7392">
        <w:rPr>
          <w:rFonts w:ascii="Arial" w:hAnsi="Arial" w:cs="Arial"/>
          <w:color w:val="000000" w:themeColor="text1"/>
        </w:rPr>
        <w:tab/>
      </w:r>
      <w:r w:rsidR="00002B51" w:rsidRPr="000D7392">
        <w:rPr>
          <w:rFonts w:ascii="Arial" w:hAnsi="Arial" w:cs="Arial"/>
          <w:color w:val="000000" w:themeColor="text1"/>
        </w:rPr>
        <w:tab/>
        <w:t>medycznych</w:t>
      </w:r>
    </w:p>
    <w:p w14:paraId="408FC5CC" w14:textId="77777777" w:rsidR="00157D8C" w:rsidRPr="00284973" w:rsidRDefault="00002B51">
      <w:pPr>
        <w:spacing w:line="100" w:lineRule="atLeast"/>
        <w:ind w:left="567"/>
        <w:jc w:val="both"/>
        <w:rPr>
          <w:rFonts w:ascii="Arial" w:hAnsi="Arial" w:cs="Arial"/>
        </w:rPr>
      </w:pPr>
      <w:r>
        <w:rPr>
          <w:rFonts w:ascii="Arial" w:hAnsi="Arial" w:cs="Arial"/>
        </w:rPr>
        <w:t>3.7.7</w:t>
      </w:r>
      <w:r>
        <w:rPr>
          <w:rFonts w:ascii="Arial" w:hAnsi="Arial" w:cs="Arial"/>
        </w:rPr>
        <w:tab/>
      </w:r>
      <w:r w:rsidR="00157D8C" w:rsidRPr="00284973">
        <w:rPr>
          <w:rFonts w:ascii="Arial" w:hAnsi="Arial" w:cs="Arial"/>
        </w:rPr>
        <w:t>Wymagania dotyczące instalacji oświetlenia</w:t>
      </w:r>
    </w:p>
    <w:p w14:paraId="66A3FF6B" w14:textId="77777777" w:rsidR="007D4BD6" w:rsidRPr="00284973" w:rsidRDefault="00E75D69">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w:t>
      </w:r>
      <w:r w:rsidR="00002B51">
        <w:rPr>
          <w:rFonts w:ascii="Arial" w:hAnsi="Arial" w:cs="Arial"/>
        </w:rPr>
        <w:t>8</w:t>
      </w:r>
      <w:r w:rsidRPr="00284973">
        <w:rPr>
          <w:rFonts w:ascii="Arial" w:hAnsi="Arial" w:cs="Arial"/>
        </w:rPr>
        <w:t xml:space="preserve"> </w:t>
      </w:r>
      <w:r w:rsidR="00E3088B" w:rsidRPr="00284973">
        <w:rPr>
          <w:rFonts w:ascii="Arial" w:hAnsi="Arial" w:cs="Arial"/>
        </w:rPr>
        <w:tab/>
        <w:t>Wymagania dotyczące instalacji teletechnicznych</w:t>
      </w:r>
    </w:p>
    <w:p w14:paraId="3C8AA3AF" w14:textId="77777777" w:rsidR="003220EB" w:rsidRPr="00284973" w:rsidRDefault="00E3088B">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w:t>
      </w:r>
      <w:r w:rsidR="00002B51">
        <w:rPr>
          <w:rFonts w:ascii="Arial" w:hAnsi="Arial" w:cs="Arial"/>
        </w:rPr>
        <w:t>9</w:t>
      </w:r>
      <w:r w:rsidRPr="00284973">
        <w:rPr>
          <w:rFonts w:ascii="Arial" w:hAnsi="Arial" w:cs="Arial"/>
        </w:rPr>
        <w:tab/>
      </w:r>
      <w:r w:rsidR="003220EB" w:rsidRPr="00284973">
        <w:rPr>
          <w:rFonts w:ascii="Arial" w:hAnsi="Arial" w:cs="Arial"/>
        </w:rPr>
        <w:t>Wymagania dotyczące systemu/sieci komputerowej</w:t>
      </w:r>
    </w:p>
    <w:p w14:paraId="2DB6350F" w14:textId="77777777" w:rsidR="00E3088B" w:rsidRPr="00284973" w:rsidRDefault="00E3088B">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w:t>
      </w:r>
      <w:r w:rsidR="00002B51">
        <w:rPr>
          <w:rFonts w:ascii="Arial" w:hAnsi="Arial" w:cs="Arial"/>
        </w:rPr>
        <w:t>10</w:t>
      </w:r>
      <w:r w:rsidRPr="00284973">
        <w:rPr>
          <w:rFonts w:ascii="Arial" w:hAnsi="Arial" w:cs="Arial"/>
        </w:rPr>
        <w:tab/>
      </w:r>
      <w:r w:rsidR="003220EB" w:rsidRPr="00284973">
        <w:rPr>
          <w:rFonts w:ascii="Arial" w:hAnsi="Arial" w:cs="Arial"/>
        </w:rPr>
        <w:t>Wymagania dotyczące instalacji p.poż</w:t>
      </w:r>
    </w:p>
    <w:p w14:paraId="421E5B0A" w14:textId="77777777" w:rsidR="00A416C5" w:rsidRPr="00284973" w:rsidRDefault="00A416C5">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w:t>
      </w:r>
      <w:r w:rsidR="001346BA" w:rsidRPr="00284973">
        <w:rPr>
          <w:rFonts w:ascii="Arial" w:hAnsi="Arial" w:cs="Arial"/>
        </w:rPr>
        <w:t>1</w:t>
      </w:r>
      <w:r w:rsidR="00002B51">
        <w:rPr>
          <w:rFonts w:ascii="Arial" w:hAnsi="Arial" w:cs="Arial"/>
        </w:rPr>
        <w:t>1</w:t>
      </w:r>
      <w:r w:rsidRPr="00284973">
        <w:rPr>
          <w:rFonts w:ascii="Arial" w:hAnsi="Arial" w:cs="Arial"/>
        </w:rPr>
        <w:tab/>
        <w:t>Wymagania dotyczące systemu przywołania</w:t>
      </w:r>
    </w:p>
    <w:p w14:paraId="21975943" w14:textId="77777777" w:rsidR="00A416C5" w:rsidRPr="00284973" w:rsidRDefault="00A416C5">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.1</w:t>
      </w:r>
      <w:r w:rsidR="00002B51">
        <w:rPr>
          <w:rFonts w:ascii="Arial" w:hAnsi="Arial" w:cs="Arial"/>
        </w:rPr>
        <w:t>2</w:t>
      </w:r>
      <w:r w:rsidRPr="00284973">
        <w:rPr>
          <w:rFonts w:ascii="Arial" w:hAnsi="Arial" w:cs="Arial"/>
        </w:rPr>
        <w:tab/>
        <w:t>Wymagania dotyczące monitoringu</w:t>
      </w:r>
    </w:p>
    <w:p w14:paraId="464835E2" w14:textId="77777777" w:rsidR="00A416C5" w:rsidRPr="00284973" w:rsidRDefault="00A416C5" w:rsidP="00A416C5">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.1</w:t>
      </w:r>
      <w:r w:rsidR="00002B51">
        <w:rPr>
          <w:rFonts w:ascii="Arial" w:hAnsi="Arial" w:cs="Arial"/>
        </w:rPr>
        <w:t>3</w:t>
      </w:r>
      <w:r w:rsidRPr="00284973">
        <w:rPr>
          <w:rFonts w:ascii="Arial" w:hAnsi="Arial" w:cs="Arial"/>
        </w:rPr>
        <w:tab/>
        <w:t>Wymagania dotyczące kontroli dostępu</w:t>
      </w:r>
    </w:p>
    <w:p w14:paraId="5B47F112" w14:textId="77777777" w:rsidR="00A416C5" w:rsidRPr="00284973" w:rsidRDefault="00A416C5" w:rsidP="00A416C5">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.1</w:t>
      </w:r>
      <w:r w:rsidR="00002B51">
        <w:rPr>
          <w:rFonts w:ascii="Arial" w:hAnsi="Arial" w:cs="Arial"/>
        </w:rPr>
        <w:t>4</w:t>
      </w:r>
      <w:r w:rsidRPr="00284973">
        <w:rPr>
          <w:rFonts w:ascii="Arial" w:hAnsi="Arial" w:cs="Arial"/>
        </w:rPr>
        <w:tab/>
        <w:t>Wymagania dotyczące systemu audio</w:t>
      </w:r>
    </w:p>
    <w:p w14:paraId="71F834CD" w14:textId="77777777" w:rsidR="00A416C5" w:rsidRPr="00284973" w:rsidRDefault="00A416C5" w:rsidP="00A416C5">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.1</w:t>
      </w:r>
      <w:r w:rsidR="00002B51">
        <w:rPr>
          <w:rFonts w:ascii="Arial" w:hAnsi="Arial" w:cs="Arial"/>
        </w:rPr>
        <w:t>5</w:t>
      </w:r>
      <w:r w:rsidRPr="00284973">
        <w:rPr>
          <w:rFonts w:ascii="Arial" w:hAnsi="Arial" w:cs="Arial"/>
        </w:rPr>
        <w:tab/>
        <w:t>Wymagania dotyczące systemu TV</w:t>
      </w:r>
    </w:p>
    <w:p w14:paraId="5A0E8093" w14:textId="77777777" w:rsidR="00A416C5" w:rsidRPr="00284973" w:rsidRDefault="00A416C5" w:rsidP="00A416C5">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.1</w:t>
      </w:r>
      <w:r w:rsidR="00002B51">
        <w:rPr>
          <w:rFonts w:ascii="Arial" w:hAnsi="Arial" w:cs="Arial"/>
        </w:rPr>
        <w:t>6</w:t>
      </w:r>
      <w:r w:rsidRPr="00284973">
        <w:rPr>
          <w:rFonts w:ascii="Arial" w:hAnsi="Arial" w:cs="Arial"/>
        </w:rPr>
        <w:tab/>
        <w:t>Wymagania dotyczące gazów medycznych</w:t>
      </w:r>
    </w:p>
    <w:p w14:paraId="79677B03" w14:textId="77777777" w:rsidR="003220EB" w:rsidRDefault="003220EB" w:rsidP="00A416C5">
      <w:pPr>
        <w:spacing w:line="100" w:lineRule="atLeast"/>
        <w:ind w:left="567"/>
        <w:jc w:val="both"/>
        <w:rPr>
          <w:rFonts w:ascii="Arial" w:hAnsi="Arial" w:cs="Arial"/>
        </w:rPr>
      </w:pPr>
      <w:r w:rsidRPr="00284973">
        <w:rPr>
          <w:rFonts w:ascii="Arial" w:hAnsi="Arial" w:cs="Arial"/>
        </w:rPr>
        <w:t>3.7.1</w:t>
      </w:r>
      <w:r w:rsidR="00002B51">
        <w:rPr>
          <w:rFonts w:ascii="Arial" w:hAnsi="Arial" w:cs="Arial"/>
        </w:rPr>
        <w:t>7</w:t>
      </w:r>
      <w:r w:rsidRPr="00284973">
        <w:rPr>
          <w:rFonts w:ascii="Arial" w:hAnsi="Arial" w:cs="Arial"/>
        </w:rPr>
        <w:tab/>
        <w:t>Wymagania dotyczące instalacji szpitalnej poczty pneumatycznej</w:t>
      </w:r>
    </w:p>
    <w:p w14:paraId="11E72CB6" w14:textId="77777777" w:rsidR="00FC7D5B" w:rsidRPr="00284973" w:rsidRDefault="00FC7D5B" w:rsidP="00A416C5">
      <w:pPr>
        <w:spacing w:line="100" w:lineRule="atLeast"/>
        <w:ind w:left="567"/>
        <w:jc w:val="both"/>
        <w:rPr>
          <w:rFonts w:ascii="Arial" w:hAnsi="Arial" w:cs="Arial"/>
        </w:rPr>
      </w:pPr>
      <w:r w:rsidRPr="00D53422">
        <w:rPr>
          <w:rFonts w:ascii="Arial" w:hAnsi="Arial" w:cs="Arial"/>
        </w:rPr>
        <w:t>3.7.1</w:t>
      </w:r>
      <w:r w:rsidR="00002B51">
        <w:rPr>
          <w:rFonts w:ascii="Arial" w:hAnsi="Arial" w:cs="Arial"/>
        </w:rPr>
        <w:t>8</w:t>
      </w:r>
      <w:r w:rsidRPr="00D53422">
        <w:rPr>
          <w:rFonts w:ascii="Arial" w:hAnsi="Arial" w:cs="Arial"/>
        </w:rPr>
        <w:tab/>
      </w:r>
      <w:r w:rsidRPr="001D00FC">
        <w:rPr>
          <w:rFonts w:ascii="Arial" w:hAnsi="Arial" w:cs="Arial"/>
        </w:rPr>
        <w:t>Wy</w:t>
      </w:r>
      <w:r w:rsidR="00A466EB" w:rsidRPr="001D00FC">
        <w:rPr>
          <w:rFonts w:ascii="Arial" w:hAnsi="Arial" w:cs="Arial"/>
        </w:rPr>
        <w:t xml:space="preserve">magania dotyczące </w:t>
      </w:r>
      <w:r w:rsidR="00A466EB" w:rsidRPr="000D7392">
        <w:rPr>
          <w:rFonts w:ascii="Arial" w:hAnsi="Arial" w:cs="Arial"/>
          <w:color w:val="000000" w:themeColor="text1"/>
        </w:rPr>
        <w:t xml:space="preserve">systemu </w:t>
      </w:r>
      <w:proofErr w:type="spellStart"/>
      <w:r w:rsidR="00A466EB" w:rsidRPr="000D7392">
        <w:rPr>
          <w:rFonts w:ascii="Arial" w:hAnsi="Arial" w:cs="Arial"/>
          <w:color w:val="000000" w:themeColor="text1"/>
        </w:rPr>
        <w:t>foto</w:t>
      </w:r>
      <w:r w:rsidR="004E74EA" w:rsidRPr="000D7392">
        <w:rPr>
          <w:rFonts w:ascii="Arial" w:hAnsi="Arial" w:cs="Arial"/>
          <w:color w:val="000000" w:themeColor="text1"/>
        </w:rPr>
        <w:t>woltaiki</w:t>
      </w:r>
      <w:proofErr w:type="spellEnd"/>
      <w:r w:rsidR="004E74EA" w:rsidRPr="000D7392">
        <w:rPr>
          <w:rFonts w:ascii="Arial" w:hAnsi="Arial" w:cs="Arial"/>
          <w:color w:val="000000" w:themeColor="text1"/>
        </w:rPr>
        <w:t xml:space="preserve"> </w:t>
      </w:r>
    </w:p>
    <w:p w14:paraId="6CAAF717" w14:textId="77777777" w:rsidR="009F1EC5" w:rsidRDefault="009F1EC5" w:rsidP="00500FCE">
      <w:pPr>
        <w:spacing w:line="100" w:lineRule="atLeast"/>
        <w:ind w:left="567"/>
        <w:jc w:val="both"/>
        <w:rPr>
          <w:rFonts w:ascii="Arial" w:hAnsi="Arial" w:cs="Arial"/>
        </w:rPr>
      </w:pPr>
    </w:p>
    <w:p w14:paraId="75D6174D" w14:textId="77777777" w:rsidR="00500FCE" w:rsidRPr="00284973" w:rsidRDefault="00500FCE" w:rsidP="00500FCE">
      <w:pPr>
        <w:spacing w:line="100" w:lineRule="atLeast"/>
        <w:ind w:left="567"/>
        <w:jc w:val="both"/>
        <w:rPr>
          <w:rFonts w:ascii="Arial" w:hAnsi="Arial" w:cs="Arial"/>
        </w:rPr>
      </w:pPr>
      <w:r w:rsidRPr="00284973">
        <w:rPr>
          <w:rFonts w:ascii="Arial" w:hAnsi="Arial" w:cs="Arial"/>
        </w:rPr>
        <w:t>3.</w:t>
      </w:r>
      <w:r w:rsidR="007821AE" w:rsidRPr="00284973">
        <w:rPr>
          <w:rFonts w:ascii="Arial" w:hAnsi="Arial" w:cs="Arial"/>
        </w:rPr>
        <w:t>8</w:t>
      </w:r>
      <w:r w:rsidRPr="00284973">
        <w:rPr>
          <w:rFonts w:ascii="Arial" w:hAnsi="Arial" w:cs="Arial"/>
        </w:rPr>
        <w:t xml:space="preserve">. </w:t>
      </w:r>
      <w:r w:rsidRPr="00284973">
        <w:rPr>
          <w:rFonts w:ascii="Arial" w:hAnsi="Arial" w:cs="Arial"/>
        </w:rPr>
        <w:tab/>
        <w:t xml:space="preserve">Wymagania dotyczące wykończenia </w:t>
      </w:r>
    </w:p>
    <w:p w14:paraId="3148DF2F" w14:textId="77777777" w:rsidR="00500FCE" w:rsidRPr="00284973" w:rsidRDefault="007821AE" w:rsidP="007821AE">
      <w:pPr>
        <w:spacing w:line="100" w:lineRule="atLeast"/>
        <w:ind w:left="567"/>
        <w:jc w:val="both"/>
        <w:rPr>
          <w:rFonts w:ascii="Arial" w:hAnsi="Arial" w:cs="Arial"/>
        </w:rPr>
      </w:pPr>
      <w:r w:rsidRPr="00284973">
        <w:rPr>
          <w:rFonts w:ascii="Arial" w:hAnsi="Arial" w:cs="Arial"/>
        </w:rPr>
        <w:t>3.8.1</w:t>
      </w:r>
      <w:r w:rsidRPr="00284973">
        <w:rPr>
          <w:rFonts w:ascii="Arial" w:hAnsi="Arial" w:cs="Arial"/>
        </w:rPr>
        <w:tab/>
        <w:t>Wymagania dla e</w:t>
      </w:r>
      <w:r w:rsidR="00500FCE" w:rsidRPr="00284973">
        <w:rPr>
          <w:rFonts w:ascii="Arial" w:hAnsi="Arial" w:cs="Arial"/>
        </w:rPr>
        <w:t>lement</w:t>
      </w:r>
      <w:r w:rsidRPr="00284973">
        <w:rPr>
          <w:rFonts w:ascii="Arial" w:hAnsi="Arial" w:cs="Arial"/>
        </w:rPr>
        <w:t>ów</w:t>
      </w:r>
      <w:r w:rsidR="00500FCE" w:rsidRPr="00284973">
        <w:rPr>
          <w:rFonts w:ascii="Arial" w:hAnsi="Arial" w:cs="Arial"/>
        </w:rPr>
        <w:t xml:space="preserve"> zagospodarowania terenu</w:t>
      </w:r>
    </w:p>
    <w:p w14:paraId="53A6CB71" w14:textId="77777777" w:rsidR="007821AE" w:rsidRPr="007D58C4" w:rsidRDefault="007D58C4" w:rsidP="007821AE">
      <w:pPr>
        <w:spacing w:line="100" w:lineRule="atLeast"/>
        <w:ind w:left="567"/>
        <w:jc w:val="both"/>
        <w:rPr>
          <w:rFonts w:ascii="Arial" w:hAnsi="Arial" w:cs="Arial"/>
        </w:rPr>
      </w:pPr>
      <w:r>
        <w:rPr>
          <w:rFonts w:ascii="Arial" w:hAnsi="Arial" w:cs="Arial"/>
        </w:rPr>
        <w:t>3.8.2</w:t>
      </w:r>
      <w:r w:rsidR="007821AE" w:rsidRPr="007D58C4">
        <w:rPr>
          <w:rFonts w:ascii="Arial" w:hAnsi="Arial" w:cs="Arial"/>
        </w:rPr>
        <w:tab/>
        <w:t xml:space="preserve">Wymagania dla wykończenia zewnętrznego </w:t>
      </w:r>
      <w:r w:rsidR="00810BD9">
        <w:rPr>
          <w:rFonts w:ascii="Arial" w:hAnsi="Arial" w:cs="Arial"/>
        </w:rPr>
        <w:t>B</w:t>
      </w:r>
      <w:r w:rsidR="007821AE" w:rsidRPr="007D58C4">
        <w:rPr>
          <w:rFonts w:ascii="Arial" w:hAnsi="Arial" w:cs="Arial"/>
        </w:rPr>
        <w:t>udynku SOR</w:t>
      </w:r>
    </w:p>
    <w:p w14:paraId="40D77ED3" w14:textId="77777777" w:rsidR="00500FCE" w:rsidRPr="007D58C4" w:rsidRDefault="007D58C4" w:rsidP="00500FCE">
      <w:pPr>
        <w:spacing w:line="100" w:lineRule="atLeast"/>
        <w:ind w:left="567"/>
        <w:jc w:val="both"/>
        <w:rPr>
          <w:rFonts w:ascii="Arial" w:hAnsi="Arial" w:cs="Arial"/>
        </w:rPr>
      </w:pPr>
      <w:r>
        <w:rPr>
          <w:rFonts w:ascii="Arial" w:hAnsi="Arial" w:cs="Arial"/>
        </w:rPr>
        <w:t>3.8.3</w:t>
      </w:r>
      <w:r w:rsidR="007821AE" w:rsidRPr="007D58C4">
        <w:rPr>
          <w:rFonts w:ascii="Arial" w:hAnsi="Arial" w:cs="Arial"/>
        </w:rPr>
        <w:tab/>
        <w:t>Wymagania dla wykończenia</w:t>
      </w:r>
      <w:r w:rsidR="00500FCE" w:rsidRPr="007D58C4">
        <w:rPr>
          <w:rFonts w:ascii="Arial" w:hAnsi="Arial" w:cs="Arial"/>
        </w:rPr>
        <w:t xml:space="preserve"> wnętrz</w:t>
      </w:r>
      <w:r w:rsidR="007821AE" w:rsidRPr="007D58C4">
        <w:rPr>
          <w:rFonts w:ascii="Arial" w:hAnsi="Arial" w:cs="Arial"/>
        </w:rPr>
        <w:t xml:space="preserve"> </w:t>
      </w:r>
      <w:r w:rsidR="00810BD9">
        <w:rPr>
          <w:rFonts w:ascii="Arial" w:hAnsi="Arial" w:cs="Arial"/>
        </w:rPr>
        <w:t>B</w:t>
      </w:r>
      <w:r w:rsidR="007821AE" w:rsidRPr="007D58C4">
        <w:rPr>
          <w:rFonts w:ascii="Arial" w:hAnsi="Arial" w:cs="Arial"/>
        </w:rPr>
        <w:t>udynku SOR</w:t>
      </w:r>
    </w:p>
    <w:p w14:paraId="26293726" w14:textId="77777777" w:rsidR="003220EB" w:rsidRPr="007D58C4" w:rsidRDefault="003220EB" w:rsidP="003220EB">
      <w:pPr>
        <w:spacing w:line="100" w:lineRule="atLeast"/>
        <w:ind w:left="567"/>
        <w:jc w:val="both"/>
        <w:rPr>
          <w:rFonts w:ascii="Arial" w:hAnsi="Arial" w:cs="Arial"/>
        </w:rPr>
      </w:pPr>
    </w:p>
    <w:p w14:paraId="1635861F" w14:textId="77777777" w:rsidR="00E64159" w:rsidRPr="007D58C4" w:rsidRDefault="00D0796C" w:rsidP="00E64159">
      <w:pPr>
        <w:autoSpaceDE w:val="0"/>
        <w:autoSpaceDN w:val="0"/>
        <w:adjustRightInd w:val="0"/>
        <w:ind w:left="567"/>
        <w:jc w:val="both"/>
        <w:rPr>
          <w:rFonts w:ascii="Arial" w:hAnsi="Arial" w:cs="Arial"/>
        </w:rPr>
      </w:pPr>
      <w:r w:rsidRPr="007D58C4">
        <w:rPr>
          <w:rFonts w:ascii="Arial" w:hAnsi="Arial" w:cs="Arial"/>
        </w:rPr>
        <w:t>3.</w:t>
      </w:r>
      <w:r w:rsidR="007821AE" w:rsidRPr="007D58C4">
        <w:rPr>
          <w:rFonts w:ascii="Arial" w:hAnsi="Arial" w:cs="Arial"/>
        </w:rPr>
        <w:t>9</w:t>
      </w:r>
      <w:r w:rsidRPr="007D58C4">
        <w:rPr>
          <w:rFonts w:ascii="Arial" w:hAnsi="Arial" w:cs="Arial"/>
        </w:rPr>
        <w:tab/>
      </w:r>
      <w:r w:rsidR="00E64159" w:rsidRPr="007D58C4">
        <w:rPr>
          <w:rFonts w:ascii="Arial" w:hAnsi="Arial" w:cs="Arial"/>
        </w:rPr>
        <w:t>Wymagania w zakresie ochrony przed hałasem</w:t>
      </w:r>
    </w:p>
    <w:p w14:paraId="1E671A85" w14:textId="77777777" w:rsidR="00E64159" w:rsidRPr="007D58C4" w:rsidRDefault="00E64159" w:rsidP="00D0796C">
      <w:pPr>
        <w:spacing w:line="100" w:lineRule="atLeast"/>
        <w:ind w:left="567"/>
        <w:jc w:val="both"/>
        <w:rPr>
          <w:rFonts w:ascii="Arial" w:hAnsi="Arial" w:cs="Arial"/>
        </w:rPr>
      </w:pPr>
    </w:p>
    <w:p w14:paraId="74713030" w14:textId="77777777" w:rsidR="00E64159" w:rsidRDefault="00E64159" w:rsidP="00D0796C">
      <w:pPr>
        <w:spacing w:line="100" w:lineRule="atLeast"/>
        <w:ind w:left="567"/>
        <w:jc w:val="both"/>
        <w:rPr>
          <w:rFonts w:ascii="Arial" w:hAnsi="Arial" w:cs="Arial"/>
        </w:rPr>
      </w:pPr>
      <w:r>
        <w:rPr>
          <w:rFonts w:ascii="Arial" w:hAnsi="Arial" w:cs="Arial"/>
        </w:rPr>
        <w:t>3.10</w:t>
      </w:r>
      <w:r>
        <w:rPr>
          <w:rFonts w:ascii="Arial" w:hAnsi="Arial" w:cs="Arial"/>
        </w:rPr>
        <w:tab/>
      </w:r>
      <w:r w:rsidR="007D58C4" w:rsidRPr="00C05606">
        <w:rPr>
          <w:rFonts w:ascii="Arial" w:hAnsi="Arial" w:cs="Arial"/>
        </w:rPr>
        <w:t xml:space="preserve">Wymagania dotyczące ochrony konstrukcji oraz urządzeń przed </w:t>
      </w:r>
      <w:r w:rsidR="007D58C4" w:rsidRPr="00C05606">
        <w:rPr>
          <w:rFonts w:ascii="Arial" w:hAnsi="Arial" w:cs="Arial"/>
        </w:rPr>
        <w:tab/>
      </w:r>
      <w:r w:rsidR="007D58C4" w:rsidRPr="00C05606">
        <w:rPr>
          <w:rFonts w:ascii="Arial" w:hAnsi="Arial" w:cs="Arial"/>
        </w:rPr>
        <w:tab/>
      </w:r>
      <w:r w:rsidR="007D58C4" w:rsidRPr="00C05606">
        <w:rPr>
          <w:rFonts w:ascii="Arial" w:hAnsi="Arial" w:cs="Arial"/>
        </w:rPr>
        <w:tab/>
        <w:t>drganiami i wibracjami</w:t>
      </w:r>
    </w:p>
    <w:p w14:paraId="35529368" w14:textId="77777777" w:rsidR="005A2FBE" w:rsidRDefault="005A2FBE" w:rsidP="00D0796C">
      <w:pPr>
        <w:spacing w:line="100" w:lineRule="atLeast"/>
        <w:ind w:left="567"/>
        <w:jc w:val="both"/>
        <w:rPr>
          <w:rFonts w:ascii="Arial" w:hAnsi="Arial" w:cs="Arial"/>
        </w:rPr>
      </w:pPr>
    </w:p>
    <w:p w14:paraId="3BEDBAE6" w14:textId="77777777" w:rsidR="005A2FBE" w:rsidRPr="000D7392" w:rsidRDefault="005A2FBE" w:rsidP="00D0796C">
      <w:pPr>
        <w:spacing w:line="100" w:lineRule="atLeast"/>
        <w:ind w:left="567"/>
        <w:jc w:val="both"/>
        <w:rPr>
          <w:rFonts w:ascii="Arial" w:hAnsi="Arial" w:cs="Arial"/>
          <w:color w:val="000000" w:themeColor="text1"/>
        </w:rPr>
      </w:pPr>
      <w:r w:rsidRPr="000D7392">
        <w:rPr>
          <w:rFonts w:ascii="Arial" w:hAnsi="Arial" w:cs="Arial"/>
          <w:color w:val="000000" w:themeColor="text1"/>
        </w:rPr>
        <w:t>3.11</w:t>
      </w:r>
      <w:r w:rsidRPr="000D7392">
        <w:rPr>
          <w:rFonts w:ascii="Arial" w:hAnsi="Arial" w:cs="Arial"/>
          <w:color w:val="000000" w:themeColor="text1"/>
        </w:rPr>
        <w:tab/>
        <w:t>Wymogi bezpieczeństwa ppoż.</w:t>
      </w:r>
    </w:p>
    <w:p w14:paraId="2A27D349" w14:textId="77777777" w:rsidR="00E64159" w:rsidRPr="000D7392" w:rsidRDefault="00E64159" w:rsidP="00D0796C">
      <w:pPr>
        <w:spacing w:line="100" w:lineRule="atLeast"/>
        <w:ind w:left="567"/>
        <w:jc w:val="both"/>
        <w:rPr>
          <w:rFonts w:ascii="Arial" w:hAnsi="Arial" w:cs="Arial"/>
          <w:color w:val="000000" w:themeColor="text1"/>
        </w:rPr>
      </w:pPr>
    </w:p>
    <w:p w14:paraId="54E1672B" w14:textId="77777777" w:rsidR="00D0796C" w:rsidRPr="000D7392" w:rsidRDefault="00E64159" w:rsidP="00D0796C">
      <w:pPr>
        <w:spacing w:line="100" w:lineRule="atLeast"/>
        <w:ind w:left="567"/>
        <w:jc w:val="both"/>
        <w:rPr>
          <w:rFonts w:ascii="Arial" w:hAnsi="Arial" w:cs="Arial"/>
          <w:color w:val="000000" w:themeColor="text1"/>
        </w:rPr>
      </w:pPr>
      <w:r w:rsidRPr="000D7392">
        <w:rPr>
          <w:rFonts w:ascii="Arial" w:hAnsi="Arial" w:cs="Arial"/>
          <w:color w:val="000000" w:themeColor="text1"/>
        </w:rPr>
        <w:t>3.1</w:t>
      </w:r>
      <w:r w:rsidR="005A2FBE" w:rsidRPr="000D7392">
        <w:rPr>
          <w:rFonts w:ascii="Arial" w:hAnsi="Arial" w:cs="Arial"/>
          <w:color w:val="000000" w:themeColor="text1"/>
        </w:rPr>
        <w:t>2</w:t>
      </w:r>
      <w:r w:rsidRPr="000D7392">
        <w:rPr>
          <w:rFonts w:ascii="Arial" w:hAnsi="Arial" w:cs="Arial"/>
          <w:color w:val="000000" w:themeColor="text1"/>
        </w:rPr>
        <w:tab/>
      </w:r>
      <w:r w:rsidR="00D0796C" w:rsidRPr="000D7392">
        <w:rPr>
          <w:rFonts w:ascii="Arial" w:hAnsi="Arial" w:cs="Arial"/>
          <w:color w:val="000000" w:themeColor="text1"/>
        </w:rPr>
        <w:t>Wymagania dotyczące</w:t>
      </w:r>
      <w:r w:rsidR="00157D8C" w:rsidRPr="000D7392">
        <w:rPr>
          <w:rFonts w:ascii="Arial" w:hAnsi="Arial" w:cs="Arial"/>
          <w:color w:val="000000" w:themeColor="text1"/>
        </w:rPr>
        <w:t xml:space="preserve"> oznakowania wewnętrznego i zewnętrznego</w:t>
      </w:r>
    </w:p>
    <w:p w14:paraId="663FB9AE" w14:textId="77777777" w:rsidR="00A416C5" w:rsidRPr="000D7392" w:rsidRDefault="00A416C5" w:rsidP="00A416C5">
      <w:pPr>
        <w:spacing w:line="100" w:lineRule="atLeast"/>
        <w:ind w:left="567"/>
        <w:jc w:val="both"/>
        <w:rPr>
          <w:rFonts w:ascii="Arial" w:hAnsi="Arial" w:cs="Arial"/>
          <w:color w:val="000000" w:themeColor="text1"/>
        </w:rPr>
      </w:pPr>
    </w:p>
    <w:p w14:paraId="35C338FB" w14:textId="77777777" w:rsidR="007D4BD6" w:rsidRPr="000D7392" w:rsidRDefault="00D0796C">
      <w:pPr>
        <w:spacing w:line="100" w:lineRule="atLeast"/>
        <w:ind w:left="567"/>
        <w:jc w:val="both"/>
        <w:rPr>
          <w:rFonts w:ascii="Arial" w:hAnsi="Arial" w:cs="Arial"/>
          <w:color w:val="000000" w:themeColor="text1"/>
        </w:rPr>
      </w:pPr>
      <w:r w:rsidRPr="000D7392">
        <w:rPr>
          <w:rFonts w:ascii="Arial" w:hAnsi="Arial" w:cs="Arial"/>
          <w:b/>
          <w:color w:val="000000" w:themeColor="text1"/>
        </w:rPr>
        <w:t>4. Zakres i forma Projektu</w:t>
      </w:r>
      <w:r w:rsidR="007D4BD6" w:rsidRPr="000D7392">
        <w:rPr>
          <w:rFonts w:ascii="Arial" w:hAnsi="Arial" w:cs="Arial"/>
          <w:b/>
          <w:color w:val="000000" w:themeColor="text1"/>
        </w:rPr>
        <w:tab/>
      </w:r>
      <w:r w:rsidR="007D4BD6" w:rsidRPr="000D7392">
        <w:rPr>
          <w:rFonts w:ascii="Arial" w:hAnsi="Arial" w:cs="Arial"/>
          <w:b/>
          <w:color w:val="000000" w:themeColor="text1"/>
        </w:rPr>
        <w:tab/>
      </w:r>
      <w:r w:rsidR="007D4BD6" w:rsidRPr="000D7392">
        <w:rPr>
          <w:rFonts w:ascii="Arial" w:hAnsi="Arial" w:cs="Arial"/>
          <w:b/>
          <w:color w:val="000000" w:themeColor="text1"/>
        </w:rPr>
        <w:tab/>
      </w:r>
    </w:p>
    <w:p w14:paraId="1D6DB6D3" w14:textId="77777777" w:rsidR="009F1EC5" w:rsidRPr="000D7392" w:rsidRDefault="007D4BD6">
      <w:pPr>
        <w:ind w:left="567" w:hanging="567"/>
        <w:rPr>
          <w:rFonts w:ascii="Arial" w:hAnsi="Arial" w:cs="Arial"/>
          <w:color w:val="000000" w:themeColor="text1"/>
        </w:rPr>
      </w:pPr>
      <w:r w:rsidRPr="000D7392">
        <w:rPr>
          <w:rFonts w:ascii="Arial" w:hAnsi="Arial" w:cs="Arial"/>
          <w:color w:val="000000" w:themeColor="text1"/>
        </w:rPr>
        <w:t xml:space="preserve">         </w:t>
      </w:r>
    </w:p>
    <w:p w14:paraId="150B74A0" w14:textId="77777777" w:rsidR="007821AE" w:rsidRPr="000D7392" w:rsidRDefault="009F1EC5">
      <w:pPr>
        <w:ind w:left="567" w:hanging="567"/>
        <w:rPr>
          <w:rFonts w:ascii="Arial" w:hAnsi="Arial" w:cs="Arial"/>
          <w:color w:val="000000" w:themeColor="text1"/>
        </w:rPr>
      </w:pPr>
      <w:r w:rsidRPr="000D7392">
        <w:rPr>
          <w:rFonts w:ascii="Arial" w:hAnsi="Arial" w:cs="Arial"/>
          <w:color w:val="000000" w:themeColor="text1"/>
        </w:rPr>
        <w:tab/>
      </w:r>
      <w:r w:rsidR="007821AE" w:rsidRPr="000D7392">
        <w:rPr>
          <w:rFonts w:ascii="Arial" w:hAnsi="Arial" w:cs="Arial"/>
          <w:color w:val="000000" w:themeColor="text1"/>
        </w:rPr>
        <w:t>4.1.</w:t>
      </w:r>
      <w:r w:rsidR="007821AE" w:rsidRPr="000D7392">
        <w:rPr>
          <w:rFonts w:ascii="Arial" w:hAnsi="Arial" w:cs="Arial"/>
          <w:color w:val="000000" w:themeColor="text1"/>
        </w:rPr>
        <w:tab/>
        <w:t>Wymagania standardowe</w:t>
      </w:r>
    </w:p>
    <w:p w14:paraId="7385EBE6" w14:textId="77777777" w:rsidR="007D58C4" w:rsidRPr="000D7392" w:rsidRDefault="007D58C4">
      <w:pPr>
        <w:ind w:left="567" w:hanging="567"/>
        <w:rPr>
          <w:rFonts w:ascii="Arial" w:hAnsi="Arial" w:cs="Arial"/>
          <w:color w:val="000000" w:themeColor="text1"/>
        </w:rPr>
      </w:pPr>
      <w:r w:rsidRPr="000D7392">
        <w:rPr>
          <w:rFonts w:ascii="Arial" w:hAnsi="Arial" w:cs="Arial"/>
          <w:color w:val="000000" w:themeColor="text1"/>
        </w:rPr>
        <w:tab/>
        <w:t>4.1.1</w:t>
      </w:r>
      <w:r w:rsidRPr="000D7392">
        <w:rPr>
          <w:rFonts w:ascii="Arial" w:hAnsi="Arial" w:cs="Arial"/>
          <w:color w:val="000000" w:themeColor="text1"/>
        </w:rPr>
        <w:tab/>
        <w:t>Zawartość Projektu</w:t>
      </w:r>
    </w:p>
    <w:p w14:paraId="73B7C539" w14:textId="77777777" w:rsidR="007D58C4" w:rsidRPr="000D7392" w:rsidRDefault="007D58C4">
      <w:pPr>
        <w:ind w:left="567" w:hanging="567"/>
        <w:rPr>
          <w:rFonts w:ascii="Arial" w:hAnsi="Arial" w:cs="Arial"/>
          <w:color w:val="000000" w:themeColor="text1"/>
        </w:rPr>
      </w:pPr>
      <w:r w:rsidRPr="000D7392">
        <w:rPr>
          <w:rFonts w:ascii="Arial" w:hAnsi="Arial" w:cs="Arial"/>
          <w:color w:val="000000" w:themeColor="text1"/>
        </w:rPr>
        <w:tab/>
        <w:t>4.1.2</w:t>
      </w:r>
      <w:r w:rsidRPr="000D7392">
        <w:rPr>
          <w:rFonts w:ascii="Arial" w:hAnsi="Arial" w:cs="Arial"/>
          <w:color w:val="000000" w:themeColor="text1"/>
        </w:rPr>
        <w:tab/>
        <w:t>Opracowania branżowe</w:t>
      </w:r>
    </w:p>
    <w:p w14:paraId="6C16007C" w14:textId="77777777" w:rsidR="009F1EC5" w:rsidRPr="000D7392" w:rsidRDefault="007821AE">
      <w:pPr>
        <w:ind w:left="567" w:hanging="567"/>
        <w:rPr>
          <w:rFonts w:ascii="Arial" w:hAnsi="Arial" w:cs="Arial"/>
          <w:color w:val="000000" w:themeColor="text1"/>
        </w:rPr>
      </w:pPr>
      <w:r w:rsidRPr="000D7392">
        <w:rPr>
          <w:rFonts w:ascii="Arial" w:hAnsi="Arial" w:cs="Arial"/>
          <w:color w:val="000000" w:themeColor="text1"/>
        </w:rPr>
        <w:tab/>
      </w:r>
    </w:p>
    <w:p w14:paraId="231D7ABA" w14:textId="77777777" w:rsidR="007D4BD6" w:rsidRPr="000D7392" w:rsidRDefault="007821AE" w:rsidP="008F1764">
      <w:pPr>
        <w:ind w:left="567"/>
        <w:rPr>
          <w:rFonts w:ascii="Arial" w:hAnsi="Arial" w:cs="Arial"/>
          <w:color w:val="000000" w:themeColor="text1"/>
        </w:rPr>
      </w:pPr>
      <w:r w:rsidRPr="000D7392">
        <w:rPr>
          <w:rFonts w:ascii="Arial" w:hAnsi="Arial" w:cs="Arial"/>
          <w:color w:val="000000" w:themeColor="text1"/>
        </w:rPr>
        <w:t>4.2.</w:t>
      </w:r>
      <w:r w:rsidRPr="000D7392">
        <w:rPr>
          <w:rFonts w:ascii="Arial" w:hAnsi="Arial" w:cs="Arial"/>
          <w:color w:val="000000" w:themeColor="text1"/>
        </w:rPr>
        <w:tab/>
        <w:t xml:space="preserve">Wymagania szczególne </w:t>
      </w:r>
      <w:r w:rsidR="00FE3CE3" w:rsidRPr="000D7392">
        <w:rPr>
          <w:rFonts w:ascii="Arial" w:hAnsi="Arial" w:cs="Arial"/>
          <w:color w:val="000000" w:themeColor="text1"/>
        </w:rPr>
        <w:t>Zamawiającego</w:t>
      </w:r>
      <w:r w:rsidR="007D4BD6" w:rsidRPr="000D7392">
        <w:rPr>
          <w:rFonts w:ascii="Arial" w:hAnsi="Arial" w:cs="Arial"/>
          <w:color w:val="000000" w:themeColor="text1"/>
        </w:rPr>
        <w:t xml:space="preserve">                                                                                   </w:t>
      </w:r>
    </w:p>
    <w:p w14:paraId="3CF9F7C7" w14:textId="77777777" w:rsidR="005A2FBE" w:rsidRPr="000D7392" w:rsidRDefault="005A2FBE">
      <w:pPr>
        <w:widowControl/>
        <w:suppressAutoHyphens w:val="0"/>
        <w:overflowPunct/>
        <w:rPr>
          <w:rFonts w:ascii="Arial" w:hAnsi="Arial" w:cs="Arial"/>
          <w:color w:val="000000" w:themeColor="text1"/>
        </w:rPr>
      </w:pPr>
      <w:r w:rsidRPr="000D7392">
        <w:rPr>
          <w:rFonts w:ascii="Arial" w:hAnsi="Arial" w:cs="Arial"/>
          <w:color w:val="000000" w:themeColor="text1"/>
        </w:rPr>
        <w:br w:type="page"/>
      </w:r>
    </w:p>
    <w:p w14:paraId="5CA36EB3" w14:textId="77777777" w:rsidR="00FE3CE3" w:rsidRPr="000D7392" w:rsidRDefault="00FE3CE3" w:rsidP="00FE3CE3">
      <w:pPr>
        <w:tabs>
          <w:tab w:val="left" w:pos="709"/>
        </w:tabs>
        <w:spacing w:line="100" w:lineRule="atLeast"/>
        <w:ind w:firstLine="567"/>
        <w:jc w:val="both"/>
        <w:rPr>
          <w:rFonts w:ascii="Arial" w:hAnsi="Arial" w:cs="Arial"/>
          <w:b/>
          <w:color w:val="000000" w:themeColor="text1"/>
        </w:rPr>
      </w:pPr>
      <w:r w:rsidRPr="000D7392">
        <w:rPr>
          <w:rFonts w:ascii="Arial" w:hAnsi="Arial" w:cs="Arial"/>
          <w:b/>
          <w:color w:val="000000" w:themeColor="text1"/>
        </w:rPr>
        <w:lastRenderedPageBreak/>
        <w:t>5. Wymagania ogólne realizacji robót</w:t>
      </w:r>
    </w:p>
    <w:p w14:paraId="04DAA7F7" w14:textId="77777777" w:rsidR="00FE3CE3" w:rsidRPr="000D7392" w:rsidRDefault="00FE3CE3" w:rsidP="00FE3CE3">
      <w:pPr>
        <w:tabs>
          <w:tab w:val="left" w:pos="709"/>
        </w:tabs>
        <w:spacing w:line="100" w:lineRule="atLeast"/>
        <w:jc w:val="both"/>
        <w:rPr>
          <w:rFonts w:ascii="Arial" w:hAnsi="Arial" w:cs="Arial"/>
          <w:color w:val="000000" w:themeColor="text1"/>
        </w:rPr>
      </w:pPr>
    </w:p>
    <w:p w14:paraId="536A6786" w14:textId="77777777" w:rsidR="00FE3CE3" w:rsidRPr="000D7392" w:rsidRDefault="00FE3CE3" w:rsidP="00FE3CE3">
      <w:pPr>
        <w:tabs>
          <w:tab w:val="left" w:pos="709"/>
        </w:tabs>
        <w:spacing w:line="100" w:lineRule="atLeast"/>
        <w:jc w:val="both"/>
        <w:rPr>
          <w:rFonts w:ascii="Arial" w:hAnsi="Arial" w:cs="Arial"/>
          <w:color w:val="000000" w:themeColor="text1"/>
        </w:rPr>
      </w:pPr>
      <w:r w:rsidRPr="000D7392">
        <w:rPr>
          <w:rFonts w:ascii="Arial" w:hAnsi="Arial" w:cs="Arial"/>
          <w:color w:val="000000" w:themeColor="text1"/>
        </w:rPr>
        <w:tab/>
        <w:t>5.1</w:t>
      </w:r>
      <w:r w:rsidR="00C3168A" w:rsidRPr="000D7392">
        <w:rPr>
          <w:rFonts w:ascii="Arial" w:hAnsi="Arial" w:cs="Arial"/>
          <w:color w:val="000000" w:themeColor="text1"/>
        </w:rPr>
        <w:t>.</w:t>
      </w:r>
      <w:r w:rsidRPr="000D7392">
        <w:rPr>
          <w:rFonts w:ascii="Arial" w:hAnsi="Arial" w:cs="Arial"/>
          <w:color w:val="000000" w:themeColor="text1"/>
        </w:rPr>
        <w:tab/>
        <w:t>Dokumentacja podstawowa</w:t>
      </w:r>
    </w:p>
    <w:p w14:paraId="341273BF" w14:textId="77777777" w:rsidR="002539C5" w:rsidRPr="000D7392" w:rsidRDefault="002539C5" w:rsidP="00FE3CE3">
      <w:pPr>
        <w:tabs>
          <w:tab w:val="left" w:pos="709"/>
        </w:tabs>
        <w:spacing w:line="100" w:lineRule="atLeast"/>
        <w:jc w:val="both"/>
        <w:rPr>
          <w:rFonts w:ascii="Arial" w:hAnsi="Arial" w:cs="Arial"/>
          <w:color w:val="000000" w:themeColor="text1"/>
        </w:rPr>
      </w:pPr>
    </w:p>
    <w:p w14:paraId="42EF27B9" w14:textId="77777777" w:rsidR="002539C5" w:rsidRPr="000D7392" w:rsidRDefault="00FE3CE3" w:rsidP="00FE3CE3">
      <w:pPr>
        <w:tabs>
          <w:tab w:val="left" w:pos="709"/>
        </w:tabs>
        <w:spacing w:line="100" w:lineRule="atLeast"/>
        <w:jc w:val="both"/>
        <w:rPr>
          <w:rFonts w:ascii="Arial" w:hAnsi="Arial"/>
          <w:color w:val="000000" w:themeColor="text1"/>
        </w:rPr>
      </w:pPr>
      <w:r w:rsidRPr="000D7392">
        <w:rPr>
          <w:rFonts w:ascii="Arial" w:hAnsi="Arial" w:cs="Arial"/>
          <w:color w:val="000000" w:themeColor="text1"/>
        </w:rPr>
        <w:tab/>
        <w:t>5.2</w:t>
      </w:r>
      <w:r w:rsidR="00C3168A" w:rsidRPr="000D7392">
        <w:rPr>
          <w:rFonts w:ascii="Arial" w:hAnsi="Arial" w:cs="Arial"/>
          <w:color w:val="000000" w:themeColor="text1"/>
        </w:rPr>
        <w:t>.</w:t>
      </w:r>
      <w:r w:rsidRPr="000D7392">
        <w:rPr>
          <w:rFonts w:ascii="Arial" w:hAnsi="Arial" w:cs="Arial"/>
          <w:color w:val="000000" w:themeColor="text1"/>
        </w:rPr>
        <w:tab/>
        <w:t xml:space="preserve">Warunki korzystania z PFU przez </w:t>
      </w:r>
      <w:r w:rsidRPr="000D7392">
        <w:rPr>
          <w:rFonts w:ascii="Arial" w:hAnsi="Arial"/>
          <w:color w:val="000000" w:themeColor="text1"/>
        </w:rPr>
        <w:t>Wykonawcę</w:t>
      </w:r>
    </w:p>
    <w:p w14:paraId="6BD3CD08" w14:textId="77777777" w:rsidR="00FE3CE3" w:rsidRPr="000D7392" w:rsidRDefault="00FE3CE3" w:rsidP="00FE3CE3">
      <w:pPr>
        <w:tabs>
          <w:tab w:val="left" w:pos="709"/>
        </w:tabs>
        <w:spacing w:line="100" w:lineRule="atLeast"/>
        <w:jc w:val="both"/>
        <w:rPr>
          <w:rFonts w:ascii="Arial" w:hAnsi="Arial" w:cs="Arial"/>
          <w:color w:val="000000" w:themeColor="text1"/>
        </w:rPr>
      </w:pPr>
      <w:r w:rsidRPr="000D7392">
        <w:rPr>
          <w:rFonts w:ascii="Arial" w:hAnsi="Arial"/>
          <w:color w:val="000000" w:themeColor="text1"/>
        </w:rPr>
        <w:t xml:space="preserve"> </w:t>
      </w:r>
    </w:p>
    <w:p w14:paraId="376D8A2B" w14:textId="77777777" w:rsidR="00FE3CE3" w:rsidRPr="000D7392" w:rsidRDefault="00FE3CE3" w:rsidP="00FE3CE3">
      <w:pPr>
        <w:pStyle w:val="Tekstpodstawowywcity"/>
        <w:spacing w:line="240" w:lineRule="auto"/>
        <w:rPr>
          <w:rFonts w:ascii="Arial" w:hAnsi="Arial"/>
          <w:color w:val="000000" w:themeColor="text1"/>
        </w:rPr>
      </w:pPr>
      <w:r w:rsidRPr="000D7392">
        <w:rPr>
          <w:rFonts w:ascii="Arial" w:hAnsi="Arial" w:cs="Arial"/>
          <w:color w:val="000000" w:themeColor="text1"/>
        </w:rPr>
        <w:t>5.3.</w:t>
      </w:r>
      <w:r w:rsidRPr="000D7392">
        <w:rPr>
          <w:rFonts w:ascii="Arial" w:hAnsi="Arial" w:cs="Arial"/>
          <w:color w:val="000000" w:themeColor="text1"/>
        </w:rPr>
        <w:tab/>
      </w:r>
      <w:r w:rsidR="006605E9" w:rsidRPr="000D7392">
        <w:rPr>
          <w:rFonts w:ascii="Arial" w:hAnsi="Arial" w:cs="Arial"/>
          <w:color w:val="000000" w:themeColor="text1"/>
        </w:rPr>
        <w:t xml:space="preserve"> </w:t>
      </w:r>
      <w:r w:rsidRPr="000D7392">
        <w:rPr>
          <w:rFonts w:ascii="Arial" w:hAnsi="Arial"/>
          <w:color w:val="000000" w:themeColor="text1"/>
        </w:rPr>
        <w:t>Ogólne wymagania dotyczące Wykonawcy Robót</w:t>
      </w:r>
    </w:p>
    <w:p w14:paraId="005A5A95" w14:textId="77777777" w:rsidR="002539C5" w:rsidRPr="000D7392" w:rsidRDefault="002539C5" w:rsidP="00FE3CE3">
      <w:pPr>
        <w:pStyle w:val="Tekstpodstawowywcity"/>
        <w:spacing w:line="240" w:lineRule="auto"/>
        <w:rPr>
          <w:rFonts w:ascii="Arial" w:hAnsi="Arial"/>
          <w:color w:val="000000" w:themeColor="text1"/>
        </w:rPr>
      </w:pPr>
    </w:p>
    <w:p w14:paraId="2551BA22" w14:textId="77777777" w:rsidR="00FE3CE3" w:rsidRPr="000D7392" w:rsidRDefault="00FE3CE3" w:rsidP="00FE3CE3">
      <w:pPr>
        <w:pStyle w:val="Tekstpodstawowywcity"/>
        <w:spacing w:line="240" w:lineRule="auto"/>
        <w:rPr>
          <w:rFonts w:ascii="Arial" w:hAnsi="Arial"/>
          <w:color w:val="000000" w:themeColor="text1"/>
        </w:rPr>
      </w:pPr>
      <w:r w:rsidRPr="000D7392">
        <w:rPr>
          <w:rFonts w:ascii="Arial" w:hAnsi="Arial"/>
          <w:color w:val="000000" w:themeColor="text1"/>
        </w:rPr>
        <w:t>5.4.</w:t>
      </w:r>
      <w:r w:rsidRPr="000D7392">
        <w:rPr>
          <w:rFonts w:ascii="Arial" w:hAnsi="Arial"/>
          <w:color w:val="000000" w:themeColor="text1"/>
        </w:rPr>
        <w:tab/>
        <w:t xml:space="preserve"> Ogólne zasady wykonania Robót</w:t>
      </w:r>
    </w:p>
    <w:p w14:paraId="4B5E6014" w14:textId="77777777" w:rsidR="005A2FBE" w:rsidRPr="000D7392" w:rsidRDefault="005A2FBE" w:rsidP="00FE3CE3">
      <w:pPr>
        <w:ind w:firstLine="708"/>
        <w:jc w:val="both"/>
        <w:rPr>
          <w:rFonts w:ascii="Arial" w:hAnsi="Arial"/>
          <w:color w:val="000000" w:themeColor="text1"/>
        </w:rPr>
      </w:pPr>
    </w:p>
    <w:p w14:paraId="7E98AA31" w14:textId="77777777" w:rsidR="00FE3CE3" w:rsidRPr="000D7392" w:rsidRDefault="00FE3CE3" w:rsidP="00FE3CE3">
      <w:pPr>
        <w:ind w:firstLine="708"/>
        <w:jc w:val="both"/>
        <w:rPr>
          <w:rFonts w:ascii="Arial" w:hAnsi="Arial"/>
          <w:color w:val="000000" w:themeColor="text1"/>
        </w:rPr>
      </w:pPr>
      <w:r w:rsidRPr="000D7392">
        <w:rPr>
          <w:rFonts w:ascii="Arial" w:hAnsi="Arial"/>
          <w:color w:val="000000" w:themeColor="text1"/>
        </w:rPr>
        <w:t>5.5.</w:t>
      </w:r>
      <w:r w:rsidRPr="000D7392">
        <w:rPr>
          <w:rFonts w:ascii="Arial" w:hAnsi="Arial"/>
          <w:color w:val="000000" w:themeColor="text1"/>
        </w:rPr>
        <w:tab/>
        <w:t xml:space="preserve"> Przekazanie placu budowy</w:t>
      </w:r>
    </w:p>
    <w:p w14:paraId="41C60C37" w14:textId="77777777" w:rsidR="002539C5" w:rsidRPr="000D7392" w:rsidRDefault="002539C5" w:rsidP="00FE3CE3">
      <w:pPr>
        <w:ind w:firstLine="708"/>
        <w:jc w:val="both"/>
        <w:rPr>
          <w:rFonts w:ascii="Arial" w:hAnsi="Arial"/>
          <w:color w:val="000000" w:themeColor="text1"/>
        </w:rPr>
      </w:pPr>
    </w:p>
    <w:p w14:paraId="65CF81E7"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5.6.</w:t>
      </w:r>
      <w:r w:rsidRPr="000D7392">
        <w:rPr>
          <w:rFonts w:ascii="Arial" w:hAnsi="Arial"/>
          <w:color w:val="000000" w:themeColor="text1"/>
        </w:rPr>
        <w:tab/>
        <w:t xml:space="preserve"> Zabezpieczenie placu budowy</w:t>
      </w:r>
    </w:p>
    <w:p w14:paraId="64B778A5" w14:textId="77777777" w:rsidR="002539C5" w:rsidRPr="000D7392" w:rsidRDefault="002539C5" w:rsidP="00FE3CE3">
      <w:pPr>
        <w:ind w:left="708"/>
        <w:jc w:val="both"/>
        <w:rPr>
          <w:rFonts w:ascii="Arial" w:hAnsi="Arial"/>
          <w:color w:val="000000" w:themeColor="text1"/>
        </w:rPr>
      </w:pPr>
    </w:p>
    <w:p w14:paraId="6D9C4A33"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5.7.</w:t>
      </w:r>
      <w:r w:rsidRPr="000D7392">
        <w:rPr>
          <w:rFonts w:ascii="Arial" w:hAnsi="Arial"/>
          <w:color w:val="000000" w:themeColor="text1"/>
        </w:rPr>
        <w:tab/>
      </w:r>
      <w:r w:rsidR="006605E9" w:rsidRPr="000D7392">
        <w:rPr>
          <w:rFonts w:ascii="Arial" w:hAnsi="Arial"/>
          <w:color w:val="000000" w:themeColor="text1"/>
        </w:rPr>
        <w:t xml:space="preserve"> </w:t>
      </w:r>
      <w:r w:rsidRPr="000D7392">
        <w:rPr>
          <w:rFonts w:ascii="Arial" w:hAnsi="Arial"/>
          <w:color w:val="000000" w:themeColor="text1"/>
        </w:rPr>
        <w:t>Ochrona środowiska w czasie wykonywania robót</w:t>
      </w:r>
    </w:p>
    <w:p w14:paraId="1FD774D3" w14:textId="77777777" w:rsidR="002539C5" w:rsidRPr="000D7392" w:rsidRDefault="002539C5" w:rsidP="00FE3CE3">
      <w:pPr>
        <w:ind w:left="708"/>
        <w:jc w:val="both"/>
        <w:rPr>
          <w:rFonts w:ascii="Arial" w:hAnsi="Arial"/>
          <w:color w:val="000000" w:themeColor="text1"/>
        </w:rPr>
      </w:pPr>
    </w:p>
    <w:p w14:paraId="27A98484"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5.8.</w:t>
      </w:r>
      <w:r w:rsidRPr="000D7392">
        <w:rPr>
          <w:rFonts w:ascii="Arial" w:hAnsi="Arial"/>
          <w:color w:val="000000" w:themeColor="text1"/>
        </w:rPr>
        <w:tab/>
      </w:r>
      <w:r w:rsidR="006605E9" w:rsidRPr="000D7392">
        <w:rPr>
          <w:rFonts w:ascii="Arial" w:hAnsi="Arial"/>
          <w:color w:val="000000" w:themeColor="text1"/>
        </w:rPr>
        <w:t xml:space="preserve"> </w:t>
      </w:r>
      <w:r w:rsidRPr="000D7392">
        <w:rPr>
          <w:rFonts w:ascii="Arial" w:hAnsi="Arial"/>
          <w:color w:val="000000" w:themeColor="text1"/>
        </w:rPr>
        <w:t>Ochrona przeciwpożarowa</w:t>
      </w:r>
    </w:p>
    <w:p w14:paraId="2D4D88D5" w14:textId="77777777" w:rsidR="002539C5" w:rsidRPr="000D7392" w:rsidRDefault="002539C5" w:rsidP="00FE3CE3">
      <w:pPr>
        <w:ind w:left="708"/>
        <w:jc w:val="both"/>
        <w:rPr>
          <w:rFonts w:ascii="Arial" w:hAnsi="Arial"/>
          <w:color w:val="000000" w:themeColor="text1"/>
        </w:rPr>
      </w:pPr>
    </w:p>
    <w:p w14:paraId="128714CB"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5.9.</w:t>
      </w:r>
      <w:r w:rsidRPr="000D7392">
        <w:rPr>
          <w:rFonts w:ascii="Arial" w:hAnsi="Arial"/>
          <w:color w:val="000000" w:themeColor="text1"/>
        </w:rPr>
        <w:tab/>
      </w:r>
      <w:r w:rsidR="006605E9" w:rsidRPr="000D7392">
        <w:rPr>
          <w:rFonts w:ascii="Arial" w:hAnsi="Arial"/>
          <w:color w:val="000000" w:themeColor="text1"/>
        </w:rPr>
        <w:t xml:space="preserve"> </w:t>
      </w:r>
      <w:r w:rsidRPr="000D7392">
        <w:rPr>
          <w:rFonts w:ascii="Arial" w:hAnsi="Arial"/>
          <w:color w:val="000000" w:themeColor="text1"/>
        </w:rPr>
        <w:t>Materiały szkodliwe dla otoczenia</w:t>
      </w:r>
    </w:p>
    <w:p w14:paraId="6335792D" w14:textId="77777777" w:rsidR="002539C5" w:rsidRPr="000D7392" w:rsidRDefault="002539C5" w:rsidP="00FE3CE3">
      <w:pPr>
        <w:ind w:left="708"/>
        <w:jc w:val="both"/>
        <w:rPr>
          <w:rFonts w:ascii="Arial" w:hAnsi="Arial"/>
          <w:color w:val="000000" w:themeColor="text1"/>
        </w:rPr>
      </w:pPr>
    </w:p>
    <w:p w14:paraId="15768D7D"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5.10.</w:t>
      </w:r>
      <w:r w:rsidRPr="000D7392">
        <w:rPr>
          <w:rFonts w:ascii="Arial" w:hAnsi="Arial"/>
          <w:color w:val="000000" w:themeColor="text1"/>
        </w:rPr>
        <w:tab/>
        <w:t xml:space="preserve"> Ochrona własności publicznej i prywatnej</w:t>
      </w:r>
    </w:p>
    <w:p w14:paraId="001EBB99" w14:textId="77777777" w:rsidR="002539C5" w:rsidRPr="000D7392" w:rsidRDefault="002539C5" w:rsidP="00FE3CE3">
      <w:pPr>
        <w:ind w:left="708"/>
        <w:jc w:val="both"/>
        <w:rPr>
          <w:rFonts w:ascii="Arial" w:hAnsi="Arial"/>
          <w:color w:val="000000" w:themeColor="text1"/>
        </w:rPr>
      </w:pPr>
    </w:p>
    <w:p w14:paraId="360F7F20"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5.11.</w:t>
      </w:r>
      <w:r w:rsidRPr="000D7392">
        <w:rPr>
          <w:rFonts w:ascii="Arial" w:hAnsi="Arial"/>
          <w:color w:val="000000" w:themeColor="text1"/>
        </w:rPr>
        <w:tab/>
        <w:t xml:space="preserve"> Bezpieczeństwo i higiena pracy</w:t>
      </w:r>
    </w:p>
    <w:p w14:paraId="0B8CBE5B" w14:textId="77777777" w:rsidR="002539C5" w:rsidRPr="000D7392" w:rsidRDefault="002539C5" w:rsidP="00FE3CE3">
      <w:pPr>
        <w:ind w:left="708"/>
        <w:jc w:val="both"/>
        <w:rPr>
          <w:rFonts w:ascii="Arial" w:hAnsi="Arial"/>
          <w:color w:val="000000" w:themeColor="text1"/>
        </w:rPr>
      </w:pPr>
    </w:p>
    <w:p w14:paraId="316F4EC0"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5.12.</w:t>
      </w:r>
      <w:r w:rsidRPr="000D7392">
        <w:rPr>
          <w:rFonts w:ascii="Arial" w:hAnsi="Arial"/>
          <w:color w:val="000000" w:themeColor="text1"/>
        </w:rPr>
        <w:tab/>
        <w:t xml:space="preserve"> Ochrona i utrzymanie robót</w:t>
      </w:r>
    </w:p>
    <w:p w14:paraId="162CDD3D" w14:textId="77777777" w:rsidR="002539C5" w:rsidRPr="000D7392" w:rsidRDefault="002539C5" w:rsidP="00FE3CE3">
      <w:pPr>
        <w:ind w:left="708"/>
        <w:jc w:val="both"/>
        <w:rPr>
          <w:rFonts w:ascii="Arial" w:hAnsi="Arial"/>
          <w:color w:val="000000" w:themeColor="text1"/>
        </w:rPr>
      </w:pPr>
    </w:p>
    <w:p w14:paraId="52303D8F"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5.13.</w:t>
      </w:r>
      <w:r w:rsidRPr="000D7392">
        <w:rPr>
          <w:rFonts w:ascii="Arial" w:hAnsi="Arial"/>
          <w:color w:val="000000" w:themeColor="text1"/>
        </w:rPr>
        <w:tab/>
        <w:t xml:space="preserve"> Stosowanie się do przepisów prawa</w:t>
      </w:r>
    </w:p>
    <w:p w14:paraId="1FB66CF8" w14:textId="77777777" w:rsidR="002539C5" w:rsidRPr="000D7392" w:rsidRDefault="002539C5" w:rsidP="00FE3CE3">
      <w:pPr>
        <w:ind w:left="708"/>
        <w:jc w:val="both"/>
        <w:rPr>
          <w:rFonts w:ascii="Arial" w:hAnsi="Arial"/>
          <w:color w:val="000000" w:themeColor="text1"/>
        </w:rPr>
      </w:pPr>
    </w:p>
    <w:p w14:paraId="347F2DA7"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5.14.</w:t>
      </w:r>
      <w:r w:rsidRPr="000D7392">
        <w:rPr>
          <w:rFonts w:ascii="Arial" w:hAnsi="Arial"/>
          <w:color w:val="000000" w:themeColor="text1"/>
        </w:rPr>
        <w:tab/>
        <w:t xml:space="preserve"> Materiały budowlane i wykończeniowe</w:t>
      </w:r>
    </w:p>
    <w:p w14:paraId="0E07250E" w14:textId="77777777" w:rsidR="00FE3CE3" w:rsidRPr="00FE3CE3" w:rsidRDefault="00FE3CE3" w:rsidP="007821AE">
      <w:pPr>
        <w:spacing w:line="360" w:lineRule="auto"/>
        <w:ind w:left="851" w:hanging="284"/>
        <w:jc w:val="both"/>
        <w:rPr>
          <w:rFonts w:ascii="Arial" w:hAnsi="Arial" w:cs="Arial"/>
          <w:color w:val="0070C0"/>
        </w:rPr>
      </w:pPr>
    </w:p>
    <w:p w14:paraId="43254534" w14:textId="77777777" w:rsidR="007D4BD6" w:rsidRDefault="00FE3CE3" w:rsidP="007821AE">
      <w:pPr>
        <w:spacing w:line="360" w:lineRule="auto"/>
        <w:ind w:left="851" w:hanging="284"/>
        <w:jc w:val="both"/>
        <w:rPr>
          <w:rFonts w:ascii="Arial" w:hAnsi="Arial" w:cs="Arial"/>
          <w:b/>
        </w:rPr>
      </w:pPr>
      <w:r>
        <w:rPr>
          <w:rFonts w:ascii="Arial" w:hAnsi="Arial" w:cs="Arial"/>
          <w:b/>
        </w:rPr>
        <w:t>6</w:t>
      </w:r>
      <w:r w:rsidR="007821AE" w:rsidRPr="00893C02">
        <w:rPr>
          <w:rFonts w:ascii="Arial" w:hAnsi="Arial" w:cs="Arial"/>
          <w:b/>
        </w:rPr>
        <w:t>.</w:t>
      </w:r>
      <w:r w:rsidR="007821AE" w:rsidRPr="00893C02">
        <w:rPr>
          <w:rFonts w:ascii="Arial" w:hAnsi="Arial" w:cs="Arial"/>
          <w:b/>
        </w:rPr>
        <w:tab/>
      </w:r>
      <w:r w:rsidR="007D4BD6" w:rsidRPr="00893C02">
        <w:rPr>
          <w:rFonts w:ascii="Arial" w:hAnsi="Arial" w:cs="Arial"/>
          <w:b/>
        </w:rPr>
        <w:t>Załączniki:</w:t>
      </w:r>
    </w:p>
    <w:p w14:paraId="07DCC1CC" w14:textId="77777777" w:rsidR="00B30842" w:rsidRPr="00284973" w:rsidRDefault="00B30842" w:rsidP="007821AE">
      <w:pPr>
        <w:spacing w:line="360" w:lineRule="auto"/>
        <w:ind w:left="851" w:hanging="284"/>
        <w:jc w:val="both"/>
        <w:rPr>
          <w:rFonts w:ascii="Arial" w:hAnsi="Arial" w:cs="Arial"/>
          <w:u w:val="single"/>
        </w:rPr>
      </w:pPr>
      <w:r>
        <w:rPr>
          <w:rFonts w:ascii="Arial" w:hAnsi="Arial" w:cs="Arial"/>
          <w:b/>
        </w:rPr>
        <w:tab/>
      </w:r>
      <w:r>
        <w:rPr>
          <w:rFonts w:ascii="Arial" w:hAnsi="Arial" w:cs="Arial"/>
          <w:b/>
        </w:rPr>
        <w:tab/>
      </w:r>
      <w:r w:rsidRPr="00284973">
        <w:rPr>
          <w:rFonts w:ascii="Arial" w:hAnsi="Arial" w:cs="Arial"/>
          <w:u w:val="single"/>
        </w:rPr>
        <w:t>Koncepcja Architektoniczna:</w:t>
      </w:r>
    </w:p>
    <w:p w14:paraId="3B0363C9" w14:textId="77777777" w:rsidR="003159BD" w:rsidRPr="00284973" w:rsidRDefault="007821AE" w:rsidP="007821AE">
      <w:pPr>
        <w:spacing w:line="276" w:lineRule="auto"/>
        <w:ind w:left="1418" w:hanging="851"/>
        <w:rPr>
          <w:rFonts w:ascii="Arial" w:hAnsi="Arial" w:cs="Arial"/>
        </w:rPr>
      </w:pPr>
      <w:r w:rsidRPr="00284973">
        <w:rPr>
          <w:rFonts w:ascii="Arial" w:hAnsi="Arial" w:cs="Arial"/>
        </w:rPr>
        <w:tab/>
      </w:r>
      <w:r w:rsidR="003159BD" w:rsidRPr="00284973">
        <w:rPr>
          <w:rFonts w:ascii="Arial" w:hAnsi="Arial" w:cs="Arial"/>
        </w:rPr>
        <w:t>Zał. 1 -</w:t>
      </w:r>
      <w:r w:rsidRPr="00284973">
        <w:rPr>
          <w:rFonts w:ascii="Arial" w:hAnsi="Arial" w:cs="Arial"/>
        </w:rPr>
        <w:t xml:space="preserve">  </w:t>
      </w:r>
      <w:r w:rsidR="003159BD" w:rsidRPr="00284973">
        <w:rPr>
          <w:rFonts w:ascii="Arial" w:hAnsi="Arial" w:cs="Arial"/>
        </w:rPr>
        <w:t>Wizualizacj</w:t>
      </w:r>
      <w:r w:rsidR="006605E9">
        <w:rPr>
          <w:rFonts w:ascii="Arial" w:hAnsi="Arial" w:cs="Arial"/>
        </w:rPr>
        <w:t>a</w:t>
      </w:r>
      <w:r w:rsidR="003159BD" w:rsidRPr="00284973">
        <w:rPr>
          <w:rFonts w:ascii="Arial" w:hAnsi="Arial" w:cs="Arial"/>
        </w:rPr>
        <w:t xml:space="preserve"> nowego obiektu SOR</w:t>
      </w:r>
    </w:p>
    <w:p w14:paraId="0C17E419" w14:textId="77777777" w:rsidR="003159BD" w:rsidRPr="00284973" w:rsidRDefault="003159BD" w:rsidP="007821AE">
      <w:pPr>
        <w:spacing w:line="276" w:lineRule="auto"/>
        <w:ind w:left="1418" w:hanging="851"/>
        <w:rPr>
          <w:rFonts w:ascii="Arial" w:hAnsi="Arial" w:cs="Arial"/>
        </w:rPr>
      </w:pPr>
      <w:r w:rsidRPr="00284973">
        <w:rPr>
          <w:rFonts w:ascii="Arial" w:hAnsi="Arial" w:cs="Arial"/>
        </w:rPr>
        <w:tab/>
      </w:r>
      <w:r w:rsidR="004F0F0B" w:rsidRPr="00284973">
        <w:rPr>
          <w:rFonts w:ascii="Arial" w:hAnsi="Arial" w:cs="Arial"/>
        </w:rPr>
        <w:t xml:space="preserve">Zał. </w:t>
      </w:r>
      <w:r w:rsidRPr="00284973">
        <w:rPr>
          <w:rFonts w:ascii="Arial" w:hAnsi="Arial" w:cs="Arial"/>
        </w:rPr>
        <w:t>2</w:t>
      </w:r>
      <w:r w:rsidR="004F0F0B" w:rsidRPr="00284973">
        <w:rPr>
          <w:rFonts w:ascii="Arial" w:hAnsi="Arial" w:cs="Arial"/>
        </w:rPr>
        <w:t xml:space="preserve"> </w:t>
      </w:r>
      <w:r w:rsidRPr="00284973">
        <w:rPr>
          <w:rFonts w:ascii="Arial" w:hAnsi="Arial" w:cs="Arial"/>
        </w:rPr>
        <w:t>-</w:t>
      </w:r>
      <w:r w:rsidR="004F0F0B" w:rsidRPr="00284973">
        <w:rPr>
          <w:rFonts w:ascii="Arial" w:hAnsi="Arial" w:cs="Arial"/>
        </w:rPr>
        <w:t xml:space="preserve"> </w:t>
      </w:r>
      <w:r w:rsidRPr="00284973">
        <w:rPr>
          <w:rFonts w:ascii="Arial" w:hAnsi="Arial" w:cs="Arial"/>
        </w:rPr>
        <w:t xml:space="preserve"> Lokalizacja nowego obiektu SOR w strukturze Szpitala</w:t>
      </w:r>
    </w:p>
    <w:p w14:paraId="0B9650E7" w14:textId="77777777" w:rsidR="004F0F0B" w:rsidRPr="00284973" w:rsidRDefault="004F0F0B" w:rsidP="007821AE">
      <w:pPr>
        <w:spacing w:line="276" w:lineRule="auto"/>
        <w:ind w:left="1418" w:hanging="851"/>
        <w:rPr>
          <w:rFonts w:ascii="Arial" w:hAnsi="Arial" w:cs="Arial"/>
        </w:rPr>
      </w:pPr>
      <w:r w:rsidRPr="00284973">
        <w:rPr>
          <w:rFonts w:ascii="Arial" w:hAnsi="Arial" w:cs="Arial"/>
        </w:rPr>
        <w:tab/>
        <w:t xml:space="preserve">Zał. </w:t>
      </w:r>
      <w:r w:rsidR="003159BD" w:rsidRPr="00284973">
        <w:rPr>
          <w:rFonts w:ascii="Arial" w:hAnsi="Arial" w:cs="Arial"/>
        </w:rPr>
        <w:t>3</w:t>
      </w:r>
      <w:r w:rsidRPr="00284973">
        <w:rPr>
          <w:rFonts w:ascii="Arial" w:hAnsi="Arial" w:cs="Arial"/>
        </w:rPr>
        <w:t xml:space="preserve"> </w:t>
      </w:r>
      <w:r w:rsidR="003159BD" w:rsidRPr="00284973">
        <w:rPr>
          <w:rFonts w:ascii="Arial" w:hAnsi="Arial" w:cs="Arial"/>
        </w:rPr>
        <w:t>-</w:t>
      </w:r>
      <w:r w:rsidRPr="00284973">
        <w:rPr>
          <w:rFonts w:ascii="Arial" w:hAnsi="Arial" w:cs="Arial"/>
        </w:rPr>
        <w:t xml:space="preserve"> </w:t>
      </w:r>
      <w:r w:rsidR="003159BD" w:rsidRPr="00284973">
        <w:rPr>
          <w:rFonts w:ascii="Arial" w:hAnsi="Arial" w:cs="Arial"/>
        </w:rPr>
        <w:t xml:space="preserve"> </w:t>
      </w:r>
      <w:r w:rsidRPr="00284973">
        <w:rPr>
          <w:rFonts w:ascii="Arial" w:hAnsi="Arial" w:cs="Arial"/>
        </w:rPr>
        <w:t>Koncepcja architektoniczna – część rysunkowa</w:t>
      </w:r>
    </w:p>
    <w:p w14:paraId="20AA5BC7" w14:textId="77777777" w:rsidR="00B30842" w:rsidRPr="00284973" w:rsidRDefault="00F16D24" w:rsidP="00A466EB">
      <w:pPr>
        <w:spacing w:line="276" w:lineRule="auto"/>
        <w:ind w:left="1418" w:hanging="851"/>
        <w:rPr>
          <w:rFonts w:ascii="Arial" w:hAnsi="Arial" w:cs="Arial"/>
        </w:rPr>
      </w:pPr>
      <w:r w:rsidRPr="00284973">
        <w:rPr>
          <w:rFonts w:ascii="Arial" w:hAnsi="Arial" w:cs="Arial"/>
        </w:rPr>
        <w:tab/>
        <w:t>Zał. 4 – Koncepcja architektoniczna – część opisowa</w:t>
      </w:r>
    </w:p>
    <w:p w14:paraId="428F9B10" w14:textId="77777777" w:rsidR="007D4BD6" w:rsidRDefault="00B30842" w:rsidP="007821AE">
      <w:pPr>
        <w:spacing w:line="276" w:lineRule="auto"/>
        <w:ind w:left="1418" w:hanging="851"/>
        <w:rPr>
          <w:rFonts w:ascii="Arial" w:hAnsi="Arial" w:cs="Arial"/>
          <w:color w:val="000000"/>
        </w:rPr>
      </w:pPr>
      <w:r>
        <w:rPr>
          <w:rFonts w:ascii="Arial" w:hAnsi="Arial" w:cs="Arial"/>
          <w:color w:val="000000"/>
        </w:rPr>
        <w:tab/>
      </w:r>
      <w:r w:rsidR="004F0F0B" w:rsidRPr="00416D37">
        <w:rPr>
          <w:rFonts w:ascii="Arial" w:hAnsi="Arial" w:cs="Arial"/>
          <w:color w:val="000000"/>
        </w:rPr>
        <w:t xml:space="preserve">Zał. </w:t>
      </w:r>
      <w:r>
        <w:rPr>
          <w:rFonts w:ascii="Arial" w:hAnsi="Arial" w:cs="Arial"/>
          <w:color w:val="000000"/>
        </w:rPr>
        <w:t>5</w:t>
      </w:r>
      <w:r w:rsidR="004F0F0B" w:rsidRPr="00416D37">
        <w:rPr>
          <w:rFonts w:ascii="Arial" w:hAnsi="Arial" w:cs="Arial"/>
          <w:color w:val="000000"/>
        </w:rPr>
        <w:t xml:space="preserve"> -</w:t>
      </w:r>
      <w:r w:rsidR="004F0F0B" w:rsidRPr="00893C02">
        <w:rPr>
          <w:rFonts w:ascii="Arial" w:hAnsi="Arial" w:cs="Arial"/>
          <w:color w:val="000000"/>
        </w:rPr>
        <w:t xml:space="preserve"> </w:t>
      </w:r>
      <w:r w:rsidR="003159BD" w:rsidRPr="00893C02">
        <w:rPr>
          <w:rFonts w:ascii="Arial" w:hAnsi="Arial" w:cs="Arial"/>
          <w:color w:val="000000"/>
        </w:rPr>
        <w:t xml:space="preserve"> </w:t>
      </w:r>
      <w:r w:rsidR="004F0F0B" w:rsidRPr="00893C02">
        <w:rPr>
          <w:rFonts w:ascii="Arial" w:hAnsi="Arial" w:cs="Arial"/>
          <w:color w:val="000000"/>
        </w:rPr>
        <w:t xml:space="preserve">Opinia Miejskiego Konserwatora Zabytków w Krakowie </w:t>
      </w:r>
    </w:p>
    <w:p w14:paraId="1A3C9061" w14:textId="77777777" w:rsidR="000D7392" w:rsidRPr="00893C02" w:rsidRDefault="000D7392" w:rsidP="007821AE">
      <w:pPr>
        <w:spacing w:line="276" w:lineRule="auto"/>
        <w:ind w:left="1418" w:hanging="851"/>
        <w:rPr>
          <w:rFonts w:ascii="Arial" w:hAnsi="Arial" w:cs="Arial"/>
          <w:color w:val="000000"/>
        </w:rPr>
      </w:pPr>
      <w:r>
        <w:rPr>
          <w:rFonts w:ascii="Arial" w:hAnsi="Arial" w:cs="Arial"/>
          <w:color w:val="000000"/>
        </w:rPr>
        <w:tab/>
        <w:t>Zał. 6 – Wstępne wytyczne dla serwerowni</w:t>
      </w:r>
    </w:p>
    <w:p w14:paraId="207B8B5E" w14:textId="77777777" w:rsidR="008468AA" w:rsidRDefault="007D4BD6" w:rsidP="004F0F0B">
      <w:pPr>
        <w:spacing w:line="360" w:lineRule="auto"/>
        <w:rPr>
          <w:rFonts w:ascii="Arial" w:hAnsi="Arial" w:cs="Arial"/>
          <w:color w:val="000000"/>
        </w:rPr>
      </w:pPr>
      <w:r w:rsidRPr="00893C02">
        <w:rPr>
          <w:rFonts w:ascii="Arial" w:hAnsi="Arial" w:cs="Arial"/>
          <w:color w:val="000000"/>
        </w:rPr>
        <w:tab/>
      </w:r>
    </w:p>
    <w:p w14:paraId="3E9E5C7B" w14:textId="77777777" w:rsidR="008468AA" w:rsidRDefault="008468AA">
      <w:pPr>
        <w:widowControl/>
        <w:suppressAutoHyphens w:val="0"/>
        <w:overflowPunct/>
        <w:rPr>
          <w:rFonts w:ascii="Arial" w:hAnsi="Arial" w:cs="Arial"/>
          <w:color w:val="000000"/>
        </w:rPr>
      </w:pPr>
      <w:r>
        <w:rPr>
          <w:rFonts w:ascii="Arial" w:hAnsi="Arial" w:cs="Arial"/>
          <w:color w:val="000000"/>
        </w:rPr>
        <w:br w:type="page"/>
      </w:r>
    </w:p>
    <w:p w14:paraId="5C4EB186" w14:textId="77777777" w:rsidR="000D7392" w:rsidRDefault="00A17898">
      <w:pPr>
        <w:spacing w:line="360" w:lineRule="auto"/>
        <w:rPr>
          <w:rFonts w:ascii="Arial" w:hAnsi="Arial" w:cs="Arial"/>
          <w:b/>
        </w:rPr>
      </w:pPr>
      <w:r>
        <w:rPr>
          <w:rFonts w:ascii="Arial" w:hAnsi="Arial" w:cs="Arial"/>
          <w:b/>
        </w:rPr>
        <w:lastRenderedPageBreak/>
        <w:tab/>
      </w:r>
    </w:p>
    <w:p w14:paraId="51FD4F86" w14:textId="77777777" w:rsidR="007D4BD6" w:rsidRPr="00A17898" w:rsidRDefault="007D4BD6">
      <w:pPr>
        <w:spacing w:line="360" w:lineRule="auto"/>
        <w:rPr>
          <w:rFonts w:ascii="Arial" w:hAnsi="Arial" w:cs="Arial"/>
        </w:rPr>
      </w:pPr>
      <w:r w:rsidRPr="00A17898">
        <w:rPr>
          <w:rFonts w:ascii="Arial" w:hAnsi="Arial" w:cs="Arial"/>
        </w:rPr>
        <w:t>1.2. K</w:t>
      </w:r>
      <w:r w:rsidR="00A17898">
        <w:rPr>
          <w:rFonts w:ascii="Arial" w:hAnsi="Arial" w:cs="Arial"/>
        </w:rPr>
        <w:t xml:space="preserve">lasyfikacja usług projektowych wg słownika </w:t>
      </w:r>
      <w:r w:rsidRPr="00A17898">
        <w:rPr>
          <w:rFonts w:ascii="Arial" w:hAnsi="Arial" w:cs="Arial"/>
        </w:rPr>
        <w:t>CPV</w:t>
      </w:r>
    </w:p>
    <w:p w14:paraId="7DE0AC74" w14:textId="77777777" w:rsidR="007D4BD6" w:rsidRPr="002A43D0" w:rsidRDefault="007D4BD6">
      <w:pPr>
        <w:spacing w:line="100" w:lineRule="atLeast"/>
        <w:jc w:val="both"/>
        <w:rPr>
          <w:rFonts w:ascii="Arial" w:hAnsi="Arial" w:cs="Arial"/>
        </w:rPr>
      </w:pPr>
    </w:p>
    <w:p w14:paraId="2F44EA1C" w14:textId="77777777" w:rsidR="007D4BD6" w:rsidRPr="00694486" w:rsidRDefault="00E277B5">
      <w:pPr>
        <w:keepNext/>
        <w:tabs>
          <w:tab w:val="left" w:pos="709"/>
        </w:tabs>
        <w:spacing w:line="100" w:lineRule="atLeast"/>
        <w:ind w:left="709"/>
        <w:jc w:val="both"/>
        <w:rPr>
          <w:rFonts w:ascii="Arial" w:hAnsi="Arial" w:cs="Arial"/>
          <w:b/>
        </w:rPr>
      </w:pPr>
      <w:r w:rsidRPr="00694486">
        <w:rPr>
          <w:rFonts w:ascii="Arial" w:hAnsi="Arial" w:cs="Arial"/>
          <w:b/>
          <w:u w:val="single"/>
        </w:rPr>
        <w:t>Kod CPV</w:t>
      </w:r>
      <w:r w:rsidR="00694486">
        <w:rPr>
          <w:rFonts w:ascii="Arial" w:hAnsi="Arial" w:cs="Arial"/>
          <w:b/>
          <w:u w:val="single"/>
        </w:rPr>
        <w:tab/>
      </w:r>
      <w:r w:rsidR="00694486">
        <w:rPr>
          <w:rFonts w:ascii="Arial" w:hAnsi="Arial" w:cs="Arial"/>
          <w:b/>
          <w:u w:val="single"/>
        </w:rPr>
        <w:tab/>
      </w:r>
    </w:p>
    <w:p w14:paraId="01D5F357" w14:textId="77777777" w:rsidR="007D4BD6" w:rsidRPr="002A43D0" w:rsidRDefault="007D4BD6">
      <w:pPr>
        <w:tabs>
          <w:tab w:val="left" w:pos="709"/>
        </w:tabs>
        <w:spacing w:line="100" w:lineRule="atLeast"/>
        <w:ind w:left="709"/>
        <w:jc w:val="both"/>
        <w:rPr>
          <w:rFonts w:ascii="Arial" w:hAnsi="Arial" w:cs="Arial"/>
          <w:u w:val="single"/>
        </w:rPr>
      </w:pPr>
      <w:r w:rsidRPr="002A43D0">
        <w:rPr>
          <w:rFonts w:ascii="Arial" w:hAnsi="Arial" w:cs="Arial"/>
        </w:rPr>
        <w:t>74000000-9</w:t>
      </w:r>
      <w:r w:rsidRPr="002A43D0">
        <w:rPr>
          <w:rFonts w:ascii="Arial" w:hAnsi="Arial" w:cs="Arial"/>
        </w:rPr>
        <w:tab/>
      </w:r>
      <w:r w:rsidRPr="002A43D0">
        <w:rPr>
          <w:rFonts w:ascii="Arial" w:hAnsi="Arial" w:cs="Arial"/>
        </w:rPr>
        <w:tab/>
        <w:t>Usługi profesjonalne w zakresie architektury i inżynierii</w:t>
      </w:r>
    </w:p>
    <w:p w14:paraId="07E508CE" w14:textId="77777777" w:rsidR="007D4BD6" w:rsidRPr="002A43D0" w:rsidRDefault="007D4BD6">
      <w:pPr>
        <w:tabs>
          <w:tab w:val="left" w:pos="709"/>
        </w:tabs>
        <w:spacing w:line="100" w:lineRule="atLeast"/>
        <w:ind w:left="709"/>
        <w:jc w:val="both"/>
        <w:rPr>
          <w:rFonts w:ascii="Arial" w:hAnsi="Arial" w:cs="Arial"/>
          <w:u w:val="single"/>
        </w:rPr>
      </w:pPr>
      <w:r w:rsidRPr="002A43D0">
        <w:rPr>
          <w:rFonts w:ascii="Arial" w:hAnsi="Arial" w:cs="Arial"/>
        </w:rPr>
        <w:t>74200000-1</w:t>
      </w:r>
      <w:r w:rsidRPr="002A43D0">
        <w:rPr>
          <w:rFonts w:ascii="Arial" w:hAnsi="Arial" w:cs="Arial"/>
        </w:rPr>
        <w:tab/>
      </w:r>
      <w:r w:rsidRPr="002A43D0">
        <w:rPr>
          <w:rFonts w:ascii="Arial" w:hAnsi="Arial" w:cs="Arial"/>
        </w:rPr>
        <w:tab/>
        <w:t>Usługi doradcze dotyczące architektury i inżynierii</w:t>
      </w:r>
    </w:p>
    <w:p w14:paraId="788F8327" w14:textId="77777777" w:rsidR="00E277B5" w:rsidRDefault="00E277B5">
      <w:pPr>
        <w:tabs>
          <w:tab w:val="left" w:pos="709"/>
        </w:tabs>
        <w:spacing w:line="100" w:lineRule="atLeast"/>
        <w:ind w:left="709"/>
        <w:jc w:val="both"/>
        <w:rPr>
          <w:rFonts w:ascii="Arial" w:hAnsi="Arial" w:cs="Arial"/>
        </w:rPr>
      </w:pPr>
      <w:r>
        <w:rPr>
          <w:rFonts w:ascii="Arial" w:hAnsi="Arial" w:cs="Arial"/>
        </w:rPr>
        <w:t>74210000-4</w:t>
      </w:r>
      <w:r>
        <w:rPr>
          <w:rFonts w:ascii="Arial" w:hAnsi="Arial" w:cs="Arial"/>
        </w:rPr>
        <w:tab/>
      </w:r>
      <w:r>
        <w:rPr>
          <w:rFonts w:ascii="Arial" w:hAnsi="Arial" w:cs="Arial"/>
        </w:rPr>
        <w:tab/>
        <w:t>Techniczne usługi doradcze</w:t>
      </w:r>
    </w:p>
    <w:p w14:paraId="34A76878" w14:textId="77777777" w:rsidR="007D4BD6" w:rsidRDefault="007D4BD6">
      <w:pPr>
        <w:tabs>
          <w:tab w:val="left" w:pos="709"/>
        </w:tabs>
        <w:spacing w:line="100" w:lineRule="atLeast"/>
        <w:ind w:left="709"/>
        <w:jc w:val="both"/>
        <w:rPr>
          <w:rFonts w:ascii="Arial" w:hAnsi="Arial" w:cs="Arial"/>
        </w:rPr>
      </w:pPr>
      <w:r w:rsidRPr="002A43D0">
        <w:rPr>
          <w:rFonts w:ascii="Arial" w:hAnsi="Arial" w:cs="Arial"/>
        </w:rPr>
        <w:t>74220000-7</w:t>
      </w:r>
      <w:r w:rsidRPr="002A43D0">
        <w:rPr>
          <w:rFonts w:ascii="Arial" w:hAnsi="Arial" w:cs="Arial"/>
        </w:rPr>
        <w:tab/>
      </w:r>
      <w:r w:rsidRPr="002A43D0">
        <w:rPr>
          <w:rFonts w:ascii="Arial" w:hAnsi="Arial" w:cs="Arial"/>
        </w:rPr>
        <w:tab/>
        <w:t>Usługi architektoniczne i podobne</w:t>
      </w:r>
    </w:p>
    <w:p w14:paraId="155F9126" w14:textId="77777777" w:rsidR="00E277B5" w:rsidRDefault="00E277B5">
      <w:pPr>
        <w:tabs>
          <w:tab w:val="left" w:pos="709"/>
        </w:tabs>
        <w:spacing w:line="100" w:lineRule="atLeast"/>
        <w:ind w:left="709"/>
        <w:jc w:val="both"/>
        <w:rPr>
          <w:rFonts w:ascii="Arial" w:hAnsi="Arial" w:cs="Arial"/>
        </w:rPr>
      </w:pPr>
      <w:r>
        <w:rPr>
          <w:rFonts w:ascii="Arial" w:hAnsi="Arial" w:cs="Arial"/>
        </w:rPr>
        <w:t>74221000-4</w:t>
      </w:r>
      <w:r>
        <w:rPr>
          <w:rFonts w:ascii="Arial" w:hAnsi="Arial" w:cs="Arial"/>
        </w:rPr>
        <w:tab/>
      </w:r>
      <w:r>
        <w:rPr>
          <w:rFonts w:ascii="Arial" w:hAnsi="Arial" w:cs="Arial"/>
        </w:rPr>
        <w:tab/>
        <w:t>Doradcze usługi architektoniczne</w:t>
      </w:r>
    </w:p>
    <w:p w14:paraId="0E501235" w14:textId="77777777" w:rsidR="00E277B5" w:rsidRDefault="00E277B5">
      <w:pPr>
        <w:tabs>
          <w:tab w:val="left" w:pos="709"/>
        </w:tabs>
        <w:spacing w:line="100" w:lineRule="atLeast"/>
        <w:ind w:left="709"/>
        <w:jc w:val="both"/>
        <w:rPr>
          <w:rFonts w:ascii="Arial" w:hAnsi="Arial" w:cs="Arial"/>
        </w:rPr>
      </w:pPr>
      <w:r>
        <w:rPr>
          <w:rFonts w:ascii="Arial" w:hAnsi="Arial" w:cs="Arial"/>
        </w:rPr>
        <w:t>74222000-1</w:t>
      </w:r>
      <w:r>
        <w:rPr>
          <w:rFonts w:ascii="Arial" w:hAnsi="Arial" w:cs="Arial"/>
        </w:rPr>
        <w:tab/>
      </w:r>
      <w:r>
        <w:rPr>
          <w:rFonts w:ascii="Arial" w:hAnsi="Arial" w:cs="Arial"/>
        </w:rPr>
        <w:tab/>
        <w:t>Usługi projektowania architektonicznego</w:t>
      </w:r>
    </w:p>
    <w:p w14:paraId="30D745F5" w14:textId="77777777" w:rsidR="00E277B5" w:rsidRDefault="00E277B5">
      <w:pPr>
        <w:tabs>
          <w:tab w:val="left" w:pos="709"/>
        </w:tabs>
        <w:spacing w:line="100" w:lineRule="atLeast"/>
        <w:ind w:left="709"/>
        <w:jc w:val="both"/>
        <w:rPr>
          <w:rFonts w:ascii="Arial" w:hAnsi="Arial" w:cs="Arial"/>
        </w:rPr>
      </w:pPr>
      <w:r>
        <w:rPr>
          <w:rFonts w:ascii="Arial" w:hAnsi="Arial" w:cs="Arial"/>
        </w:rPr>
        <w:t>74224000-5</w:t>
      </w:r>
      <w:r>
        <w:rPr>
          <w:rFonts w:ascii="Arial" w:hAnsi="Arial" w:cs="Arial"/>
        </w:rPr>
        <w:tab/>
      </w:r>
      <w:r>
        <w:rPr>
          <w:rFonts w:ascii="Arial" w:hAnsi="Arial" w:cs="Arial"/>
        </w:rPr>
        <w:tab/>
        <w:t>Usługi architektoniczne, inżynieryjne i planowania</w:t>
      </w:r>
    </w:p>
    <w:p w14:paraId="4DA3A584" w14:textId="77777777" w:rsidR="00DE1D89" w:rsidRPr="002A43D0" w:rsidRDefault="00DE1D89" w:rsidP="00A466EB">
      <w:pPr>
        <w:tabs>
          <w:tab w:val="left" w:pos="709"/>
        </w:tabs>
        <w:spacing w:line="100" w:lineRule="atLeast"/>
        <w:ind w:left="709"/>
        <w:jc w:val="both"/>
        <w:rPr>
          <w:rFonts w:ascii="Arial" w:hAnsi="Arial" w:cs="Arial"/>
        </w:rPr>
      </w:pPr>
      <w:r>
        <w:rPr>
          <w:rFonts w:ascii="Arial" w:hAnsi="Arial" w:cs="Arial"/>
        </w:rPr>
        <w:t>74225000-2</w:t>
      </w:r>
      <w:r>
        <w:rPr>
          <w:rFonts w:ascii="Arial" w:hAnsi="Arial" w:cs="Arial"/>
        </w:rPr>
        <w:tab/>
      </w:r>
      <w:r>
        <w:rPr>
          <w:rFonts w:ascii="Arial" w:hAnsi="Arial" w:cs="Arial"/>
        </w:rPr>
        <w:tab/>
        <w:t>Usługi architektoniczne, inżynieryjne i pomiarowe</w:t>
      </w:r>
    </w:p>
    <w:p w14:paraId="1A1186CE" w14:textId="77777777" w:rsidR="007D4BD6" w:rsidRPr="002A43D0" w:rsidRDefault="007D4BD6">
      <w:pPr>
        <w:tabs>
          <w:tab w:val="left" w:pos="709"/>
        </w:tabs>
        <w:spacing w:line="100" w:lineRule="atLeast"/>
        <w:ind w:left="709"/>
        <w:jc w:val="both"/>
        <w:rPr>
          <w:rFonts w:ascii="Arial" w:hAnsi="Arial" w:cs="Arial"/>
          <w:u w:val="single"/>
        </w:rPr>
      </w:pPr>
      <w:r w:rsidRPr="002A43D0">
        <w:rPr>
          <w:rFonts w:ascii="Arial" w:hAnsi="Arial" w:cs="Arial"/>
        </w:rPr>
        <w:t>74230000-0</w:t>
      </w:r>
      <w:r w:rsidRPr="002A43D0">
        <w:rPr>
          <w:rFonts w:ascii="Arial" w:hAnsi="Arial" w:cs="Arial"/>
        </w:rPr>
        <w:tab/>
      </w:r>
      <w:r w:rsidRPr="002A43D0">
        <w:rPr>
          <w:rFonts w:ascii="Arial" w:hAnsi="Arial" w:cs="Arial"/>
        </w:rPr>
        <w:tab/>
        <w:t>Usługi inżynieryjne</w:t>
      </w:r>
    </w:p>
    <w:p w14:paraId="2D6D5C1D" w14:textId="77777777" w:rsidR="00893C02" w:rsidRDefault="007D4BD6" w:rsidP="00893C02">
      <w:pPr>
        <w:tabs>
          <w:tab w:val="left" w:pos="709"/>
        </w:tabs>
        <w:spacing w:line="100" w:lineRule="atLeast"/>
        <w:ind w:left="709"/>
        <w:jc w:val="both"/>
        <w:rPr>
          <w:rFonts w:ascii="Arial" w:hAnsi="Arial" w:cs="Arial"/>
        </w:rPr>
      </w:pPr>
      <w:r w:rsidRPr="002A43D0">
        <w:rPr>
          <w:rFonts w:ascii="Arial" w:hAnsi="Arial" w:cs="Arial"/>
        </w:rPr>
        <w:t>74232000-4</w:t>
      </w:r>
      <w:r w:rsidRPr="002A43D0">
        <w:rPr>
          <w:rFonts w:ascii="Arial" w:hAnsi="Arial" w:cs="Arial"/>
        </w:rPr>
        <w:tab/>
      </w:r>
      <w:r w:rsidRPr="002A43D0">
        <w:rPr>
          <w:rFonts w:ascii="Arial" w:hAnsi="Arial" w:cs="Arial"/>
        </w:rPr>
        <w:tab/>
        <w:t>Usługi inżynieryjne w zakresie projektowania</w:t>
      </w:r>
    </w:p>
    <w:p w14:paraId="57737EC1"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74240000-3</w:t>
      </w:r>
      <w:r>
        <w:rPr>
          <w:rFonts w:ascii="Arial" w:hAnsi="Arial" w:cs="Arial"/>
        </w:rPr>
        <w:tab/>
      </w:r>
      <w:r>
        <w:rPr>
          <w:rFonts w:ascii="Arial" w:hAnsi="Arial" w:cs="Arial"/>
        </w:rPr>
        <w:tab/>
        <w:t>Zintegrowane usługi inżynieryjne</w:t>
      </w:r>
    </w:p>
    <w:p w14:paraId="04D29120" w14:textId="77777777" w:rsidR="00DE1D89" w:rsidRDefault="00DE1D89" w:rsidP="007526D9">
      <w:pPr>
        <w:tabs>
          <w:tab w:val="left" w:pos="709"/>
        </w:tabs>
        <w:spacing w:line="100" w:lineRule="atLeast"/>
        <w:ind w:left="709"/>
        <w:rPr>
          <w:rFonts w:ascii="Arial" w:hAnsi="Arial" w:cs="Arial"/>
        </w:rPr>
      </w:pPr>
      <w:r>
        <w:rPr>
          <w:rFonts w:ascii="Arial" w:hAnsi="Arial" w:cs="Arial"/>
        </w:rPr>
        <w:t>74250000-6</w:t>
      </w:r>
      <w:r>
        <w:rPr>
          <w:rFonts w:ascii="Arial" w:hAnsi="Arial" w:cs="Arial"/>
        </w:rPr>
        <w:tab/>
      </w:r>
      <w:r>
        <w:rPr>
          <w:rFonts w:ascii="Arial" w:hAnsi="Arial" w:cs="Arial"/>
        </w:rPr>
        <w:tab/>
        <w:t xml:space="preserve">Usługi architektoniczne dotyczące planowania </w:t>
      </w:r>
      <w:r w:rsidR="007526D9">
        <w:rPr>
          <w:rFonts w:ascii="Arial" w:hAnsi="Arial" w:cs="Arial"/>
        </w:rPr>
        <w:tab/>
      </w:r>
      <w:r w:rsidR="007526D9">
        <w:rPr>
          <w:rFonts w:ascii="Arial" w:hAnsi="Arial" w:cs="Arial"/>
        </w:rPr>
        <w:tab/>
      </w:r>
      <w:r w:rsidR="007526D9">
        <w:rPr>
          <w:rFonts w:ascii="Arial" w:hAnsi="Arial" w:cs="Arial"/>
        </w:rPr>
        <w:tab/>
      </w:r>
      <w:r w:rsidR="007526D9">
        <w:rPr>
          <w:rFonts w:ascii="Arial" w:hAnsi="Arial" w:cs="Arial"/>
        </w:rPr>
        <w:tab/>
      </w:r>
      <w:r>
        <w:rPr>
          <w:rFonts w:ascii="Arial" w:hAnsi="Arial" w:cs="Arial"/>
        </w:rPr>
        <w:t xml:space="preserve">przestrzennego </w:t>
      </w:r>
    </w:p>
    <w:p w14:paraId="1D163864"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ab/>
      </w:r>
      <w:r>
        <w:rPr>
          <w:rFonts w:ascii="Arial" w:hAnsi="Arial" w:cs="Arial"/>
        </w:rPr>
        <w:tab/>
      </w:r>
      <w:r>
        <w:rPr>
          <w:rFonts w:ascii="Arial" w:hAnsi="Arial" w:cs="Arial"/>
        </w:rPr>
        <w:tab/>
        <w:t>i zagospodarowania terenu</w:t>
      </w:r>
    </w:p>
    <w:p w14:paraId="787E1DE8"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74251000-3</w:t>
      </w:r>
      <w:r>
        <w:rPr>
          <w:rFonts w:ascii="Arial" w:hAnsi="Arial" w:cs="Arial"/>
        </w:rPr>
        <w:tab/>
      </w:r>
      <w:r>
        <w:rPr>
          <w:rFonts w:ascii="Arial" w:hAnsi="Arial" w:cs="Arial"/>
        </w:rPr>
        <w:tab/>
        <w:t>Usługi planowania przestrzennego</w:t>
      </w:r>
    </w:p>
    <w:p w14:paraId="194E355C"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74252000-0</w:t>
      </w:r>
      <w:r>
        <w:rPr>
          <w:rFonts w:ascii="Arial" w:hAnsi="Arial" w:cs="Arial"/>
        </w:rPr>
        <w:tab/>
      </w:r>
      <w:r>
        <w:rPr>
          <w:rFonts w:ascii="Arial" w:hAnsi="Arial" w:cs="Arial"/>
        </w:rPr>
        <w:tab/>
        <w:t xml:space="preserve">Architektoniczne usługi planowania przestrzennego </w:t>
      </w:r>
    </w:p>
    <w:p w14:paraId="6861C96F"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ab/>
      </w:r>
      <w:r>
        <w:rPr>
          <w:rFonts w:ascii="Arial" w:hAnsi="Arial" w:cs="Arial"/>
        </w:rPr>
        <w:tab/>
      </w:r>
      <w:r>
        <w:rPr>
          <w:rFonts w:ascii="Arial" w:hAnsi="Arial" w:cs="Arial"/>
        </w:rPr>
        <w:tab/>
        <w:t>i zagospodarowania terenu</w:t>
      </w:r>
    </w:p>
    <w:p w14:paraId="0A799E50"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74260000-9</w:t>
      </w:r>
      <w:r>
        <w:rPr>
          <w:rFonts w:ascii="Arial" w:hAnsi="Arial" w:cs="Arial"/>
        </w:rPr>
        <w:tab/>
      </w:r>
      <w:r>
        <w:rPr>
          <w:rFonts w:ascii="Arial" w:hAnsi="Arial" w:cs="Arial"/>
        </w:rPr>
        <w:tab/>
        <w:t>Usługi związane z budownictwem</w:t>
      </w:r>
    </w:p>
    <w:p w14:paraId="76BB279E"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74261000-6</w:t>
      </w:r>
      <w:r>
        <w:rPr>
          <w:rFonts w:ascii="Arial" w:hAnsi="Arial" w:cs="Arial"/>
        </w:rPr>
        <w:tab/>
      </w:r>
      <w:r>
        <w:rPr>
          <w:rFonts w:ascii="Arial" w:hAnsi="Arial" w:cs="Arial"/>
        </w:rPr>
        <w:tab/>
        <w:t>Usługi badania terenu</w:t>
      </w:r>
    </w:p>
    <w:p w14:paraId="04EBE053"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74262000-3</w:t>
      </w:r>
      <w:r>
        <w:rPr>
          <w:rFonts w:ascii="Arial" w:hAnsi="Arial" w:cs="Arial"/>
        </w:rPr>
        <w:tab/>
      </w:r>
      <w:r>
        <w:rPr>
          <w:rFonts w:ascii="Arial" w:hAnsi="Arial" w:cs="Arial"/>
        </w:rPr>
        <w:tab/>
        <w:t>Usługi nadzoru budowlanego</w:t>
      </w:r>
    </w:p>
    <w:p w14:paraId="68097072"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74263000-0</w:t>
      </w:r>
      <w:r>
        <w:rPr>
          <w:rFonts w:ascii="Arial" w:hAnsi="Arial" w:cs="Arial"/>
        </w:rPr>
        <w:tab/>
      </w:r>
      <w:r>
        <w:rPr>
          <w:rFonts w:ascii="Arial" w:hAnsi="Arial" w:cs="Arial"/>
        </w:rPr>
        <w:tab/>
        <w:t>Doradcze usługi budowlane</w:t>
      </w:r>
    </w:p>
    <w:p w14:paraId="4D2BAA44"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74270000-2</w:t>
      </w:r>
      <w:r>
        <w:rPr>
          <w:rFonts w:ascii="Arial" w:hAnsi="Arial" w:cs="Arial"/>
        </w:rPr>
        <w:tab/>
      </w:r>
      <w:r>
        <w:rPr>
          <w:rFonts w:ascii="Arial" w:hAnsi="Arial" w:cs="Arial"/>
        </w:rPr>
        <w:tab/>
        <w:t xml:space="preserve">Usługi </w:t>
      </w:r>
      <w:r w:rsidR="001B31C0">
        <w:rPr>
          <w:rFonts w:ascii="Arial" w:hAnsi="Arial" w:cs="Arial"/>
        </w:rPr>
        <w:t>inżynieryjne naukowe i techniczne</w:t>
      </w:r>
    </w:p>
    <w:p w14:paraId="1F2FDF47" w14:textId="77777777" w:rsidR="001B31C0" w:rsidRDefault="001B31C0" w:rsidP="00893C02">
      <w:pPr>
        <w:tabs>
          <w:tab w:val="left" w:pos="709"/>
        </w:tabs>
        <w:spacing w:line="100" w:lineRule="atLeast"/>
        <w:ind w:left="709"/>
        <w:jc w:val="both"/>
        <w:rPr>
          <w:rFonts w:ascii="Arial" w:hAnsi="Arial" w:cs="Arial"/>
        </w:rPr>
      </w:pPr>
      <w:r>
        <w:rPr>
          <w:rFonts w:ascii="Arial" w:hAnsi="Arial" w:cs="Arial"/>
        </w:rPr>
        <w:t>74272000-6</w:t>
      </w:r>
      <w:r>
        <w:rPr>
          <w:rFonts w:ascii="Arial" w:hAnsi="Arial" w:cs="Arial"/>
        </w:rPr>
        <w:tab/>
      </w:r>
      <w:r>
        <w:rPr>
          <w:rFonts w:ascii="Arial" w:hAnsi="Arial" w:cs="Arial"/>
        </w:rPr>
        <w:tab/>
        <w:t>Usługi badania podłoża</w:t>
      </w:r>
    </w:p>
    <w:p w14:paraId="0A9561D7" w14:textId="77777777" w:rsidR="001B31C0" w:rsidRDefault="001B31C0" w:rsidP="00893C02">
      <w:pPr>
        <w:tabs>
          <w:tab w:val="left" w:pos="709"/>
        </w:tabs>
        <w:spacing w:line="100" w:lineRule="atLeast"/>
        <w:ind w:left="709"/>
        <w:jc w:val="both"/>
        <w:rPr>
          <w:rFonts w:ascii="Arial" w:hAnsi="Arial" w:cs="Arial"/>
        </w:rPr>
      </w:pPr>
      <w:r>
        <w:rPr>
          <w:rFonts w:ascii="Arial" w:hAnsi="Arial" w:cs="Arial"/>
        </w:rPr>
        <w:t>74276000-4</w:t>
      </w:r>
      <w:r>
        <w:rPr>
          <w:rFonts w:ascii="Arial" w:hAnsi="Arial" w:cs="Arial"/>
        </w:rPr>
        <w:tab/>
      </w:r>
      <w:r>
        <w:rPr>
          <w:rFonts w:ascii="Arial" w:hAnsi="Arial" w:cs="Arial"/>
        </w:rPr>
        <w:tab/>
        <w:t>Usługi sporządzania map</w:t>
      </w:r>
    </w:p>
    <w:p w14:paraId="1FD72DAE" w14:textId="77777777" w:rsidR="001B31C0" w:rsidRDefault="00F35D54" w:rsidP="00893C02">
      <w:pPr>
        <w:tabs>
          <w:tab w:val="left" w:pos="709"/>
        </w:tabs>
        <w:spacing w:line="100" w:lineRule="atLeast"/>
        <w:ind w:left="709"/>
        <w:jc w:val="both"/>
        <w:rPr>
          <w:rFonts w:ascii="Arial" w:hAnsi="Arial" w:cs="Arial"/>
        </w:rPr>
      </w:pPr>
      <w:r>
        <w:rPr>
          <w:rFonts w:ascii="Arial" w:hAnsi="Arial" w:cs="Arial"/>
        </w:rPr>
        <w:t>74313000-6</w:t>
      </w:r>
      <w:r>
        <w:rPr>
          <w:rFonts w:ascii="Arial" w:hAnsi="Arial" w:cs="Arial"/>
        </w:rPr>
        <w:tab/>
      </w:r>
      <w:r>
        <w:rPr>
          <w:rFonts w:ascii="Arial" w:hAnsi="Arial" w:cs="Arial"/>
        </w:rPr>
        <w:tab/>
        <w:t>Usługi kontroli i nadzoru technicznego</w:t>
      </w:r>
    </w:p>
    <w:p w14:paraId="1D002502" w14:textId="77777777" w:rsidR="00F35D54" w:rsidRDefault="00F35D54" w:rsidP="00893C02">
      <w:pPr>
        <w:tabs>
          <w:tab w:val="left" w:pos="709"/>
        </w:tabs>
        <w:spacing w:line="100" w:lineRule="atLeast"/>
        <w:ind w:left="709"/>
        <w:jc w:val="both"/>
        <w:rPr>
          <w:rFonts w:ascii="Arial" w:hAnsi="Arial" w:cs="Arial"/>
        </w:rPr>
      </w:pPr>
      <w:r>
        <w:rPr>
          <w:rFonts w:ascii="Arial" w:hAnsi="Arial" w:cs="Arial"/>
        </w:rPr>
        <w:t>74840000-9</w:t>
      </w:r>
      <w:r>
        <w:rPr>
          <w:rFonts w:ascii="Arial" w:hAnsi="Arial" w:cs="Arial"/>
        </w:rPr>
        <w:tab/>
      </w:r>
      <w:r>
        <w:rPr>
          <w:rFonts w:ascii="Arial" w:hAnsi="Arial" w:cs="Arial"/>
        </w:rPr>
        <w:tab/>
        <w:t>Specjalne usługi projektowe</w:t>
      </w:r>
    </w:p>
    <w:p w14:paraId="29988B6E" w14:textId="77777777" w:rsidR="00F35D54" w:rsidRDefault="00F35D54" w:rsidP="00893C02">
      <w:pPr>
        <w:tabs>
          <w:tab w:val="left" w:pos="709"/>
        </w:tabs>
        <w:spacing w:line="100" w:lineRule="atLeast"/>
        <w:ind w:left="709"/>
        <w:jc w:val="both"/>
        <w:rPr>
          <w:rFonts w:ascii="Arial" w:hAnsi="Arial" w:cs="Arial"/>
        </w:rPr>
      </w:pPr>
      <w:r>
        <w:rPr>
          <w:rFonts w:ascii="Arial" w:hAnsi="Arial" w:cs="Arial"/>
        </w:rPr>
        <w:t>74841000-6</w:t>
      </w:r>
      <w:r>
        <w:rPr>
          <w:rFonts w:ascii="Arial" w:hAnsi="Arial" w:cs="Arial"/>
        </w:rPr>
        <w:tab/>
      </w:r>
      <w:r>
        <w:rPr>
          <w:rFonts w:ascii="Arial" w:hAnsi="Arial" w:cs="Arial"/>
        </w:rPr>
        <w:tab/>
        <w:t>Usługi dekoracji wnętrz</w:t>
      </w:r>
    </w:p>
    <w:p w14:paraId="5C29BC4C" w14:textId="77777777" w:rsidR="00F35D54" w:rsidRDefault="00F35D54" w:rsidP="00893C02">
      <w:pPr>
        <w:tabs>
          <w:tab w:val="left" w:pos="709"/>
        </w:tabs>
        <w:spacing w:line="100" w:lineRule="atLeast"/>
        <w:ind w:left="709"/>
        <w:jc w:val="both"/>
        <w:rPr>
          <w:rFonts w:ascii="Arial" w:hAnsi="Arial" w:cs="Arial"/>
        </w:rPr>
      </w:pPr>
      <w:r>
        <w:rPr>
          <w:rFonts w:ascii="Arial" w:hAnsi="Arial" w:cs="Arial"/>
        </w:rPr>
        <w:t>74842000-3</w:t>
      </w:r>
      <w:r>
        <w:rPr>
          <w:rFonts w:ascii="Arial" w:hAnsi="Arial" w:cs="Arial"/>
        </w:rPr>
        <w:tab/>
      </w:r>
      <w:r>
        <w:rPr>
          <w:rFonts w:ascii="Arial" w:hAnsi="Arial" w:cs="Arial"/>
        </w:rPr>
        <w:tab/>
        <w:t>Usługi projektowania wnętrz</w:t>
      </w:r>
    </w:p>
    <w:p w14:paraId="4829986F" w14:textId="77777777" w:rsidR="00F35D54" w:rsidRDefault="00F35D54" w:rsidP="00893C02">
      <w:pPr>
        <w:tabs>
          <w:tab w:val="left" w:pos="709"/>
        </w:tabs>
        <w:spacing w:line="100" w:lineRule="atLeast"/>
        <w:ind w:left="709"/>
        <w:jc w:val="both"/>
        <w:rPr>
          <w:rFonts w:ascii="Arial" w:hAnsi="Arial" w:cs="Arial"/>
        </w:rPr>
      </w:pPr>
      <w:r>
        <w:rPr>
          <w:rFonts w:ascii="Arial" w:hAnsi="Arial" w:cs="Arial"/>
        </w:rPr>
        <w:t>74843000-0</w:t>
      </w:r>
      <w:r>
        <w:rPr>
          <w:rFonts w:ascii="Arial" w:hAnsi="Arial" w:cs="Arial"/>
        </w:rPr>
        <w:tab/>
      </w:r>
      <w:r>
        <w:rPr>
          <w:rFonts w:ascii="Arial" w:hAnsi="Arial" w:cs="Arial"/>
        </w:rPr>
        <w:tab/>
        <w:t>Usługi towarzyszące usługom projektowym</w:t>
      </w:r>
    </w:p>
    <w:p w14:paraId="7EC9B895" w14:textId="77777777" w:rsidR="00F35D54" w:rsidRDefault="00F35D54" w:rsidP="00893C02">
      <w:pPr>
        <w:tabs>
          <w:tab w:val="left" w:pos="709"/>
        </w:tabs>
        <w:spacing w:line="100" w:lineRule="atLeast"/>
        <w:ind w:left="709"/>
        <w:jc w:val="both"/>
        <w:rPr>
          <w:rFonts w:ascii="Arial" w:hAnsi="Arial" w:cs="Arial"/>
        </w:rPr>
      </w:pPr>
      <w:r>
        <w:rPr>
          <w:rFonts w:ascii="Arial" w:hAnsi="Arial" w:cs="Arial"/>
        </w:rPr>
        <w:t>24111500-0</w:t>
      </w:r>
      <w:r>
        <w:rPr>
          <w:rFonts w:ascii="Arial" w:hAnsi="Arial" w:cs="Arial"/>
        </w:rPr>
        <w:tab/>
      </w:r>
      <w:r>
        <w:rPr>
          <w:rFonts w:ascii="Arial" w:hAnsi="Arial" w:cs="Arial"/>
        </w:rPr>
        <w:tab/>
        <w:t>Gazy medyczne</w:t>
      </w:r>
    </w:p>
    <w:p w14:paraId="1BBB194D" w14:textId="77777777" w:rsidR="00F35D54" w:rsidRDefault="00F35D54" w:rsidP="00893C02">
      <w:pPr>
        <w:tabs>
          <w:tab w:val="left" w:pos="709"/>
        </w:tabs>
        <w:spacing w:line="100" w:lineRule="atLeast"/>
        <w:ind w:left="709"/>
        <w:jc w:val="both"/>
        <w:rPr>
          <w:rFonts w:ascii="Arial" w:hAnsi="Arial" w:cs="Arial"/>
        </w:rPr>
      </w:pPr>
      <w:r>
        <w:rPr>
          <w:rFonts w:ascii="Arial" w:hAnsi="Arial" w:cs="Arial"/>
        </w:rPr>
        <w:t>33100000-1</w:t>
      </w:r>
      <w:r>
        <w:rPr>
          <w:rFonts w:ascii="Arial" w:hAnsi="Arial" w:cs="Arial"/>
        </w:rPr>
        <w:tab/>
      </w:r>
      <w:r>
        <w:rPr>
          <w:rFonts w:ascii="Arial" w:hAnsi="Arial" w:cs="Arial"/>
        </w:rPr>
        <w:tab/>
      </w:r>
      <w:r w:rsidR="00642EBE">
        <w:rPr>
          <w:rFonts w:ascii="Arial" w:hAnsi="Arial" w:cs="Arial"/>
        </w:rPr>
        <w:t>Urządzenia medyczne</w:t>
      </w:r>
    </w:p>
    <w:p w14:paraId="73C66B79" w14:textId="77777777" w:rsidR="00642EBE" w:rsidRDefault="00642EBE" w:rsidP="00893C02">
      <w:pPr>
        <w:tabs>
          <w:tab w:val="left" w:pos="709"/>
        </w:tabs>
        <w:spacing w:line="100" w:lineRule="atLeast"/>
        <w:ind w:left="709"/>
        <w:jc w:val="both"/>
        <w:rPr>
          <w:rFonts w:ascii="Arial" w:hAnsi="Arial" w:cs="Arial"/>
        </w:rPr>
      </w:pPr>
      <w:r>
        <w:rPr>
          <w:rFonts w:ascii="Arial" w:hAnsi="Arial" w:cs="Arial"/>
        </w:rPr>
        <w:t>33192000-2</w:t>
      </w:r>
      <w:r>
        <w:rPr>
          <w:rFonts w:ascii="Arial" w:hAnsi="Arial" w:cs="Arial"/>
        </w:rPr>
        <w:tab/>
      </w:r>
      <w:r>
        <w:rPr>
          <w:rFonts w:ascii="Arial" w:hAnsi="Arial" w:cs="Arial"/>
        </w:rPr>
        <w:tab/>
        <w:t>Meble medyczne</w:t>
      </w:r>
    </w:p>
    <w:p w14:paraId="1E15EC42" w14:textId="77777777" w:rsidR="00642EBE" w:rsidRDefault="00642EBE" w:rsidP="00893C02">
      <w:pPr>
        <w:tabs>
          <w:tab w:val="left" w:pos="709"/>
        </w:tabs>
        <w:spacing w:line="100" w:lineRule="atLeast"/>
        <w:ind w:left="709"/>
        <w:jc w:val="both"/>
        <w:rPr>
          <w:rFonts w:ascii="Arial" w:hAnsi="Arial" w:cs="Arial"/>
        </w:rPr>
      </w:pPr>
      <w:r>
        <w:rPr>
          <w:rFonts w:ascii="Arial" w:hAnsi="Arial" w:cs="Arial"/>
        </w:rPr>
        <w:t>33162000-3</w:t>
      </w:r>
      <w:r>
        <w:rPr>
          <w:rFonts w:ascii="Arial" w:hAnsi="Arial" w:cs="Arial"/>
        </w:rPr>
        <w:tab/>
      </w:r>
      <w:r>
        <w:rPr>
          <w:rFonts w:ascii="Arial" w:hAnsi="Arial" w:cs="Arial"/>
        </w:rPr>
        <w:tab/>
        <w:t>Urządzenia i przyrządy używane na salach operacyjnych</w:t>
      </w:r>
    </w:p>
    <w:p w14:paraId="4A1557A6" w14:textId="77777777" w:rsidR="00642EBE" w:rsidRDefault="00642EBE" w:rsidP="00893C02">
      <w:pPr>
        <w:tabs>
          <w:tab w:val="left" w:pos="709"/>
        </w:tabs>
        <w:spacing w:line="100" w:lineRule="atLeast"/>
        <w:ind w:left="709"/>
        <w:jc w:val="both"/>
        <w:rPr>
          <w:rFonts w:ascii="Arial" w:hAnsi="Arial" w:cs="Arial"/>
        </w:rPr>
      </w:pPr>
      <w:r>
        <w:rPr>
          <w:rFonts w:ascii="Arial" w:hAnsi="Arial" w:cs="Arial"/>
        </w:rPr>
        <w:t>33190000-8</w:t>
      </w:r>
      <w:r>
        <w:rPr>
          <w:rFonts w:ascii="Arial" w:hAnsi="Arial" w:cs="Arial"/>
        </w:rPr>
        <w:tab/>
      </w:r>
      <w:r>
        <w:rPr>
          <w:rFonts w:ascii="Arial" w:hAnsi="Arial" w:cs="Arial"/>
        </w:rPr>
        <w:tab/>
        <w:t>Różne urządzenia i produkty medyczne</w:t>
      </w:r>
    </w:p>
    <w:p w14:paraId="2FD05392" w14:textId="77777777" w:rsidR="00642EBE" w:rsidRPr="002A43D0" w:rsidRDefault="00642EBE" w:rsidP="00893C02">
      <w:pPr>
        <w:tabs>
          <w:tab w:val="left" w:pos="709"/>
        </w:tabs>
        <w:spacing w:line="100" w:lineRule="atLeast"/>
        <w:ind w:left="709"/>
        <w:jc w:val="both"/>
        <w:rPr>
          <w:rFonts w:ascii="Arial" w:hAnsi="Arial" w:cs="Arial"/>
        </w:rPr>
      </w:pPr>
      <w:r>
        <w:rPr>
          <w:rFonts w:ascii="Arial" w:hAnsi="Arial" w:cs="Arial"/>
        </w:rPr>
        <w:t>3317</w:t>
      </w:r>
      <w:r w:rsidR="00F15383">
        <w:rPr>
          <w:rFonts w:ascii="Arial" w:hAnsi="Arial" w:cs="Arial"/>
        </w:rPr>
        <w:t>0000-2</w:t>
      </w:r>
      <w:r w:rsidR="00F15383">
        <w:rPr>
          <w:rFonts w:ascii="Arial" w:hAnsi="Arial" w:cs="Arial"/>
        </w:rPr>
        <w:tab/>
      </w:r>
      <w:r w:rsidR="00F15383">
        <w:rPr>
          <w:rFonts w:ascii="Arial" w:hAnsi="Arial" w:cs="Arial"/>
        </w:rPr>
        <w:tab/>
        <w:t>Aparatura do anestezji i resuscytacji</w:t>
      </w:r>
    </w:p>
    <w:p w14:paraId="6622E0D4" w14:textId="77777777" w:rsidR="00893C02" w:rsidRPr="002A43D0" w:rsidRDefault="00893C02" w:rsidP="00893C02">
      <w:pPr>
        <w:tabs>
          <w:tab w:val="left" w:pos="709"/>
        </w:tabs>
        <w:spacing w:line="100" w:lineRule="atLeast"/>
        <w:ind w:left="709"/>
        <w:jc w:val="both"/>
        <w:rPr>
          <w:rFonts w:ascii="Arial" w:hAnsi="Arial" w:cs="Arial"/>
        </w:rPr>
      </w:pPr>
    </w:p>
    <w:p w14:paraId="63180838" w14:textId="77777777" w:rsidR="00E94CA5" w:rsidRDefault="00E94CA5">
      <w:pPr>
        <w:widowControl/>
        <w:suppressAutoHyphens w:val="0"/>
        <w:overflowPunct/>
        <w:rPr>
          <w:rFonts w:ascii="Arial" w:hAnsi="Arial" w:cs="Arial"/>
        </w:rPr>
      </w:pPr>
      <w:r>
        <w:rPr>
          <w:rFonts w:ascii="Arial" w:hAnsi="Arial" w:cs="Arial"/>
        </w:rPr>
        <w:br w:type="page"/>
      </w:r>
    </w:p>
    <w:p w14:paraId="2C003911" w14:textId="77777777" w:rsidR="00856EE9" w:rsidRPr="006A4E7D" w:rsidRDefault="00856EE9" w:rsidP="00A466EB">
      <w:pPr>
        <w:keepNext/>
        <w:pageBreakBefore/>
        <w:tabs>
          <w:tab w:val="left" w:pos="575"/>
          <w:tab w:val="left" w:pos="1283"/>
        </w:tabs>
        <w:spacing w:line="100" w:lineRule="atLeast"/>
        <w:ind w:firstLine="709"/>
        <w:rPr>
          <w:rFonts w:ascii="Arial" w:hAnsi="Arial"/>
        </w:rPr>
      </w:pPr>
      <w:r w:rsidRPr="006A4E7D">
        <w:rPr>
          <w:rFonts w:ascii="Arial" w:hAnsi="Arial"/>
        </w:rPr>
        <w:lastRenderedPageBreak/>
        <w:t>1.3. K</w:t>
      </w:r>
      <w:r w:rsidR="00A466EB" w:rsidRPr="006A4E7D">
        <w:rPr>
          <w:rFonts w:ascii="Arial" w:hAnsi="Arial"/>
        </w:rPr>
        <w:t>lasyfikacja</w:t>
      </w:r>
      <w:r w:rsidRPr="006A4E7D">
        <w:rPr>
          <w:rFonts w:ascii="Arial" w:hAnsi="Arial"/>
        </w:rPr>
        <w:t xml:space="preserve"> </w:t>
      </w:r>
      <w:r w:rsidR="00A466EB" w:rsidRPr="006A4E7D">
        <w:rPr>
          <w:rFonts w:ascii="Arial" w:hAnsi="Arial"/>
        </w:rPr>
        <w:t>robót</w:t>
      </w:r>
      <w:r w:rsidRPr="006A4E7D">
        <w:rPr>
          <w:rFonts w:ascii="Arial" w:hAnsi="Arial"/>
        </w:rPr>
        <w:t xml:space="preserve"> </w:t>
      </w:r>
      <w:r w:rsidR="00A466EB" w:rsidRPr="006A4E7D">
        <w:rPr>
          <w:rFonts w:ascii="Arial" w:hAnsi="Arial"/>
        </w:rPr>
        <w:t>budowlanych</w:t>
      </w:r>
      <w:r w:rsidRPr="006A4E7D">
        <w:rPr>
          <w:rFonts w:ascii="Arial" w:hAnsi="Arial"/>
        </w:rPr>
        <w:t xml:space="preserve"> </w:t>
      </w:r>
      <w:r w:rsidR="00A466EB" w:rsidRPr="006A4E7D">
        <w:rPr>
          <w:rFonts w:ascii="Arial" w:hAnsi="Arial"/>
        </w:rPr>
        <w:t>wg</w:t>
      </w:r>
      <w:r w:rsidRPr="006A4E7D">
        <w:rPr>
          <w:rFonts w:ascii="Arial" w:hAnsi="Arial"/>
        </w:rPr>
        <w:t xml:space="preserve"> </w:t>
      </w:r>
      <w:r w:rsidR="00A466EB" w:rsidRPr="006A4E7D">
        <w:rPr>
          <w:rFonts w:ascii="Arial" w:hAnsi="Arial"/>
        </w:rPr>
        <w:t>słownika</w:t>
      </w:r>
      <w:r w:rsidRPr="006A4E7D">
        <w:rPr>
          <w:rFonts w:ascii="Arial" w:hAnsi="Arial"/>
        </w:rPr>
        <w:t xml:space="preserve"> CPV</w:t>
      </w:r>
    </w:p>
    <w:p w14:paraId="1F9A0A29" w14:textId="77777777" w:rsidR="00856EE9" w:rsidRPr="00856EE9" w:rsidRDefault="00856EE9" w:rsidP="00856EE9">
      <w:pPr>
        <w:spacing w:line="100" w:lineRule="atLeast"/>
        <w:jc w:val="both"/>
        <w:rPr>
          <w:rFonts w:ascii="Arial" w:hAnsi="Arial"/>
          <w:b/>
          <w:color w:val="00B050"/>
          <w:u w:val="single"/>
        </w:rPr>
      </w:pPr>
    </w:p>
    <w:p w14:paraId="73847738" w14:textId="77777777" w:rsidR="00856EE9" w:rsidRPr="008468AA" w:rsidRDefault="00856EE9" w:rsidP="00856EE9">
      <w:pPr>
        <w:keepNext/>
        <w:tabs>
          <w:tab w:val="left" w:pos="709"/>
        </w:tabs>
        <w:spacing w:line="100" w:lineRule="atLeast"/>
        <w:ind w:left="709"/>
        <w:jc w:val="both"/>
        <w:rPr>
          <w:rFonts w:ascii="Arial" w:hAnsi="Arial"/>
          <w:b/>
          <w:u w:val="single"/>
        </w:rPr>
      </w:pPr>
      <w:r w:rsidRPr="008468AA">
        <w:rPr>
          <w:rFonts w:ascii="Arial" w:hAnsi="Arial"/>
          <w:b/>
          <w:u w:val="single"/>
        </w:rPr>
        <w:t>DZIAŁ</w:t>
      </w:r>
      <w:r w:rsidR="00694486">
        <w:rPr>
          <w:rFonts w:ascii="Arial" w:hAnsi="Arial"/>
          <w:b/>
          <w:u w:val="single"/>
        </w:rPr>
        <w:tab/>
      </w:r>
      <w:r w:rsidR="00694486">
        <w:rPr>
          <w:rFonts w:ascii="Arial" w:hAnsi="Arial"/>
          <w:b/>
          <w:u w:val="single"/>
        </w:rPr>
        <w:tab/>
      </w:r>
    </w:p>
    <w:p w14:paraId="3BDEA59E"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45215100-8</w:t>
      </w:r>
      <w:r w:rsidRPr="008468AA">
        <w:rPr>
          <w:rFonts w:ascii="Arial" w:hAnsi="Arial"/>
        </w:rPr>
        <w:tab/>
        <w:t>Roboty budowlane w zakresie budowy placówek zdrowotnych</w:t>
      </w:r>
    </w:p>
    <w:p w14:paraId="6784650E" w14:textId="77777777" w:rsidR="00856EE9" w:rsidRPr="008468AA" w:rsidRDefault="00856EE9" w:rsidP="00856EE9">
      <w:pPr>
        <w:tabs>
          <w:tab w:val="left" w:pos="709"/>
        </w:tabs>
        <w:spacing w:line="100" w:lineRule="atLeast"/>
        <w:ind w:left="709"/>
        <w:jc w:val="both"/>
        <w:rPr>
          <w:rFonts w:ascii="Arial" w:hAnsi="Arial"/>
        </w:rPr>
      </w:pPr>
    </w:p>
    <w:p w14:paraId="5D25AEF0" w14:textId="77777777" w:rsidR="00856EE9" w:rsidRPr="008468AA" w:rsidRDefault="00856EE9" w:rsidP="00856EE9">
      <w:pPr>
        <w:keepNext/>
        <w:tabs>
          <w:tab w:val="left" w:pos="709"/>
        </w:tabs>
        <w:spacing w:line="100" w:lineRule="atLeast"/>
        <w:ind w:left="709"/>
        <w:jc w:val="both"/>
        <w:rPr>
          <w:rFonts w:ascii="Arial" w:hAnsi="Arial"/>
          <w:b/>
          <w:u w:val="single"/>
        </w:rPr>
      </w:pPr>
      <w:r w:rsidRPr="008468AA">
        <w:rPr>
          <w:rFonts w:ascii="Arial" w:hAnsi="Arial"/>
          <w:b/>
          <w:u w:val="single"/>
        </w:rPr>
        <w:t>GRUPA</w:t>
      </w:r>
      <w:r w:rsidR="00694486">
        <w:rPr>
          <w:rFonts w:ascii="Arial" w:hAnsi="Arial"/>
          <w:b/>
          <w:u w:val="single"/>
        </w:rPr>
        <w:tab/>
      </w:r>
    </w:p>
    <w:p w14:paraId="09B519C3"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452000009</w:t>
      </w:r>
      <w:r w:rsidRPr="008468AA">
        <w:rPr>
          <w:rFonts w:ascii="Arial" w:hAnsi="Arial"/>
        </w:rPr>
        <w:tab/>
        <w:t>Wznoszenie kompletnych obiektów budowlanych</w:t>
      </w:r>
    </w:p>
    <w:p w14:paraId="03AA08E3"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45300000-0</w:t>
      </w:r>
      <w:r w:rsidRPr="008468AA">
        <w:rPr>
          <w:rFonts w:ascii="Arial" w:hAnsi="Arial"/>
        </w:rPr>
        <w:tab/>
        <w:t>Roboty w zakresie instalacji budowlanych</w:t>
      </w:r>
    </w:p>
    <w:p w14:paraId="2D23A50A"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45400000-1</w:t>
      </w:r>
      <w:r w:rsidRPr="008468AA">
        <w:rPr>
          <w:rFonts w:ascii="Arial" w:hAnsi="Arial"/>
        </w:rPr>
        <w:tab/>
        <w:t>Roboty wykończeniowe w zakresie obiektów budowlanych</w:t>
      </w:r>
    </w:p>
    <w:p w14:paraId="4B7F296E" w14:textId="77777777" w:rsidR="00856EE9" w:rsidRPr="008468AA" w:rsidRDefault="00856EE9" w:rsidP="00856EE9">
      <w:pPr>
        <w:tabs>
          <w:tab w:val="left" w:pos="709"/>
        </w:tabs>
        <w:spacing w:line="100" w:lineRule="atLeast"/>
        <w:ind w:left="709"/>
        <w:jc w:val="both"/>
        <w:rPr>
          <w:rFonts w:ascii="Arial" w:hAnsi="Arial"/>
        </w:rPr>
      </w:pPr>
    </w:p>
    <w:p w14:paraId="68652EA9" w14:textId="77777777" w:rsidR="00856EE9" w:rsidRPr="008468AA" w:rsidRDefault="00856EE9" w:rsidP="00856EE9">
      <w:pPr>
        <w:keepNext/>
        <w:tabs>
          <w:tab w:val="left" w:pos="709"/>
        </w:tabs>
        <w:spacing w:line="100" w:lineRule="atLeast"/>
        <w:ind w:left="709"/>
        <w:jc w:val="both"/>
        <w:rPr>
          <w:rFonts w:ascii="Arial" w:hAnsi="Arial"/>
          <w:b/>
          <w:u w:val="single"/>
        </w:rPr>
      </w:pPr>
      <w:r w:rsidRPr="008468AA">
        <w:rPr>
          <w:rFonts w:ascii="Arial" w:hAnsi="Arial"/>
          <w:b/>
          <w:u w:val="single"/>
        </w:rPr>
        <w:t>KLASA</w:t>
      </w:r>
      <w:r w:rsidR="00694486">
        <w:rPr>
          <w:rFonts w:ascii="Arial" w:hAnsi="Arial"/>
          <w:b/>
          <w:u w:val="single"/>
        </w:rPr>
        <w:tab/>
      </w:r>
    </w:p>
    <w:p w14:paraId="0CBBF119"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45210000-2</w:t>
      </w:r>
      <w:r w:rsidRPr="008468AA">
        <w:rPr>
          <w:rFonts w:ascii="Arial" w:hAnsi="Arial"/>
        </w:rPr>
        <w:tab/>
        <w:t>Roboty budowlane w zakresie budynków</w:t>
      </w:r>
    </w:p>
    <w:p w14:paraId="211D0E8C"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45310000-3</w:t>
      </w:r>
      <w:r w:rsidRPr="008468AA">
        <w:rPr>
          <w:rFonts w:ascii="Arial" w:hAnsi="Arial"/>
        </w:rPr>
        <w:tab/>
        <w:t>Roboty w zakresie instalacji elektrycznych</w:t>
      </w:r>
    </w:p>
    <w:p w14:paraId="72C3C8C1"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45320000-6</w:t>
      </w:r>
      <w:r w:rsidRPr="008468AA">
        <w:rPr>
          <w:rFonts w:ascii="Arial" w:hAnsi="Arial"/>
        </w:rPr>
        <w:tab/>
        <w:t>Roboty izolacyjne</w:t>
      </w:r>
    </w:p>
    <w:p w14:paraId="5BF98148"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45330000-9</w:t>
      </w:r>
      <w:r w:rsidRPr="008468AA">
        <w:rPr>
          <w:rFonts w:ascii="Arial" w:hAnsi="Arial"/>
        </w:rPr>
        <w:tab/>
        <w:t>Hydraulika i roboty sanitarne</w:t>
      </w:r>
    </w:p>
    <w:p w14:paraId="0DE19A06"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45340000-2</w:t>
      </w:r>
      <w:r w:rsidRPr="008468AA">
        <w:rPr>
          <w:rFonts w:ascii="Arial" w:hAnsi="Arial"/>
        </w:rPr>
        <w:tab/>
        <w:t>Instalowanie sprzętu ochronnego</w:t>
      </w:r>
    </w:p>
    <w:p w14:paraId="22DE9D1E"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45410000-4</w:t>
      </w:r>
      <w:r w:rsidRPr="008468AA">
        <w:rPr>
          <w:rFonts w:ascii="Arial" w:hAnsi="Arial"/>
        </w:rPr>
        <w:tab/>
        <w:t>Tynkowanie</w:t>
      </w:r>
    </w:p>
    <w:p w14:paraId="513E3F92"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45420000-7</w:t>
      </w:r>
      <w:r w:rsidRPr="008468AA">
        <w:rPr>
          <w:rFonts w:ascii="Arial" w:hAnsi="Arial"/>
        </w:rPr>
        <w:tab/>
        <w:t>Roboty w zakresie zakładania stolarki budowlanej</w:t>
      </w:r>
    </w:p>
    <w:p w14:paraId="5C199C4E"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45430000-0</w:t>
      </w:r>
      <w:r w:rsidRPr="008468AA">
        <w:rPr>
          <w:rFonts w:ascii="Arial" w:hAnsi="Arial"/>
        </w:rPr>
        <w:tab/>
        <w:t>Pokrywanie podłóg i ścian</w:t>
      </w:r>
    </w:p>
    <w:p w14:paraId="5D8E3520"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45440000-3</w:t>
      </w:r>
      <w:r w:rsidRPr="008468AA">
        <w:rPr>
          <w:rFonts w:ascii="Arial" w:hAnsi="Arial"/>
        </w:rPr>
        <w:tab/>
        <w:t>Roboty malarskie i szklarskie</w:t>
      </w:r>
    </w:p>
    <w:p w14:paraId="3398EFD5"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45450000-6</w:t>
      </w:r>
      <w:r w:rsidRPr="008468AA">
        <w:rPr>
          <w:rFonts w:ascii="Arial" w:hAnsi="Arial"/>
        </w:rPr>
        <w:tab/>
        <w:t>Roboty budowlane wykończeniowe</w:t>
      </w:r>
    </w:p>
    <w:p w14:paraId="0D3584BD" w14:textId="77777777" w:rsidR="00856EE9" w:rsidRPr="008468AA" w:rsidRDefault="00856EE9" w:rsidP="00856EE9">
      <w:pPr>
        <w:tabs>
          <w:tab w:val="left" w:pos="709"/>
        </w:tabs>
        <w:spacing w:line="100" w:lineRule="atLeast"/>
        <w:ind w:left="709"/>
        <w:jc w:val="both"/>
        <w:rPr>
          <w:rFonts w:ascii="Arial" w:hAnsi="Arial"/>
        </w:rPr>
      </w:pPr>
    </w:p>
    <w:p w14:paraId="59320FA4" w14:textId="77777777" w:rsidR="00856EE9" w:rsidRPr="008468AA" w:rsidRDefault="00856EE9" w:rsidP="00856EE9">
      <w:pPr>
        <w:keepNext/>
        <w:tabs>
          <w:tab w:val="left" w:pos="709"/>
        </w:tabs>
        <w:spacing w:line="100" w:lineRule="atLeast"/>
        <w:ind w:left="709"/>
        <w:jc w:val="both"/>
        <w:rPr>
          <w:rFonts w:ascii="Arial" w:hAnsi="Arial"/>
          <w:b/>
          <w:u w:val="single"/>
        </w:rPr>
      </w:pPr>
      <w:r w:rsidRPr="008468AA">
        <w:rPr>
          <w:rFonts w:ascii="Arial" w:hAnsi="Arial"/>
          <w:b/>
          <w:u w:val="single"/>
        </w:rPr>
        <w:t>KATEGORIA</w:t>
      </w:r>
    </w:p>
    <w:p w14:paraId="708EDD44" w14:textId="77777777" w:rsidR="00856EE9" w:rsidRPr="008468AA" w:rsidRDefault="00856EE9" w:rsidP="00A466EB">
      <w:pPr>
        <w:tabs>
          <w:tab w:val="left" w:pos="709"/>
        </w:tabs>
        <w:spacing w:line="100" w:lineRule="atLeast"/>
        <w:ind w:left="2124" w:hanging="1415"/>
        <w:rPr>
          <w:rFonts w:ascii="Arial" w:hAnsi="Arial"/>
        </w:rPr>
      </w:pPr>
      <w:r w:rsidRPr="008468AA">
        <w:rPr>
          <w:rFonts w:ascii="Arial" w:hAnsi="Arial"/>
        </w:rPr>
        <w:t>45214000-0</w:t>
      </w:r>
      <w:r w:rsidRPr="008468AA">
        <w:rPr>
          <w:rFonts w:ascii="Arial" w:hAnsi="Arial"/>
        </w:rPr>
        <w:tab/>
        <w:t>Roboty budowlane w zakresie budowy obiektów budowlanych zw</w:t>
      </w:r>
      <w:r w:rsidR="00A466EB" w:rsidRPr="008468AA">
        <w:rPr>
          <w:rFonts w:ascii="Arial" w:hAnsi="Arial"/>
        </w:rPr>
        <w:t>iązanych z edukacją i badaniami</w:t>
      </w:r>
    </w:p>
    <w:p w14:paraId="33CB7FFA" w14:textId="77777777" w:rsidR="00856EE9" w:rsidRPr="008468AA" w:rsidRDefault="00856EE9" w:rsidP="00A466EB">
      <w:pPr>
        <w:tabs>
          <w:tab w:val="left" w:pos="709"/>
        </w:tabs>
        <w:ind w:left="2124" w:hanging="1415"/>
        <w:jc w:val="both"/>
        <w:rPr>
          <w:rFonts w:ascii="Arial" w:hAnsi="Arial"/>
        </w:rPr>
      </w:pPr>
      <w:r w:rsidRPr="008468AA">
        <w:rPr>
          <w:rFonts w:ascii="Arial" w:hAnsi="Arial"/>
        </w:rPr>
        <w:t>45311000-0</w:t>
      </w:r>
      <w:r w:rsidRPr="008468AA">
        <w:rPr>
          <w:rFonts w:ascii="Arial" w:hAnsi="Arial"/>
        </w:rPr>
        <w:tab/>
        <w:t>Roboty w zakresie przewodów instalacji elektrycznych oraz opraw elektrycznych</w:t>
      </w:r>
    </w:p>
    <w:p w14:paraId="20F9607B"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45312000-7</w:t>
      </w:r>
      <w:r w:rsidRPr="008468AA">
        <w:rPr>
          <w:rFonts w:ascii="Arial" w:hAnsi="Arial"/>
        </w:rPr>
        <w:tab/>
        <w:t>Instalowanie systemów alarmowych i anten</w:t>
      </w:r>
    </w:p>
    <w:p w14:paraId="19F70D2D"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45313000-4</w:t>
      </w:r>
      <w:r w:rsidRPr="008468AA">
        <w:rPr>
          <w:rFonts w:ascii="Arial" w:hAnsi="Arial"/>
        </w:rPr>
        <w:tab/>
        <w:t>Instalowanie wind</w:t>
      </w:r>
    </w:p>
    <w:p w14:paraId="35C13D8E"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45314000-1</w:t>
      </w:r>
      <w:r w:rsidRPr="008468AA">
        <w:rPr>
          <w:rFonts w:ascii="Arial" w:hAnsi="Arial"/>
        </w:rPr>
        <w:tab/>
        <w:t>Instalowanie sprzętu telekomunikacyjnego</w:t>
      </w:r>
    </w:p>
    <w:p w14:paraId="516351FE"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45316000-5</w:t>
      </w:r>
      <w:r w:rsidRPr="008468AA">
        <w:rPr>
          <w:rFonts w:ascii="Arial" w:hAnsi="Arial"/>
        </w:rPr>
        <w:tab/>
        <w:t>Instalowanie systemów oświetleniowych i sygnalizacyjnych</w:t>
      </w:r>
    </w:p>
    <w:p w14:paraId="6A4D5C35"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45316200-7</w:t>
      </w:r>
      <w:r w:rsidRPr="008468AA">
        <w:rPr>
          <w:rFonts w:ascii="Arial" w:hAnsi="Arial"/>
        </w:rPr>
        <w:tab/>
        <w:t>Instalowanie sprzętu sygnalizacyjnego</w:t>
      </w:r>
    </w:p>
    <w:p w14:paraId="34D73C6A"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45317000-2</w:t>
      </w:r>
      <w:r w:rsidRPr="008468AA">
        <w:rPr>
          <w:rFonts w:ascii="Arial" w:hAnsi="Arial"/>
        </w:rPr>
        <w:tab/>
        <w:t>Inne instalacje elektryczne</w:t>
      </w:r>
    </w:p>
    <w:p w14:paraId="40357C35"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45321000-3</w:t>
      </w:r>
      <w:r w:rsidRPr="008468AA">
        <w:rPr>
          <w:rFonts w:ascii="Arial" w:hAnsi="Arial"/>
        </w:rPr>
        <w:tab/>
        <w:t>Izolacja cieplna</w:t>
      </w:r>
    </w:p>
    <w:p w14:paraId="5EEAE4F4"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45323000-7</w:t>
      </w:r>
      <w:r w:rsidRPr="008468AA">
        <w:rPr>
          <w:rFonts w:ascii="Arial" w:hAnsi="Arial"/>
        </w:rPr>
        <w:tab/>
        <w:t>Izolacja dźwiękoszczelna</w:t>
      </w:r>
    </w:p>
    <w:p w14:paraId="745E4D76"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45324000-4</w:t>
      </w:r>
      <w:r w:rsidRPr="008468AA">
        <w:rPr>
          <w:rFonts w:ascii="Arial" w:hAnsi="Arial"/>
        </w:rPr>
        <w:tab/>
        <w:t>Tynkowanie</w:t>
      </w:r>
    </w:p>
    <w:p w14:paraId="60CEAC7D"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45331000-6</w:t>
      </w:r>
      <w:r w:rsidRPr="008468AA">
        <w:rPr>
          <w:rFonts w:ascii="Arial" w:hAnsi="Arial"/>
        </w:rPr>
        <w:tab/>
        <w:t>Instalacje cieplne, wentylacyjne i konfekcjonowania powietrza</w:t>
      </w:r>
    </w:p>
    <w:p w14:paraId="73BC24BA"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45333000-0</w:t>
      </w:r>
      <w:r w:rsidRPr="008468AA">
        <w:rPr>
          <w:rFonts w:ascii="Arial" w:hAnsi="Arial"/>
        </w:rPr>
        <w:tab/>
        <w:t>Roboty instalacyjne gazowe</w:t>
      </w:r>
    </w:p>
    <w:p w14:paraId="13D9F44D"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45343000-3</w:t>
      </w:r>
      <w:r w:rsidRPr="008468AA">
        <w:rPr>
          <w:rFonts w:ascii="Arial" w:hAnsi="Arial"/>
        </w:rPr>
        <w:tab/>
        <w:t>Roboty instalacyjne przeciwpożarowe</w:t>
      </w:r>
    </w:p>
    <w:p w14:paraId="2B7DE3D9"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45421000-4</w:t>
      </w:r>
      <w:r w:rsidRPr="008468AA">
        <w:rPr>
          <w:rFonts w:ascii="Arial" w:hAnsi="Arial"/>
        </w:rPr>
        <w:tab/>
        <w:t>Roboty w zakresie stolarki budowlanej</w:t>
      </w:r>
    </w:p>
    <w:p w14:paraId="179AC650"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45431000-7</w:t>
      </w:r>
      <w:r w:rsidRPr="008468AA">
        <w:rPr>
          <w:rFonts w:ascii="Arial" w:hAnsi="Arial"/>
        </w:rPr>
        <w:tab/>
        <w:t>Kładzenie płytek</w:t>
      </w:r>
    </w:p>
    <w:p w14:paraId="27B6B3AB"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45432000-4</w:t>
      </w:r>
      <w:r w:rsidRPr="008468AA">
        <w:rPr>
          <w:rFonts w:ascii="Arial" w:hAnsi="Arial"/>
        </w:rPr>
        <w:tab/>
        <w:t>Kładzenie i układanie podłóg, ścian i tapetowanie ścian</w:t>
      </w:r>
    </w:p>
    <w:p w14:paraId="27178156"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45441000-0</w:t>
      </w:r>
      <w:r w:rsidRPr="008468AA">
        <w:rPr>
          <w:rFonts w:ascii="Arial" w:hAnsi="Arial"/>
        </w:rPr>
        <w:tab/>
        <w:t>Roboty szklarskie</w:t>
      </w:r>
    </w:p>
    <w:p w14:paraId="4BC98E64"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45442000-7</w:t>
      </w:r>
      <w:r w:rsidRPr="008468AA">
        <w:rPr>
          <w:rFonts w:ascii="Arial" w:hAnsi="Arial"/>
        </w:rPr>
        <w:tab/>
        <w:t>Nakładanie powierzchni kryjących</w:t>
      </w:r>
    </w:p>
    <w:p w14:paraId="0E687D7B"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45452000-0</w:t>
      </w:r>
      <w:r w:rsidRPr="008468AA">
        <w:rPr>
          <w:rFonts w:ascii="Arial" w:hAnsi="Arial"/>
        </w:rPr>
        <w:tab/>
        <w:t>Zewnętrzne czyszczenie budynków</w:t>
      </w:r>
    </w:p>
    <w:p w14:paraId="59A2816B" w14:textId="77777777" w:rsidR="004514E4" w:rsidRDefault="004514E4" w:rsidP="00856EE9">
      <w:pPr>
        <w:tabs>
          <w:tab w:val="left" w:pos="709"/>
        </w:tabs>
        <w:spacing w:line="100" w:lineRule="atLeast"/>
        <w:ind w:left="709"/>
        <w:rPr>
          <w:rFonts w:ascii="Arial" w:hAnsi="Arial"/>
          <w:color w:val="FF0000"/>
        </w:rPr>
      </w:pPr>
    </w:p>
    <w:p w14:paraId="4A4BC661" w14:textId="77777777" w:rsidR="00FC7D5B" w:rsidRPr="007C0574" w:rsidRDefault="00FC7D5B" w:rsidP="00856EE9">
      <w:pPr>
        <w:tabs>
          <w:tab w:val="left" w:pos="709"/>
        </w:tabs>
        <w:spacing w:line="100" w:lineRule="atLeast"/>
        <w:ind w:left="709"/>
        <w:rPr>
          <w:rFonts w:ascii="Arial" w:hAnsi="Arial"/>
          <w:b/>
          <w:color w:val="E36C0A" w:themeColor="accent6" w:themeShade="BF"/>
        </w:rPr>
      </w:pPr>
      <w:r w:rsidRPr="00763E5A">
        <w:rPr>
          <w:rFonts w:ascii="Arial" w:hAnsi="Arial"/>
          <w:color w:val="FF0000"/>
          <w:highlight w:val="yellow"/>
        </w:rPr>
        <w:t>Ew. do uzupełnienia</w:t>
      </w:r>
      <w:r w:rsidR="008468AA" w:rsidRPr="00763E5A">
        <w:rPr>
          <w:rFonts w:ascii="Arial" w:hAnsi="Arial"/>
          <w:color w:val="FF0000"/>
          <w:highlight w:val="yellow"/>
        </w:rPr>
        <w:t>:</w:t>
      </w:r>
      <w:r w:rsidRPr="00FC7D5B">
        <w:rPr>
          <w:rFonts w:ascii="Arial" w:hAnsi="Arial"/>
          <w:color w:val="FF0000"/>
        </w:rPr>
        <w:t xml:space="preserve"> (</w:t>
      </w:r>
      <w:r w:rsidRPr="008468AA">
        <w:rPr>
          <w:rFonts w:ascii="Arial" w:hAnsi="Arial"/>
          <w:i/>
          <w:color w:val="FF0000"/>
        </w:rPr>
        <w:t>roboty zewnętrzne</w:t>
      </w:r>
      <w:r w:rsidR="00000575" w:rsidRPr="008468AA">
        <w:rPr>
          <w:rFonts w:ascii="Arial" w:hAnsi="Arial"/>
          <w:i/>
          <w:color w:val="FF0000"/>
        </w:rPr>
        <w:t xml:space="preserve">: </w:t>
      </w:r>
      <w:proofErr w:type="spellStart"/>
      <w:r w:rsidR="008468AA" w:rsidRPr="008468AA">
        <w:rPr>
          <w:rFonts w:ascii="Arial" w:hAnsi="Arial"/>
          <w:i/>
          <w:color w:val="FF0000"/>
        </w:rPr>
        <w:t>mikroniwelacja</w:t>
      </w:r>
      <w:proofErr w:type="spellEnd"/>
      <w:r w:rsidR="008468AA" w:rsidRPr="008468AA">
        <w:rPr>
          <w:rFonts w:ascii="Arial" w:hAnsi="Arial"/>
          <w:i/>
          <w:color w:val="FF0000"/>
        </w:rPr>
        <w:t xml:space="preserve">, </w:t>
      </w:r>
      <w:r w:rsidR="008468AA">
        <w:rPr>
          <w:rFonts w:ascii="Arial" w:hAnsi="Arial"/>
          <w:i/>
          <w:color w:val="FF0000"/>
        </w:rPr>
        <w:t xml:space="preserve">mury oporowe, </w:t>
      </w:r>
      <w:r w:rsidR="008468AA" w:rsidRPr="008468AA">
        <w:rPr>
          <w:rFonts w:ascii="Arial" w:hAnsi="Arial"/>
          <w:i/>
          <w:color w:val="FF0000"/>
        </w:rPr>
        <w:t>urz</w:t>
      </w:r>
      <w:r w:rsidR="008468AA">
        <w:rPr>
          <w:rFonts w:ascii="Arial" w:hAnsi="Arial"/>
          <w:i/>
          <w:color w:val="FF0000"/>
        </w:rPr>
        <w:t>ą</w:t>
      </w:r>
      <w:r w:rsidR="008468AA" w:rsidRPr="008468AA">
        <w:rPr>
          <w:rFonts w:ascii="Arial" w:hAnsi="Arial"/>
          <w:i/>
          <w:color w:val="FF0000"/>
        </w:rPr>
        <w:t>dzanie terenów zielonych, drogi</w:t>
      </w:r>
      <w:r w:rsidR="008468AA">
        <w:rPr>
          <w:rFonts w:ascii="Arial" w:hAnsi="Arial"/>
          <w:i/>
          <w:color w:val="FF0000"/>
        </w:rPr>
        <w:t>,</w:t>
      </w:r>
      <w:r w:rsidR="008468AA" w:rsidRPr="008468AA">
        <w:rPr>
          <w:rFonts w:ascii="Arial" w:hAnsi="Arial"/>
          <w:i/>
          <w:color w:val="FF0000"/>
        </w:rPr>
        <w:t xml:space="preserve"> chodniki</w:t>
      </w:r>
      <w:r w:rsidR="008468AA">
        <w:rPr>
          <w:rFonts w:ascii="Arial" w:hAnsi="Arial"/>
          <w:i/>
          <w:color w:val="FF0000"/>
        </w:rPr>
        <w:t>, pochylnie i schody terenowe</w:t>
      </w:r>
      <w:r w:rsidR="008468AA" w:rsidRPr="008468AA">
        <w:rPr>
          <w:rFonts w:ascii="Arial" w:hAnsi="Arial"/>
          <w:i/>
          <w:color w:val="FF0000"/>
        </w:rPr>
        <w:t>, parkingi, oświetlenie zewn</w:t>
      </w:r>
      <w:r w:rsidR="008468AA">
        <w:rPr>
          <w:rFonts w:ascii="Arial" w:hAnsi="Arial"/>
          <w:i/>
          <w:color w:val="FF0000"/>
        </w:rPr>
        <w:t>ę</w:t>
      </w:r>
      <w:r w:rsidR="008468AA" w:rsidRPr="008468AA">
        <w:rPr>
          <w:rFonts w:ascii="Arial" w:hAnsi="Arial"/>
          <w:i/>
          <w:color w:val="FF0000"/>
        </w:rPr>
        <w:t>trzne, agregat pr</w:t>
      </w:r>
      <w:r w:rsidR="008468AA">
        <w:rPr>
          <w:rFonts w:ascii="Arial" w:hAnsi="Arial"/>
          <w:i/>
          <w:color w:val="FF0000"/>
        </w:rPr>
        <w:t>ą</w:t>
      </w:r>
      <w:r w:rsidR="008468AA" w:rsidRPr="008468AA">
        <w:rPr>
          <w:rFonts w:ascii="Arial" w:hAnsi="Arial"/>
          <w:i/>
          <w:color w:val="FF0000"/>
        </w:rPr>
        <w:t>dotwórczy, instalacje układane na zewnątrz budynków</w:t>
      </w:r>
      <w:r w:rsidR="008468AA">
        <w:rPr>
          <w:rFonts w:ascii="Arial" w:hAnsi="Arial"/>
          <w:i/>
          <w:color w:val="FF0000"/>
        </w:rPr>
        <w:t xml:space="preserve">, oznakowanie terenu... </w:t>
      </w:r>
      <w:r w:rsidRPr="00FC7D5B">
        <w:rPr>
          <w:rFonts w:ascii="Arial" w:hAnsi="Arial"/>
          <w:color w:val="FF0000"/>
        </w:rPr>
        <w:t>)</w:t>
      </w:r>
      <w:r w:rsidR="003D45BA">
        <w:rPr>
          <w:rFonts w:ascii="Arial" w:hAnsi="Arial"/>
          <w:color w:val="FF0000"/>
        </w:rPr>
        <w:t xml:space="preserve">- </w:t>
      </w:r>
      <w:r w:rsidR="003D45BA" w:rsidRPr="007C0574">
        <w:rPr>
          <w:rFonts w:ascii="Arial" w:hAnsi="Arial"/>
          <w:b/>
          <w:color w:val="E36C0A" w:themeColor="accent6" w:themeShade="BF"/>
        </w:rPr>
        <w:t>tak</w:t>
      </w:r>
    </w:p>
    <w:p w14:paraId="58064F47" w14:textId="77777777" w:rsidR="00A0400F" w:rsidRDefault="00A0400F" w:rsidP="00555C87">
      <w:pPr>
        <w:tabs>
          <w:tab w:val="left" w:pos="709"/>
        </w:tabs>
        <w:spacing w:line="100" w:lineRule="atLeast"/>
        <w:ind w:left="709"/>
        <w:rPr>
          <w:rFonts w:ascii="Arial" w:hAnsi="Arial" w:cs="Arial"/>
        </w:rPr>
      </w:pPr>
      <w:r>
        <w:rPr>
          <w:rFonts w:ascii="Arial" w:hAnsi="Arial" w:cs="Arial"/>
        </w:rPr>
        <w:lastRenderedPageBreak/>
        <w:t>2.1</w:t>
      </w:r>
      <w:r w:rsidR="006258A2">
        <w:rPr>
          <w:rFonts w:ascii="Arial" w:hAnsi="Arial" w:cs="Arial"/>
        </w:rPr>
        <w:t>.</w:t>
      </w:r>
      <w:r>
        <w:rPr>
          <w:rFonts w:ascii="Arial" w:hAnsi="Arial" w:cs="Arial"/>
        </w:rPr>
        <w:t xml:space="preserve"> Opis ogólny przedmiotu zamówienia</w:t>
      </w:r>
    </w:p>
    <w:p w14:paraId="051C410C" w14:textId="77777777" w:rsidR="00A0400F" w:rsidRPr="00284973" w:rsidRDefault="00A0400F" w:rsidP="004C23FB">
      <w:pPr>
        <w:tabs>
          <w:tab w:val="left" w:pos="709"/>
        </w:tabs>
        <w:spacing w:line="360" w:lineRule="auto"/>
        <w:ind w:left="709"/>
        <w:rPr>
          <w:rFonts w:ascii="Arial" w:hAnsi="Arial" w:cs="Arial"/>
        </w:rPr>
      </w:pPr>
    </w:p>
    <w:p w14:paraId="27F80C34" w14:textId="4A5589D3" w:rsidR="00A0400F" w:rsidRPr="004D7350" w:rsidRDefault="00A0400F" w:rsidP="008F1764">
      <w:pPr>
        <w:tabs>
          <w:tab w:val="left" w:pos="709"/>
        </w:tabs>
        <w:spacing w:line="360" w:lineRule="auto"/>
        <w:ind w:left="709"/>
        <w:jc w:val="both"/>
        <w:rPr>
          <w:rFonts w:ascii="Arial" w:hAnsi="Arial" w:cs="Arial"/>
          <w:color w:val="E36C0A" w:themeColor="accent6" w:themeShade="BF"/>
        </w:rPr>
      </w:pPr>
      <w:r w:rsidRPr="00284973">
        <w:rPr>
          <w:rFonts w:ascii="Arial" w:hAnsi="Arial" w:cs="Arial"/>
        </w:rPr>
        <w:t>Przedmiotem zamówienia jest wykonanie projektu budowlanego</w:t>
      </w:r>
      <w:r w:rsidR="008F1764">
        <w:rPr>
          <w:rFonts w:ascii="Arial" w:hAnsi="Arial" w:cs="Arial"/>
        </w:rPr>
        <w:t xml:space="preserve"> </w:t>
      </w:r>
      <w:r w:rsidR="008F1764" w:rsidRPr="008F1764">
        <w:rPr>
          <w:rFonts w:ascii="Arial" w:hAnsi="Arial" w:cs="Arial"/>
          <w:color w:val="0070C0"/>
        </w:rPr>
        <w:t>i</w:t>
      </w:r>
      <w:r w:rsidR="00FC7D5B">
        <w:rPr>
          <w:rFonts w:ascii="Arial" w:hAnsi="Arial" w:cs="Arial"/>
        </w:rPr>
        <w:t xml:space="preserve"> </w:t>
      </w:r>
      <w:r w:rsidRPr="00284973">
        <w:rPr>
          <w:rFonts w:ascii="Arial" w:hAnsi="Arial" w:cs="Arial"/>
        </w:rPr>
        <w:t xml:space="preserve">projektów </w:t>
      </w:r>
      <w:r w:rsidRPr="000E734E">
        <w:rPr>
          <w:rFonts w:ascii="Arial" w:hAnsi="Arial" w:cs="Arial"/>
        </w:rPr>
        <w:t xml:space="preserve">wykonawczych </w:t>
      </w:r>
      <w:r w:rsidR="00FC7D5B" w:rsidRPr="000E734E">
        <w:rPr>
          <w:rFonts w:ascii="Arial" w:hAnsi="Arial" w:cs="Arial"/>
        </w:rPr>
        <w:t xml:space="preserve">oraz wybudowanie </w:t>
      </w:r>
      <w:r w:rsidR="00124E8A" w:rsidRPr="000E734E">
        <w:rPr>
          <w:rFonts w:ascii="Arial" w:hAnsi="Arial" w:cs="Arial"/>
        </w:rPr>
        <w:t>nowego obiektu</w:t>
      </w:r>
      <w:r w:rsidR="00FC7D5B" w:rsidRPr="000E734E">
        <w:rPr>
          <w:rFonts w:ascii="Arial" w:hAnsi="Arial" w:cs="Arial"/>
        </w:rPr>
        <w:t>, Budynku</w:t>
      </w:r>
      <w:r w:rsidR="00124E8A" w:rsidRPr="000E734E">
        <w:rPr>
          <w:rFonts w:ascii="Arial" w:hAnsi="Arial" w:cs="Arial"/>
        </w:rPr>
        <w:t xml:space="preserve"> Szpitalnego</w:t>
      </w:r>
      <w:r w:rsidR="00124E8A" w:rsidRPr="00284973">
        <w:rPr>
          <w:rFonts w:ascii="Arial" w:hAnsi="Arial" w:cs="Arial"/>
        </w:rPr>
        <w:t xml:space="preserve"> Oddziału Ratunkowego (dalej określanego jako </w:t>
      </w:r>
      <w:r w:rsidR="0069063A" w:rsidRPr="00284973">
        <w:rPr>
          <w:rFonts w:ascii="Arial" w:hAnsi="Arial" w:cs="Arial"/>
        </w:rPr>
        <w:t xml:space="preserve">Budynek </w:t>
      </w:r>
      <w:r w:rsidR="00124E8A" w:rsidRPr="00284973">
        <w:rPr>
          <w:rFonts w:ascii="Arial" w:hAnsi="Arial" w:cs="Arial"/>
        </w:rPr>
        <w:t xml:space="preserve">SOR), zlokalizowanego na terenie Szpitala Specjalistycznego im. Żeromskiego, Samodzielnego Publicznego Zakładu Opieki Zdrowotnej w Krakowie, </w:t>
      </w:r>
      <w:r w:rsidR="008F1764">
        <w:rPr>
          <w:rFonts w:ascii="Arial" w:hAnsi="Arial" w:cs="Arial"/>
          <w:strike/>
        </w:rPr>
        <w:t xml:space="preserve">              </w:t>
      </w:r>
      <w:r w:rsidR="00124E8A" w:rsidRPr="00284973">
        <w:rPr>
          <w:rFonts w:ascii="Arial" w:hAnsi="Arial" w:cs="Arial"/>
        </w:rPr>
        <w:t xml:space="preserve">Os. </w:t>
      </w:r>
      <w:r w:rsidR="0069063A" w:rsidRPr="00284973">
        <w:rPr>
          <w:rFonts w:ascii="Arial" w:hAnsi="Arial" w:cs="Arial"/>
        </w:rPr>
        <w:t xml:space="preserve">Na Skarpie 66, 31-913 Kraków (dalej </w:t>
      </w:r>
      <w:r w:rsidR="00972315" w:rsidRPr="00284973">
        <w:rPr>
          <w:rFonts w:ascii="Arial" w:hAnsi="Arial" w:cs="Arial"/>
        </w:rPr>
        <w:t xml:space="preserve">także określanego jako Szpital), wraz z </w:t>
      </w:r>
      <w:r w:rsidR="008F1764">
        <w:rPr>
          <w:rFonts w:ascii="Arial" w:hAnsi="Arial" w:cs="Arial"/>
        </w:rPr>
        <w:t>p</w:t>
      </w:r>
      <w:r w:rsidR="00972315" w:rsidRPr="00284973">
        <w:rPr>
          <w:rFonts w:ascii="Arial" w:hAnsi="Arial" w:cs="Arial"/>
        </w:rPr>
        <w:t xml:space="preserve">rzewiązką łączącą Budynek SOR z </w:t>
      </w:r>
      <w:r w:rsidR="005515C4" w:rsidRPr="00595C2E">
        <w:rPr>
          <w:rFonts w:ascii="Arial" w:hAnsi="Arial" w:cs="Arial"/>
          <w:color w:val="000000" w:themeColor="text1"/>
        </w:rPr>
        <w:t>B</w:t>
      </w:r>
      <w:r w:rsidR="00972315" w:rsidRPr="00595C2E">
        <w:rPr>
          <w:rFonts w:ascii="Arial" w:hAnsi="Arial" w:cs="Arial"/>
          <w:color w:val="000000" w:themeColor="text1"/>
        </w:rPr>
        <w:t xml:space="preserve">udynkiem </w:t>
      </w:r>
      <w:r w:rsidR="005515C4" w:rsidRPr="00595C2E">
        <w:rPr>
          <w:rFonts w:ascii="Arial" w:hAnsi="Arial" w:cs="Arial"/>
          <w:color w:val="000000" w:themeColor="text1"/>
        </w:rPr>
        <w:t>C</w:t>
      </w:r>
      <w:r w:rsidR="008F1764" w:rsidRPr="00595C2E">
        <w:rPr>
          <w:rFonts w:ascii="Arial" w:hAnsi="Arial" w:cs="Arial"/>
          <w:color w:val="000000" w:themeColor="text1"/>
        </w:rPr>
        <w:t xml:space="preserve">entralnym </w:t>
      </w:r>
      <w:r w:rsidR="00972315" w:rsidRPr="00595C2E">
        <w:rPr>
          <w:rFonts w:ascii="Arial" w:hAnsi="Arial" w:cs="Arial"/>
          <w:color w:val="000000" w:themeColor="text1"/>
        </w:rPr>
        <w:t>Szpitala (</w:t>
      </w:r>
      <w:r w:rsidR="005515C4" w:rsidRPr="00595C2E">
        <w:rPr>
          <w:rFonts w:ascii="Arial" w:hAnsi="Arial" w:cs="Arial"/>
          <w:color w:val="000000" w:themeColor="text1"/>
        </w:rPr>
        <w:t>„</w:t>
      </w:r>
      <w:r w:rsidR="00972315" w:rsidRPr="00595C2E">
        <w:rPr>
          <w:rFonts w:ascii="Arial" w:hAnsi="Arial" w:cs="Arial"/>
          <w:color w:val="000000" w:themeColor="text1"/>
        </w:rPr>
        <w:t>C</w:t>
      </w:r>
      <w:r w:rsidR="005515C4" w:rsidRPr="00595C2E">
        <w:rPr>
          <w:rFonts w:ascii="Arial" w:hAnsi="Arial" w:cs="Arial"/>
          <w:color w:val="000000" w:themeColor="text1"/>
        </w:rPr>
        <w:t>”</w:t>
      </w:r>
      <w:r w:rsidR="00972315" w:rsidRPr="00595C2E">
        <w:rPr>
          <w:rFonts w:ascii="Arial" w:hAnsi="Arial" w:cs="Arial"/>
          <w:color w:val="000000" w:themeColor="text1"/>
        </w:rPr>
        <w:t xml:space="preserve">) i przebudową elementów zagospodarowania terenu wokół Budynku SOR </w:t>
      </w:r>
      <w:r w:rsidR="008F1764" w:rsidRPr="00595C2E">
        <w:rPr>
          <w:rFonts w:ascii="Arial" w:hAnsi="Arial" w:cs="Arial"/>
          <w:color w:val="000000" w:themeColor="text1"/>
        </w:rPr>
        <w:t>z</w:t>
      </w:r>
      <w:r w:rsidR="00972315" w:rsidRPr="00595C2E">
        <w:rPr>
          <w:rFonts w:ascii="Arial" w:hAnsi="Arial" w:cs="Arial"/>
          <w:color w:val="000000" w:themeColor="text1"/>
        </w:rPr>
        <w:t xml:space="preserve"> uwzględnieniem </w:t>
      </w:r>
      <w:r w:rsidR="00797F9B" w:rsidRPr="00595C2E">
        <w:rPr>
          <w:rFonts w:ascii="Arial" w:hAnsi="Arial" w:cs="Arial"/>
          <w:color w:val="000000" w:themeColor="text1"/>
        </w:rPr>
        <w:t xml:space="preserve">rozbudowy </w:t>
      </w:r>
      <w:r w:rsidR="00972315" w:rsidRPr="00595C2E">
        <w:rPr>
          <w:rFonts w:ascii="Arial" w:hAnsi="Arial" w:cs="Arial"/>
          <w:color w:val="000000" w:themeColor="text1"/>
        </w:rPr>
        <w:t>infrastruktury technicznej</w:t>
      </w:r>
      <w:r w:rsidR="008F1764" w:rsidRPr="00595C2E">
        <w:rPr>
          <w:rFonts w:ascii="Arial" w:hAnsi="Arial" w:cs="Arial"/>
          <w:color w:val="000000" w:themeColor="text1"/>
        </w:rPr>
        <w:t>,</w:t>
      </w:r>
      <w:r w:rsidR="00972315" w:rsidRPr="00595C2E">
        <w:rPr>
          <w:rFonts w:ascii="Arial" w:hAnsi="Arial" w:cs="Arial"/>
          <w:color w:val="000000" w:themeColor="text1"/>
        </w:rPr>
        <w:t xml:space="preserve"> niezbędnej dla jego poprawnego funkcjonowania</w:t>
      </w:r>
      <w:r w:rsidR="003D45BA">
        <w:rPr>
          <w:rFonts w:ascii="Arial" w:hAnsi="Arial" w:cs="Arial"/>
          <w:color w:val="000000" w:themeColor="text1"/>
        </w:rPr>
        <w:t xml:space="preserve"> </w:t>
      </w:r>
      <w:r w:rsidR="003D45BA" w:rsidRPr="004D7350">
        <w:rPr>
          <w:rFonts w:ascii="Arial" w:hAnsi="Arial" w:cs="Arial"/>
          <w:color w:val="E36C0A" w:themeColor="accent6" w:themeShade="BF"/>
        </w:rPr>
        <w:t>oraz dostawa i montaż sprzętu medycznego związanego z konstrukcja budynku</w:t>
      </w:r>
      <w:r w:rsidR="004D51F0">
        <w:rPr>
          <w:rFonts w:ascii="Arial" w:hAnsi="Arial" w:cs="Arial"/>
          <w:color w:val="E36C0A" w:themeColor="accent6" w:themeShade="BF"/>
        </w:rPr>
        <w:t xml:space="preserve">, którego wykaz </w:t>
      </w:r>
      <w:r w:rsidR="004D7350" w:rsidRPr="004D7350">
        <w:rPr>
          <w:rFonts w:ascii="Arial" w:hAnsi="Arial" w:cs="Arial"/>
          <w:color w:val="E36C0A" w:themeColor="accent6" w:themeShade="BF"/>
        </w:rPr>
        <w:t xml:space="preserve"> </w:t>
      </w:r>
      <w:r w:rsidR="004D51F0">
        <w:rPr>
          <w:rFonts w:ascii="Arial" w:hAnsi="Arial" w:cs="Arial"/>
          <w:color w:val="E36C0A" w:themeColor="accent6" w:themeShade="BF"/>
        </w:rPr>
        <w:t xml:space="preserve">stanowi załącznik do </w:t>
      </w:r>
      <w:r w:rsidR="004D7350" w:rsidRPr="004D7350">
        <w:rPr>
          <w:rFonts w:ascii="Arial" w:hAnsi="Arial" w:cs="Arial"/>
          <w:color w:val="E36C0A" w:themeColor="accent6" w:themeShade="BF"/>
        </w:rPr>
        <w:t xml:space="preserve"> PFU</w:t>
      </w:r>
      <w:r w:rsidR="004D51F0">
        <w:rPr>
          <w:rFonts w:ascii="Arial" w:hAnsi="Arial" w:cs="Arial"/>
          <w:color w:val="E36C0A" w:themeColor="accent6" w:themeShade="BF"/>
        </w:rPr>
        <w:t>.</w:t>
      </w:r>
    </w:p>
    <w:p w14:paraId="71F8EC1F" w14:textId="77777777" w:rsidR="00797F9B" w:rsidRPr="00595C2E" w:rsidRDefault="00797F9B" w:rsidP="008F1764">
      <w:pPr>
        <w:tabs>
          <w:tab w:val="left" w:pos="709"/>
        </w:tabs>
        <w:spacing w:line="360" w:lineRule="auto"/>
        <w:ind w:left="709"/>
        <w:jc w:val="both"/>
        <w:rPr>
          <w:rFonts w:ascii="Arial" w:hAnsi="Arial" w:cs="Arial"/>
          <w:color w:val="000000" w:themeColor="text1"/>
        </w:rPr>
      </w:pPr>
      <w:r w:rsidRPr="00595C2E">
        <w:rPr>
          <w:rFonts w:ascii="Arial" w:hAnsi="Arial" w:cs="Arial"/>
          <w:color w:val="000000" w:themeColor="text1"/>
        </w:rPr>
        <w:t>Zwraca się uwagę, że Budy</w:t>
      </w:r>
      <w:r w:rsidR="008F1764" w:rsidRPr="00595C2E">
        <w:rPr>
          <w:rFonts w:ascii="Arial" w:hAnsi="Arial" w:cs="Arial"/>
          <w:color w:val="000000" w:themeColor="text1"/>
        </w:rPr>
        <w:t xml:space="preserve">nek zasadniczo przeznaczony </w:t>
      </w:r>
      <w:r w:rsidRPr="00595C2E">
        <w:rPr>
          <w:rFonts w:ascii="Arial" w:hAnsi="Arial" w:cs="Arial"/>
          <w:color w:val="000000" w:themeColor="text1"/>
        </w:rPr>
        <w:t>na potrzeby</w:t>
      </w:r>
      <w:r w:rsidR="008F1764" w:rsidRPr="00595C2E">
        <w:rPr>
          <w:rFonts w:ascii="Arial" w:hAnsi="Arial" w:cs="Arial"/>
          <w:color w:val="000000" w:themeColor="text1"/>
        </w:rPr>
        <w:t xml:space="preserve"> SOR</w:t>
      </w:r>
      <w:r w:rsidRPr="00595C2E">
        <w:rPr>
          <w:rFonts w:ascii="Arial" w:hAnsi="Arial" w:cs="Arial"/>
          <w:color w:val="000000" w:themeColor="text1"/>
        </w:rPr>
        <w:t xml:space="preserve"> mieścił będzie także Dział Diagnostyki Obrazowej (dalej w skrócie DDO) oraz szereg innych funkcji towarzyszących.</w:t>
      </w:r>
    </w:p>
    <w:p w14:paraId="75875B2B" w14:textId="77777777" w:rsidR="00A0400F" w:rsidRPr="00595C2E" w:rsidRDefault="00A0400F" w:rsidP="004C23FB">
      <w:pPr>
        <w:tabs>
          <w:tab w:val="left" w:pos="709"/>
        </w:tabs>
        <w:spacing w:line="360" w:lineRule="auto"/>
        <w:ind w:left="709"/>
        <w:rPr>
          <w:rFonts w:ascii="Arial" w:hAnsi="Arial" w:cs="Arial"/>
          <w:color w:val="000000" w:themeColor="text1"/>
        </w:rPr>
      </w:pPr>
    </w:p>
    <w:p w14:paraId="64C16ED7" w14:textId="77777777" w:rsidR="001E2E2B" w:rsidRPr="00810BD9" w:rsidRDefault="00235EE3" w:rsidP="00235EE3">
      <w:pPr>
        <w:tabs>
          <w:tab w:val="left" w:pos="709"/>
        </w:tabs>
        <w:spacing w:line="360" w:lineRule="auto"/>
        <w:ind w:left="709"/>
        <w:jc w:val="both"/>
        <w:rPr>
          <w:rFonts w:ascii="Arial" w:hAnsi="Arial" w:cs="Arial"/>
        </w:rPr>
      </w:pPr>
      <w:r w:rsidRPr="00595C2E">
        <w:rPr>
          <w:rFonts w:ascii="Arial" w:hAnsi="Arial" w:cs="Arial"/>
          <w:color w:val="000000" w:themeColor="text1"/>
        </w:rPr>
        <w:t xml:space="preserve">Zilustrowany </w:t>
      </w:r>
      <w:r w:rsidR="00D84D15" w:rsidRPr="00595C2E">
        <w:rPr>
          <w:rFonts w:ascii="Arial" w:hAnsi="Arial" w:cs="Arial"/>
          <w:color w:val="000000" w:themeColor="text1"/>
        </w:rPr>
        <w:t>W</w:t>
      </w:r>
      <w:r w:rsidRPr="00595C2E">
        <w:rPr>
          <w:rFonts w:ascii="Arial" w:hAnsi="Arial" w:cs="Arial"/>
          <w:color w:val="000000" w:themeColor="text1"/>
        </w:rPr>
        <w:t>stępną koncepcją architektoniczną</w:t>
      </w:r>
      <w:r w:rsidR="00A0400F" w:rsidRPr="00595C2E">
        <w:rPr>
          <w:rFonts w:ascii="Arial" w:hAnsi="Arial" w:cs="Arial"/>
          <w:color w:val="000000" w:themeColor="text1"/>
        </w:rPr>
        <w:t xml:space="preserve"> Program </w:t>
      </w:r>
      <w:r w:rsidR="00A0400F" w:rsidRPr="00284973">
        <w:rPr>
          <w:rFonts w:ascii="Arial" w:hAnsi="Arial" w:cs="Arial"/>
        </w:rPr>
        <w:t>Funkcjonalno</w:t>
      </w:r>
      <w:r>
        <w:rPr>
          <w:rFonts w:ascii="Arial" w:hAnsi="Arial" w:cs="Arial"/>
        </w:rPr>
        <w:t xml:space="preserve"> </w:t>
      </w:r>
      <w:r w:rsidR="00A0400F" w:rsidRPr="00284973">
        <w:rPr>
          <w:rFonts w:ascii="Arial" w:hAnsi="Arial" w:cs="Arial"/>
        </w:rPr>
        <w:t>-</w:t>
      </w:r>
      <w:r>
        <w:rPr>
          <w:rFonts w:ascii="Arial" w:hAnsi="Arial" w:cs="Arial"/>
        </w:rPr>
        <w:t xml:space="preserve"> </w:t>
      </w:r>
      <w:r w:rsidR="00A0400F" w:rsidRPr="00284973">
        <w:rPr>
          <w:rFonts w:ascii="Arial" w:hAnsi="Arial" w:cs="Arial"/>
        </w:rPr>
        <w:t xml:space="preserve">Użytkowy dla nowego </w:t>
      </w:r>
      <w:r w:rsidR="009921B0" w:rsidRPr="00810BD9">
        <w:rPr>
          <w:rFonts w:ascii="Arial" w:hAnsi="Arial" w:cs="Arial"/>
        </w:rPr>
        <w:t xml:space="preserve">Budynku </w:t>
      </w:r>
      <w:r w:rsidR="00A0400F" w:rsidRPr="00810BD9">
        <w:rPr>
          <w:rFonts w:ascii="Arial" w:hAnsi="Arial" w:cs="Arial"/>
        </w:rPr>
        <w:t xml:space="preserve">SOR stanowi </w:t>
      </w:r>
      <w:r w:rsidR="00555C87" w:rsidRPr="00810BD9">
        <w:rPr>
          <w:rFonts w:ascii="Arial" w:hAnsi="Arial" w:cs="Arial"/>
        </w:rPr>
        <w:t xml:space="preserve">minimalny </w:t>
      </w:r>
      <w:r w:rsidR="00A0400F" w:rsidRPr="00810BD9">
        <w:rPr>
          <w:rFonts w:ascii="Arial" w:hAnsi="Arial" w:cs="Arial"/>
        </w:rPr>
        <w:t xml:space="preserve">zakres wymagań Zamawiającego pod względem </w:t>
      </w:r>
      <w:r w:rsidR="008353EE" w:rsidRPr="00810BD9">
        <w:rPr>
          <w:rFonts w:ascii="Arial" w:hAnsi="Arial" w:cs="Arial"/>
        </w:rPr>
        <w:t xml:space="preserve">programu i </w:t>
      </w:r>
      <w:r w:rsidR="0069063A" w:rsidRPr="00810BD9">
        <w:rPr>
          <w:rFonts w:ascii="Arial" w:hAnsi="Arial" w:cs="Arial"/>
        </w:rPr>
        <w:t>funkcjonalności</w:t>
      </w:r>
      <w:r w:rsidR="00A0400F" w:rsidRPr="00810BD9">
        <w:rPr>
          <w:rFonts w:ascii="Arial" w:hAnsi="Arial" w:cs="Arial"/>
        </w:rPr>
        <w:t>, założeń architektonicznych, wymagań konserwatorskich, sposobu włączenia obiektu do istn</w:t>
      </w:r>
      <w:r w:rsidR="0069063A" w:rsidRPr="00810BD9">
        <w:rPr>
          <w:rFonts w:ascii="Arial" w:hAnsi="Arial" w:cs="Arial"/>
        </w:rPr>
        <w:t>iejącej infrastruktury S</w:t>
      </w:r>
      <w:r w:rsidR="00124E8A" w:rsidRPr="00810BD9">
        <w:rPr>
          <w:rFonts w:ascii="Arial" w:hAnsi="Arial" w:cs="Arial"/>
        </w:rPr>
        <w:t xml:space="preserve">zpitala oraz </w:t>
      </w:r>
      <w:r w:rsidR="00A0400F" w:rsidRPr="00810BD9">
        <w:rPr>
          <w:rFonts w:ascii="Arial" w:hAnsi="Arial" w:cs="Arial"/>
        </w:rPr>
        <w:t xml:space="preserve">szczególnych </w:t>
      </w:r>
      <w:r w:rsidR="00124E8A" w:rsidRPr="00810BD9">
        <w:rPr>
          <w:rFonts w:ascii="Arial" w:hAnsi="Arial" w:cs="Arial"/>
        </w:rPr>
        <w:t>wymagań Zamawiającego.</w:t>
      </w:r>
      <w:r w:rsidR="00E01DC2" w:rsidRPr="00810BD9">
        <w:rPr>
          <w:rFonts w:ascii="Arial" w:hAnsi="Arial" w:cs="Arial"/>
        </w:rPr>
        <w:t xml:space="preserve"> </w:t>
      </w:r>
      <w:r w:rsidR="009C0EB0" w:rsidRPr="00810BD9">
        <w:rPr>
          <w:rFonts w:ascii="Arial" w:hAnsi="Arial" w:cs="Arial"/>
        </w:rPr>
        <w:t xml:space="preserve">Rozwiązania odnośnie aranżacji pomieszczeń SOR i DDO </w:t>
      </w:r>
      <w:r w:rsidR="008353EE" w:rsidRPr="00810BD9">
        <w:rPr>
          <w:rFonts w:ascii="Arial" w:hAnsi="Arial" w:cs="Arial"/>
        </w:rPr>
        <w:t>były</w:t>
      </w:r>
      <w:r w:rsidR="00E01DC2" w:rsidRPr="00810BD9">
        <w:rPr>
          <w:rFonts w:ascii="Arial" w:hAnsi="Arial" w:cs="Arial"/>
        </w:rPr>
        <w:t xml:space="preserve"> konsultowane pod względem medycznym z odpowiedzialnym za te zagadnienia personelem Szpitala, niemniej na etapie </w:t>
      </w:r>
      <w:r w:rsidR="009C0EB0" w:rsidRPr="00810BD9">
        <w:rPr>
          <w:rFonts w:ascii="Arial" w:hAnsi="Arial" w:cs="Arial"/>
        </w:rPr>
        <w:t xml:space="preserve">opracowania Koncepcji wielobranżowej – Projektu wstępnego należy </w:t>
      </w:r>
      <w:r w:rsidR="008353EE" w:rsidRPr="00810BD9">
        <w:rPr>
          <w:rFonts w:ascii="Arial" w:hAnsi="Arial" w:cs="Arial"/>
        </w:rPr>
        <w:t xml:space="preserve">uzyskać aktualne uzgodnienia </w:t>
      </w:r>
      <w:r w:rsidR="00AD6414" w:rsidRPr="00810BD9">
        <w:rPr>
          <w:rFonts w:ascii="Arial" w:hAnsi="Arial" w:cs="Arial"/>
        </w:rPr>
        <w:t>Inwestora</w:t>
      </w:r>
      <w:r w:rsidR="008353EE" w:rsidRPr="00810BD9">
        <w:rPr>
          <w:rFonts w:ascii="Arial" w:hAnsi="Arial" w:cs="Arial"/>
        </w:rPr>
        <w:t>.</w:t>
      </w:r>
    </w:p>
    <w:p w14:paraId="6BC60F6F" w14:textId="77777777" w:rsidR="002A43D0" w:rsidRPr="00284973" w:rsidRDefault="002A43D0" w:rsidP="00A0400F">
      <w:pPr>
        <w:tabs>
          <w:tab w:val="left" w:pos="709"/>
        </w:tabs>
        <w:spacing w:line="100" w:lineRule="atLeast"/>
        <w:ind w:left="709"/>
        <w:rPr>
          <w:rFonts w:ascii="Arial" w:hAnsi="Arial" w:cs="Arial"/>
        </w:rPr>
      </w:pPr>
    </w:p>
    <w:p w14:paraId="284B13A8" w14:textId="77777777" w:rsidR="00A12C05" w:rsidRPr="00284973" w:rsidRDefault="008D1407" w:rsidP="00235EE3">
      <w:pPr>
        <w:spacing w:line="360" w:lineRule="auto"/>
        <w:ind w:left="705"/>
        <w:jc w:val="both"/>
        <w:rPr>
          <w:rFonts w:ascii="Arial" w:hAnsi="Arial" w:cs="Arial"/>
        </w:rPr>
      </w:pPr>
      <w:r w:rsidRPr="00284973">
        <w:rPr>
          <w:rFonts w:ascii="Arial" w:hAnsi="Arial" w:cs="Arial"/>
        </w:rPr>
        <w:t xml:space="preserve">Szpital Specjalistyczny im. Stefana Żeromskiego korzysta z infrastruktury </w:t>
      </w:r>
      <w:r w:rsidR="007B6E57" w:rsidRPr="00284973">
        <w:rPr>
          <w:rFonts w:ascii="Arial" w:hAnsi="Arial" w:cs="Arial"/>
        </w:rPr>
        <w:tab/>
      </w:r>
      <w:r w:rsidRPr="00284973">
        <w:rPr>
          <w:rFonts w:ascii="Arial" w:hAnsi="Arial" w:cs="Arial"/>
        </w:rPr>
        <w:t>zaprojektowanej i wybudowanej na przełomie latach 50-tych i 60-tych XX w. Na przestrzeni następnego półwiecza</w:t>
      </w:r>
      <w:r w:rsidR="00D64874" w:rsidRPr="00284973">
        <w:rPr>
          <w:rFonts w:ascii="Arial" w:hAnsi="Arial" w:cs="Arial"/>
        </w:rPr>
        <w:t xml:space="preserve"> </w:t>
      </w:r>
      <w:r w:rsidRPr="00284973">
        <w:rPr>
          <w:rFonts w:ascii="Arial" w:hAnsi="Arial" w:cs="Arial"/>
        </w:rPr>
        <w:t xml:space="preserve">poszczególne obiekty Szpitala były </w:t>
      </w:r>
      <w:r w:rsidR="007B6E57" w:rsidRPr="00284973">
        <w:rPr>
          <w:rFonts w:ascii="Arial" w:hAnsi="Arial" w:cs="Arial"/>
        </w:rPr>
        <w:tab/>
      </w:r>
      <w:r w:rsidRPr="00284973">
        <w:rPr>
          <w:rFonts w:ascii="Arial" w:hAnsi="Arial" w:cs="Arial"/>
        </w:rPr>
        <w:t>remontowane i fragmentarycznie</w:t>
      </w:r>
      <w:r w:rsidR="00E579BA" w:rsidRPr="00284973">
        <w:rPr>
          <w:rFonts w:ascii="Arial" w:hAnsi="Arial" w:cs="Arial"/>
        </w:rPr>
        <w:t xml:space="preserve"> poddawane znaczniejszym modernizacjom.</w:t>
      </w:r>
      <w:r w:rsidRPr="00284973">
        <w:rPr>
          <w:rFonts w:ascii="Arial" w:hAnsi="Arial" w:cs="Arial"/>
        </w:rPr>
        <w:t xml:space="preserve"> </w:t>
      </w:r>
      <w:r w:rsidR="00A12C05" w:rsidRPr="00284973">
        <w:rPr>
          <w:rFonts w:ascii="Arial" w:hAnsi="Arial" w:cs="Arial"/>
        </w:rPr>
        <w:t xml:space="preserve">Szpital obsługuje pacjentów z terenu Miasta Krakowa, a zwłaszcza jego dzielnic północno – wschodnich. Od początku funkcjonowania hospitalizowano w nim blisko </w:t>
      </w:r>
      <w:r w:rsidR="007B6E57" w:rsidRPr="00284973">
        <w:rPr>
          <w:rFonts w:ascii="Arial" w:hAnsi="Arial" w:cs="Arial"/>
        </w:rPr>
        <w:tab/>
      </w:r>
      <w:r w:rsidR="00A12C05" w:rsidRPr="00284973">
        <w:rPr>
          <w:rFonts w:ascii="Arial" w:hAnsi="Arial" w:cs="Arial"/>
        </w:rPr>
        <w:t>1,5 mln. pacjentów  i urodziło się w nim ponad 150 tysięcy dzieci.</w:t>
      </w:r>
    </w:p>
    <w:p w14:paraId="633DD119" w14:textId="77777777" w:rsidR="00E579BA" w:rsidRPr="00595C2E" w:rsidRDefault="00E579BA" w:rsidP="00235EE3">
      <w:pPr>
        <w:spacing w:line="360" w:lineRule="auto"/>
        <w:ind w:left="705"/>
        <w:jc w:val="both"/>
        <w:rPr>
          <w:rFonts w:ascii="Arial" w:hAnsi="Arial" w:cs="Arial"/>
          <w:color w:val="000000" w:themeColor="text1"/>
        </w:rPr>
      </w:pPr>
      <w:r w:rsidRPr="00284973">
        <w:rPr>
          <w:rFonts w:ascii="Arial" w:hAnsi="Arial" w:cs="Arial"/>
        </w:rPr>
        <w:lastRenderedPageBreak/>
        <w:t xml:space="preserve">Kompleks Szpitala stanowi zespół silnie rozczłonkowanej zabudowy niskiej                        </w:t>
      </w:r>
      <w:r w:rsidRPr="00284973">
        <w:rPr>
          <w:rFonts w:ascii="Arial" w:hAnsi="Arial" w:cs="Arial"/>
        </w:rPr>
        <w:tab/>
        <w:t xml:space="preserve">i średniowysokiej, który zachował swoją pierwotną, konsekwentnie przeprowadzoną kompozycję </w:t>
      </w:r>
      <w:r w:rsidRPr="00595C2E">
        <w:rPr>
          <w:rFonts w:ascii="Arial" w:hAnsi="Arial" w:cs="Arial"/>
          <w:color w:val="000000" w:themeColor="text1"/>
        </w:rPr>
        <w:t>przestrzenną</w:t>
      </w:r>
      <w:r w:rsidR="00CE558F" w:rsidRPr="00595C2E">
        <w:rPr>
          <w:rFonts w:ascii="Arial" w:hAnsi="Arial" w:cs="Arial"/>
          <w:color w:val="000000" w:themeColor="text1"/>
        </w:rPr>
        <w:t>, która znajduje sie pod ochroną konserwatorską (szerzej opisano w Punkcie 3.2. niniejszego Opracowania).</w:t>
      </w:r>
      <w:r w:rsidR="0024475B" w:rsidRPr="00595C2E">
        <w:rPr>
          <w:rFonts w:ascii="Arial" w:hAnsi="Arial" w:cs="Arial"/>
          <w:color w:val="000000" w:themeColor="text1"/>
        </w:rPr>
        <w:t xml:space="preserve"> </w:t>
      </w:r>
    </w:p>
    <w:p w14:paraId="558B8758" w14:textId="77777777" w:rsidR="00E579BA" w:rsidRPr="00284973" w:rsidRDefault="00E579BA" w:rsidP="005515C4">
      <w:pPr>
        <w:spacing w:line="360" w:lineRule="auto"/>
        <w:ind w:left="705"/>
        <w:jc w:val="both"/>
        <w:rPr>
          <w:rFonts w:ascii="Arial" w:hAnsi="Arial" w:cs="Arial"/>
        </w:rPr>
      </w:pPr>
      <w:r w:rsidRPr="00595C2E">
        <w:rPr>
          <w:rFonts w:ascii="Arial" w:hAnsi="Arial" w:cs="Arial"/>
          <w:color w:val="000000" w:themeColor="text1"/>
        </w:rPr>
        <w:t>Teren na którym zlokalizowane s</w:t>
      </w:r>
      <w:r w:rsidR="00D64874" w:rsidRPr="00595C2E">
        <w:rPr>
          <w:rFonts w:ascii="Arial" w:hAnsi="Arial" w:cs="Arial"/>
          <w:color w:val="000000" w:themeColor="text1"/>
        </w:rPr>
        <w:t>ą obiekty Szpitala obejmuje ok.</w:t>
      </w:r>
      <w:r w:rsidRPr="00595C2E">
        <w:rPr>
          <w:rFonts w:ascii="Arial" w:hAnsi="Arial" w:cs="Arial"/>
          <w:color w:val="000000" w:themeColor="text1"/>
        </w:rPr>
        <w:t>1</w:t>
      </w:r>
      <w:r w:rsidR="003D45BA" w:rsidRPr="003D45BA">
        <w:rPr>
          <w:rFonts w:ascii="Arial" w:hAnsi="Arial" w:cs="Arial"/>
          <w:color w:val="E36C0A" w:themeColor="accent6" w:themeShade="BF"/>
        </w:rPr>
        <w:t>2</w:t>
      </w:r>
      <w:r w:rsidRPr="00595C2E">
        <w:rPr>
          <w:rFonts w:ascii="Arial" w:hAnsi="Arial" w:cs="Arial"/>
          <w:color w:val="000000" w:themeColor="text1"/>
        </w:rPr>
        <w:t xml:space="preserve"> ha i jest </w:t>
      </w:r>
      <w:r w:rsidRPr="00595C2E">
        <w:rPr>
          <w:rFonts w:ascii="Arial" w:hAnsi="Arial" w:cs="Arial"/>
          <w:color w:val="000000" w:themeColor="text1"/>
        </w:rPr>
        <w:tab/>
        <w:t xml:space="preserve">uzbrojony w pełną infrastrukturę techniczną, </w:t>
      </w:r>
      <w:r w:rsidR="00235EE3" w:rsidRPr="00595C2E">
        <w:rPr>
          <w:rFonts w:ascii="Arial" w:hAnsi="Arial" w:cs="Arial"/>
          <w:color w:val="000000" w:themeColor="text1"/>
        </w:rPr>
        <w:t xml:space="preserve">posiada system </w:t>
      </w:r>
      <w:r w:rsidRPr="00595C2E">
        <w:rPr>
          <w:rFonts w:ascii="Arial" w:hAnsi="Arial" w:cs="Arial"/>
          <w:color w:val="000000" w:themeColor="text1"/>
        </w:rPr>
        <w:t>dr</w:t>
      </w:r>
      <w:r w:rsidR="00235EE3" w:rsidRPr="00595C2E">
        <w:rPr>
          <w:rFonts w:ascii="Arial" w:hAnsi="Arial" w:cs="Arial"/>
          <w:color w:val="000000" w:themeColor="text1"/>
        </w:rPr>
        <w:t>óg</w:t>
      </w:r>
      <w:r w:rsidRPr="00595C2E">
        <w:rPr>
          <w:rFonts w:ascii="Arial" w:hAnsi="Arial" w:cs="Arial"/>
          <w:color w:val="000000" w:themeColor="text1"/>
        </w:rPr>
        <w:t xml:space="preserve"> wewnętrzn</w:t>
      </w:r>
      <w:r w:rsidR="00235EE3" w:rsidRPr="00595C2E">
        <w:rPr>
          <w:rFonts w:ascii="Arial" w:hAnsi="Arial" w:cs="Arial"/>
          <w:color w:val="000000" w:themeColor="text1"/>
        </w:rPr>
        <w:t>ych</w:t>
      </w:r>
      <w:r w:rsidRPr="00595C2E">
        <w:rPr>
          <w:rFonts w:ascii="Arial" w:hAnsi="Arial" w:cs="Arial"/>
          <w:color w:val="000000" w:themeColor="text1"/>
        </w:rPr>
        <w:t xml:space="preserve"> i parkingi. </w:t>
      </w:r>
      <w:r w:rsidR="005515C4" w:rsidRPr="00595C2E">
        <w:rPr>
          <w:rFonts w:ascii="Arial" w:hAnsi="Arial" w:cs="Arial"/>
          <w:color w:val="000000" w:themeColor="text1"/>
        </w:rPr>
        <w:t>Pokaźna</w:t>
      </w:r>
      <w:r w:rsidRPr="00595C2E">
        <w:rPr>
          <w:rFonts w:ascii="Arial" w:hAnsi="Arial" w:cs="Arial"/>
          <w:color w:val="000000" w:themeColor="text1"/>
        </w:rPr>
        <w:t xml:space="preserve"> część terenu </w:t>
      </w:r>
      <w:r w:rsidR="00235EE3" w:rsidRPr="00595C2E">
        <w:rPr>
          <w:rFonts w:ascii="Arial" w:hAnsi="Arial" w:cs="Arial"/>
          <w:color w:val="000000" w:themeColor="text1"/>
        </w:rPr>
        <w:t>S</w:t>
      </w:r>
      <w:r w:rsidRPr="00595C2E">
        <w:rPr>
          <w:rFonts w:ascii="Arial" w:hAnsi="Arial" w:cs="Arial"/>
          <w:color w:val="000000" w:themeColor="text1"/>
        </w:rPr>
        <w:t>zpitala to</w:t>
      </w:r>
      <w:r w:rsidR="005515C4" w:rsidRPr="00595C2E">
        <w:rPr>
          <w:rFonts w:ascii="Arial" w:hAnsi="Arial" w:cs="Arial"/>
          <w:color w:val="000000" w:themeColor="text1"/>
        </w:rPr>
        <w:t xml:space="preserve"> dziś</w:t>
      </w:r>
      <w:r w:rsidRPr="00595C2E">
        <w:rPr>
          <w:rFonts w:ascii="Arial" w:hAnsi="Arial" w:cs="Arial"/>
          <w:color w:val="000000" w:themeColor="text1"/>
        </w:rPr>
        <w:t xml:space="preserve"> tereny zielone, </w:t>
      </w:r>
      <w:r w:rsidRPr="00284973">
        <w:rPr>
          <w:rFonts w:ascii="Arial" w:hAnsi="Arial" w:cs="Arial"/>
        </w:rPr>
        <w:t xml:space="preserve">częściowo </w:t>
      </w:r>
      <w:r w:rsidR="00D64874" w:rsidRPr="00284973">
        <w:rPr>
          <w:rFonts w:ascii="Arial" w:hAnsi="Arial" w:cs="Arial"/>
        </w:rPr>
        <w:t xml:space="preserve">- </w:t>
      </w:r>
      <w:r w:rsidRPr="00284973">
        <w:rPr>
          <w:rFonts w:ascii="Arial" w:hAnsi="Arial" w:cs="Arial"/>
        </w:rPr>
        <w:t xml:space="preserve">od wielu lat </w:t>
      </w:r>
      <w:r w:rsidR="00D64874" w:rsidRPr="00284973">
        <w:rPr>
          <w:rFonts w:ascii="Arial" w:hAnsi="Arial" w:cs="Arial"/>
        </w:rPr>
        <w:t xml:space="preserve">- </w:t>
      </w:r>
      <w:r w:rsidRPr="00284973">
        <w:rPr>
          <w:rFonts w:ascii="Arial" w:hAnsi="Arial" w:cs="Arial"/>
        </w:rPr>
        <w:t>użytkowane ekstensywnie. Aktualne zagospodarowanie terenu stwarza</w:t>
      </w:r>
      <w:r w:rsidR="00AB5AC9" w:rsidRPr="00284973">
        <w:rPr>
          <w:rFonts w:ascii="Arial" w:hAnsi="Arial" w:cs="Arial"/>
        </w:rPr>
        <w:t xml:space="preserve">, </w:t>
      </w:r>
      <w:r w:rsidRPr="00284973">
        <w:rPr>
          <w:rFonts w:ascii="Arial" w:hAnsi="Arial" w:cs="Arial"/>
        </w:rPr>
        <w:t>z uwagi na występujące znaczne rezerwy terenowe</w:t>
      </w:r>
      <w:r w:rsidR="00AB5AC9" w:rsidRPr="00284973">
        <w:rPr>
          <w:rFonts w:ascii="Arial" w:hAnsi="Arial" w:cs="Arial"/>
        </w:rPr>
        <w:t>,</w:t>
      </w:r>
      <w:r w:rsidRPr="00284973">
        <w:rPr>
          <w:rFonts w:ascii="Arial" w:hAnsi="Arial" w:cs="Arial"/>
        </w:rPr>
        <w:t xml:space="preserve"> możliwości rozbudowy Kompleksu Szpitala.</w:t>
      </w:r>
    </w:p>
    <w:p w14:paraId="64D41DF2" w14:textId="77777777" w:rsidR="00020E97" w:rsidRPr="00E579BA" w:rsidRDefault="00020E97" w:rsidP="00020E97">
      <w:pPr>
        <w:spacing w:line="360" w:lineRule="auto"/>
        <w:rPr>
          <w:rFonts w:ascii="Arial" w:hAnsi="Arial" w:cs="Arial"/>
          <w:color w:val="7030A0"/>
        </w:rPr>
      </w:pPr>
    </w:p>
    <w:p w14:paraId="388DCB18" w14:textId="77777777" w:rsidR="002A43D0" w:rsidRPr="005A0E85" w:rsidRDefault="008D1407" w:rsidP="005515C4">
      <w:pPr>
        <w:tabs>
          <w:tab w:val="left" w:pos="709"/>
        </w:tabs>
        <w:spacing w:line="360" w:lineRule="auto"/>
        <w:ind w:left="709"/>
        <w:jc w:val="both"/>
        <w:rPr>
          <w:rFonts w:ascii="Arial" w:hAnsi="Arial" w:cs="Arial"/>
          <w:color w:val="000000" w:themeColor="text1"/>
        </w:rPr>
      </w:pPr>
      <w:r w:rsidRPr="00284973">
        <w:rPr>
          <w:rFonts w:ascii="Arial" w:hAnsi="Arial" w:cs="Arial"/>
        </w:rPr>
        <w:t>Obecny Oddział SOR</w:t>
      </w:r>
      <w:r w:rsidR="00D64874" w:rsidRPr="00284973">
        <w:rPr>
          <w:rFonts w:ascii="Arial" w:hAnsi="Arial" w:cs="Arial"/>
        </w:rPr>
        <w:t xml:space="preserve">, zlokalizowany na </w:t>
      </w:r>
      <w:r w:rsidR="0046765A" w:rsidRPr="00284973">
        <w:rPr>
          <w:rFonts w:ascii="Arial" w:hAnsi="Arial" w:cs="Arial"/>
        </w:rPr>
        <w:t xml:space="preserve">"Wysokim </w:t>
      </w:r>
      <w:r w:rsidR="00D64874" w:rsidRPr="00284973">
        <w:rPr>
          <w:rFonts w:ascii="Arial" w:hAnsi="Arial" w:cs="Arial"/>
        </w:rPr>
        <w:t>Parterze</w:t>
      </w:r>
      <w:r w:rsidR="0046765A" w:rsidRPr="00284973">
        <w:rPr>
          <w:rFonts w:ascii="Arial" w:hAnsi="Arial" w:cs="Arial"/>
        </w:rPr>
        <w:t>"</w:t>
      </w:r>
      <w:r w:rsidR="00D64874" w:rsidRPr="00284973">
        <w:rPr>
          <w:rFonts w:ascii="Arial" w:hAnsi="Arial" w:cs="Arial"/>
        </w:rPr>
        <w:t xml:space="preserve"> </w:t>
      </w:r>
      <w:r w:rsidR="0081486F" w:rsidRPr="00284973">
        <w:rPr>
          <w:rFonts w:ascii="Arial" w:hAnsi="Arial" w:cs="Arial"/>
        </w:rPr>
        <w:t>Budynk</w:t>
      </w:r>
      <w:r w:rsidR="00C4106D" w:rsidRPr="00284973">
        <w:rPr>
          <w:rFonts w:ascii="Arial" w:hAnsi="Arial" w:cs="Arial"/>
        </w:rPr>
        <w:t>u</w:t>
      </w:r>
      <w:r w:rsidR="00D64874" w:rsidRPr="00284973">
        <w:rPr>
          <w:rFonts w:ascii="Arial" w:hAnsi="Arial" w:cs="Arial"/>
        </w:rPr>
        <w:t xml:space="preserve"> </w:t>
      </w:r>
      <w:r w:rsidR="00D77574" w:rsidRPr="00284973">
        <w:rPr>
          <w:rFonts w:ascii="Arial" w:hAnsi="Arial" w:cs="Arial"/>
        </w:rPr>
        <w:t>Centralnego ("</w:t>
      </w:r>
      <w:r w:rsidR="00D64874" w:rsidRPr="00284973">
        <w:rPr>
          <w:rFonts w:ascii="Arial" w:hAnsi="Arial" w:cs="Arial"/>
        </w:rPr>
        <w:t>C</w:t>
      </w:r>
      <w:r w:rsidR="00D77574" w:rsidRPr="00284973">
        <w:rPr>
          <w:rFonts w:ascii="Arial" w:hAnsi="Arial" w:cs="Arial"/>
        </w:rPr>
        <w:t xml:space="preserve">") </w:t>
      </w:r>
      <w:r w:rsidR="0046765A" w:rsidRPr="00284973">
        <w:rPr>
          <w:rFonts w:ascii="Arial" w:hAnsi="Arial" w:cs="Arial"/>
        </w:rPr>
        <w:t xml:space="preserve">i częściowo </w:t>
      </w:r>
      <w:r w:rsidR="0081486F" w:rsidRPr="00284973">
        <w:rPr>
          <w:rFonts w:ascii="Arial" w:hAnsi="Arial" w:cs="Arial"/>
        </w:rPr>
        <w:t>Budynku</w:t>
      </w:r>
      <w:r w:rsidR="0046765A" w:rsidRPr="00284973">
        <w:rPr>
          <w:rFonts w:ascii="Arial" w:hAnsi="Arial" w:cs="Arial"/>
        </w:rPr>
        <w:t xml:space="preserve"> </w:t>
      </w:r>
      <w:r w:rsidR="00D77574" w:rsidRPr="00284973">
        <w:rPr>
          <w:rFonts w:ascii="Arial" w:hAnsi="Arial" w:cs="Arial"/>
        </w:rPr>
        <w:t>"</w:t>
      </w:r>
      <w:r w:rsidR="0046765A" w:rsidRPr="00284973">
        <w:rPr>
          <w:rFonts w:ascii="Arial" w:hAnsi="Arial" w:cs="Arial"/>
        </w:rPr>
        <w:t>C1</w:t>
      </w:r>
      <w:r w:rsidR="00D77574" w:rsidRPr="00284973">
        <w:rPr>
          <w:rFonts w:ascii="Arial" w:hAnsi="Arial" w:cs="Arial"/>
        </w:rPr>
        <w:t>"</w:t>
      </w:r>
      <w:r w:rsidR="00D64874" w:rsidRPr="00284973">
        <w:rPr>
          <w:rFonts w:ascii="Arial" w:hAnsi="Arial" w:cs="Arial"/>
        </w:rPr>
        <w:t>,</w:t>
      </w:r>
      <w:r w:rsidRPr="00284973">
        <w:rPr>
          <w:rFonts w:ascii="Arial" w:hAnsi="Arial" w:cs="Arial"/>
        </w:rPr>
        <w:t xml:space="preserve"> nie jest </w:t>
      </w:r>
      <w:r w:rsidR="007B6E57" w:rsidRPr="00284973">
        <w:rPr>
          <w:rFonts w:ascii="Arial" w:hAnsi="Arial" w:cs="Arial"/>
        </w:rPr>
        <w:t xml:space="preserve">już </w:t>
      </w:r>
      <w:r w:rsidRPr="00284973">
        <w:rPr>
          <w:rFonts w:ascii="Arial" w:hAnsi="Arial" w:cs="Arial"/>
        </w:rPr>
        <w:t xml:space="preserve">w stanie sprostać </w:t>
      </w:r>
      <w:r w:rsidR="0046765A" w:rsidRPr="00284973">
        <w:rPr>
          <w:rFonts w:ascii="Arial" w:hAnsi="Arial" w:cs="Arial"/>
        </w:rPr>
        <w:t>aktualnym</w:t>
      </w:r>
      <w:r w:rsidRPr="00284973">
        <w:rPr>
          <w:rFonts w:ascii="Arial" w:hAnsi="Arial" w:cs="Arial"/>
        </w:rPr>
        <w:t xml:space="preserve"> </w:t>
      </w:r>
      <w:r w:rsidR="00DF14E2" w:rsidRPr="00284973">
        <w:rPr>
          <w:rFonts w:ascii="Arial" w:hAnsi="Arial" w:cs="Arial"/>
        </w:rPr>
        <w:t xml:space="preserve">standardom </w:t>
      </w:r>
      <w:r w:rsidR="007B6E57" w:rsidRPr="00284973">
        <w:rPr>
          <w:rFonts w:ascii="Arial" w:hAnsi="Arial" w:cs="Arial"/>
        </w:rPr>
        <w:t xml:space="preserve">stawianym tego typu placówkom medycznym, </w:t>
      </w:r>
      <w:r w:rsidR="007B0323" w:rsidRPr="00284973">
        <w:rPr>
          <w:rFonts w:ascii="Arial" w:hAnsi="Arial" w:cs="Arial"/>
        </w:rPr>
        <w:t>w tym pod względem funkcjonalnym, niezbędnego wyposażenia</w:t>
      </w:r>
      <w:r w:rsidR="00D64874" w:rsidRPr="00284973">
        <w:rPr>
          <w:rFonts w:ascii="Arial" w:hAnsi="Arial" w:cs="Arial"/>
        </w:rPr>
        <w:t>,</w:t>
      </w:r>
      <w:r w:rsidR="007B0323" w:rsidRPr="00284973">
        <w:rPr>
          <w:rFonts w:ascii="Arial" w:hAnsi="Arial" w:cs="Arial"/>
        </w:rPr>
        <w:t xml:space="preserve"> </w:t>
      </w:r>
      <w:r w:rsidR="007B6E57" w:rsidRPr="00284973">
        <w:rPr>
          <w:rFonts w:ascii="Arial" w:hAnsi="Arial" w:cs="Arial"/>
        </w:rPr>
        <w:t>a także w zakresie</w:t>
      </w:r>
      <w:r w:rsidR="007B0323" w:rsidRPr="00284973">
        <w:rPr>
          <w:rFonts w:ascii="Arial" w:hAnsi="Arial" w:cs="Arial"/>
        </w:rPr>
        <w:t xml:space="preserve"> ilości pacjentów jaką</w:t>
      </w:r>
      <w:r w:rsidR="007B6E57" w:rsidRPr="00284973">
        <w:rPr>
          <w:rFonts w:ascii="Arial" w:hAnsi="Arial" w:cs="Arial"/>
        </w:rPr>
        <w:t xml:space="preserve"> może obsłużyć</w:t>
      </w:r>
      <w:r w:rsidR="0046765A" w:rsidRPr="00284973">
        <w:rPr>
          <w:rFonts w:ascii="Arial" w:hAnsi="Arial" w:cs="Arial"/>
        </w:rPr>
        <w:t>.</w:t>
      </w:r>
      <w:r w:rsidR="007B6E57" w:rsidRPr="00284973">
        <w:rPr>
          <w:rFonts w:ascii="Arial" w:hAnsi="Arial" w:cs="Arial"/>
        </w:rPr>
        <w:t xml:space="preserve"> </w:t>
      </w:r>
      <w:r w:rsidR="00D64874" w:rsidRPr="00284973">
        <w:rPr>
          <w:rFonts w:ascii="Arial" w:hAnsi="Arial" w:cs="Arial"/>
        </w:rPr>
        <w:t>S</w:t>
      </w:r>
      <w:r w:rsidRPr="00284973">
        <w:rPr>
          <w:rFonts w:ascii="Arial" w:hAnsi="Arial" w:cs="Arial"/>
        </w:rPr>
        <w:t xml:space="preserve">tąd podejmowana jest inwestycja polegająca </w:t>
      </w:r>
      <w:r w:rsidR="0046765A" w:rsidRPr="00284973">
        <w:rPr>
          <w:rFonts w:ascii="Arial" w:hAnsi="Arial" w:cs="Arial"/>
        </w:rPr>
        <w:t>na rozbudowie Szpitala Specjalistycznego im. Stefana Żeromskiego w Krakowie o nowoczesny obiekt dla Szpitalnego Oddziału Ratunkowego (SOR)</w:t>
      </w:r>
      <w:r w:rsidR="00DF14E2" w:rsidRPr="00284973">
        <w:rPr>
          <w:rFonts w:ascii="Arial" w:hAnsi="Arial" w:cs="Arial"/>
        </w:rPr>
        <w:t>, przeniesieniu</w:t>
      </w:r>
      <w:r w:rsidRPr="00284973">
        <w:rPr>
          <w:rFonts w:ascii="Arial" w:hAnsi="Arial" w:cs="Arial"/>
        </w:rPr>
        <w:t xml:space="preserve"> do niego wyposażenia obecnego SOR oraz doposażenie nowego Oddziału SOR do standardu</w:t>
      </w:r>
      <w:r w:rsidR="00D64874" w:rsidRPr="00284973">
        <w:rPr>
          <w:rFonts w:ascii="Arial" w:hAnsi="Arial" w:cs="Arial"/>
        </w:rPr>
        <w:t xml:space="preserve"> wymaganego </w:t>
      </w:r>
      <w:r w:rsidR="005515C4">
        <w:rPr>
          <w:rFonts w:ascii="Arial" w:hAnsi="Arial" w:cs="Arial"/>
        </w:rPr>
        <w:t xml:space="preserve">tak </w:t>
      </w:r>
      <w:r w:rsidR="00D64874" w:rsidRPr="00284973">
        <w:rPr>
          <w:rFonts w:ascii="Arial" w:hAnsi="Arial" w:cs="Arial"/>
        </w:rPr>
        <w:t xml:space="preserve">dla </w:t>
      </w:r>
      <w:r w:rsidR="005515C4" w:rsidRPr="005A0E85">
        <w:rPr>
          <w:rFonts w:ascii="Arial" w:hAnsi="Arial" w:cs="Arial"/>
          <w:color w:val="000000" w:themeColor="text1"/>
        </w:rPr>
        <w:t>dzisiejszych</w:t>
      </w:r>
      <w:r w:rsidRPr="005A0E85">
        <w:rPr>
          <w:rFonts w:ascii="Arial" w:hAnsi="Arial" w:cs="Arial"/>
          <w:color w:val="000000" w:themeColor="text1"/>
        </w:rPr>
        <w:t xml:space="preserve"> </w:t>
      </w:r>
      <w:r w:rsidR="005515C4" w:rsidRPr="005A0E85">
        <w:rPr>
          <w:rFonts w:ascii="Arial" w:hAnsi="Arial" w:cs="Arial"/>
          <w:color w:val="000000" w:themeColor="text1"/>
        </w:rPr>
        <w:t>jak i</w:t>
      </w:r>
      <w:r w:rsidRPr="005A0E85">
        <w:rPr>
          <w:rFonts w:ascii="Arial" w:hAnsi="Arial" w:cs="Arial"/>
          <w:color w:val="000000" w:themeColor="text1"/>
        </w:rPr>
        <w:t xml:space="preserve"> przyszłych potrzeb.</w:t>
      </w:r>
    </w:p>
    <w:p w14:paraId="32B52D10" w14:textId="77777777" w:rsidR="001B4DAB" w:rsidRPr="00D53422" w:rsidRDefault="005515C4" w:rsidP="00D84D15">
      <w:pPr>
        <w:tabs>
          <w:tab w:val="left" w:pos="709"/>
        </w:tabs>
        <w:spacing w:line="360" w:lineRule="auto"/>
        <w:ind w:left="709"/>
        <w:jc w:val="both"/>
        <w:rPr>
          <w:rFonts w:ascii="Arial" w:hAnsi="Arial" w:cs="Arial"/>
        </w:rPr>
      </w:pPr>
      <w:r w:rsidRPr="005A0E85">
        <w:rPr>
          <w:rFonts w:ascii="Arial" w:hAnsi="Arial" w:cs="Arial"/>
          <w:color w:val="000000" w:themeColor="text1"/>
        </w:rPr>
        <w:t>Założona p</w:t>
      </w:r>
      <w:r w:rsidR="00797F9B" w:rsidRPr="005A0E85">
        <w:rPr>
          <w:rFonts w:ascii="Arial" w:hAnsi="Arial" w:cs="Arial"/>
          <w:color w:val="000000" w:themeColor="text1"/>
        </w:rPr>
        <w:t xml:space="preserve">odstawowa funkcja </w:t>
      </w:r>
      <w:r w:rsidRPr="005A0E85">
        <w:rPr>
          <w:rFonts w:ascii="Arial" w:hAnsi="Arial" w:cs="Arial"/>
          <w:color w:val="000000" w:themeColor="text1"/>
        </w:rPr>
        <w:t>medyczna nowego B</w:t>
      </w:r>
      <w:r w:rsidR="00560B47" w:rsidRPr="005A0E85">
        <w:rPr>
          <w:rFonts w:ascii="Arial" w:hAnsi="Arial" w:cs="Arial"/>
          <w:color w:val="000000" w:themeColor="text1"/>
        </w:rPr>
        <w:t xml:space="preserve">udynku, polegająca na zlokalizowaniu w nim Oddziału SOR, uzupełniona będzie o </w:t>
      </w:r>
      <w:r w:rsidRPr="005A0E85">
        <w:rPr>
          <w:rFonts w:ascii="Arial" w:hAnsi="Arial" w:cs="Arial"/>
          <w:color w:val="000000" w:themeColor="text1"/>
        </w:rPr>
        <w:t>wprowadzenie</w:t>
      </w:r>
      <w:r w:rsidR="00560B47" w:rsidRPr="005A0E85">
        <w:rPr>
          <w:rFonts w:ascii="Arial" w:hAnsi="Arial" w:cs="Arial"/>
          <w:color w:val="000000" w:themeColor="text1"/>
        </w:rPr>
        <w:t xml:space="preserve"> </w:t>
      </w:r>
      <w:r w:rsidRPr="005A0E85">
        <w:rPr>
          <w:rFonts w:ascii="Arial" w:hAnsi="Arial" w:cs="Arial"/>
          <w:color w:val="000000" w:themeColor="text1"/>
        </w:rPr>
        <w:t xml:space="preserve">funkcji </w:t>
      </w:r>
      <w:r w:rsidR="009921B0" w:rsidRPr="005A0E85">
        <w:rPr>
          <w:rFonts w:ascii="Arial" w:hAnsi="Arial" w:cs="Arial"/>
          <w:color w:val="000000" w:themeColor="text1"/>
        </w:rPr>
        <w:t>Działu Diagnostyki Obrazowej</w:t>
      </w:r>
      <w:r w:rsidRPr="005A0E85">
        <w:rPr>
          <w:rFonts w:ascii="Arial" w:hAnsi="Arial" w:cs="Arial"/>
          <w:color w:val="000000" w:themeColor="text1"/>
        </w:rPr>
        <w:t xml:space="preserve"> (</w:t>
      </w:r>
      <w:r w:rsidR="009921B0" w:rsidRPr="005A0E85">
        <w:rPr>
          <w:rFonts w:ascii="Arial" w:hAnsi="Arial" w:cs="Arial"/>
          <w:color w:val="000000" w:themeColor="text1"/>
        </w:rPr>
        <w:t>przeniesiony</w:t>
      </w:r>
      <w:r w:rsidRPr="005A0E85">
        <w:rPr>
          <w:rFonts w:ascii="Arial" w:hAnsi="Arial" w:cs="Arial"/>
          <w:color w:val="000000" w:themeColor="text1"/>
        </w:rPr>
        <w:t>ch</w:t>
      </w:r>
      <w:r w:rsidR="00D53422" w:rsidRPr="005A0E85">
        <w:rPr>
          <w:rFonts w:ascii="Arial" w:hAnsi="Arial" w:cs="Arial"/>
          <w:color w:val="000000" w:themeColor="text1"/>
        </w:rPr>
        <w:t xml:space="preserve"> z obecnych</w:t>
      </w:r>
      <w:r w:rsidR="009921B0" w:rsidRPr="005A0E85">
        <w:rPr>
          <w:rFonts w:ascii="Arial" w:hAnsi="Arial" w:cs="Arial"/>
          <w:color w:val="000000" w:themeColor="text1"/>
        </w:rPr>
        <w:t xml:space="preserve"> lokalizacji</w:t>
      </w:r>
      <w:r w:rsidR="00D53422" w:rsidRPr="005A0E85">
        <w:rPr>
          <w:rFonts w:ascii="Arial" w:hAnsi="Arial" w:cs="Arial"/>
          <w:color w:val="000000" w:themeColor="text1"/>
        </w:rPr>
        <w:t xml:space="preserve">, m.in. </w:t>
      </w:r>
      <w:r w:rsidRPr="005A0E85">
        <w:rPr>
          <w:rFonts w:ascii="Arial" w:hAnsi="Arial" w:cs="Arial"/>
          <w:color w:val="000000" w:themeColor="text1"/>
        </w:rPr>
        <w:t>w Budynku</w:t>
      </w:r>
      <w:r w:rsidR="00D84D15" w:rsidRPr="005A0E85">
        <w:rPr>
          <w:rFonts w:ascii="Arial" w:hAnsi="Arial" w:cs="Arial"/>
          <w:color w:val="000000" w:themeColor="text1"/>
        </w:rPr>
        <w:t xml:space="preserve"> </w:t>
      </w:r>
      <w:r w:rsidR="00D53422" w:rsidRPr="005A0E85">
        <w:rPr>
          <w:rFonts w:ascii="Arial" w:hAnsi="Arial" w:cs="Arial"/>
          <w:color w:val="000000" w:themeColor="text1"/>
        </w:rPr>
        <w:t>"D"</w:t>
      </w:r>
      <w:r w:rsidR="009921B0" w:rsidRPr="005A0E85">
        <w:rPr>
          <w:rFonts w:ascii="Arial" w:hAnsi="Arial" w:cs="Arial"/>
          <w:color w:val="000000" w:themeColor="text1"/>
        </w:rPr>
        <w:t xml:space="preserve"> </w:t>
      </w:r>
      <w:r w:rsidRPr="005A0E85">
        <w:rPr>
          <w:rFonts w:ascii="Arial" w:hAnsi="Arial" w:cs="Arial"/>
          <w:color w:val="000000" w:themeColor="text1"/>
        </w:rPr>
        <w:t xml:space="preserve">) </w:t>
      </w:r>
      <w:r w:rsidR="009921B0" w:rsidRPr="005A0E85">
        <w:rPr>
          <w:rFonts w:ascii="Arial" w:hAnsi="Arial" w:cs="Arial"/>
          <w:color w:val="000000" w:themeColor="text1"/>
        </w:rPr>
        <w:t xml:space="preserve">i </w:t>
      </w:r>
      <w:r w:rsidR="00D84D15" w:rsidRPr="00D53422">
        <w:rPr>
          <w:rFonts w:ascii="Arial" w:hAnsi="Arial" w:cs="Arial"/>
        </w:rPr>
        <w:t>uzupełnionych</w:t>
      </w:r>
      <w:r w:rsidR="009921B0" w:rsidRPr="00D53422">
        <w:rPr>
          <w:rFonts w:ascii="Arial" w:hAnsi="Arial" w:cs="Arial"/>
        </w:rPr>
        <w:t xml:space="preserve"> o nowe urządzenia diagnostyczne </w:t>
      </w:r>
      <w:r w:rsidR="00D84D15" w:rsidRPr="00D53422">
        <w:rPr>
          <w:rFonts w:ascii="Arial" w:hAnsi="Arial" w:cs="Arial"/>
        </w:rPr>
        <w:t xml:space="preserve">                          </w:t>
      </w:r>
      <w:r w:rsidR="009921B0" w:rsidRPr="00D53422">
        <w:rPr>
          <w:rFonts w:ascii="Arial" w:hAnsi="Arial" w:cs="Arial"/>
        </w:rPr>
        <w:t>i wyposażenie.</w:t>
      </w:r>
    </w:p>
    <w:p w14:paraId="6B8E9461" w14:textId="77777777" w:rsidR="00560B47" w:rsidRPr="005A0E85" w:rsidRDefault="00560B47" w:rsidP="00020E97">
      <w:pPr>
        <w:tabs>
          <w:tab w:val="left" w:pos="709"/>
        </w:tabs>
        <w:spacing w:line="360" w:lineRule="auto"/>
        <w:ind w:left="709"/>
        <w:rPr>
          <w:rFonts w:ascii="Arial" w:hAnsi="Arial" w:cs="Arial"/>
          <w:color w:val="000000" w:themeColor="text1"/>
        </w:rPr>
      </w:pPr>
    </w:p>
    <w:p w14:paraId="57DF37B6" w14:textId="77777777" w:rsidR="001B4DAB" w:rsidRPr="005A0E85" w:rsidRDefault="001B4DAB" w:rsidP="00C4106D">
      <w:pPr>
        <w:spacing w:line="360" w:lineRule="auto"/>
        <w:ind w:left="709"/>
        <w:jc w:val="both"/>
        <w:rPr>
          <w:rFonts w:ascii="Arial" w:hAnsi="Arial" w:cs="Arial"/>
          <w:color w:val="000000" w:themeColor="text1"/>
        </w:rPr>
      </w:pPr>
      <w:r w:rsidRPr="005A0E85">
        <w:rPr>
          <w:rFonts w:ascii="Arial" w:hAnsi="Arial" w:cs="Arial"/>
          <w:color w:val="000000" w:themeColor="text1"/>
        </w:rPr>
        <w:t xml:space="preserve">Zawarta w niniejszym PFU </w:t>
      </w:r>
      <w:r w:rsidR="00D84D15" w:rsidRPr="005A0E85">
        <w:rPr>
          <w:rFonts w:ascii="Arial" w:hAnsi="Arial" w:cs="Arial"/>
          <w:color w:val="000000" w:themeColor="text1"/>
        </w:rPr>
        <w:t>Wstępna k</w:t>
      </w:r>
      <w:r w:rsidRPr="005A0E85">
        <w:rPr>
          <w:rFonts w:ascii="Arial" w:hAnsi="Arial" w:cs="Arial"/>
          <w:color w:val="000000" w:themeColor="text1"/>
        </w:rPr>
        <w:t xml:space="preserve">oncepcja </w:t>
      </w:r>
      <w:r w:rsidR="00D84D15" w:rsidRPr="005A0E85">
        <w:rPr>
          <w:rFonts w:ascii="Arial" w:hAnsi="Arial" w:cs="Arial"/>
          <w:color w:val="000000" w:themeColor="text1"/>
        </w:rPr>
        <w:t>a</w:t>
      </w:r>
      <w:r w:rsidRPr="005A0E85">
        <w:rPr>
          <w:rFonts w:ascii="Arial" w:hAnsi="Arial" w:cs="Arial"/>
          <w:color w:val="000000" w:themeColor="text1"/>
        </w:rPr>
        <w:t>rchitektoniczna dotyczy</w:t>
      </w:r>
      <w:r w:rsidR="0046765A" w:rsidRPr="005A0E85">
        <w:rPr>
          <w:rFonts w:ascii="Arial" w:hAnsi="Arial" w:cs="Arial"/>
          <w:color w:val="000000" w:themeColor="text1"/>
        </w:rPr>
        <w:t xml:space="preserve"> ww. planowanej rozbudowy</w:t>
      </w:r>
      <w:r w:rsidRPr="005A0E85">
        <w:rPr>
          <w:rFonts w:ascii="Arial" w:hAnsi="Arial" w:cs="Arial"/>
          <w:color w:val="000000" w:themeColor="text1"/>
        </w:rPr>
        <w:t xml:space="preserve"> ma</w:t>
      </w:r>
      <w:r w:rsidR="00D84D15" w:rsidRPr="005A0E85">
        <w:rPr>
          <w:rFonts w:ascii="Arial" w:hAnsi="Arial" w:cs="Arial"/>
          <w:color w:val="000000" w:themeColor="text1"/>
        </w:rPr>
        <w:t>jącej</w:t>
      </w:r>
      <w:r w:rsidRPr="005A0E85">
        <w:rPr>
          <w:rFonts w:ascii="Arial" w:hAnsi="Arial" w:cs="Arial"/>
          <w:color w:val="000000" w:themeColor="text1"/>
        </w:rPr>
        <w:t xml:space="preserve"> na celu</w:t>
      </w:r>
      <w:r w:rsidR="00D84D15" w:rsidRPr="005A0E85">
        <w:rPr>
          <w:rFonts w:ascii="Arial" w:hAnsi="Arial" w:cs="Arial"/>
          <w:color w:val="000000" w:themeColor="text1"/>
        </w:rPr>
        <w:t xml:space="preserve"> m.in.</w:t>
      </w:r>
      <w:r w:rsidRPr="005A0E85">
        <w:rPr>
          <w:rFonts w:ascii="Arial" w:hAnsi="Arial" w:cs="Arial"/>
          <w:color w:val="000000" w:themeColor="text1"/>
        </w:rPr>
        <w:t>:</w:t>
      </w:r>
    </w:p>
    <w:p w14:paraId="29691F4E" w14:textId="77777777" w:rsidR="001B4DAB" w:rsidRPr="00000575" w:rsidRDefault="00560B47" w:rsidP="00C4106D">
      <w:pPr>
        <w:numPr>
          <w:ilvl w:val="0"/>
          <w:numId w:val="22"/>
        </w:numPr>
        <w:spacing w:line="360" w:lineRule="auto"/>
        <w:ind w:left="709" w:firstLine="0"/>
        <w:jc w:val="both"/>
        <w:rPr>
          <w:rFonts w:ascii="Arial" w:hAnsi="Arial" w:cs="Arial"/>
        </w:rPr>
      </w:pPr>
      <w:r w:rsidRPr="00000575">
        <w:rPr>
          <w:rFonts w:ascii="Arial" w:hAnsi="Arial" w:cs="Arial"/>
        </w:rPr>
        <w:t xml:space="preserve">zdecydowane </w:t>
      </w:r>
      <w:r w:rsidR="001B4DAB" w:rsidRPr="00000575">
        <w:rPr>
          <w:rFonts w:ascii="Arial" w:hAnsi="Arial" w:cs="Arial"/>
        </w:rPr>
        <w:t>podwyższenie jakośc</w:t>
      </w:r>
      <w:r w:rsidR="009A516C" w:rsidRPr="00000575">
        <w:rPr>
          <w:rFonts w:ascii="Arial" w:hAnsi="Arial" w:cs="Arial"/>
        </w:rPr>
        <w:t>i świadczonych usług medycznych;</w:t>
      </w:r>
    </w:p>
    <w:p w14:paraId="40E2B32D" w14:textId="77777777" w:rsidR="001B4DAB" w:rsidRPr="00284973" w:rsidRDefault="001B4DAB" w:rsidP="00C4106D">
      <w:pPr>
        <w:numPr>
          <w:ilvl w:val="0"/>
          <w:numId w:val="22"/>
        </w:numPr>
        <w:spacing w:line="360" w:lineRule="auto"/>
        <w:ind w:left="709" w:firstLine="0"/>
        <w:jc w:val="both"/>
        <w:rPr>
          <w:rFonts w:ascii="Arial" w:hAnsi="Arial" w:cs="Arial"/>
        </w:rPr>
      </w:pPr>
      <w:r w:rsidRPr="00284973">
        <w:rPr>
          <w:rFonts w:ascii="Arial" w:hAnsi="Arial" w:cs="Arial"/>
        </w:rPr>
        <w:t>zwiększenie bezpieczeństwa pacjentów i personelu</w:t>
      </w:r>
      <w:r w:rsidR="009A516C">
        <w:rPr>
          <w:rFonts w:ascii="Arial" w:hAnsi="Arial" w:cs="Arial"/>
        </w:rPr>
        <w:t>;</w:t>
      </w:r>
    </w:p>
    <w:p w14:paraId="540095E5" w14:textId="77777777" w:rsidR="001B4DAB" w:rsidRPr="00284973" w:rsidRDefault="001B4DAB" w:rsidP="00C4106D">
      <w:pPr>
        <w:numPr>
          <w:ilvl w:val="0"/>
          <w:numId w:val="22"/>
        </w:numPr>
        <w:spacing w:line="360" w:lineRule="auto"/>
        <w:ind w:left="709" w:firstLine="0"/>
        <w:jc w:val="both"/>
        <w:rPr>
          <w:rFonts w:ascii="Arial" w:hAnsi="Arial" w:cs="Arial"/>
        </w:rPr>
      </w:pPr>
      <w:r w:rsidRPr="00284973">
        <w:rPr>
          <w:rFonts w:ascii="Arial" w:hAnsi="Arial" w:cs="Arial"/>
        </w:rPr>
        <w:t>popr</w:t>
      </w:r>
      <w:r w:rsidR="009A516C">
        <w:rPr>
          <w:rFonts w:ascii="Arial" w:hAnsi="Arial" w:cs="Arial"/>
        </w:rPr>
        <w:t>awę warunków leczenia pacjentów;</w:t>
      </w:r>
    </w:p>
    <w:p w14:paraId="35835626" w14:textId="77777777" w:rsidR="001B4DAB" w:rsidRPr="00284973" w:rsidRDefault="001B4DAB" w:rsidP="00C4106D">
      <w:pPr>
        <w:numPr>
          <w:ilvl w:val="0"/>
          <w:numId w:val="22"/>
        </w:numPr>
        <w:spacing w:line="360" w:lineRule="auto"/>
        <w:ind w:left="709" w:firstLine="0"/>
        <w:jc w:val="both"/>
        <w:rPr>
          <w:rFonts w:ascii="Arial" w:hAnsi="Arial" w:cs="Arial"/>
        </w:rPr>
      </w:pPr>
      <w:r w:rsidRPr="00284973">
        <w:rPr>
          <w:rFonts w:ascii="Arial" w:hAnsi="Arial" w:cs="Arial"/>
        </w:rPr>
        <w:t>p</w:t>
      </w:r>
      <w:r w:rsidR="009A516C">
        <w:rPr>
          <w:rFonts w:ascii="Arial" w:hAnsi="Arial" w:cs="Arial"/>
        </w:rPr>
        <w:t>oprawę warunków pracy personelu;</w:t>
      </w:r>
    </w:p>
    <w:p w14:paraId="0A8CAF1F" w14:textId="77777777" w:rsidR="001B4DAB" w:rsidRPr="00284973" w:rsidRDefault="00E03520" w:rsidP="00C4106D">
      <w:pPr>
        <w:numPr>
          <w:ilvl w:val="0"/>
          <w:numId w:val="22"/>
        </w:numPr>
        <w:spacing w:line="360" w:lineRule="auto"/>
        <w:ind w:left="709" w:firstLine="0"/>
        <w:jc w:val="both"/>
        <w:rPr>
          <w:rFonts w:ascii="Arial" w:hAnsi="Arial" w:cs="Arial"/>
        </w:rPr>
      </w:pPr>
      <w:r w:rsidRPr="000E734E">
        <w:rPr>
          <w:rFonts w:ascii="Arial" w:hAnsi="Arial" w:cs="Arial"/>
        </w:rPr>
        <w:lastRenderedPageBreak/>
        <w:t xml:space="preserve">unowocześnienie infrastruktury technicznej, </w:t>
      </w:r>
      <w:r w:rsidR="001B4DAB" w:rsidRPr="000E734E">
        <w:rPr>
          <w:rFonts w:ascii="Arial" w:hAnsi="Arial" w:cs="Arial"/>
        </w:rPr>
        <w:t>poszerzenie zakresu</w:t>
      </w:r>
      <w:r w:rsidR="001B4DAB" w:rsidRPr="00284973">
        <w:rPr>
          <w:rFonts w:ascii="Arial" w:hAnsi="Arial" w:cs="Arial"/>
        </w:rPr>
        <w:t xml:space="preserve"> </w:t>
      </w:r>
      <w:r w:rsidR="009F3145">
        <w:rPr>
          <w:rFonts w:ascii="Arial" w:hAnsi="Arial" w:cs="Arial"/>
        </w:rPr>
        <w:t xml:space="preserve">                   </w:t>
      </w:r>
      <w:r w:rsidR="009F3145">
        <w:rPr>
          <w:rFonts w:ascii="Arial" w:hAnsi="Arial" w:cs="Arial"/>
        </w:rPr>
        <w:tab/>
      </w:r>
      <w:r w:rsidR="001B4DAB" w:rsidRPr="00284973">
        <w:rPr>
          <w:rFonts w:ascii="Arial" w:hAnsi="Arial" w:cs="Arial"/>
        </w:rPr>
        <w:t>i efektywności</w:t>
      </w:r>
      <w:r w:rsidR="009A516C">
        <w:rPr>
          <w:rFonts w:ascii="Arial" w:hAnsi="Arial" w:cs="Arial"/>
        </w:rPr>
        <w:t xml:space="preserve"> stosowanych technik medycznych;</w:t>
      </w:r>
    </w:p>
    <w:p w14:paraId="5226FE65" w14:textId="77777777" w:rsidR="00E03520" w:rsidRPr="005A0E85" w:rsidRDefault="001B4DAB" w:rsidP="00C4106D">
      <w:pPr>
        <w:numPr>
          <w:ilvl w:val="0"/>
          <w:numId w:val="22"/>
        </w:numPr>
        <w:spacing w:line="360" w:lineRule="auto"/>
        <w:ind w:left="709" w:firstLine="0"/>
        <w:jc w:val="both"/>
        <w:rPr>
          <w:rFonts w:ascii="Arial" w:hAnsi="Arial" w:cs="Arial"/>
          <w:color w:val="000000" w:themeColor="text1"/>
        </w:rPr>
      </w:pPr>
      <w:r w:rsidRPr="00284973">
        <w:rPr>
          <w:rFonts w:ascii="Arial" w:hAnsi="Arial" w:cs="Arial"/>
        </w:rPr>
        <w:t>zintegrowanie SOR ze specjalistyczn</w:t>
      </w:r>
      <w:r w:rsidR="009A516C">
        <w:rPr>
          <w:rFonts w:ascii="Arial" w:hAnsi="Arial" w:cs="Arial"/>
        </w:rPr>
        <w:t>ymi pracowniami diagnostycznymi</w:t>
      </w:r>
      <w:r w:rsidR="00D84D15">
        <w:rPr>
          <w:rFonts w:ascii="Arial" w:hAnsi="Arial" w:cs="Arial"/>
        </w:rPr>
        <w:t xml:space="preserve"> </w:t>
      </w:r>
      <w:r w:rsidR="00D84D15">
        <w:rPr>
          <w:rFonts w:ascii="Arial" w:hAnsi="Arial" w:cs="Arial"/>
        </w:rPr>
        <w:tab/>
      </w:r>
      <w:r w:rsidR="00E03520">
        <w:rPr>
          <w:rFonts w:ascii="Arial" w:hAnsi="Arial" w:cs="Arial"/>
        </w:rPr>
        <w:t>DDO;</w:t>
      </w:r>
    </w:p>
    <w:p w14:paraId="3CFA4321" w14:textId="77777777" w:rsidR="00D84D15" w:rsidRPr="005A0E85" w:rsidRDefault="00D84D15" w:rsidP="00C4106D">
      <w:pPr>
        <w:numPr>
          <w:ilvl w:val="0"/>
          <w:numId w:val="22"/>
        </w:numPr>
        <w:spacing w:line="360" w:lineRule="auto"/>
        <w:ind w:left="709" w:firstLine="0"/>
        <w:jc w:val="both"/>
        <w:rPr>
          <w:rFonts w:ascii="Arial" w:hAnsi="Arial" w:cs="Arial"/>
          <w:color w:val="000000" w:themeColor="text1"/>
        </w:rPr>
      </w:pPr>
      <w:r w:rsidRPr="005A0E85">
        <w:rPr>
          <w:rFonts w:ascii="Arial" w:hAnsi="Arial" w:cs="Arial"/>
          <w:color w:val="000000" w:themeColor="text1"/>
        </w:rPr>
        <w:t>usprawnienie komunikacji wewnętrznej Szpitala,</w:t>
      </w:r>
    </w:p>
    <w:p w14:paraId="67EE2C0B" w14:textId="77777777" w:rsidR="00D84D15" w:rsidRPr="005A0E85" w:rsidRDefault="00D84D15" w:rsidP="00D84D15">
      <w:pPr>
        <w:numPr>
          <w:ilvl w:val="0"/>
          <w:numId w:val="22"/>
        </w:numPr>
        <w:spacing w:line="360" w:lineRule="auto"/>
        <w:ind w:left="1418" w:hanging="709"/>
        <w:jc w:val="both"/>
        <w:rPr>
          <w:rFonts w:ascii="Arial" w:hAnsi="Arial" w:cs="Arial"/>
          <w:color w:val="000000" w:themeColor="text1"/>
        </w:rPr>
      </w:pPr>
      <w:r w:rsidRPr="005A0E85">
        <w:rPr>
          <w:rFonts w:ascii="Arial" w:hAnsi="Arial" w:cs="Arial"/>
          <w:color w:val="000000" w:themeColor="text1"/>
        </w:rPr>
        <w:t>rozwinięcie i uporządkowanie systemu dróg wewnętrznych na terenie Szpitala</w:t>
      </w:r>
    </w:p>
    <w:p w14:paraId="371C80C8" w14:textId="77777777" w:rsidR="00E03520" w:rsidRDefault="00E03520" w:rsidP="00D84D15">
      <w:pPr>
        <w:numPr>
          <w:ilvl w:val="0"/>
          <w:numId w:val="22"/>
        </w:numPr>
        <w:spacing w:line="360" w:lineRule="auto"/>
        <w:ind w:left="1418" w:hanging="709"/>
        <w:jc w:val="both"/>
        <w:rPr>
          <w:rFonts w:ascii="Arial" w:hAnsi="Arial" w:cs="Arial"/>
          <w:color w:val="E36C0A" w:themeColor="accent6" w:themeShade="BF"/>
        </w:rPr>
      </w:pPr>
      <w:r w:rsidRPr="005A0E85">
        <w:rPr>
          <w:rFonts w:ascii="Arial" w:hAnsi="Arial" w:cs="Arial"/>
          <w:color w:val="000000" w:themeColor="text1"/>
        </w:rPr>
        <w:t xml:space="preserve">usprawnienie systemu zarządzania danymi </w:t>
      </w:r>
      <w:r w:rsidR="00D84D15" w:rsidRPr="005A0E85">
        <w:rPr>
          <w:rFonts w:ascii="Arial" w:hAnsi="Arial" w:cs="Arial"/>
          <w:color w:val="000000" w:themeColor="text1"/>
        </w:rPr>
        <w:t>oraz</w:t>
      </w:r>
      <w:r w:rsidRPr="005A0E85">
        <w:rPr>
          <w:rFonts w:ascii="Arial" w:hAnsi="Arial" w:cs="Arial"/>
          <w:color w:val="000000" w:themeColor="text1"/>
        </w:rPr>
        <w:t xml:space="preserve"> ich archiwizacji </w:t>
      </w:r>
      <w:r w:rsidR="009F3145" w:rsidRPr="005A0E85">
        <w:rPr>
          <w:rFonts w:ascii="Arial" w:hAnsi="Arial" w:cs="Arial"/>
          <w:color w:val="000000" w:themeColor="text1"/>
        </w:rPr>
        <w:t xml:space="preserve">                      </w:t>
      </w:r>
      <w:r w:rsidR="00D84D15" w:rsidRPr="005A0E85">
        <w:rPr>
          <w:rFonts w:ascii="Arial" w:hAnsi="Arial" w:cs="Arial"/>
          <w:color w:val="000000" w:themeColor="text1"/>
        </w:rPr>
        <w:t>i przesyłu</w:t>
      </w:r>
      <w:r w:rsidRPr="005A0E85">
        <w:rPr>
          <w:rFonts w:ascii="Arial" w:hAnsi="Arial" w:cs="Arial"/>
          <w:color w:val="000000" w:themeColor="text1"/>
        </w:rPr>
        <w:t xml:space="preserve"> (system poczty pneumatycznej);</w:t>
      </w:r>
      <w:r w:rsidR="003D45BA">
        <w:rPr>
          <w:rFonts w:ascii="Arial" w:hAnsi="Arial" w:cs="Arial"/>
          <w:color w:val="000000" w:themeColor="text1"/>
        </w:rPr>
        <w:t xml:space="preserve">- </w:t>
      </w:r>
      <w:r w:rsidR="003D45BA" w:rsidRPr="003D45BA">
        <w:rPr>
          <w:rFonts w:ascii="Arial" w:hAnsi="Arial" w:cs="Arial"/>
          <w:color w:val="E36C0A" w:themeColor="accent6" w:themeShade="BF"/>
        </w:rPr>
        <w:t>czy to dotyczy też przesyłu materiału do badań analitycznych</w:t>
      </w:r>
      <w:r w:rsidR="003D45BA">
        <w:rPr>
          <w:rFonts w:ascii="Arial" w:hAnsi="Arial" w:cs="Arial"/>
          <w:color w:val="E36C0A" w:themeColor="accent6" w:themeShade="BF"/>
        </w:rPr>
        <w:t>,</w:t>
      </w:r>
    </w:p>
    <w:p w14:paraId="5B8549E1" w14:textId="77777777" w:rsidR="004D7350" w:rsidRDefault="004D7350" w:rsidP="00D84D15">
      <w:pPr>
        <w:numPr>
          <w:ilvl w:val="0"/>
          <w:numId w:val="22"/>
        </w:numPr>
        <w:spacing w:line="360" w:lineRule="auto"/>
        <w:ind w:left="1418" w:hanging="709"/>
        <w:jc w:val="both"/>
        <w:rPr>
          <w:rFonts w:ascii="Arial" w:hAnsi="Arial" w:cs="Arial"/>
          <w:color w:val="E36C0A" w:themeColor="accent6" w:themeShade="BF"/>
        </w:rPr>
      </w:pPr>
      <w:r w:rsidRPr="004D7350">
        <w:rPr>
          <w:rFonts w:ascii="Arial" w:hAnsi="Arial" w:cs="Arial"/>
          <w:color w:val="E36C0A" w:themeColor="accent6" w:themeShade="BF"/>
        </w:rPr>
        <w:t xml:space="preserve">przebudowa istniejącego szybu windowego w patio (pawilon C) wraz z wymiana kabiny windy na tzw. </w:t>
      </w:r>
      <w:r>
        <w:rPr>
          <w:rFonts w:ascii="Arial" w:hAnsi="Arial" w:cs="Arial"/>
          <w:color w:val="E36C0A" w:themeColor="accent6" w:themeShade="BF"/>
        </w:rPr>
        <w:t>przelotową</w:t>
      </w:r>
      <w:r w:rsidR="004B5339">
        <w:rPr>
          <w:rFonts w:ascii="Arial" w:hAnsi="Arial" w:cs="Arial"/>
          <w:color w:val="E36C0A" w:themeColor="accent6" w:themeShade="BF"/>
        </w:rPr>
        <w:t>,</w:t>
      </w:r>
    </w:p>
    <w:p w14:paraId="237012AF" w14:textId="77777777" w:rsidR="004B5339" w:rsidRDefault="004B5339" w:rsidP="00D84D15">
      <w:pPr>
        <w:numPr>
          <w:ilvl w:val="0"/>
          <w:numId w:val="22"/>
        </w:numPr>
        <w:spacing w:line="360" w:lineRule="auto"/>
        <w:ind w:left="1418" w:hanging="709"/>
        <w:jc w:val="both"/>
        <w:rPr>
          <w:rFonts w:ascii="Arial" w:hAnsi="Arial" w:cs="Arial"/>
          <w:color w:val="E36C0A" w:themeColor="accent6" w:themeShade="BF"/>
        </w:rPr>
      </w:pPr>
      <w:r>
        <w:rPr>
          <w:rFonts w:ascii="Arial" w:hAnsi="Arial" w:cs="Arial"/>
          <w:color w:val="E36C0A" w:themeColor="accent6" w:themeShade="BF"/>
        </w:rPr>
        <w:t>dostawę i montaż rezonansu magnetycznego,</w:t>
      </w:r>
    </w:p>
    <w:p w14:paraId="1D89842A" w14:textId="77777777" w:rsidR="004B5339" w:rsidRDefault="004B5339" w:rsidP="00D84D15">
      <w:pPr>
        <w:numPr>
          <w:ilvl w:val="0"/>
          <w:numId w:val="22"/>
        </w:numPr>
        <w:spacing w:line="360" w:lineRule="auto"/>
        <w:ind w:left="1418" w:hanging="709"/>
        <w:jc w:val="both"/>
        <w:rPr>
          <w:rFonts w:ascii="Arial" w:hAnsi="Arial" w:cs="Arial"/>
          <w:color w:val="E36C0A" w:themeColor="accent6" w:themeShade="BF"/>
        </w:rPr>
      </w:pPr>
      <w:r>
        <w:rPr>
          <w:rFonts w:ascii="Arial" w:hAnsi="Arial" w:cs="Arial"/>
          <w:color w:val="E36C0A" w:themeColor="accent6" w:themeShade="BF"/>
        </w:rPr>
        <w:t>dostawę i montaż kolumn anestezjologicznych i chirurgicznych,</w:t>
      </w:r>
    </w:p>
    <w:p w14:paraId="3FA008C3" w14:textId="30341276" w:rsidR="004B5339" w:rsidRPr="00C44BE4" w:rsidRDefault="004B5339" w:rsidP="00C44BE4">
      <w:pPr>
        <w:numPr>
          <w:ilvl w:val="0"/>
          <w:numId w:val="22"/>
        </w:numPr>
        <w:spacing w:line="360" w:lineRule="auto"/>
        <w:ind w:left="1418" w:hanging="709"/>
        <w:jc w:val="both"/>
        <w:rPr>
          <w:rFonts w:ascii="Arial" w:hAnsi="Arial" w:cs="Arial"/>
          <w:color w:val="E36C0A" w:themeColor="accent6" w:themeShade="BF"/>
        </w:rPr>
      </w:pPr>
      <w:r>
        <w:rPr>
          <w:rFonts w:ascii="Arial" w:hAnsi="Arial" w:cs="Arial"/>
          <w:color w:val="E36C0A" w:themeColor="accent6" w:themeShade="BF"/>
        </w:rPr>
        <w:t xml:space="preserve">przeniesienie aparatów </w:t>
      </w:r>
      <w:proofErr w:type="spellStart"/>
      <w:r>
        <w:rPr>
          <w:rFonts w:ascii="Arial" w:hAnsi="Arial" w:cs="Arial"/>
          <w:color w:val="E36C0A" w:themeColor="accent6" w:themeShade="BF"/>
        </w:rPr>
        <w:t>rtg</w:t>
      </w:r>
      <w:proofErr w:type="spellEnd"/>
      <w:r>
        <w:rPr>
          <w:rFonts w:ascii="Arial" w:hAnsi="Arial" w:cs="Arial"/>
          <w:color w:val="E36C0A" w:themeColor="accent6" w:themeShade="BF"/>
        </w:rPr>
        <w:t xml:space="preserve"> z istniejących pracowni do nowej lokalizacji – 3 sztuki,</w:t>
      </w:r>
      <w:r w:rsidR="00C44BE4" w:rsidRPr="00C44BE4">
        <w:rPr>
          <w:rFonts w:ascii="Arial" w:hAnsi="Arial" w:cs="Arial"/>
          <w:color w:val="E36C0A" w:themeColor="accent6" w:themeShade="BF"/>
        </w:rPr>
        <w:t xml:space="preserve"> </w:t>
      </w:r>
      <w:r w:rsidR="00C44BE4">
        <w:rPr>
          <w:rFonts w:ascii="Arial" w:hAnsi="Arial" w:cs="Arial"/>
          <w:color w:val="E36C0A" w:themeColor="accent6" w:themeShade="BF"/>
        </w:rPr>
        <w:t>bez utraty gwarancji udzielonej przez dostawcę na dwa aparaty,</w:t>
      </w:r>
    </w:p>
    <w:p w14:paraId="797D01F2" w14:textId="50ECEF66" w:rsidR="004B5339" w:rsidRDefault="004B5339" w:rsidP="00D84D15">
      <w:pPr>
        <w:numPr>
          <w:ilvl w:val="0"/>
          <w:numId w:val="22"/>
        </w:numPr>
        <w:spacing w:line="360" w:lineRule="auto"/>
        <w:ind w:left="1418" w:hanging="709"/>
        <w:jc w:val="both"/>
        <w:rPr>
          <w:rFonts w:ascii="Arial" w:hAnsi="Arial" w:cs="Arial"/>
          <w:color w:val="E36C0A" w:themeColor="accent6" w:themeShade="BF"/>
        </w:rPr>
      </w:pPr>
      <w:r>
        <w:rPr>
          <w:rFonts w:ascii="Arial" w:hAnsi="Arial" w:cs="Arial"/>
          <w:color w:val="E36C0A" w:themeColor="accent6" w:themeShade="BF"/>
        </w:rPr>
        <w:t>przeniesienie tomografu komputerowego</w:t>
      </w:r>
      <w:r w:rsidR="00C44BE4">
        <w:rPr>
          <w:rFonts w:ascii="Arial" w:hAnsi="Arial" w:cs="Arial"/>
          <w:color w:val="E36C0A" w:themeColor="accent6" w:themeShade="BF"/>
        </w:rPr>
        <w:t xml:space="preserve"> bez utraty gwarancji udzielonej przez dostawcę na aparat</w:t>
      </w:r>
      <w:r>
        <w:rPr>
          <w:rFonts w:ascii="Arial" w:hAnsi="Arial" w:cs="Arial"/>
          <w:color w:val="E36C0A" w:themeColor="accent6" w:themeShade="BF"/>
        </w:rPr>
        <w:t>,</w:t>
      </w:r>
      <w:r w:rsidR="00C44BE4">
        <w:rPr>
          <w:rFonts w:ascii="Arial" w:hAnsi="Arial" w:cs="Arial"/>
          <w:color w:val="E36C0A" w:themeColor="accent6" w:themeShade="BF"/>
        </w:rPr>
        <w:t xml:space="preserve"> (Szpital przekaże dane dostawcy po podpisaniu umowy na realizację zadania)</w:t>
      </w:r>
    </w:p>
    <w:p w14:paraId="2CA8EDCE" w14:textId="7A627FF4" w:rsidR="00C44BE4" w:rsidRPr="003D45BA" w:rsidRDefault="00C44BE4" w:rsidP="00D84D15">
      <w:pPr>
        <w:numPr>
          <w:ilvl w:val="0"/>
          <w:numId w:val="22"/>
        </w:numPr>
        <w:spacing w:line="360" w:lineRule="auto"/>
        <w:ind w:left="1418" w:hanging="709"/>
        <w:jc w:val="both"/>
        <w:rPr>
          <w:rFonts w:ascii="Arial" w:hAnsi="Arial" w:cs="Arial"/>
          <w:color w:val="E36C0A" w:themeColor="accent6" w:themeShade="BF"/>
        </w:rPr>
      </w:pPr>
      <w:r>
        <w:rPr>
          <w:rFonts w:ascii="Arial" w:hAnsi="Arial" w:cs="Arial"/>
          <w:color w:val="E36C0A" w:themeColor="accent6" w:themeShade="BF"/>
        </w:rPr>
        <w:t>opracowanie projektów osłon radiologicznych dla przenoszonych aparatów wraz z wykonaniem tych osłon,</w:t>
      </w:r>
    </w:p>
    <w:p w14:paraId="4BC08A56" w14:textId="77777777" w:rsidR="00E03520" w:rsidRPr="005A0E85" w:rsidRDefault="00E03520" w:rsidP="00D84D15">
      <w:pPr>
        <w:numPr>
          <w:ilvl w:val="0"/>
          <w:numId w:val="22"/>
        </w:numPr>
        <w:spacing w:line="360" w:lineRule="auto"/>
        <w:ind w:left="1418" w:hanging="709"/>
        <w:jc w:val="both"/>
        <w:rPr>
          <w:rFonts w:ascii="Arial" w:hAnsi="Arial" w:cs="Arial"/>
          <w:color w:val="000000" w:themeColor="text1"/>
        </w:rPr>
      </w:pPr>
      <w:r w:rsidRPr="005A0E85">
        <w:rPr>
          <w:rFonts w:ascii="Arial" w:hAnsi="Arial" w:cs="Arial"/>
          <w:color w:val="000000" w:themeColor="text1"/>
        </w:rPr>
        <w:t xml:space="preserve">rewitalizację </w:t>
      </w:r>
      <w:r w:rsidR="00D84D15" w:rsidRPr="005A0E85">
        <w:rPr>
          <w:rFonts w:ascii="Arial" w:hAnsi="Arial" w:cs="Arial"/>
          <w:color w:val="000000" w:themeColor="text1"/>
        </w:rPr>
        <w:t xml:space="preserve">dziedzińca wewnętrznego i zaniedbanej, południowej części </w:t>
      </w:r>
      <w:r w:rsidRPr="005A0E85">
        <w:rPr>
          <w:rFonts w:ascii="Arial" w:hAnsi="Arial" w:cs="Arial"/>
          <w:color w:val="000000" w:themeColor="text1"/>
        </w:rPr>
        <w:t>terenów Szpitala.</w:t>
      </w:r>
    </w:p>
    <w:p w14:paraId="3487F4F6" w14:textId="77777777" w:rsidR="009F3145" w:rsidRPr="005A0E85" w:rsidRDefault="009F3145" w:rsidP="009F3145">
      <w:pPr>
        <w:spacing w:line="360" w:lineRule="auto"/>
        <w:ind w:left="1418"/>
        <w:jc w:val="both"/>
        <w:rPr>
          <w:rFonts w:ascii="Arial" w:hAnsi="Arial" w:cs="Arial"/>
          <w:color w:val="000000" w:themeColor="text1"/>
        </w:rPr>
      </w:pPr>
    </w:p>
    <w:p w14:paraId="5ECD5489" w14:textId="77777777" w:rsidR="008A0AAE" w:rsidRPr="005A0E85" w:rsidRDefault="00CD56D9" w:rsidP="00CD56D9">
      <w:pPr>
        <w:pStyle w:val="Akapitzlist"/>
        <w:widowControl/>
        <w:suppressAutoHyphens w:val="0"/>
        <w:overflowPunct/>
        <w:spacing w:line="360" w:lineRule="auto"/>
        <w:ind w:left="720"/>
        <w:jc w:val="both"/>
        <w:rPr>
          <w:rFonts w:ascii="Arial" w:hAnsi="Arial" w:cs="Arial"/>
          <w:color w:val="000000" w:themeColor="text1"/>
        </w:rPr>
      </w:pPr>
      <w:r w:rsidRPr="005A0E85">
        <w:rPr>
          <w:rFonts w:ascii="Arial" w:hAnsi="Arial" w:cs="Arial"/>
          <w:color w:val="000000" w:themeColor="text1"/>
        </w:rPr>
        <w:t>W</w:t>
      </w:r>
      <w:r w:rsidR="00AD6414" w:rsidRPr="005A0E85">
        <w:rPr>
          <w:rFonts w:ascii="Arial" w:hAnsi="Arial" w:cs="Arial"/>
          <w:color w:val="000000" w:themeColor="text1"/>
        </w:rPr>
        <w:t xml:space="preserve"> oparciu o analizę uwarunkowań oraz</w:t>
      </w:r>
      <w:r w:rsidRPr="005A0E85">
        <w:rPr>
          <w:rFonts w:ascii="Arial" w:hAnsi="Arial" w:cs="Arial"/>
          <w:color w:val="000000" w:themeColor="text1"/>
        </w:rPr>
        <w:t xml:space="preserve"> wytyczne</w:t>
      </w:r>
      <w:r w:rsidR="006A4E7D" w:rsidRPr="005A0E85">
        <w:rPr>
          <w:rFonts w:ascii="Arial" w:hAnsi="Arial" w:cs="Arial"/>
          <w:color w:val="000000" w:themeColor="text1"/>
        </w:rPr>
        <w:t xml:space="preserve"> i konsultacje</w:t>
      </w:r>
      <w:r w:rsidRPr="005A0E85">
        <w:rPr>
          <w:rFonts w:ascii="Arial" w:hAnsi="Arial" w:cs="Arial"/>
          <w:color w:val="000000" w:themeColor="text1"/>
        </w:rPr>
        <w:t xml:space="preserve"> Inwestora zaprojektowano </w:t>
      </w:r>
      <w:r w:rsidR="00F67CC6" w:rsidRPr="005A0E85">
        <w:rPr>
          <w:rFonts w:ascii="Arial" w:hAnsi="Arial" w:cs="Arial"/>
          <w:color w:val="000000" w:themeColor="text1"/>
        </w:rPr>
        <w:t>jedno</w:t>
      </w:r>
      <w:r w:rsidR="008A0AAE" w:rsidRPr="005A0E85">
        <w:rPr>
          <w:rFonts w:ascii="Arial" w:hAnsi="Arial" w:cs="Arial"/>
          <w:color w:val="000000" w:themeColor="text1"/>
        </w:rPr>
        <w:t>- / dwu</w:t>
      </w:r>
      <w:r w:rsidR="00F67CC6" w:rsidRPr="005A0E85">
        <w:rPr>
          <w:rFonts w:ascii="Arial" w:hAnsi="Arial" w:cs="Arial"/>
          <w:color w:val="000000" w:themeColor="text1"/>
        </w:rPr>
        <w:t>kond</w:t>
      </w:r>
      <w:r w:rsidRPr="005A0E85">
        <w:rPr>
          <w:rFonts w:ascii="Arial" w:hAnsi="Arial" w:cs="Arial"/>
          <w:color w:val="000000" w:themeColor="text1"/>
        </w:rPr>
        <w:t>ygnacyjn</w:t>
      </w:r>
      <w:r w:rsidR="008A0AAE" w:rsidRPr="005A0E85">
        <w:rPr>
          <w:rFonts w:ascii="Arial" w:hAnsi="Arial" w:cs="Arial"/>
          <w:color w:val="000000" w:themeColor="text1"/>
        </w:rPr>
        <w:t>y (niski: N)</w:t>
      </w:r>
      <w:r w:rsidRPr="005A0E85">
        <w:rPr>
          <w:rFonts w:ascii="Arial" w:hAnsi="Arial" w:cs="Arial"/>
          <w:color w:val="000000" w:themeColor="text1"/>
        </w:rPr>
        <w:t xml:space="preserve"> Budynek SOR o wyrazie architektonicznym</w:t>
      </w:r>
      <w:r w:rsidR="00F67CC6" w:rsidRPr="005A0E85">
        <w:rPr>
          <w:rFonts w:ascii="Arial" w:hAnsi="Arial" w:cs="Arial"/>
          <w:color w:val="000000" w:themeColor="text1"/>
        </w:rPr>
        <w:t xml:space="preserve"> nawiązującym do </w:t>
      </w:r>
      <w:r w:rsidR="006A4E7D" w:rsidRPr="005A0E85">
        <w:rPr>
          <w:rFonts w:ascii="Arial" w:hAnsi="Arial" w:cs="Arial"/>
          <w:color w:val="000000" w:themeColor="text1"/>
        </w:rPr>
        <w:t xml:space="preserve">istniejących </w:t>
      </w:r>
      <w:r w:rsidR="00F67CC6" w:rsidRPr="005A0E85">
        <w:rPr>
          <w:rFonts w:ascii="Arial" w:hAnsi="Arial" w:cs="Arial"/>
          <w:color w:val="000000" w:themeColor="text1"/>
        </w:rPr>
        <w:t>rozwiązań architektonicznych obiektów Szpitala</w:t>
      </w:r>
      <w:r w:rsidRPr="005A0E85">
        <w:rPr>
          <w:rFonts w:ascii="Arial" w:hAnsi="Arial" w:cs="Arial"/>
          <w:color w:val="000000" w:themeColor="text1"/>
        </w:rPr>
        <w:t xml:space="preserve">, ustawiony na przedłużeniu głównej osi kompozycyjnej </w:t>
      </w:r>
      <w:r w:rsidR="006A4E7D" w:rsidRPr="005A0E85">
        <w:rPr>
          <w:rFonts w:ascii="Arial" w:hAnsi="Arial" w:cs="Arial"/>
          <w:color w:val="000000" w:themeColor="text1"/>
        </w:rPr>
        <w:t xml:space="preserve">całego </w:t>
      </w:r>
      <w:r w:rsidRPr="005A0E85">
        <w:rPr>
          <w:rFonts w:ascii="Arial" w:hAnsi="Arial" w:cs="Arial"/>
          <w:color w:val="000000" w:themeColor="text1"/>
        </w:rPr>
        <w:t xml:space="preserve">Kompleksu. </w:t>
      </w:r>
      <w:r w:rsidR="008A0AAE" w:rsidRPr="005A0E85">
        <w:rPr>
          <w:rFonts w:ascii="Arial" w:hAnsi="Arial" w:cs="Arial"/>
          <w:color w:val="000000" w:themeColor="text1"/>
        </w:rPr>
        <w:t xml:space="preserve">Nowoprojektowany Budynek składa się z trzech połączonych </w:t>
      </w:r>
      <w:r w:rsidR="008A0AAE" w:rsidRPr="005A0E85">
        <w:rPr>
          <w:rFonts w:ascii="Arial" w:hAnsi="Arial" w:cs="Arial"/>
          <w:color w:val="000000" w:themeColor="text1"/>
        </w:rPr>
        <w:tab/>
        <w:t xml:space="preserve">segmentów oraz aneksu mieszczącego podjazd dla karetek. </w:t>
      </w:r>
      <w:r w:rsidR="00B52637" w:rsidRPr="005A0E85">
        <w:rPr>
          <w:rFonts w:ascii="Arial" w:hAnsi="Arial" w:cs="Arial"/>
          <w:color w:val="000000" w:themeColor="text1"/>
        </w:rPr>
        <w:t xml:space="preserve">Zgodnie z </w:t>
      </w:r>
      <w:r w:rsidR="005E0ED8" w:rsidRPr="005A0E85">
        <w:rPr>
          <w:rFonts w:ascii="Arial" w:hAnsi="Arial" w:cs="Arial"/>
          <w:color w:val="000000" w:themeColor="text1"/>
        </w:rPr>
        <w:t>wymogami</w:t>
      </w:r>
      <w:r w:rsidR="00B52637" w:rsidRPr="005A0E85">
        <w:rPr>
          <w:rFonts w:ascii="Arial" w:hAnsi="Arial" w:cs="Arial"/>
          <w:color w:val="000000" w:themeColor="text1"/>
        </w:rPr>
        <w:t xml:space="preserve"> </w:t>
      </w:r>
      <w:r w:rsidR="000F574C" w:rsidRPr="005A0E85">
        <w:rPr>
          <w:rFonts w:ascii="Arial" w:hAnsi="Arial" w:cs="Arial"/>
          <w:color w:val="000000" w:themeColor="text1"/>
        </w:rPr>
        <w:t>m</w:t>
      </w:r>
      <w:r w:rsidR="00B52637" w:rsidRPr="005A0E85">
        <w:rPr>
          <w:rFonts w:ascii="Arial" w:hAnsi="Arial" w:cs="Arial"/>
          <w:color w:val="000000" w:themeColor="text1"/>
        </w:rPr>
        <w:t>iejscowego planu zagospodarowania przestrzennego</w:t>
      </w:r>
      <w:r w:rsidR="000F574C" w:rsidRPr="005A0E85">
        <w:rPr>
          <w:rFonts w:ascii="Arial" w:hAnsi="Arial" w:cs="Arial"/>
          <w:color w:val="000000" w:themeColor="text1"/>
        </w:rPr>
        <w:t xml:space="preserve"> </w:t>
      </w:r>
      <w:r w:rsidR="00B52637" w:rsidRPr="005A0E85">
        <w:rPr>
          <w:rFonts w:ascii="Arial" w:hAnsi="Arial" w:cs="Arial"/>
          <w:color w:val="000000" w:themeColor="text1"/>
        </w:rPr>
        <w:t>wszystkie</w:t>
      </w:r>
      <w:r w:rsidR="0024475B" w:rsidRPr="005A0E85">
        <w:rPr>
          <w:rFonts w:ascii="Arial" w:hAnsi="Arial" w:cs="Arial"/>
          <w:color w:val="000000" w:themeColor="text1"/>
        </w:rPr>
        <w:t xml:space="preserve"> segmenty wraz z aneksem zostały nakryte dachami wielospadowymi. </w:t>
      </w:r>
      <w:r w:rsidR="008A0AAE" w:rsidRPr="005A0E85">
        <w:rPr>
          <w:rFonts w:ascii="Arial" w:hAnsi="Arial" w:cs="Arial"/>
          <w:color w:val="000000" w:themeColor="text1"/>
        </w:rPr>
        <w:lastRenderedPageBreak/>
        <w:t>Obiekt posiada dolną kondygnację użytkową (-1) w części wschodniej i poddasze techniczne nad całością kubatury.</w:t>
      </w:r>
    </w:p>
    <w:p w14:paraId="0630FD71" w14:textId="77777777" w:rsidR="00CD56D9" w:rsidRDefault="00CD56D9" w:rsidP="00CD56D9">
      <w:pPr>
        <w:pStyle w:val="Akapitzlist"/>
        <w:widowControl/>
        <w:suppressAutoHyphens w:val="0"/>
        <w:overflowPunct/>
        <w:spacing w:line="360" w:lineRule="auto"/>
        <w:ind w:left="720"/>
        <w:jc w:val="both"/>
        <w:rPr>
          <w:rFonts w:ascii="Arial" w:hAnsi="Arial" w:cs="Arial"/>
        </w:rPr>
      </w:pPr>
      <w:r w:rsidRPr="00284973">
        <w:rPr>
          <w:rFonts w:ascii="Arial" w:hAnsi="Arial" w:cs="Arial"/>
        </w:rPr>
        <w:t xml:space="preserve">W celu zapewnienia dobrego skomunikowania </w:t>
      </w:r>
      <w:r w:rsidR="00F67CC6" w:rsidRPr="000E734E">
        <w:rPr>
          <w:rFonts w:ascii="Arial" w:hAnsi="Arial" w:cs="Arial"/>
        </w:rPr>
        <w:t xml:space="preserve">Budynku </w:t>
      </w:r>
      <w:r w:rsidRPr="00284973">
        <w:rPr>
          <w:rFonts w:ascii="Arial" w:hAnsi="Arial" w:cs="Arial"/>
        </w:rPr>
        <w:t>SOR</w:t>
      </w:r>
      <w:r w:rsidR="004C23FB" w:rsidRPr="00284973">
        <w:rPr>
          <w:rFonts w:ascii="Arial" w:hAnsi="Arial" w:cs="Arial"/>
        </w:rPr>
        <w:t xml:space="preserve"> </w:t>
      </w:r>
      <w:r w:rsidRPr="00284973">
        <w:rPr>
          <w:rFonts w:ascii="Arial" w:hAnsi="Arial" w:cs="Arial"/>
        </w:rPr>
        <w:t xml:space="preserve">z pozostałymi funkcjami szpitalnymi zaproponowano wprowadzenie lekkiej w wyrazie, jednokondygnacyjnej przewiązki komunikacyjnej w formie przeszklonego korytarza w kondygnacji Parteru. Przewiązka ta usytuowana byłaby na głównej osi kompozycyjno - funkcjonalnej Kompleksu, </w:t>
      </w:r>
      <w:r w:rsidRPr="00970DB0">
        <w:rPr>
          <w:rFonts w:ascii="Arial" w:hAnsi="Arial" w:cs="Arial"/>
        </w:rPr>
        <w:t>łącz</w:t>
      </w:r>
      <w:r w:rsidR="00486144">
        <w:rPr>
          <w:rFonts w:ascii="Arial" w:hAnsi="Arial" w:cs="Arial"/>
        </w:rPr>
        <w:t>ąc</w:t>
      </w:r>
      <w:r w:rsidRPr="00970DB0">
        <w:rPr>
          <w:rFonts w:ascii="Arial" w:hAnsi="Arial" w:cs="Arial"/>
        </w:rPr>
        <w:t xml:space="preserve"> Budyn</w:t>
      </w:r>
      <w:r w:rsidR="00486144">
        <w:rPr>
          <w:rFonts w:ascii="Arial" w:hAnsi="Arial" w:cs="Arial"/>
        </w:rPr>
        <w:t xml:space="preserve">ek </w:t>
      </w:r>
      <w:r w:rsidRPr="00970DB0">
        <w:rPr>
          <w:rFonts w:ascii="Arial" w:hAnsi="Arial" w:cs="Arial"/>
        </w:rPr>
        <w:t>Centraln</w:t>
      </w:r>
      <w:r w:rsidR="00486144">
        <w:rPr>
          <w:rFonts w:ascii="Arial" w:hAnsi="Arial" w:cs="Arial"/>
        </w:rPr>
        <w:t>y</w:t>
      </w:r>
      <w:r w:rsidRPr="00970DB0">
        <w:rPr>
          <w:rFonts w:ascii="Arial" w:hAnsi="Arial" w:cs="Arial"/>
        </w:rPr>
        <w:t xml:space="preserve"> ("C") przez istniejący</w:t>
      </w:r>
      <w:r w:rsidR="006A4E7D">
        <w:rPr>
          <w:rFonts w:ascii="Arial" w:hAnsi="Arial" w:cs="Arial"/>
        </w:rPr>
        <w:t>,</w:t>
      </w:r>
      <w:r w:rsidRPr="00970DB0">
        <w:rPr>
          <w:rFonts w:ascii="Arial" w:hAnsi="Arial" w:cs="Arial"/>
        </w:rPr>
        <w:t xml:space="preserve"> środkowy dziedziniec z Budynkiem SOR</w:t>
      </w:r>
      <w:r w:rsidR="00486144">
        <w:rPr>
          <w:rFonts w:ascii="Arial" w:hAnsi="Arial" w:cs="Arial"/>
        </w:rPr>
        <w:t>.</w:t>
      </w:r>
      <w:r w:rsidRPr="00970DB0">
        <w:rPr>
          <w:rFonts w:ascii="Arial" w:hAnsi="Arial" w:cs="Arial"/>
        </w:rPr>
        <w:t xml:space="preserve"> </w:t>
      </w:r>
      <w:r w:rsidR="00486144" w:rsidRPr="005A0E85">
        <w:rPr>
          <w:rFonts w:ascii="Arial" w:hAnsi="Arial" w:cs="Arial"/>
          <w:color w:val="000000" w:themeColor="text1"/>
        </w:rPr>
        <w:t>Przewidziano</w:t>
      </w:r>
      <w:r w:rsidRPr="005A0E85">
        <w:rPr>
          <w:rFonts w:ascii="Arial" w:hAnsi="Arial" w:cs="Arial"/>
          <w:color w:val="000000" w:themeColor="text1"/>
        </w:rPr>
        <w:t xml:space="preserve"> </w:t>
      </w:r>
      <w:r w:rsidR="006A4E7D" w:rsidRPr="005A0E85">
        <w:rPr>
          <w:rFonts w:ascii="Arial" w:hAnsi="Arial" w:cs="Arial"/>
          <w:color w:val="000000" w:themeColor="text1"/>
        </w:rPr>
        <w:t>konieczn</w:t>
      </w:r>
      <w:r w:rsidR="00F65174" w:rsidRPr="005A0E85">
        <w:rPr>
          <w:rFonts w:ascii="Arial" w:hAnsi="Arial" w:cs="Arial"/>
          <w:color w:val="000000" w:themeColor="text1"/>
        </w:rPr>
        <w:t xml:space="preserve">e </w:t>
      </w:r>
      <w:r w:rsidR="006A4E7D" w:rsidRPr="005A0E85">
        <w:rPr>
          <w:rFonts w:ascii="Arial" w:hAnsi="Arial" w:cs="Arial"/>
          <w:color w:val="000000" w:themeColor="text1"/>
        </w:rPr>
        <w:t xml:space="preserve">w tym rozwiązaniu </w:t>
      </w:r>
      <w:r w:rsidRPr="005A0E85">
        <w:rPr>
          <w:rFonts w:ascii="Arial" w:hAnsi="Arial" w:cs="Arial"/>
          <w:color w:val="000000" w:themeColor="text1"/>
        </w:rPr>
        <w:t>"przebic</w:t>
      </w:r>
      <w:r w:rsidR="00F65174" w:rsidRPr="005A0E85">
        <w:rPr>
          <w:rFonts w:ascii="Arial" w:hAnsi="Arial" w:cs="Arial"/>
          <w:color w:val="000000" w:themeColor="text1"/>
        </w:rPr>
        <w:t>ie</w:t>
      </w:r>
      <w:r w:rsidRPr="00970DB0">
        <w:rPr>
          <w:rFonts w:ascii="Arial" w:hAnsi="Arial" w:cs="Arial"/>
        </w:rPr>
        <w:t>" komunikacyjne przez Budynek "F</w:t>
      </w:r>
      <w:r w:rsidR="00B055AC" w:rsidRPr="00B055AC">
        <w:rPr>
          <w:rFonts w:ascii="Arial" w:hAnsi="Arial" w:cs="Arial"/>
        </w:rPr>
        <w:t>.</w:t>
      </w:r>
      <w:r w:rsidR="00B055AC">
        <w:rPr>
          <w:rFonts w:ascii="Arial" w:hAnsi="Arial" w:cs="Arial"/>
        </w:rPr>
        <w:t xml:space="preserve"> </w:t>
      </w:r>
    </w:p>
    <w:p w14:paraId="20777A38" w14:textId="77777777" w:rsidR="00B055AC" w:rsidRPr="00970DB0" w:rsidRDefault="00B055AC" w:rsidP="00B055AC">
      <w:pPr>
        <w:spacing w:line="360" w:lineRule="auto"/>
        <w:ind w:firstLine="709"/>
        <w:jc w:val="both"/>
      </w:pPr>
      <w:r w:rsidRPr="00970DB0">
        <w:rPr>
          <w:rFonts w:ascii="Arial" w:hAnsi="Arial" w:cs="Arial"/>
        </w:rPr>
        <w:t>Przewiązkę</w:t>
      </w:r>
      <w:r w:rsidR="00AF0870">
        <w:rPr>
          <w:rFonts w:ascii="Arial" w:hAnsi="Arial" w:cs="Arial"/>
        </w:rPr>
        <w:t xml:space="preserve"> </w:t>
      </w:r>
      <w:r w:rsidRPr="00970DB0">
        <w:rPr>
          <w:rFonts w:ascii="Arial" w:hAnsi="Arial" w:cs="Arial"/>
        </w:rPr>
        <w:t xml:space="preserve">zaprojektowano w taki sposób, aby </w:t>
      </w:r>
      <w:r w:rsidRPr="009F3145">
        <w:rPr>
          <w:rFonts w:ascii="Arial" w:hAnsi="Arial" w:cs="Arial"/>
        </w:rPr>
        <w:t xml:space="preserve">możliwie </w:t>
      </w:r>
      <w:r w:rsidRPr="00970DB0">
        <w:rPr>
          <w:rFonts w:ascii="Arial" w:hAnsi="Arial" w:cs="Arial"/>
        </w:rPr>
        <w:t xml:space="preserve">ograniczyć </w:t>
      </w:r>
      <w:r w:rsidR="00AF0870">
        <w:rPr>
          <w:rFonts w:ascii="Arial" w:hAnsi="Arial" w:cs="Arial"/>
        </w:rPr>
        <w:tab/>
      </w:r>
      <w:r w:rsidRPr="00970DB0">
        <w:rPr>
          <w:rFonts w:ascii="Arial" w:hAnsi="Arial" w:cs="Arial"/>
        </w:rPr>
        <w:t xml:space="preserve">ingerencję </w:t>
      </w:r>
      <w:r>
        <w:rPr>
          <w:rFonts w:ascii="Arial" w:hAnsi="Arial" w:cs="Arial"/>
        </w:rPr>
        <w:t xml:space="preserve"> </w:t>
      </w:r>
      <w:r w:rsidRPr="00970DB0">
        <w:rPr>
          <w:rFonts w:ascii="Arial" w:hAnsi="Arial" w:cs="Arial"/>
        </w:rPr>
        <w:t>w historyczną substancję istniejącego Szpitala</w:t>
      </w:r>
      <w:r w:rsidR="00AF0870">
        <w:rPr>
          <w:rFonts w:ascii="Arial" w:hAnsi="Arial" w:cs="Arial"/>
        </w:rPr>
        <w:t>.</w:t>
      </w:r>
      <w:r>
        <w:rPr>
          <w:rFonts w:ascii="Arial" w:hAnsi="Arial" w:cs="Arial"/>
          <w:b/>
        </w:rPr>
        <w:t xml:space="preserve"> </w:t>
      </w:r>
      <w:r w:rsidRPr="00970DB0">
        <w:rPr>
          <w:rFonts w:ascii="Arial" w:hAnsi="Arial" w:cs="Arial"/>
        </w:rPr>
        <w:t xml:space="preserve">Realizacja </w:t>
      </w:r>
      <w:r w:rsidR="00AF0870">
        <w:rPr>
          <w:rFonts w:ascii="Arial" w:hAnsi="Arial" w:cs="Arial"/>
        </w:rPr>
        <w:tab/>
      </w:r>
      <w:r w:rsidRPr="00970DB0">
        <w:rPr>
          <w:rFonts w:ascii="Arial" w:hAnsi="Arial" w:cs="Arial"/>
        </w:rPr>
        <w:t xml:space="preserve">Przewiązki w formie przedstawionej w załączonej </w:t>
      </w:r>
      <w:r w:rsidR="00AF0870" w:rsidRPr="000E734E">
        <w:rPr>
          <w:rFonts w:ascii="Arial" w:hAnsi="Arial" w:cs="Arial"/>
        </w:rPr>
        <w:t>Wstępnej k</w:t>
      </w:r>
      <w:r w:rsidRPr="00970DB0">
        <w:rPr>
          <w:rFonts w:ascii="Arial" w:hAnsi="Arial" w:cs="Arial"/>
        </w:rPr>
        <w:t xml:space="preserve">oncepcji pozwoli </w:t>
      </w:r>
      <w:r w:rsidR="00AF0870">
        <w:rPr>
          <w:rFonts w:ascii="Arial" w:hAnsi="Arial" w:cs="Arial"/>
        </w:rPr>
        <w:tab/>
      </w:r>
      <w:r w:rsidRPr="00970DB0">
        <w:rPr>
          <w:rFonts w:ascii="Arial" w:hAnsi="Arial" w:cs="Arial"/>
        </w:rPr>
        <w:t xml:space="preserve">na utrzymanie wrażenia obecnej skali Dziedzińca - ogrodu. Należy dołożyć </w:t>
      </w:r>
      <w:r w:rsidR="00AF0870">
        <w:rPr>
          <w:rFonts w:ascii="Arial" w:hAnsi="Arial" w:cs="Arial"/>
        </w:rPr>
        <w:tab/>
      </w:r>
      <w:r w:rsidRPr="00970DB0">
        <w:rPr>
          <w:rFonts w:ascii="Arial" w:hAnsi="Arial" w:cs="Arial"/>
        </w:rPr>
        <w:t>starań dla uporządkowania kompozycji zieleni i nawierzchni Dziedzińca.</w:t>
      </w:r>
    </w:p>
    <w:p w14:paraId="22988997" w14:textId="77777777" w:rsidR="00D018BE" w:rsidRPr="00970DB0" w:rsidRDefault="00D018BE" w:rsidP="007A1EC4">
      <w:pPr>
        <w:pStyle w:val="Tekstpodstawowywcity2"/>
        <w:widowControl/>
        <w:suppressAutoHyphens w:val="0"/>
        <w:overflowPunct/>
        <w:spacing w:line="360" w:lineRule="auto"/>
        <w:ind w:left="0" w:firstLine="709"/>
        <w:rPr>
          <w:color w:val="auto"/>
        </w:rPr>
      </w:pPr>
    </w:p>
    <w:p w14:paraId="50E33820" w14:textId="77777777" w:rsidR="00D21DBE" w:rsidRPr="009F3145" w:rsidRDefault="00D21DBE" w:rsidP="00D21DBE">
      <w:pPr>
        <w:spacing w:line="360" w:lineRule="auto"/>
        <w:jc w:val="both"/>
        <w:rPr>
          <w:rFonts w:ascii="Arial" w:hAnsi="Arial" w:cs="Arial"/>
        </w:rPr>
      </w:pPr>
      <w:r w:rsidRPr="009F3145">
        <w:rPr>
          <w:rFonts w:ascii="Arial" w:hAnsi="Arial" w:cs="Arial"/>
        </w:rPr>
        <w:tab/>
        <w:t xml:space="preserve">W zakresie zagospodarowania terenu przyjmuje się rozbudowę wewnętrznego </w:t>
      </w:r>
    </w:p>
    <w:p w14:paraId="37ED0E66" w14:textId="77777777" w:rsidR="00D21DBE" w:rsidRPr="009F3145" w:rsidRDefault="009F3145" w:rsidP="00D21DBE">
      <w:pPr>
        <w:spacing w:line="360" w:lineRule="auto"/>
        <w:jc w:val="both"/>
        <w:rPr>
          <w:rFonts w:ascii="Arial" w:hAnsi="Arial" w:cs="Arial"/>
        </w:rPr>
      </w:pPr>
      <w:r w:rsidRPr="009F3145">
        <w:rPr>
          <w:rFonts w:ascii="Arial" w:hAnsi="Arial" w:cs="Arial"/>
        </w:rPr>
        <w:tab/>
      </w:r>
      <w:r w:rsidR="00D21DBE" w:rsidRPr="009F3145">
        <w:rPr>
          <w:rFonts w:ascii="Arial" w:hAnsi="Arial" w:cs="Arial"/>
        </w:rPr>
        <w:t xml:space="preserve">układu drogowego w nawiązaniu do dróg istniejących, z zastosowaniem </w:t>
      </w:r>
      <w:r w:rsidRPr="009F3145">
        <w:rPr>
          <w:rFonts w:ascii="Arial" w:hAnsi="Arial" w:cs="Arial"/>
        </w:rPr>
        <w:tab/>
      </w:r>
      <w:r w:rsidR="00D21DBE" w:rsidRPr="009F3145">
        <w:rPr>
          <w:rFonts w:ascii="Arial" w:hAnsi="Arial" w:cs="Arial"/>
        </w:rPr>
        <w:t xml:space="preserve">nawierzchni asfaltowej. Chodniki będą wykonane z elementów </w:t>
      </w:r>
      <w:r w:rsidRPr="009F3145">
        <w:rPr>
          <w:rFonts w:ascii="Arial" w:hAnsi="Arial" w:cs="Arial"/>
        </w:rPr>
        <w:tab/>
      </w:r>
      <w:r w:rsidR="00D21DBE" w:rsidRPr="009F3145">
        <w:rPr>
          <w:rFonts w:ascii="Arial" w:hAnsi="Arial" w:cs="Arial"/>
        </w:rPr>
        <w:t xml:space="preserve">drobnowymiarowych, z obniżeniem krawężników w miejscach przejść przez </w:t>
      </w:r>
      <w:r w:rsidRPr="009F3145">
        <w:rPr>
          <w:rFonts w:ascii="Arial" w:hAnsi="Arial" w:cs="Arial"/>
        </w:rPr>
        <w:tab/>
      </w:r>
      <w:r w:rsidR="00D21DBE" w:rsidRPr="009F3145">
        <w:rPr>
          <w:rFonts w:ascii="Arial" w:hAnsi="Arial" w:cs="Arial"/>
        </w:rPr>
        <w:t xml:space="preserve">układ drogowy.  </w:t>
      </w:r>
    </w:p>
    <w:p w14:paraId="1C4E32AD" w14:textId="77777777" w:rsidR="009F3145" w:rsidRPr="005A0E85" w:rsidRDefault="009F3145" w:rsidP="00D21DBE">
      <w:pPr>
        <w:spacing w:line="360" w:lineRule="auto"/>
        <w:jc w:val="both"/>
        <w:rPr>
          <w:rFonts w:ascii="Arial" w:hAnsi="Arial" w:cs="Arial"/>
          <w:color w:val="000000" w:themeColor="text1"/>
        </w:rPr>
      </w:pPr>
      <w:r w:rsidRPr="009F41F9">
        <w:rPr>
          <w:rFonts w:ascii="Arial" w:hAnsi="Arial" w:cs="Arial"/>
        </w:rPr>
        <w:tab/>
      </w:r>
      <w:r w:rsidR="00D21DBE" w:rsidRPr="009F41F9">
        <w:rPr>
          <w:rFonts w:ascii="Arial" w:hAnsi="Arial" w:cs="Arial"/>
        </w:rPr>
        <w:t xml:space="preserve">W </w:t>
      </w:r>
      <w:r w:rsidRPr="009F41F9">
        <w:rPr>
          <w:rFonts w:ascii="Arial" w:hAnsi="Arial" w:cs="Arial"/>
        </w:rPr>
        <w:t>ramach</w:t>
      </w:r>
      <w:r w:rsidR="00D21DBE" w:rsidRPr="009F41F9">
        <w:rPr>
          <w:rFonts w:ascii="Arial" w:hAnsi="Arial" w:cs="Arial"/>
        </w:rPr>
        <w:t xml:space="preserve"> rozbudow</w:t>
      </w:r>
      <w:r w:rsidRPr="009F41F9">
        <w:rPr>
          <w:rFonts w:ascii="Arial" w:hAnsi="Arial" w:cs="Arial"/>
        </w:rPr>
        <w:t>y</w:t>
      </w:r>
      <w:r w:rsidR="00D21DBE" w:rsidRPr="009F41F9">
        <w:rPr>
          <w:rFonts w:ascii="Arial" w:hAnsi="Arial" w:cs="Arial"/>
        </w:rPr>
        <w:t xml:space="preserve"> Szpitala zaprojektowano 60 nowych miejsc </w:t>
      </w:r>
      <w:r w:rsidRPr="009F41F9">
        <w:rPr>
          <w:rFonts w:ascii="Arial" w:hAnsi="Arial" w:cs="Arial"/>
        </w:rPr>
        <w:tab/>
      </w:r>
      <w:r w:rsidR="00D21DBE" w:rsidRPr="009F41F9">
        <w:rPr>
          <w:rFonts w:ascii="Arial" w:hAnsi="Arial" w:cs="Arial"/>
        </w:rPr>
        <w:t xml:space="preserve">parkingowych, przewidując wykonanie większości z nich z zastosowaniem </w:t>
      </w:r>
      <w:r w:rsidRPr="009F41F9">
        <w:rPr>
          <w:rFonts w:ascii="Arial" w:hAnsi="Arial" w:cs="Arial"/>
        </w:rPr>
        <w:tab/>
      </w:r>
      <w:r w:rsidR="00D21DBE" w:rsidRPr="009F41F9">
        <w:rPr>
          <w:rFonts w:ascii="Arial" w:hAnsi="Arial" w:cs="Arial"/>
        </w:rPr>
        <w:t>nawierzchni częściowo przepuszczalnej, tzw. „parkingów zielonych”.</w:t>
      </w:r>
      <w:r w:rsidR="002418D8">
        <w:rPr>
          <w:rFonts w:ascii="Arial" w:hAnsi="Arial" w:cs="Arial"/>
          <w:color w:val="7030A0"/>
        </w:rPr>
        <w:t xml:space="preserve"> </w:t>
      </w:r>
      <w:r>
        <w:rPr>
          <w:rFonts w:ascii="Arial" w:hAnsi="Arial" w:cs="Arial"/>
          <w:color w:val="7030A0"/>
        </w:rPr>
        <w:tab/>
      </w:r>
      <w:r w:rsidRPr="005A0E85">
        <w:rPr>
          <w:rFonts w:ascii="Arial" w:hAnsi="Arial" w:cs="Arial"/>
          <w:color w:val="000000" w:themeColor="text1"/>
        </w:rPr>
        <w:t xml:space="preserve">Wymagana będzie </w:t>
      </w:r>
      <w:r w:rsidR="009F41F9" w:rsidRPr="005A0E85">
        <w:rPr>
          <w:rFonts w:ascii="Arial" w:hAnsi="Arial" w:cs="Arial"/>
          <w:color w:val="000000" w:themeColor="text1"/>
        </w:rPr>
        <w:t xml:space="preserve">jednocześnie </w:t>
      </w:r>
      <w:r w:rsidRPr="005A0E85">
        <w:rPr>
          <w:rFonts w:ascii="Arial" w:hAnsi="Arial" w:cs="Arial"/>
          <w:color w:val="000000" w:themeColor="text1"/>
        </w:rPr>
        <w:t>rozbudowa</w:t>
      </w:r>
      <w:r w:rsidR="00BE5536" w:rsidRPr="005A0E85">
        <w:rPr>
          <w:rFonts w:ascii="Arial" w:hAnsi="Arial" w:cs="Arial"/>
          <w:color w:val="000000" w:themeColor="text1"/>
        </w:rPr>
        <w:t xml:space="preserve"> / przebudowa</w:t>
      </w:r>
      <w:r w:rsidRPr="005A0E85">
        <w:rPr>
          <w:rFonts w:ascii="Arial" w:hAnsi="Arial" w:cs="Arial"/>
          <w:color w:val="000000" w:themeColor="text1"/>
        </w:rPr>
        <w:t xml:space="preserve"> </w:t>
      </w:r>
      <w:r w:rsidR="00BE5536" w:rsidRPr="005A0E85">
        <w:rPr>
          <w:rFonts w:ascii="Arial" w:hAnsi="Arial" w:cs="Arial"/>
          <w:color w:val="000000" w:themeColor="text1"/>
        </w:rPr>
        <w:t xml:space="preserve">systemu kanalizacji </w:t>
      </w:r>
      <w:r w:rsidR="009F41F9" w:rsidRPr="005A0E85">
        <w:rPr>
          <w:rFonts w:ascii="Arial" w:hAnsi="Arial" w:cs="Arial"/>
          <w:color w:val="000000" w:themeColor="text1"/>
        </w:rPr>
        <w:tab/>
      </w:r>
      <w:r w:rsidR="00BE5536" w:rsidRPr="005A0E85">
        <w:rPr>
          <w:rFonts w:ascii="Arial" w:hAnsi="Arial" w:cs="Arial"/>
          <w:color w:val="000000" w:themeColor="text1"/>
        </w:rPr>
        <w:t>opadowej  i</w:t>
      </w:r>
      <w:r w:rsidRPr="005A0E85">
        <w:rPr>
          <w:rFonts w:ascii="Arial" w:hAnsi="Arial" w:cs="Arial"/>
          <w:color w:val="000000" w:themeColor="text1"/>
        </w:rPr>
        <w:t xml:space="preserve"> </w:t>
      </w:r>
      <w:r w:rsidR="00BE5536" w:rsidRPr="005A0E85">
        <w:rPr>
          <w:rFonts w:ascii="Arial" w:hAnsi="Arial" w:cs="Arial"/>
          <w:color w:val="000000" w:themeColor="text1"/>
        </w:rPr>
        <w:t>d</w:t>
      </w:r>
      <w:r w:rsidRPr="005A0E85">
        <w:rPr>
          <w:rFonts w:ascii="Arial" w:hAnsi="Arial" w:cs="Arial"/>
          <w:color w:val="000000" w:themeColor="text1"/>
        </w:rPr>
        <w:t xml:space="preserve">ostosowanie </w:t>
      </w:r>
      <w:r w:rsidR="00BE5536" w:rsidRPr="005A0E85">
        <w:rPr>
          <w:rFonts w:ascii="Arial" w:hAnsi="Arial" w:cs="Arial"/>
          <w:color w:val="000000" w:themeColor="text1"/>
        </w:rPr>
        <w:t>jej do zmienionego zagospodarowania terenu</w:t>
      </w:r>
      <w:r w:rsidRPr="005A0E85">
        <w:rPr>
          <w:rFonts w:ascii="Arial" w:hAnsi="Arial" w:cs="Arial"/>
          <w:color w:val="000000" w:themeColor="text1"/>
        </w:rPr>
        <w:t>.</w:t>
      </w:r>
      <w:r w:rsidRPr="005A0E85">
        <w:rPr>
          <w:rFonts w:ascii="Arial" w:hAnsi="Arial" w:cs="Arial"/>
          <w:color w:val="000000" w:themeColor="text1"/>
        </w:rPr>
        <w:tab/>
      </w:r>
    </w:p>
    <w:p w14:paraId="7EFAE598" w14:textId="77777777" w:rsidR="00D21DBE" w:rsidRPr="005A0E85" w:rsidRDefault="009F3145" w:rsidP="0034088C">
      <w:pPr>
        <w:spacing w:line="360" w:lineRule="auto"/>
        <w:jc w:val="both"/>
        <w:rPr>
          <w:rFonts w:ascii="Arial" w:hAnsi="Arial" w:cs="Arial"/>
          <w:color w:val="000000" w:themeColor="text1"/>
        </w:rPr>
      </w:pPr>
      <w:r w:rsidRPr="005A0E85">
        <w:rPr>
          <w:rFonts w:ascii="Arial" w:hAnsi="Arial" w:cs="Arial"/>
          <w:color w:val="000000" w:themeColor="text1"/>
        </w:rPr>
        <w:tab/>
      </w:r>
      <w:r w:rsidR="002418D8" w:rsidRPr="005A0E85">
        <w:rPr>
          <w:rFonts w:ascii="Arial" w:hAnsi="Arial" w:cs="Arial"/>
          <w:color w:val="000000" w:themeColor="text1"/>
        </w:rPr>
        <w:t xml:space="preserve">Przewiduje się wprowadzenie elementów zagospodarowania terenu służących </w:t>
      </w:r>
      <w:r w:rsidRPr="005A0E85">
        <w:rPr>
          <w:rFonts w:ascii="Arial" w:hAnsi="Arial" w:cs="Arial"/>
          <w:color w:val="000000" w:themeColor="text1"/>
        </w:rPr>
        <w:tab/>
      </w:r>
      <w:r w:rsidR="002418D8" w:rsidRPr="005A0E85">
        <w:rPr>
          <w:rFonts w:ascii="Arial" w:hAnsi="Arial" w:cs="Arial"/>
          <w:color w:val="000000" w:themeColor="text1"/>
        </w:rPr>
        <w:t>ułatwieniu orientacji w przestrzeni</w:t>
      </w:r>
      <w:r w:rsidR="0034088C" w:rsidRPr="005A0E85">
        <w:rPr>
          <w:rFonts w:ascii="Arial" w:hAnsi="Arial" w:cs="Arial"/>
          <w:color w:val="000000" w:themeColor="text1"/>
        </w:rPr>
        <w:t xml:space="preserve"> oraz wszelkich udogodnień dla ruchu osób </w:t>
      </w:r>
      <w:r w:rsidR="0034088C" w:rsidRPr="005A0E85">
        <w:rPr>
          <w:rFonts w:ascii="Arial" w:hAnsi="Arial" w:cs="Arial"/>
          <w:color w:val="000000" w:themeColor="text1"/>
        </w:rPr>
        <w:tab/>
        <w:t>niepełnosprawnych</w:t>
      </w:r>
      <w:r w:rsidR="002418D8" w:rsidRPr="005A0E85">
        <w:rPr>
          <w:rFonts w:ascii="Arial" w:hAnsi="Arial" w:cs="Arial"/>
          <w:color w:val="000000" w:themeColor="text1"/>
        </w:rPr>
        <w:t xml:space="preserve">, </w:t>
      </w:r>
      <w:r w:rsidR="0034088C" w:rsidRPr="005A0E85">
        <w:rPr>
          <w:rFonts w:ascii="Arial" w:hAnsi="Arial" w:cs="Arial"/>
          <w:color w:val="000000" w:themeColor="text1"/>
        </w:rPr>
        <w:t>w tym</w:t>
      </w:r>
      <w:r w:rsidR="002418D8" w:rsidRPr="005A0E85">
        <w:rPr>
          <w:rFonts w:ascii="Arial" w:hAnsi="Arial" w:cs="Arial"/>
          <w:color w:val="000000" w:themeColor="text1"/>
        </w:rPr>
        <w:t xml:space="preserve"> systemu informacji </w:t>
      </w:r>
      <w:r w:rsidRPr="005A0E85">
        <w:rPr>
          <w:rFonts w:ascii="Arial" w:hAnsi="Arial" w:cs="Arial"/>
          <w:color w:val="000000" w:themeColor="text1"/>
        </w:rPr>
        <w:tab/>
      </w:r>
      <w:r w:rsidR="002418D8" w:rsidRPr="005A0E85">
        <w:rPr>
          <w:rFonts w:ascii="Arial" w:hAnsi="Arial" w:cs="Arial"/>
          <w:color w:val="000000" w:themeColor="text1"/>
        </w:rPr>
        <w:t>wizualnej</w:t>
      </w:r>
      <w:r w:rsidR="009F41F9" w:rsidRPr="005A0E85">
        <w:rPr>
          <w:rFonts w:ascii="Arial" w:hAnsi="Arial" w:cs="Arial"/>
          <w:color w:val="000000" w:themeColor="text1"/>
        </w:rPr>
        <w:t>,</w:t>
      </w:r>
      <w:r w:rsidR="0034088C" w:rsidRPr="005A0E85">
        <w:rPr>
          <w:rFonts w:ascii="Arial" w:hAnsi="Arial" w:cs="Arial"/>
          <w:color w:val="000000" w:themeColor="text1"/>
        </w:rPr>
        <w:t xml:space="preserve"> </w:t>
      </w:r>
      <w:r w:rsidR="002418D8" w:rsidRPr="005A0E85">
        <w:rPr>
          <w:rFonts w:ascii="Arial" w:hAnsi="Arial" w:cs="Arial"/>
          <w:color w:val="000000" w:themeColor="text1"/>
        </w:rPr>
        <w:t xml:space="preserve">spełniającego </w:t>
      </w:r>
      <w:r w:rsidR="00ED7215" w:rsidRPr="005A0E85">
        <w:rPr>
          <w:rFonts w:ascii="Arial" w:hAnsi="Arial" w:cs="Arial"/>
          <w:color w:val="000000" w:themeColor="text1"/>
        </w:rPr>
        <w:t>swoj</w:t>
      </w:r>
      <w:r w:rsidR="0034088C" w:rsidRPr="005A0E85">
        <w:rPr>
          <w:rFonts w:ascii="Arial" w:hAnsi="Arial" w:cs="Arial"/>
          <w:color w:val="000000" w:themeColor="text1"/>
        </w:rPr>
        <w:t>ą</w:t>
      </w:r>
      <w:r w:rsidR="00ED7215" w:rsidRPr="005A0E85">
        <w:rPr>
          <w:rFonts w:ascii="Arial" w:hAnsi="Arial" w:cs="Arial"/>
          <w:color w:val="000000" w:themeColor="text1"/>
        </w:rPr>
        <w:t xml:space="preserve"> </w:t>
      </w:r>
      <w:r w:rsidR="0034088C" w:rsidRPr="005A0E85">
        <w:rPr>
          <w:rFonts w:ascii="Arial" w:hAnsi="Arial" w:cs="Arial"/>
          <w:color w:val="000000" w:themeColor="text1"/>
        </w:rPr>
        <w:tab/>
        <w:t xml:space="preserve">rolę także po zmroku. Ponadto otoczenie Budynku SOR winno zostać </w:t>
      </w:r>
      <w:r w:rsidR="0034088C" w:rsidRPr="005A0E85">
        <w:rPr>
          <w:rFonts w:ascii="Arial" w:hAnsi="Arial" w:cs="Arial"/>
          <w:color w:val="000000" w:themeColor="text1"/>
        </w:rPr>
        <w:tab/>
        <w:t>wyposażone w elementy małej architektury: ławki, kosze na śmieci itp.</w:t>
      </w:r>
    </w:p>
    <w:p w14:paraId="7A46F4BF" w14:textId="77777777" w:rsidR="00593610" w:rsidRDefault="0034088C" w:rsidP="00ED7215">
      <w:pPr>
        <w:spacing w:line="360" w:lineRule="auto"/>
        <w:jc w:val="both"/>
        <w:rPr>
          <w:rFonts w:ascii="Arial" w:hAnsi="Arial" w:cs="Arial"/>
        </w:rPr>
      </w:pPr>
      <w:r w:rsidRPr="005A0E85">
        <w:rPr>
          <w:rFonts w:ascii="Arial" w:hAnsi="Arial" w:cs="Arial"/>
          <w:color w:val="000000" w:themeColor="text1"/>
        </w:rPr>
        <w:tab/>
        <w:t xml:space="preserve">Realizacja </w:t>
      </w:r>
      <w:r w:rsidR="002418D8" w:rsidRPr="005A0E85">
        <w:rPr>
          <w:rFonts w:ascii="Arial" w:hAnsi="Arial" w:cs="Arial"/>
          <w:color w:val="000000" w:themeColor="text1"/>
        </w:rPr>
        <w:t xml:space="preserve">Budynku SOR będzie się wiązała z koniecznością wycinki </w:t>
      </w:r>
      <w:r w:rsidRPr="005A0E85">
        <w:rPr>
          <w:rFonts w:ascii="Arial" w:hAnsi="Arial" w:cs="Arial"/>
          <w:color w:val="000000" w:themeColor="text1"/>
        </w:rPr>
        <w:t>zieleni</w:t>
      </w:r>
      <w:r w:rsidR="002418D8" w:rsidRPr="005A0E85">
        <w:rPr>
          <w:rFonts w:ascii="Arial" w:hAnsi="Arial" w:cs="Arial"/>
          <w:color w:val="000000" w:themeColor="text1"/>
        </w:rPr>
        <w:t xml:space="preserve"> </w:t>
      </w:r>
      <w:r w:rsidRPr="005A0E85">
        <w:rPr>
          <w:rFonts w:ascii="Arial" w:hAnsi="Arial" w:cs="Arial"/>
          <w:color w:val="000000" w:themeColor="text1"/>
        </w:rPr>
        <w:tab/>
        <w:t>istniejącej.</w:t>
      </w:r>
      <w:r w:rsidRPr="005A0E85">
        <w:rPr>
          <w:rFonts w:ascii="Arial" w:hAnsi="Arial" w:cs="Arial"/>
          <w:color w:val="000000" w:themeColor="text1"/>
        </w:rPr>
        <w:tab/>
        <w:t>Jednocześnie</w:t>
      </w:r>
      <w:r w:rsidR="002418D8" w:rsidRPr="005A0E85">
        <w:rPr>
          <w:rFonts w:ascii="Arial" w:hAnsi="Arial" w:cs="Arial"/>
          <w:color w:val="000000" w:themeColor="text1"/>
        </w:rPr>
        <w:t xml:space="preserve"> </w:t>
      </w:r>
      <w:r w:rsidR="002418D8" w:rsidRPr="0034088C">
        <w:rPr>
          <w:rFonts w:ascii="Arial" w:hAnsi="Arial" w:cs="Arial"/>
        </w:rPr>
        <w:t xml:space="preserve">przewidziano rekultywację </w:t>
      </w:r>
      <w:r w:rsidRPr="0034088C">
        <w:rPr>
          <w:rFonts w:ascii="Arial" w:hAnsi="Arial" w:cs="Arial"/>
        </w:rPr>
        <w:t xml:space="preserve">zieleni zaniedbanej: </w:t>
      </w:r>
      <w:r w:rsidRPr="0034088C">
        <w:rPr>
          <w:rFonts w:ascii="Arial" w:hAnsi="Arial" w:cs="Arial"/>
        </w:rPr>
        <w:tab/>
      </w:r>
      <w:r w:rsidR="002418D8" w:rsidRPr="0034088C">
        <w:rPr>
          <w:rFonts w:ascii="Arial" w:hAnsi="Arial" w:cs="Arial"/>
        </w:rPr>
        <w:t xml:space="preserve">pielęgnację drzewostanu, wycinkę chorych i zniszczonych okazów, nowe </w:t>
      </w:r>
      <w:r w:rsidRPr="0034088C">
        <w:rPr>
          <w:rFonts w:ascii="Arial" w:hAnsi="Arial" w:cs="Arial"/>
        </w:rPr>
        <w:lastRenderedPageBreak/>
        <w:tab/>
      </w:r>
      <w:r w:rsidR="002418D8" w:rsidRPr="0034088C">
        <w:rPr>
          <w:rFonts w:ascii="Arial" w:hAnsi="Arial" w:cs="Arial"/>
        </w:rPr>
        <w:t>nasadzenia oraz ponowne założenie trawników. W związku z powyższy</w:t>
      </w:r>
      <w:r w:rsidRPr="0034088C">
        <w:rPr>
          <w:rFonts w:ascii="Arial" w:hAnsi="Arial" w:cs="Arial"/>
        </w:rPr>
        <w:t>m,</w:t>
      </w:r>
      <w:r w:rsidRPr="0034088C">
        <w:rPr>
          <w:rFonts w:ascii="Arial" w:hAnsi="Arial" w:cs="Arial"/>
        </w:rPr>
        <w:tab/>
      </w:r>
      <w:r w:rsidR="002418D8" w:rsidRPr="0034088C">
        <w:rPr>
          <w:rFonts w:ascii="Arial" w:hAnsi="Arial" w:cs="Arial"/>
        </w:rPr>
        <w:t xml:space="preserve">przed przystąpieniem do prac </w:t>
      </w:r>
      <w:r w:rsidR="002418D8" w:rsidRPr="005A0E85">
        <w:rPr>
          <w:rFonts w:ascii="Arial" w:hAnsi="Arial" w:cs="Arial"/>
          <w:color w:val="000000" w:themeColor="text1"/>
        </w:rPr>
        <w:t xml:space="preserve">należy </w:t>
      </w:r>
      <w:r w:rsidRPr="005A0E85">
        <w:rPr>
          <w:rFonts w:ascii="Arial" w:hAnsi="Arial" w:cs="Arial"/>
          <w:color w:val="000000" w:themeColor="text1"/>
        </w:rPr>
        <w:t>wykona</w:t>
      </w:r>
      <w:r w:rsidR="002418D8" w:rsidRPr="005A0E85">
        <w:rPr>
          <w:rFonts w:ascii="Arial" w:hAnsi="Arial" w:cs="Arial"/>
          <w:color w:val="000000" w:themeColor="text1"/>
        </w:rPr>
        <w:t xml:space="preserve">ć </w:t>
      </w:r>
      <w:r w:rsidR="002418D8" w:rsidRPr="0034088C">
        <w:rPr>
          <w:rFonts w:ascii="Arial" w:hAnsi="Arial" w:cs="Arial"/>
        </w:rPr>
        <w:t xml:space="preserve">inwentaryzację zieleni </w:t>
      </w:r>
      <w:r>
        <w:rPr>
          <w:rFonts w:ascii="Arial" w:hAnsi="Arial" w:cs="Arial"/>
        </w:rPr>
        <w:t xml:space="preserve">             </w:t>
      </w:r>
      <w:r>
        <w:rPr>
          <w:rFonts w:ascii="Arial" w:hAnsi="Arial" w:cs="Arial"/>
        </w:rPr>
        <w:tab/>
      </w:r>
      <w:r w:rsidR="002418D8" w:rsidRPr="0034088C">
        <w:rPr>
          <w:rFonts w:ascii="Arial" w:hAnsi="Arial" w:cs="Arial"/>
        </w:rPr>
        <w:t>w otoczeniu lokalizacji nowego obiektu.</w:t>
      </w:r>
    </w:p>
    <w:p w14:paraId="0F283F65" w14:textId="77777777" w:rsidR="000E734E" w:rsidRPr="00D53422" w:rsidRDefault="000E734E" w:rsidP="00ED7215">
      <w:pPr>
        <w:spacing w:line="360" w:lineRule="auto"/>
        <w:jc w:val="both"/>
        <w:rPr>
          <w:rFonts w:ascii="Arial" w:hAnsi="Arial" w:cs="Arial"/>
        </w:rPr>
      </w:pPr>
    </w:p>
    <w:p w14:paraId="1614D0D9" w14:textId="77777777" w:rsidR="00F614D8" w:rsidRPr="00810BD9" w:rsidRDefault="00810BD9" w:rsidP="00810BD9">
      <w:pPr>
        <w:spacing w:line="360" w:lineRule="auto"/>
        <w:rPr>
          <w:rFonts w:ascii="Arial" w:hAnsi="Arial" w:cs="Arial"/>
        </w:rPr>
      </w:pPr>
      <w:r w:rsidRPr="00810BD9">
        <w:rPr>
          <w:rFonts w:ascii="Arial" w:hAnsi="Arial" w:cs="Arial"/>
        </w:rPr>
        <w:tab/>
        <w:t>2.2.</w:t>
      </w:r>
      <w:r w:rsidRPr="00810BD9">
        <w:rPr>
          <w:rFonts w:ascii="Arial" w:hAnsi="Arial" w:cs="Arial"/>
        </w:rPr>
        <w:tab/>
      </w:r>
      <w:r w:rsidR="00ED7215" w:rsidRPr="00810BD9">
        <w:rPr>
          <w:rFonts w:ascii="Arial" w:hAnsi="Arial" w:cs="Arial"/>
        </w:rPr>
        <w:t>Uproszczony bilans terenu inwestycji:</w:t>
      </w:r>
    </w:p>
    <w:p w14:paraId="379CCF6D" w14:textId="77777777" w:rsidR="00ED7215" w:rsidRPr="00D53422" w:rsidRDefault="00ED7215" w:rsidP="00D53422">
      <w:pPr>
        <w:jc w:val="both"/>
        <w:rPr>
          <w:rFonts w:ascii="Arial" w:hAnsi="Arial" w:cs="Arial"/>
          <w:color w:val="7030A0"/>
        </w:rPr>
      </w:pPr>
      <w:r w:rsidRPr="00D53422">
        <w:rPr>
          <w:rFonts w:ascii="Arial" w:hAnsi="Arial" w:cs="Arial"/>
        </w:rPr>
        <w:tab/>
        <w:t>Teren</w:t>
      </w:r>
      <w:r w:rsidRPr="00D53422">
        <w:rPr>
          <w:rFonts w:ascii="Arial" w:hAnsi="Arial" w:cs="Arial"/>
          <w:color w:val="7030A0"/>
        </w:rPr>
        <w:t xml:space="preserve"> </w:t>
      </w:r>
      <w:r w:rsidR="00D53422">
        <w:rPr>
          <w:rFonts w:ascii="Arial" w:hAnsi="Arial" w:cs="Arial"/>
        </w:rPr>
        <w:t>I</w:t>
      </w:r>
      <w:r w:rsidRPr="00D53422">
        <w:rPr>
          <w:rFonts w:ascii="Arial" w:hAnsi="Arial" w:cs="Arial"/>
        </w:rPr>
        <w:t xml:space="preserve">nwestycji </w:t>
      </w:r>
      <w:r w:rsidR="00D8434C" w:rsidRPr="00D53422">
        <w:rPr>
          <w:rFonts w:ascii="Arial" w:hAnsi="Arial" w:cs="Arial"/>
        </w:rPr>
        <w:tab/>
      </w:r>
      <w:r w:rsidR="00D8434C" w:rsidRPr="00D53422">
        <w:rPr>
          <w:rFonts w:ascii="Arial" w:hAnsi="Arial" w:cs="Arial"/>
        </w:rPr>
        <w:tab/>
      </w:r>
      <w:r w:rsidR="00D8434C" w:rsidRPr="00D53422">
        <w:rPr>
          <w:rFonts w:ascii="Arial" w:hAnsi="Arial" w:cs="Arial"/>
        </w:rPr>
        <w:tab/>
      </w:r>
      <w:r w:rsidR="00D8434C" w:rsidRPr="00D53422">
        <w:rPr>
          <w:rFonts w:ascii="Arial" w:hAnsi="Arial" w:cs="Arial"/>
        </w:rPr>
        <w:tab/>
      </w:r>
      <w:r w:rsidR="00D8434C" w:rsidRPr="00D53422">
        <w:rPr>
          <w:rFonts w:ascii="Arial" w:hAnsi="Arial" w:cs="Arial"/>
        </w:rPr>
        <w:tab/>
      </w:r>
      <w:r w:rsidR="00D8434C" w:rsidRPr="00D53422">
        <w:rPr>
          <w:rFonts w:ascii="Arial" w:hAnsi="Arial" w:cs="Arial"/>
        </w:rPr>
        <w:tab/>
      </w:r>
      <w:r w:rsidR="00D8434C" w:rsidRPr="00D53422">
        <w:rPr>
          <w:rFonts w:ascii="Arial" w:hAnsi="Arial" w:cs="Arial"/>
        </w:rPr>
        <w:tab/>
      </w:r>
      <w:r w:rsidR="00D8434C" w:rsidRPr="00D53422">
        <w:rPr>
          <w:rFonts w:ascii="Arial" w:hAnsi="Arial" w:cs="Arial"/>
        </w:rPr>
        <w:tab/>
        <w:t>18 800 m</w:t>
      </w:r>
      <w:r w:rsidR="00D8434C" w:rsidRPr="00D53422">
        <w:rPr>
          <w:rFonts w:ascii="Arial" w:hAnsi="Arial" w:cs="Arial"/>
          <w:vertAlign w:val="superscript"/>
        </w:rPr>
        <w:t>2</w:t>
      </w:r>
    </w:p>
    <w:p w14:paraId="15CE6417" w14:textId="77777777" w:rsidR="00ED7215" w:rsidRPr="000E734E" w:rsidRDefault="00ED7215" w:rsidP="00D53422">
      <w:pPr>
        <w:jc w:val="both"/>
        <w:rPr>
          <w:rFonts w:ascii="Arial" w:hAnsi="Arial" w:cs="Arial"/>
          <w:sz w:val="20"/>
          <w:szCs w:val="20"/>
        </w:rPr>
      </w:pPr>
      <w:r w:rsidRPr="000E734E">
        <w:rPr>
          <w:rFonts w:ascii="Arial" w:hAnsi="Arial" w:cs="Arial"/>
          <w:sz w:val="20"/>
          <w:szCs w:val="20"/>
        </w:rPr>
        <w:tab/>
        <w:t xml:space="preserve">(zakres opracowania wg </w:t>
      </w:r>
      <w:r w:rsidR="00D53422" w:rsidRPr="000E734E">
        <w:rPr>
          <w:rFonts w:ascii="Arial" w:hAnsi="Arial" w:cs="Arial"/>
          <w:sz w:val="20"/>
          <w:szCs w:val="20"/>
        </w:rPr>
        <w:t>Wstępnej k</w:t>
      </w:r>
      <w:r w:rsidRPr="000E734E">
        <w:rPr>
          <w:rFonts w:ascii="Arial" w:hAnsi="Arial" w:cs="Arial"/>
          <w:sz w:val="20"/>
          <w:szCs w:val="20"/>
        </w:rPr>
        <w:t>oncepcji architektonicznej – Rys. 001)</w:t>
      </w:r>
      <w:r w:rsidR="00D8434C" w:rsidRPr="000E734E">
        <w:rPr>
          <w:rFonts w:ascii="Arial" w:hAnsi="Arial" w:cs="Arial"/>
          <w:sz w:val="20"/>
          <w:szCs w:val="20"/>
        </w:rPr>
        <w:t>,</w:t>
      </w:r>
    </w:p>
    <w:p w14:paraId="29E27184" w14:textId="77777777" w:rsidR="00D8434C" w:rsidRPr="00D53422" w:rsidRDefault="00D8434C" w:rsidP="00ED7215">
      <w:pPr>
        <w:spacing w:line="360" w:lineRule="auto"/>
        <w:jc w:val="both"/>
        <w:rPr>
          <w:rFonts w:ascii="Arial" w:hAnsi="Arial" w:cs="Arial"/>
        </w:rPr>
      </w:pPr>
      <w:r w:rsidRPr="00D53422">
        <w:rPr>
          <w:rFonts w:ascii="Arial" w:hAnsi="Arial" w:cs="Arial"/>
        </w:rPr>
        <w:tab/>
        <w:t>w tym:</w:t>
      </w:r>
    </w:p>
    <w:p w14:paraId="6F29A067" w14:textId="77777777" w:rsidR="00ED7215" w:rsidRPr="00D53422" w:rsidRDefault="00D8434C" w:rsidP="00ED7215">
      <w:pPr>
        <w:spacing w:line="360" w:lineRule="auto"/>
        <w:jc w:val="both"/>
        <w:rPr>
          <w:rFonts w:ascii="Arial" w:hAnsi="Arial" w:cs="Arial"/>
        </w:rPr>
      </w:pPr>
      <w:r w:rsidRPr="00D53422">
        <w:rPr>
          <w:rFonts w:ascii="Arial" w:hAnsi="Arial" w:cs="Arial"/>
        </w:rPr>
        <w:tab/>
        <w:t>*</w:t>
      </w:r>
      <w:r w:rsidRPr="00D53422">
        <w:rPr>
          <w:rFonts w:ascii="Arial" w:hAnsi="Arial" w:cs="Arial"/>
        </w:rPr>
        <w:tab/>
        <w:t>Budynki (powierzchnia zabudowy)</w:t>
      </w:r>
      <w:r w:rsidRPr="00D53422">
        <w:rPr>
          <w:rFonts w:ascii="Arial" w:hAnsi="Arial" w:cs="Arial"/>
        </w:rPr>
        <w:tab/>
      </w:r>
      <w:r w:rsidRPr="00D53422">
        <w:rPr>
          <w:rFonts w:ascii="Arial" w:hAnsi="Arial" w:cs="Arial"/>
        </w:rPr>
        <w:tab/>
      </w:r>
      <w:r w:rsidRPr="00D53422">
        <w:rPr>
          <w:rFonts w:ascii="Arial" w:hAnsi="Arial" w:cs="Arial"/>
        </w:rPr>
        <w:tab/>
      </w:r>
      <w:r w:rsidRPr="00D53422">
        <w:rPr>
          <w:rFonts w:ascii="Arial" w:hAnsi="Arial" w:cs="Arial"/>
        </w:rPr>
        <w:tab/>
        <w:t xml:space="preserve">  3 400 m</w:t>
      </w:r>
      <w:r w:rsidRPr="00D53422">
        <w:rPr>
          <w:rFonts w:ascii="Arial" w:hAnsi="Arial" w:cs="Arial"/>
          <w:vertAlign w:val="superscript"/>
        </w:rPr>
        <w:t>2</w:t>
      </w:r>
    </w:p>
    <w:p w14:paraId="2AFB8C40" w14:textId="77777777" w:rsidR="00D8434C" w:rsidRPr="00D53422" w:rsidRDefault="00D8434C" w:rsidP="00ED7215">
      <w:pPr>
        <w:spacing w:line="360" w:lineRule="auto"/>
        <w:jc w:val="both"/>
        <w:rPr>
          <w:rFonts w:ascii="Arial" w:hAnsi="Arial" w:cs="Arial"/>
        </w:rPr>
      </w:pPr>
      <w:r w:rsidRPr="00D53422">
        <w:rPr>
          <w:rFonts w:ascii="Arial" w:hAnsi="Arial" w:cs="Arial"/>
        </w:rPr>
        <w:tab/>
      </w:r>
      <w:r w:rsidR="000942E4" w:rsidRPr="00D53422">
        <w:rPr>
          <w:rFonts w:ascii="Arial" w:hAnsi="Arial" w:cs="Arial"/>
        </w:rPr>
        <w:t>*</w:t>
      </w:r>
      <w:r w:rsidR="000942E4" w:rsidRPr="00D53422">
        <w:rPr>
          <w:rFonts w:ascii="Arial" w:hAnsi="Arial" w:cs="Arial"/>
        </w:rPr>
        <w:tab/>
        <w:t>Drogi  wewnętrzne</w:t>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t xml:space="preserve">  </w:t>
      </w:r>
      <w:r w:rsidRPr="00D53422">
        <w:rPr>
          <w:rFonts w:ascii="Arial" w:hAnsi="Arial" w:cs="Arial"/>
        </w:rPr>
        <w:t>4 200 m</w:t>
      </w:r>
      <w:r w:rsidRPr="00D53422">
        <w:rPr>
          <w:rFonts w:ascii="Arial" w:hAnsi="Arial" w:cs="Arial"/>
          <w:vertAlign w:val="superscript"/>
        </w:rPr>
        <w:t>2</w:t>
      </w:r>
    </w:p>
    <w:p w14:paraId="0F403E68" w14:textId="77777777" w:rsidR="00D8434C" w:rsidRPr="00D53422" w:rsidRDefault="00D8434C" w:rsidP="00ED7215">
      <w:pPr>
        <w:spacing w:line="360" w:lineRule="auto"/>
        <w:jc w:val="both"/>
        <w:rPr>
          <w:rFonts w:ascii="Arial" w:hAnsi="Arial" w:cs="Arial"/>
        </w:rPr>
      </w:pPr>
      <w:r w:rsidRPr="00D53422">
        <w:rPr>
          <w:rFonts w:ascii="Arial" w:hAnsi="Arial" w:cs="Arial"/>
        </w:rPr>
        <w:tab/>
      </w:r>
      <w:r w:rsidR="000942E4" w:rsidRPr="00D53422">
        <w:rPr>
          <w:rFonts w:ascii="Arial" w:hAnsi="Arial" w:cs="Arial"/>
        </w:rPr>
        <w:t>*</w:t>
      </w:r>
      <w:r w:rsidR="000942E4" w:rsidRPr="00D53422">
        <w:rPr>
          <w:rFonts w:ascii="Arial" w:hAnsi="Arial" w:cs="Arial"/>
        </w:rPr>
        <w:tab/>
        <w:t>Parkingi</w:t>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t xml:space="preserve">    </w:t>
      </w:r>
      <w:r w:rsidRPr="00D53422">
        <w:rPr>
          <w:rFonts w:ascii="Arial" w:hAnsi="Arial" w:cs="Arial"/>
        </w:rPr>
        <w:t xml:space="preserve"> 750 m</w:t>
      </w:r>
      <w:r w:rsidRPr="00D53422">
        <w:rPr>
          <w:rFonts w:ascii="Arial" w:hAnsi="Arial" w:cs="Arial"/>
          <w:vertAlign w:val="superscript"/>
        </w:rPr>
        <w:t>2</w:t>
      </w:r>
    </w:p>
    <w:p w14:paraId="2EA6D660" w14:textId="77777777" w:rsidR="00D8434C" w:rsidRPr="00D53422" w:rsidRDefault="00D8434C" w:rsidP="00ED7215">
      <w:pPr>
        <w:spacing w:line="360" w:lineRule="auto"/>
        <w:jc w:val="both"/>
        <w:rPr>
          <w:rFonts w:ascii="Arial" w:hAnsi="Arial" w:cs="Arial"/>
        </w:rPr>
      </w:pPr>
      <w:r w:rsidRPr="00D53422">
        <w:rPr>
          <w:rFonts w:ascii="Arial" w:hAnsi="Arial" w:cs="Arial"/>
        </w:rPr>
        <w:tab/>
        <w:t>*</w:t>
      </w:r>
      <w:r w:rsidRPr="00D53422">
        <w:rPr>
          <w:rFonts w:ascii="Arial" w:hAnsi="Arial" w:cs="Arial"/>
        </w:rPr>
        <w:tab/>
        <w:t>Ciągi piesze</w:t>
      </w:r>
      <w:r w:rsidRPr="00D53422">
        <w:rPr>
          <w:rFonts w:ascii="Arial" w:hAnsi="Arial" w:cs="Arial"/>
        </w:rPr>
        <w:tab/>
      </w:r>
      <w:r w:rsidRPr="00D53422">
        <w:rPr>
          <w:rFonts w:ascii="Arial" w:hAnsi="Arial" w:cs="Arial"/>
        </w:rPr>
        <w:tab/>
      </w:r>
      <w:r w:rsidRPr="00D53422">
        <w:rPr>
          <w:rFonts w:ascii="Arial" w:hAnsi="Arial" w:cs="Arial"/>
        </w:rPr>
        <w:tab/>
      </w:r>
      <w:r w:rsidRPr="00D53422">
        <w:rPr>
          <w:rFonts w:ascii="Arial" w:hAnsi="Arial" w:cs="Arial"/>
        </w:rPr>
        <w:tab/>
      </w:r>
      <w:r w:rsidRPr="00D53422">
        <w:rPr>
          <w:rFonts w:ascii="Arial" w:hAnsi="Arial" w:cs="Arial"/>
        </w:rPr>
        <w:tab/>
      </w:r>
      <w:r w:rsidRPr="00D53422">
        <w:rPr>
          <w:rFonts w:ascii="Arial" w:hAnsi="Arial" w:cs="Arial"/>
        </w:rPr>
        <w:tab/>
      </w:r>
      <w:r w:rsidRPr="00D53422">
        <w:rPr>
          <w:rFonts w:ascii="Arial" w:hAnsi="Arial" w:cs="Arial"/>
        </w:rPr>
        <w:tab/>
      </w:r>
      <w:r w:rsidRPr="00D53422">
        <w:rPr>
          <w:rFonts w:ascii="Arial" w:hAnsi="Arial" w:cs="Arial"/>
        </w:rPr>
        <w:tab/>
        <w:t xml:space="preserve">  2 100 m</w:t>
      </w:r>
      <w:r w:rsidRPr="00D53422">
        <w:rPr>
          <w:rFonts w:ascii="Arial" w:hAnsi="Arial" w:cs="Arial"/>
          <w:vertAlign w:val="superscript"/>
        </w:rPr>
        <w:t>2</w:t>
      </w:r>
    </w:p>
    <w:p w14:paraId="517AFC5D" w14:textId="77777777" w:rsidR="00ED7215" w:rsidRDefault="00D8434C" w:rsidP="000E734E">
      <w:pPr>
        <w:spacing w:line="360" w:lineRule="auto"/>
        <w:jc w:val="both"/>
        <w:rPr>
          <w:rFonts w:ascii="Arial" w:hAnsi="Arial" w:cs="Arial"/>
        </w:rPr>
      </w:pPr>
      <w:r w:rsidRPr="00D53422">
        <w:rPr>
          <w:rFonts w:ascii="Arial" w:hAnsi="Arial" w:cs="Arial"/>
        </w:rPr>
        <w:tab/>
        <w:t>*</w:t>
      </w:r>
      <w:r w:rsidRPr="00D53422">
        <w:rPr>
          <w:rFonts w:ascii="Arial" w:hAnsi="Arial" w:cs="Arial"/>
        </w:rPr>
        <w:tab/>
        <w:t xml:space="preserve">Zieleń urządzona (ok. 45% powierzchni </w:t>
      </w:r>
      <w:r w:rsidR="00D53422">
        <w:rPr>
          <w:rFonts w:ascii="Arial" w:hAnsi="Arial" w:cs="Arial"/>
        </w:rPr>
        <w:t>T</w:t>
      </w:r>
      <w:r w:rsidRPr="00D53422">
        <w:rPr>
          <w:rFonts w:ascii="Arial" w:hAnsi="Arial" w:cs="Arial"/>
        </w:rPr>
        <w:t xml:space="preserve">erenu </w:t>
      </w:r>
      <w:r w:rsidR="00D53422">
        <w:rPr>
          <w:rFonts w:ascii="Arial" w:hAnsi="Arial" w:cs="Arial"/>
        </w:rPr>
        <w:t>I</w:t>
      </w:r>
      <w:r w:rsidRPr="00D53422">
        <w:rPr>
          <w:rFonts w:ascii="Arial" w:hAnsi="Arial" w:cs="Arial"/>
        </w:rPr>
        <w:t>nwestycji)</w:t>
      </w:r>
      <w:r w:rsidRPr="00D53422">
        <w:rPr>
          <w:rFonts w:ascii="Arial" w:hAnsi="Arial" w:cs="Arial"/>
        </w:rPr>
        <w:tab/>
        <w:t xml:space="preserve">  8 350 m</w:t>
      </w:r>
      <w:r w:rsidRPr="00D53422">
        <w:rPr>
          <w:rFonts w:ascii="Arial" w:hAnsi="Arial" w:cs="Arial"/>
          <w:vertAlign w:val="superscript"/>
        </w:rPr>
        <w:t>2</w:t>
      </w:r>
    </w:p>
    <w:p w14:paraId="76304D4E" w14:textId="77777777" w:rsidR="00834EF6" w:rsidRPr="00D53422" w:rsidRDefault="001E2E2B" w:rsidP="00260949">
      <w:pPr>
        <w:tabs>
          <w:tab w:val="left" w:pos="709"/>
        </w:tabs>
        <w:spacing w:line="360" w:lineRule="auto"/>
        <w:ind w:left="709"/>
        <w:rPr>
          <w:rFonts w:ascii="Arial" w:hAnsi="Arial" w:cs="Arial"/>
        </w:rPr>
      </w:pPr>
      <w:r w:rsidRPr="00D53422">
        <w:rPr>
          <w:rFonts w:ascii="Arial" w:hAnsi="Arial" w:cs="Arial"/>
        </w:rPr>
        <w:t>2.</w:t>
      </w:r>
      <w:r w:rsidR="00810BD9">
        <w:rPr>
          <w:rFonts w:ascii="Arial" w:hAnsi="Arial" w:cs="Arial"/>
        </w:rPr>
        <w:t>3.</w:t>
      </w:r>
      <w:r w:rsidRPr="00D53422">
        <w:rPr>
          <w:rFonts w:ascii="Arial" w:hAnsi="Arial" w:cs="Arial"/>
        </w:rPr>
        <w:tab/>
      </w:r>
      <w:r w:rsidR="00834EF6" w:rsidRPr="00D53422">
        <w:rPr>
          <w:rFonts w:ascii="Arial" w:hAnsi="Arial" w:cs="Arial"/>
        </w:rPr>
        <w:t xml:space="preserve">Charakterystyczne parametry określające wielkość </w:t>
      </w:r>
      <w:r w:rsidR="0077659C" w:rsidRPr="00D53422">
        <w:rPr>
          <w:rFonts w:ascii="Arial" w:hAnsi="Arial" w:cs="Arial"/>
        </w:rPr>
        <w:t>B</w:t>
      </w:r>
      <w:r w:rsidR="00834EF6" w:rsidRPr="00D53422">
        <w:rPr>
          <w:rFonts w:ascii="Arial" w:hAnsi="Arial" w:cs="Arial"/>
        </w:rPr>
        <w:t>udynku</w:t>
      </w:r>
      <w:r w:rsidR="000942E4" w:rsidRPr="00D53422">
        <w:rPr>
          <w:rFonts w:ascii="Arial" w:hAnsi="Arial" w:cs="Arial"/>
        </w:rPr>
        <w:t xml:space="preserve"> SOR</w:t>
      </w:r>
    </w:p>
    <w:p w14:paraId="36129B27" w14:textId="77777777" w:rsidR="00BF6953" w:rsidRPr="00970DB0" w:rsidRDefault="00BF6953" w:rsidP="00260949">
      <w:pPr>
        <w:tabs>
          <w:tab w:val="left" w:pos="709"/>
        </w:tabs>
        <w:spacing w:line="360" w:lineRule="auto"/>
        <w:ind w:left="709"/>
        <w:rPr>
          <w:rFonts w:ascii="Arial" w:hAnsi="Arial" w:cs="Arial"/>
        </w:rPr>
      </w:pPr>
    </w:p>
    <w:p w14:paraId="02D6FDB7" w14:textId="77777777" w:rsidR="00F70234" w:rsidRPr="005A0E85" w:rsidRDefault="00F70234" w:rsidP="00260949">
      <w:pPr>
        <w:tabs>
          <w:tab w:val="left" w:pos="709"/>
        </w:tabs>
        <w:spacing w:line="360" w:lineRule="auto"/>
        <w:ind w:left="709"/>
        <w:rPr>
          <w:rFonts w:ascii="Arial" w:hAnsi="Arial" w:cs="Arial"/>
          <w:color w:val="000000" w:themeColor="text1"/>
        </w:rPr>
      </w:pPr>
      <w:r w:rsidRPr="00970DB0">
        <w:rPr>
          <w:rFonts w:ascii="Arial" w:hAnsi="Arial" w:cs="Arial"/>
        </w:rPr>
        <w:t xml:space="preserve">Nowy Budynek SOR przewidziany jest jako Budynek </w:t>
      </w:r>
      <w:r w:rsidR="0077659C" w:rsidRPr="00970DB0">
        <w:rPr>
          <w:rFonts w:ascii="Arial" w:hAnsi="Arial" w:cs="Arial"/>
        </w:rPr>
        <w:t>niski</w:t>
      </w:r>
      <w:r w:rsidR="00D53422">
        <w:rPr>
          <w:rFonts w:ascii="Arial" w:hAnsi="Arial" w:cs="Arial"/>
        </w:rPr>
        <w:t xml:space="preserve"> (</w:t>
      </w:r>
      <w:r w:rsidR="0077659C" w:rsidRPr="00970DB0">
        <w:rPr>
          <w:rFonts w:ascii="Arial" w:hAnsi="Arial" w:cs="Arial"/>
          <w:b/>
        </w:rPr>
        <w:t>N</w:t>
      </w:r>
      <w:r w:rsidR="0077659C" w:rsidRPr="00970DB0">
        <w:rPr>
          <w:rFonts w:ascii="Arial" w:hAnsi="Arial" w:cs="Arial"/>
        </w:rPr>
        <w:t>)</w:t>
      </w:r>
      <w:r w:rsidRPr="00970DB0">
        <w:rPr>
          <w:rFonts w:ascii="Arial" w:hAnsi="Arial" w:cs="Arial"/>
        </w:rPr>
        <w:t xml:space="preserve">, połączony </w:t>
      </w:r>
      <w:r w:rsidR="0077659C" w:rsidRPr="005A0E85">
        <w:rPr>
          <w:rFonts w:ascii="Arial" w:hAnsi="Arial" w:cs="Arial"/>
          <w:color w:val="000000" w:themeColor="text1"/>
        </w:rPr>
        <w:t>P</w:t>
      </w:r>
      <w:r w:rsidRPr="005A0E85">
        <w:rPr>
          <w:rFonts w:ascii="Arial" w:hAnsi="Arial" w:cs="Arial"/>
          <w:color w:val="000000" w:themeColor="text1"/>
        </w:rPr>
        <w:t xml:space="preserve">rzewiązką </w:t>
      </w:r>
      <w:r w:rsidR="0077659C" w:rsidRPr="005A0E85">
        <w:rPr>
          <w:rFonts w:ascii="Arial" w:hAnsi="Arial" w:cs="Arial"/>
          <w:color w:val="000000" w:themeColor="text1"/>
        </w:rPr>
        <w:t xml:space="preserve">komunikacyjną </w:t>
      </w:r>
      <w:r w:rsidRPr="005A0E85">
        <w:rPr>
          <w:rFonts w:ascii="Arial" w:hAnsi="Arial" w:cs="Arial"/>
          <w:color w:val="000000" w:themeColor="text1"/>
        </w:rPr>
        <w:t xml:space="preserve">z </w:t>
      </w:r>
      <w:r w:rsidR="00D53422" w:rsidRPr="005A0E85">
        <w:rPr>
          <w:rFonts w:ascii="Arial" w:hAnsi="Arial" w:cs="Arial"/>
          <w:color w:val="000000" w:themeColor="text1"/>
        </w:rPr>
        <w:t xml:space="preserve">dotychczasowym </w:t>
      </w:r>
      <w:r w:rsidR="0077659C" w:rsidRPr="005A0E85">
        <w:rPr>
          <w:rFonts w:ascii="Arial" w:hAnsi="Arial" w:cs="Arial"/>
          <w:color w:val="000000" w:themeColor="text1"/>
        </w:rPr>
        <w:t>K</w:t>
      </w:r>
      <w:r w:rsidRPr="005A0E85">
        <w:rPr>
          <w:rFonts w:ascii="Arial" w:hAnsi="Arial" w:cs="Arial"/>
          <w:color w:val="000000" w:themeColor="text1"/>
        </w:rPr>
        <w:t>ompleksem Szpitala.</w:t>
      </w:r>
    </w:p>
    <w:p w14:paraId="0CD00118" w14:textId="77777777" w:rsidR="002A43D0" w:rsidRPr="005A0E85" w:rsidRDefault="002A43D0" w:rsidP="00260949">
      <w:pPr>
        <w:tabs>
          <w:tab w:val="left" w:pos="709"/>
        </w:tabs>
        <w:spacing w:line="360" w:lineRule="auto"/>
        <w:ind w:left="709"/>
        <w:rPr>
          <w:rFonts w:ascii="Arial" w:hAnsi="Arial" w:cs="Arial"/>
          <w:color w:val="000000" w:themeColor="text1"/>
        </w:rPr>
      </w:pPr>
    </w:p>
    <w:p w14:paraId="22C69E42" w14:textId="77777777" w:rsidR="0077659C" w:rsidRPr="005A0E85" w:rsidRDefault="00593610" w:rsidP="00A0400F">
      <w:pPr>
        <w:tabs>
          <w:tab w:val="left" w:pos="709"/>
        </w:tabs>
        <w:spacing w:line="100" w:lineRule="atLeast"/>
        <w:ind w:left="709"/>
        <w:rPr>
          <w:rFonts w:ascii="Arial" w:hAnsi="Arial" w:cs="Arial"/>
          <w:color w:val="000000" w:themeColor="text1"/>
        </w:rPr>
      </w:pPr>
      <w:r w:rsidRPr="005A0E85">
        <w:rPr>
          <w:rFonts w:ascii="Arial" w:hAnsi="Arial" w:cs="Arial"/>
          <w:color w:val="000000" w:themeColor="text1"/>
        </w:rPr>
        <w:t>P</w:t>
      </w:r>
      <w:r w:rsidR="0077659C" w:rsidRPr="005A0E85">
        <w:rPr>
          <w:rFonts w:ascii="Arial" w:hAnsi="Arial" w:cs="Arial"/>
          <w:color w:val="000000" w:themeColor="text1"/>
        </w:rPr>
        <w:t xml:space="preserve">arametry </w:t>
      </w:r>
      <w:r w:rsidRPr="005A0E85">
        <w:rPr>
          <w:rFonts w:ascii="Arial" w:hAnsi="Arial" w:cs="Arial"/>
          <w:color w:val="000000" w:themeColor="text1"/>
        </w:rPr>
        <w:t>podstawowe</w:t>
      </w:r>
      <w:r w:rsidR="0077659C" w:rsidRPr="005A0E85">
        <w:rPr>
          <w:rFonts w:ascii="Arial" w:hAnsi="Arial" w:cs="Arial"/>
          <w:color w:val="000000" w:themeColor="text1"/>
        </w:rPr>
        <w:t>:</w:t>
      </w:r>
    </w:p>
    <w:p w14:paraId="38B21EB6" w14:textId="77777777" w:rsidR="0077659C" w:rsidRPr="005A0E85" w:rsidRDefault="0077659C" w:rsidP="00A0400F">
      <w:pPr>
        <w:tabs>
          <w:tab w:val="left" w:pos="709"/>
        </w:tabs>
        <w:spacing w:line="100" w:lineRule="atLeast"/>
        <w:ind w:left="709"/>
        <w:rPr>
          <w:rFonts w:ascii="Arial" w:hAnsi="Arial" w:cs="Arial"/>
          <w:color w:val="000000" w:themeColor="text1"/>
        </w:rPr>
      </w:pPr>
    </w:p>
    <w:p w14:paraId="2451076B" w14:textId="77777777" w:rsidR="00C14FDC" w:rsidRPr="00593610" w:rsidRDefault="00C14FDC" w:rsidP="00C14FDC">
      <w:pPr>
        <w:tabs>
          <w:tab w:val="left" w:pos="709"/>
        </w:tabs>
        <w:spacing w:line="100" w:lineRule="atLeast"/>
        <w:ind w:left="709"/>
        <w:rPr>
          <w:rFonts w:ascii="Arial" w:hAnsi="Arial" w:cs="Arial"/>
        </w:rPr>
      </w:pPr>
      <w:r w:rsidRPr="00593610">
        <w:rPr>
          <w:rFonts w:ascii="Arial" w:hAnsi="Arial" w:cs="Arial"/>
        </w:rPr>
        <w:t>Powierzchnia planowanej nowej zabudowy:</w:t>
      </w:r>
      <w:r w:rsidRPr="00593610">
        <w:rPr>
          <w:rFonts w:ascii="Arial" w:hAnsi="Arial" w:cs="Arial"/>
        </w:rPr>
        <w:tab/>
      </w:r>
      <w:r w:rsidRPr="00593610">
        <w:rPr>
          <w:rFonts w:ascii="Arial" w:hAnsi="Arial" w:cs="Arial"/>
        </w:rPr>
        <w:tab/>
      </w:r>
    </w:p>
    <w:p w14:paraId="53966731" w14:textId="77777777" w:rsidR="00C14FDC" w:rsidRPr="00593610" w:rsidRDefault="00593610" w:rsidP="00C14FDC">
      <w:pPr>
        <w:tabs>
          <w:tab w:val="left" w:pos="709"/>
        </w:tabs>
        <w:spacing w:line="100" w:lineRule="atLeast"/>
        <w:ind w:left="709"/>
        <w:rPr>
          <w:rFonts w:ascii="Arial" w:hAnsi="Arial" w:cs="Arial"/>
        </w:rPr>
      </w:pPr>
      <w:r w:rsidRPr="00593610">
        <w:rPr>
          <w:rFonts w:ascii="Arial" w:hAnsi="Arial" w:cs="Arial"/>
        </w:rPr>
        <w:tab/>
        <w:t>Budynek SOR</w:t>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00C14FDC" w:rsidRPr="00593610">
        <w:rPr>
          <w:rFonts w:ascii="Arial" w:hAnsi="Arial" w:cs="Arial"/>
        </w:rPr>
        <w:tab/>
        <w:t>ok.</w:t>
      </w:r>
      <w:r w:rsidR="00C14FDC" w:rsidRPr="00593610">
        <w:rPr>
          <w:rFonts w:ascii="Arial" w:hAnsi="Arial" w:cs="Arial"/>
        </w:rPr>
        <w:tab/>
        <w:t>2 150 m</w:t>
      </w:r>
      <w:r w:rsidR="00C14FDC" w:rsidRPr="00593610">
        <w:rPr>
          <w:rFonts w:ascii="Arial" w:hAnsi="Arial" w:cs="Arial"/>
          <w:vertAlign w:val="superscript"/>
        </w:rPr>
        <w:t>2</w:t>
      </w:r>
    </w:p>
    <w:p w14:paraId="4C019C0A" w14:textId="77777777" w:rsidR="00C14FDC" w:rsidRPr="00593610" w:rsidRDefault="00C14FDC" w:rsidP="00C14FDC">
      <w:pPr>
        <w:tabs>
          <w:tab w:val="left" w:pos="709"/>
        </w:tabs>
        <w:spacing w:line="100" w:lineRule="atLeast"/>
        <w:ind w:left="709"/>
        <w:rPr>
          <w:rFonts w:ascii="Arial" w:hAnsi="Arial" w:cs="Arial"/>
          <w:u w:val="single"/>
        </w:rPr>
      </w:pPr>
      <w:r w:rsidRPr="00593610">
        <w:rPr>
          <w:rFonts w:ascii="Arial" w:hAnsi="Arial" w:cs="Arial"/>
        </w:rPr>
        <w:tab/>
      </w:r>
      <w:r w:rsidRPr="00593610">
        <w:rPr>
          <w:rFonts w:ascii="Arial" w:hAnsi="Arial" w:cs="Arial"/>
          <w:u w:val="single"/>
        </w:rPr>
        <w:t>Przewiązka komunikacyjna</w:t>
      </w:r>
      <w:r w:rsidR="00593610" w:rsidRPr="00593610">
        <w:rPr>
          <w:rFonts w:ascii="Arial" w:hAnsi="Arial" w:cs="Arial"/>
          <w:u w:val="single"/>
        </w:rPr>
        <w:t xml:space="preserve"> (2 elementy)</w:t>
      </w:r>
      <w:r w:rsidR="00593610" w:rsidRPr="00593610">
        <w:rPr>
          <w:rFonts w:ascii="Arial" w:hAnsi="Arial" w:cs="Arial"/>
          <w:u w:val="single"/>
        </w:rPr>
        <w:tab/>
      </w:r>
      <w:r w:rsidRPr="00593610">
        <w:rPr>
          <w:rFonts w:ascii="Arial" w:hAnsi="Arial" w:cs="Arial"/>
          <w:u w:val="single"/>
        </w:rPr>
        <w:tab/>
        <w:t>ok.</w:t>
      </w:r>
      <w:r w:rsidRPr="00593610">
        <w:rPr>
          <w:rFonts w:ascii="Arial" w:hAnsi="Arial" w:cs="Arial"/>
          <w:u w:val="single"/>
        </w:rPr>
        <w:tab/>
        <w:t xml:space="preserve">   410 m</w:t>
      </w:r>
      <w:r w:rsidRPr="00593610">
        <w:rPr>
          <w:rFonts w:ascii="Arial" w:hAnsi="Arial" w:cs="Arial"/>
          <w:u w:val="single"/>
          <w:vertAlign w:val="superscript"/>
        </w:rPr>
        <w:t>2</w:t>
      </w:r>
    </w:p>
    <w:p w14:paraId="74CC1248" w14:textId="77777777" w:rsidR="00C14FDC" w:rsidRPr="00593610" w:rsidRDefault="00593610" w:rsidP="00C14FDC">
      <w:pPr>
        <w:tabs>
          <w:tab w:val="left" w:pos="709"/>
        </w:tabs>
        <w:spacing w:line="100" w:lineRule="atLeast"/>
        <w:ind w:left="709"/>
        <w:rPr>
          <w:rFonts w:ascii="Arial" w:hAnsi="Arial" w:cs="Arial"/>
        </w:rPr>
      </w:pPr>
      <w:r w:rsidRPr="00593610">
        <w:rPr>
          <w:rFonts w:ascii="Arial" w:hAnsi="Arial" w:cs="Arial"/>
        </w:rPr>
        <w:tab/>
        <w:t>RAZEM:</w:t>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00C14FDC" w:rsidRPr="00593610">
        <w:rPr>
          <w:rFonts w:ascii="Arial" w:hAnsi="Arial" w:cs="Arial"/>
        </w:rPr>
        <w:tab/>
        <w:t>ok.</w:t>
      </w:r>
      <w:r w:rsidR="00C14FDC" w:rsidRPr="00593610">
        <w:rPr>
          <w:rFonts w:ascii="Arial" w:hAnsi="Arial" w:cs="Arial"/>
        </w:rPr>
        <w:tab/>
        <w:t>2 560 m</w:t>
      </w:r>
      <w:r w:rsidR="00C14FDC" w:rsidRPr="00593610">
        <w:rPr>
          <w:rFonts w:ascii="Arial" w:hAnsi="Arial" w:cs="Arial"/>
          <w:vertAlign w:val="superscript"/>
        </w:rPr>
        <w:t>2</w:t>
      </w:r>
    </w:p>
    <w:p w14:paraId="53E64E83" w14:textId="77777777" w:rsidR="00C14FDC" w:rsidRPr="00566404" w:rsidRDefault="00C14FDC" w:rsidP="00C14FDC">
      <w:pPr>
        <w:tabs>
          <w:tab w:val="left" w:pos="709"/>
        </w:tabs>
        <w:spacing w:line="100" w:lineRule="atLeast"/>
        <w:ind w:left="709"/>
        <w:rPr>
          <w:rFonts w:ascii="Arial" w:hAnsi="Arial" w:cs="Arial"/>
          <w:color w:val="7030A0"/>
        </w:rPr>
      </w:pPr>
    </w:p>
    <w:p w14:paraId="455EE942" w14:textId="77777777" w:rsidR="00C14FDC" w:rsidRPr="00593610" w:rsidRDefault="00C14FDC" w:rsidP="00C14FDC">
      <w:pPr>
        <w:tabs>
          <w:tab w:val="left" w:pos="709"/>
        </w:tabs>
        <w:spacing w:line="100" w:lineRule="atLeast"/>
        <w:ind w:left="709"/>
        <w:rPr>
          <w:rFonts w:ascii="Arial" w:hAnsi="Arial" w:cs="Arial"/>
        </w:rPr>
      </w:pPr>
      <w:r w:rsidRPr="00593610">
        <w:rPr>
          <w:rFonts w:ascii="Arial" w:hAnsi="Arial" w:cs="Arial"/>
        </w:rPr>
        <w:t>Powierzchnia użytkowa:</w:t>
      </w:r>
      <w:r w:rsidRPr="00593610">
        <w:rPr>
          <w:rFonts w:ascii="Arial" w:hAnsi="Arial" w:cs="Arial"/>
        </w:rPr>
        <w:tab/>
      </w:r>
      <w:r w:rsidRPr="00593610">
        <w:rPr>
          <w:rFonts w:ascii="Arial" w:hAnsi="Arial" w:cs="Arial"/>
        </w:rPr>
        <w:tab/>
      </w:r>
    </w:p>
    <w:p w14:paraId="65275181" w14:textId="77777777" w:rsidR="00C14FDC" w:rsidRPr="00593610" w:rsidRDefault="00593610" w:rsidP="00C14FDC">
      <w:pPr>
        <w:tabs>
          <w:tab w:val="left" w:pos="709"/>
        </w:tabs>
        <w:spacing w:line="100" w:lineRule="atLeast"/>
        <w:ind w:left="709"/>
        <w:rPr>
          <w:rFonts w:ascii="Arial" w:hAnsi="Arial" w:cs="Arial"/>
        </w:rPr>
      </w:pPr>
      <w:r w:rsidRPr="00593610">
        <w:rPr>
          <w:rFonts w:ascii="Arial" w:hAnsi="Arial" w:cs="Arial"/>
        </w:rPr>
        <w:tab/>
        <w:t>Budynek SOR</w:t>
      </w:r>
      <w:r w:rsidRPr="00593610">
        <w:rPr>
          <w:rFonts w:ascii="Arial" w:hAnsi="Arial" w:cs="Arial"/>
        </w:rPr>
        <w:tab/>
      </w:r>
      <w:r w:rsidRPr="00593610">
        <w:rPr>
          <w:rFonts w:ascii="Arial" w:hAnsi="Arial" w:cs="Arial"/>
        </w:rPr>
        <w:tab/>
      </w:r>
      <w:r w:rsidR="00C14FDC" w:rsidRPr="00593610">
        <w:rPr>
          <w:rFonts w:ascii="Arial" w:hAnsi="Arial" w:cs="Arial"/>
        </w:rPr>
        <w:tab/>
      </w:r>
      <w:r w:rsidR="00C14FDC" w:rsidRPr="00593610">
        <w:rPr>
          <w:rFonts w:ascii="Arial" w:hAnsi="Arial" w:cs="Arial"/>
        </w:rPr>
        <w:tab/>
      </w:r>
      <w:r w:rsidR="00C14FDC" w:rsidRPr="00593610">
        <w:rPr>
          <w:rFonts w:ascii="Arial" w:hAnsi="Arial" w:cs="Arial"/>
        </w:rPr>
        <w:tab/>
      </w:r>
      <w:r w:rsidR="00C14FDC" w:rsidRPr="00593610">
        <w:rPr>
          <w:rFonts w:ascii="Arial" w:hAnsi="Arial" w:cs="Arial"/>
        </w:rPr>
        <w:tab/>
        <w:t>ok.</w:t>
      </w:r>
      <w:r w:rsidR="00C14FDC" w:rsidRPr="00593610">
        <w:rPr>
          <w:rFonts w:ascii="Arial" w:hAnsi="Arial" w:cs="Arial"/>
        </w:rPr>
        <w:tab/>
        <w:t>3 840 m</w:t>
      </w:r>
      <w:r w:rsidR="00C14FDC" w:rsidRPr="00593610">
        <w:rPr>
          <w:rFonts w:ascii="Arial" w:hAnsi="Arial" w:cs="Arial"/>
          <w:vertAlign w:val="superscript"/>
        </w:rPr>
        <w:t>2</w:t>
      </w:r>
    </w:p>
    <w:p w14:paraId="306EBB79" w14:textId="77777777" w:rsidR="00C14FDC" w:rsidRPr="00593610" w:rsidRDefault="00C14FDC" w:rsidP="00C14FDC">
      <w:pPr>
        <w:tabs>
          <w:tab w:val="left" w:pos="709"/>
        </w:tabs>
        <w:spacing w:line="100" w:lineRule="atLeast"/>
        <w:ind w:left="709"/>
        <w:rPr>
          <w:rFonts w:ascii="Arial" w:hAnsi="Arial" w:cs="Arial"/>
          <w:u w:val="single"/>
        </w:rPr>
      </w:pPr>
      <w:r w:rsidRPr="00593610">
        <w:rPr>
          <w:rFonts w:ascii="Arial" w:hAnsi="Arial" w:cs="Arial"/>
        </w:rPr>
        <w:tab/>
      </w:r>
      <w:r w:rsidR="00593610" w:rsidRPr="00593610">
        <w:rPr>
          <w:rFonts w:ascii="Arial" w:hAnsi="Arial" w:cs="Arial"/>
          <w:u w:val="single"/>
        </w:rPr>
        <w:t>Przewiązka komunikacyjna</w:t>
      </w:r>
      <w:r w:rsidR="00593610" w:rsidRPr="00593610">
        <w:rPr>
          <w:rFonts w:ascii="Arial" w:hAnsi="Arial" w:cs="Arial"/>
          <w:u w:val="single"/>
        </w:rPr>
        <w:tab/>
      </w:r>
      <w:r w:rsidRPr="00593610">
        <w:rPr>
          <w:rFonts w:ascii="Arial" w:hAnsi="Arial" w:cs="Arial"/>
          <w:u w:val="single"/>
        </w:rPr>
        <w:tab/>
      </w:r>
      <w:r w:rsidRPr="00593610">
        <w:rPr>
          <w:rFonts w:ascii="Arial" w:hAnsi="Arial" w:cs="Arial"/>
          <w:u w:val="single"/>
        </w:rPr>
        <w:tab/>
      </w:r>
      <w:r w:rsidRPr="00593610">
        <w:rPr>
          <w:rFonts w:ascii="Arial" w:hAnsi="Arial" w:cs="Arial"/>
          <w:u w:val="single"/>
        </w:rPr>
        <w:tab/>
        <w:t>ok.</w:t>
      </w:r>
      <w:r w:rsidRPr="00593610">
        <w:rPr>
          <w:rFonts w:ascii="Arial" w:hAnsi="Arial" w:cs="Arial"/>
          <w:u w:val="single"/>
        </w:rPr>
        <w:tab/>
        <w:t xml:space="preserve">   715 m</w:t>
      </w:r>
      <w:r w:rsidRPr="00593610">
        <w:rPr>
          <w:rFonts w:ascii="Arial" w:hAnsi="Arial" w:cs="Arial"/>
          <w:u w:val="single"/>
          <w:vertAlign w:val="superscript"/>
        </w:rPr>
        <w:t>2</w:t>
      </w:r>
    </w:p>
    <w:p w14:paraId="231AE33B" w14:textId="77777777" w:rsidR="00C14FDC" w:rsidRPr="00593610" w:rsidRDefault="00593610" w:rsidP="00C14FDC">
      <w:pPr>
        <w:tabs>
          <w:tab w:val="left" w:pos="709"/>
        </w:tabs>
        <w:spacing w:line="100" w:lineRule="atLeast"/>
        <w:ind w:left="709"/>
        <w:rPr>
          <w:rFonts w:ascii="Arial" w:hAnsi="Arial" w:cs="Arial"/>
        </w:rPr>
      </w:pPr>
      <w:r w:rsidRPr="00593610">
        <w:rPr>
          <w:rFonts w:ascii="Arial" w:hAnsi="Arial" w:cs="Arial"/>
        </w:rPr>
        <w:tab/>
        <w:t>RAZEM:</w:t>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00C14FDC" w:rsidRPr="00593610">
        <w:rPr>
          <w:rFonts w:ascii="Arial" w:hAnsi="Arial" w:cs="Arial"/>
        </w:rPr>
        <w:tab/>
      </w:r>
      <w:r w:rsidR="00C14FDC" w:rsidRPr="00593610">
        <w:rPr>
          <w:rFonts w:ascii="Arial" w:hAnsi="Arial" w:cs="Arial"/>
        </w:rPr>
        <w:tab/>
      </w:r>
      <w:r w:rsidR="00C14FDC" w:rsidRPr="00593610">
        <w:rPr>
          <w:rFonts w:ascii="Arial" w:hAnsi="Arial" w:cs="Arial"/>
        </w:rPr>
        <w:tab/>
        <w:t>ok.</w:t>
      </w:r>
      <w:r w:rsidR="00C14FDC" w:rsidRPr="00593610">
        <w:rPr>
          <w:rFonts w:ascii="Arial" w:hAnsi="Arial" w:cs="Arial"/>
        </w:rPr>
        <w:tab/>
        <w:t>4 555 m</w:t>
      </w:r>
      <w:r w:rsidR="00C14FDC" w:rsidRPr="00593610">
        <w:rPr>
          <w:rFonts w:ascii="Arial" w:hAnsi="Arial" w:cs="Arial"/>
          <w:vertAlign w:val="superscript"/>
        </w:rPr>
        <w:t>2</w:t>
      </w:r>
    </w:p>
    <w:p w14:paraId="598C12D8" w14:textId="77777777" w:rsidR="00C14FDC" w:rsidRPr="00566404" w:rsidRDefault="00C14FDC" w:rsidP="00C14FDC">
      <w:pPr>
        <w:tabs>
          <w:tab w:val="left" w:pos="709"/>
        </w:tabs>
        <w:spacing w:line="100" w:lineRule="atLeast"/>
        <w:ind w:left="709"/>
        <w:rPr>
          <w:rFonts w:ascii="Arial" w:hAnsi="Arial" w:cs="Arial"/>
          <w:color w:val="7030A0"/>
        </w:rPr>
      </w:pPr>
    </w:p>
    <w:p w14:paraId="6DBBBC16" w14:textId="77777777" w:rsidR="00C14FDC" w:rsidRPr="00593610" w:rsidRDefault="00C14FDC" w:rsidP="00C14FDC">
      <w:pPr>
        <w:tabs>
          <w:tab w:val="left" w:pos="709"/>
        </w:tabs>
        <w:spacing w:line="100" w:lineRule="atLeast"/>
        <w:ind w:left="709"/>
        <w:rPr>
          <w:rFonts w:ascii="Arial" w:hAnsi="Arial" w:cs="Arial"/>
        </w:rPr>
      </w:pPr>
      <w:r w:rsidRPr="00593610">
        <w:rPr>
          <w:rFonts w:ascii="Arial" w:hAnsi="Arial" w:cs="Arial"/>
        </w:rPr>
        <w:t>Kubatura planowanej nowej zabudowy:</w:t>
      </w:r>
      <w:r w:rsidRPr="00593610">
        <w:rPr>
          <w:rFonts w:ascii="Arial" w:hAnsi="Arial" w:cs="Arial"/>
        </w:rPr>
        <w:tab/>
      </w:r>
      <w:r w:rsidRPr="00593610">
        <w:rPr>
          <w:rFonts w:ascii="Arial" w:hAnsi="Arial" w:cs="Arial"/>
        </w:rPr>
        <w:tab/>
      </w:r>
    </w:p>
    <w:p w14:paraId="562B8D1B" w14:textId="77777777" w:rsidR="00C14FDC" w:rsidRPr="00593610" w:rsidRDefault="00593610" w:rsidP="00C14FDC">
      <w:pPr>
        <w:tabs>
          <w:tab w:val="left" w:pos="709"/>
        </w:tabs>
        <w:spacing w:line="100" w:lineRule="atLeast"/>
        <w:ind w:left="709"/>
        <w:rPr>
          <w:rFonts w:ascii="Arial" w:hAnsi="Arial" w:cs="Arial"/>
        </w:rPr>
      </w:pPr>
      <w:r w:rsidRPr="00593610">
        <w:rPr>
          <w:rFonts w:ascii="Arial" w:hAnsi="Arial" w:cs="Arial"/>
        </w:rPr>
        <w:tab/>
        <w:t>Budynek SOR</w:t>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00C14FDC" w:rsidRPr="00593610">
        <w:rPr>
          <w:rFonts w:ascii="Arial" w:hAnsi="Arial" w:cs="Arial"/>
        </w:rPr>
        <w:tab/>
      </w:r>
      <w:r w:rsidR="00C14FDC" w:rsidRPr="00593610">
        <w:rPr>
          <w:rFonts w:ascii="Arial" w:hAnsi="Arial" w:cs="Arial"/>
        </w:rPr>
        <w:tab/>
        <w:t>ok.   22 935 m</w:t>
      </w:r>
      <w:r w:rsidR="00C14FDC" w:rsidRPr="00593610">
        <w:rPr>
          <w:rFonts w:ascii="Arial" w:hAnsi="Arial" w:cs="Arial"/>
          <w:vertAlign w:val="superscript"/>
        </w:rPr>
        <w:t>3</w:t>
      </w:r>
    </w:p>
    <w:p w14:paraId="5FD11B0D" w14:textId="77777777" w:rsidR="00C14FDC" w:rsidRPr="00593610" w:rsidRDefault="00C14FDC" w:rsidP="00C14FDC">
      <w:pPr>
        <w:tabs>
          <w:tab w:val="left" w:pos="709"/>
        </w:tabs>
        <w:spacing w:line="100" w:lineRule="atLeast"/>
        <w:ind w:left="709"/>
        <w:rPr>
          <w:rFonts w:ascii="Arial" w:hAnsi="Arial" w:cs="Arial"/>
          <w:u w:val="single"/>
        </w:rPr>
      </w:pPr>
      <w:r w:rsidRPr="00593610">
        <w:rPr>
          <w:rFonts w:ascii="Arial" w:hAnsi="Arial" w:cs="Arial"/>
        </w:rPr>
        <w:tab/>
      </w:r>
      <w:r w:rsidRPr="00593610">
        <w:rPr>
          <w:rFonts w:ascii="Arial" w:hAnsi="Arial" w:cs="Arial"/>
          <w:u w:val="single"/>
        </w:rPr>
        <w:t>Przewi</w:t>
      </w:r>
      <w:r w:rsidR="00593610" w:rsidRPr="00593610">
        <w:rPr>
          <w:rFonts w:ascii="Arial" w:hAnsi="Arial" w:cs="Arial"/>
          <w:u w:val="single"/>
        </w:rPr>
        <w:t>ązka komunikacyjna(2 elementy)</w:t>
      </w:r>
      <w:r w:rsidR="00593610" w:rsidRPr="00593610">
        <w:rPr>
          <w:rFonts w:ascii="Arial" w:hAnsi="Arial" w:cs="Arial"/>
          <w:u w:val="single"/>
        </w:rPr>
        <w:tab/>
      </w:r>
      <w:r w:rsidRPr="00593610">
        <w:rPr>
          <w:rFonts w:ascii="Arial" w:hAnsi="Arial" w:cs="Arial"/>
          <w:u w:val="single"/>
        </w:rPr>
        <w:tab/>
      </w:r>
      <w:r w:rsidRPr="00593610">
        <w:rPr>
          <w:rFonts w:ascii="Arial" w:hAnsi="Arial" w:cs="Arial"/>
          <w:u w:val="single"/>
        </w:rPr>
        <w:tab/>
        <w:t>ok.     2 545 m</w:t>
      </w:r>
      <w:r w:rsidRPr="00593610">
        <w:rPr>
          <w:rFonts w:ascii="Arial" w:hAnsi="Arial" w:cs="Arial"/>
          <w:u w:val="single"/>
          <w:vertAlign w:val="superscript"/>
        </w:rPr>
        <w:t>3</w:t>
      </w:r>
    </w:p>
    <w:p w14:paraId="74079E2E" w14:textId="77777777" w:rsidR="00C14FDC" w:rsidRPr="00593610" w:rsidRDefault="00593610" w:rsidP="00C14FDC">
      <w:pPr>
        <w:tabs>
          <w:tab w:val="left" w:pos="709"/>
        </w:tabs>
        <w:spacing w:line="100" w:lineRule="atLeast"/>
        <w:ind w:left="709"/>
        <w:rPr>
          <w:rFonts w:ascii="Arial" w:hAnsi="Arial" w:cs="Arial"/>
        </w:rPr>
      </w:pPr>
      <w:r w:rsidRPr="00593610">
        <w:rPr>
          <w:rFonts w:ascii="Arial" w:hAnsi="Arial" w:cs="Arial"/>
        </w:rPr>
        <w:tab/>
        <w:t>RAZEM:</w:t>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00C14FDC" w:rsidRPr="00593610">
        <w:rPr>
          <w:rFonts w:ascii="Arial" w:hAnsi="Arial" w:cs="Arial"/>
        </w:rPr>
        <w:tab/>
      </w:r>
      <w:r w:rsidR="00C14FDC" w:rsidRPr="00593610">
        <w:rPr>
          <w:rFonts w:ascii="Arial" w:hAnsi="Arial" w:cs="Arial"/>
        </w:rPr>
        <w:tab/>
        <w:t>ok.   25 480 m</w:t>
      </w:r>
      <w:r w:rsidR="00C14FDC" w:rsidRPr="00593610">
        <w:rPr>
          <w:rFonts w:ascii="Arial" w:hAnsi="Arial" w:cs="Arial"/>
          <w:vertAlign w:val="superscript"/>
        </w:rPr>
        <w:t>3</w:t>
      </w:r>
    </w:p>
    <w:p w14:paraId="634C5075" w14:textId="77777777" w:rsidR="00593610" w:rsidRDefault="00593610" w:rsidP="00A0400F">
      <w:pPr>
        <w:tabs>
          <w:tab w:val="left" w:pos="709"/>
        </w:tabs>
        <w:spacing w:line="100" w:lineRule="atLeast"/>
        <w:ind w:left="709"/>
        <w:rPr>
          <w:rFonts w:ascii="Arial" w:hAnsi="Arial" w:cs="Arial"/>
          <w:strike/>
          <w:color w:val="000000" w:themeColor="text1"/>
        </w:rPr>
      </w:pPr>
    </w:p>
    <w:p w14:paraId="01B77B30" w14:textId="77777777" w:rsidR="0077659C" w:rsidRPr="005A0E85" w:rsidRDefault="000942E4" w:rsidP="00A0400F">
      <w:pPr>
        <w:tabs>
          <w:tab w:val="left" w:pos="709"/>
        </w:tabs>
        <w:spacing w:line="100" w:lineRule="atLeast"/>
        <w:ind w:left="709"/>
        <w:rPr>
          <w:rFonts w:ascii="Arial" w:hAnsi="Arial" w:cs="Arial"/>
          <w:color w:val="000000" w:themeColor="text1"/>
        </w:rPr>
      </w:pPr>
      <w:r w:rsidRPr="00593610">
        <w:rPr>
          <w:rFonts w:ascii="Arial" w:hAnsi="Arial" w:cs="Arial"/>
        </w:rPr>
        <w:t xml:space="preserve">Wysokość </w:t>
      </w:r>
      <w:r w:rsidR="00593610" w:rsidRPr="005A0E85">
        <w:rPr>
          <w:rFonts w:ascii="Arial" w:hAnsi="Arial" w:cs="Arial"/>
          <w:color w:val="000000" w:themeColor="text1"/>
        </w:rPr>
        <w:t xml:space="preserve">nowej kubatury </w:t>
      </w:r>
      <w:r w:rsidRPr="005A0E85">
        <w:rPr>
          <w:rFonts w:ascii="Arial" w:hAnsi="Arial" w:cs="Arial"/>
          <w:color w:val="000000" w:themeColor="text1"/>
        </w:rPr>
        <w:t>(orientacyjnie</w:t>
      </w:r>
      <w:r w:rsidR="00593610" w:rsidRPr="005A0E85">
        <w:rPr>
          <w:rFonts w:ascii="Arial" w:hAnsi="Arial" w:cs="Arial"/>
          <w:color w:val="000000" w:themeColor="text1"/>
        </w:rPr>
        <w:t>, mierzona od poziomu istniejącego terenu do szczytu kalenicy dachu):</w:t>
      </w:r>
      <w:r w:rsidR="00593610" w:rsidRPr="005A0E85">
        <w:rPr>
          <w:rFonts w:ascii="Arial" w:hAnsi="Arial" w:cs="Arial"/>
          <w:color w:val="000000" w:themeColor="text1"/>
        </w:rPr>
        <w:tab/>
      </w:r>
      <w:r w:rsidRPr="005A0E85">
        <w:rPr>
          <w:rFonts w:ascii="Arial" w:hAnsi="Arial" w:cs="Arial"/>
          <w:color w:val="000000" w:themeColor="text1"/>
        </w:rPr>
        <w:tab/>
      </w:r>
      <w:r w:rsidRPr="005A0E85">
        <w:rPr>
          <w:rFonts w:ascii="Arial" w:hAnsi="Arial" w:cs="Arial"/>
          <w:color w:val="000000" w:themeColor="text1"/>
        </w:rPr>
        <w:tab/>
      </w:r>
      <w:r w:rsidRPr="005A0E85">
        <w:rPr>
          <w:rFonts w:ascii="Arial" w:hAnsi="Arial" w:cs="Arial"/>
          <w:color w:val="000000" w:themeColor="text1"/>
        </w:rPr>
        <w:tab/>
        <w:t xml:space="preserve">ok.  </w:t>
      </w:r>
      <w:r w:rsidR="00593610" w:rsidRPr="005A0E85">
        <w:rPr>
          <w:rFonts w:ascii="Arial" w:hAnsi="Arial" w:cs="Arial"/>
          <w:color w:val="000000" w:themeColor="text1"/>
        </w:rPr>
        <w:t>13 m</w:t>
      </w:r>
    </w:p>
    <w:p w14:paraId="76FD9C61" w14:textId="77777777" w:rsidR="00D8434C" w:rsidRPr="005A0E85" w:rsidRDefault="00D8434C" w:rsidP="00A0400F">
      <w:pPr>
        <w:tabs>
          <w:tab w:val="left" w:pos="709"/>
        </w:tabs>
        <w:spacing w:line="100" w:lineRule="atLeast"/>
        <w:ind w:left="709"/>
        <w:rPr>
          <w:rFonts w:ascii="Arial" w:hAnsi="Arial" w:cs="Arial"/>
          <w:color w:val="000000" w:themeColor="text1"/>
        </w:rPr>
      </w:pPr>
    </w:p>
    <w:p w14:paraId="7A651B11" w14:textId="77777777" w:rsidR="00593610" w:rsidRPr="005A0E85" w:rsidRDefault="00593610" w:rsidP="00A0400F">
      <w:pPr>
        <w:tabs>
          <w:tab w:val="left" w:pos="709"/>
        </w:tabs>
        <w:spacing w:line="100" w:lineRule="atLeast"/>
        <w:ind w:left="709"/>
        <w:rPr>
          <w:rFonts w:ascii="Arial" w:hAnsi="Arial" w:cs="Arial"/>
          <w:color w:val="000000" w:themeColor="text1"/>
        </w:rPr>
      </w:pPr>
    </w:p>
    <w:p w14:paraId="13CC4640" w14:textId="77777777" w:rsidR="00BF6953" w:rsidRPr="005A0E85" w:rsidRDefault="00BF6953" w:rsidP="00260949">
      <w:pPr>
        <w:tabs>
          <w:tab w:val="left" w:pos="709"/>
        </w:tabs>
        <w:spacing w:line="360" w:lineRule="auto"/>
        <w:ind w:left="709"/>
        <w:rPr>
          <w:rFonts w:ascii="Arial" w:hAnsi="Arial" w:cs="Arial"/>
          <w:color w:val="000000" w:themeColor="text1"/>
        </w:rPr>
      </w:pPr>
      <w:r w:rsidRPr="005A0E85">
        <w:rPr>
          <w:rFonts w:ascii="Arial" w:hAnsi="Arial" w:cs="Arial"/>
          <w:color w:val="000000" w:themeColor="text1"/>
        </w:rPr>
        <w:t>2.</w:t>
      </w:r>
      <w:r w:rsidR="00B3244F" w:rsidRPr="005A0E85">
        <w:rPr>
          <w:rFonts w:ascii="Arial" w:hAnsi="Arial" w:cs="Arial"/>
          <w:color w:val="000000" w:themeColor="text1"/>
        </w:rPr>
        <w:t>4.</w:t>
      </w:r>
      <w:r w:rsidRPr="005A0E85">
        <w:rPr>
          <w:rFonts w:ascii="Arial" w:hAnsi="Arial" w:cs="Arial"/>
          <w:color w:val="000000" w:themeColor="text1"/>
        </w:rPr>
        <w:tab/>
        <w:t>Aktualne uwarunkowania wykonania przedmiotu zamówienia</w:t>
      </w:r>
    </w:p>
    <w:p w14:paraId="1EAFCE75" w14:textId="77777777" w:rsidR="00BF6953" w:rsidRPr="005A0E85" w:rsidRDefault="00BF6953" w:rsidP="00260949">
      <w:pPr>
        <w:tabs>
          <w:tab w:val="left" w:pos="709"/>
        </w:tabs>
        <w:spacing w:line="360" w:lineRule="auto"/>
        <w:ind w:left="709"/>
        <w:rPr>
          <w:rFonts w:ascii="Arial" w:hAnsi="Arial" w:cs="Arial"/>
          <w:color w:val="000000" w:themeColor="text1"/>
        </w:rPr>
      </w:pPr>
    </w:p>
    <w:p w14:paraId="599023BD" w14:textId="77777777" w:rsidR="000942E4" w:rsidRPr="007A3E35" w:rsidRDefault="000942E4" w:rsidP="00260949">
      <w:pPr>
        <w:tabs>
          <w:tab w:val="left" w:pos="709"/>
        </w:tabs>
        <w:spacing w:line="360" w:lineRule="auto"/>
        <w:ind w:left="709"/>
        <w:jc w:val="both"/>
        <w:rPr>
          <w:rFonts w:ascii="Arial" w:hAnsi="Arial" w:cs="Arial"/>
        </w:rPr>
      </w:pPr>
      <w:r w:rsidRPr="005A0E85">
        <w:rPr>
          <w:rFonts w:ascii="Arial" w:hAnsi="Arial" w:cs="Arial"/>
          <w:color w:val="000000" w:themeColor="text1"/>
        </w:rPr>
        <w:lastRenderedPageBreak/>
        <w:t xml:space="preserve">Program </w:t>
      </w:r>
      <w:r w:rsidR="007A3E35" w:rsidRPr="005A0E85">
        <w:rPr>
          <w:rFonts w:ascii="Arial" w:hAnsi="Arial" w:cs="Arial"/>
          <w:color w:val="000000" w:themeColor="text1"/>
        </w:rPr>
        <w:t xml:space="preserve">funkcjonalny </w:t>
      </w:r>
      <w:r w:rsidRPr="007A3E35">
        <w:rPr>
          <w:rFonts w:ascii="Arial" w:hAnsi="Arial" w:cs="Arial"/>
        </w:rPr>
        <w:t>dla Budynku SOR określony został na podstawie wytycznych Inwestora oraz uzgodniony w trakcie kolejnych konsultacji.</w:t>
      </w:r>
    </w:p>
    <w:p w14:paraId="09B7DD35" w14:textId="77777777" w:rsidR="000942E4" w:rsidRPr="007A3E35" w:rsidRDefault="000942E4" w:rsidP="00260949">
      <w:pPr>
        <w:tabs>
          <w:tab w:val="left" w:pos="709"/>
        </w:tabs>
        <w:spacing w:line="360" w:lineRule="auto"/>
        <w:ind w:left="709"/>
        <w:rPr>
          <w:rFonts w:ascii="Arial" w:hAnsi="Arial" w:cs="Arial"/>
        </w:rPr>
      </w:pPr>
    </w:p>
    <w:p w14:paraId="6DAE0208" w14:textId="77777777" w:rsidR="00970DB0" w:rsidRPr="00970DB0" w:rsidRDefault="00601809" w:rsidP="007A3E35">
      <w:pPr>
        <w:tabs>
          <w:tab w:val="left" w:pos="709"/>
        </w:tabs>
        <w:spacing w:line="360" w:lineRule="auto"/>
        <w:ind w:left="709"/>
        <w:jc w:val="both"/>
        <w:rPr>
          <w:rFonts w:ascii="Arial" w:hAnsi="Arial" w:cs="Arial"/>
        </w:rPr>
      </w:pPr>
      <w:r w:rsidRPr="00970DB0">
        <w:rPr>
          <w:rFonts w:ascii="Arial" w:hAnsi="Arial" w:cs="Arial"/>
        </w:rPr>
        <w:t xml:space="preserve">Do najistotniejszych uwarunkowań wykonania przedmiotu zamówienia należą: </w:t>
      </w:r>
    </w:p>
    <w:p w14:paraId="4790ED8F" w14:textId="77777777" w:rsidR="00601809" w:rsidRPr="00970DB0" w:rsidRDefault="00601809" w:rsidP="007A3E35">
      <w:pPr>
        <w:tabs>
          <w:tab w:val="left" w:pos="709"/>
        </w:tabs>
        <w:spacing w:line="360" w:lineRule="auto"/>
        <w:ind w:left="709"/>
        <w:jc w:val="both"/>
        <w:rPr>
          <w:rFonts w:ascii="Arial" w:hAnsi="Arial" w:cs="Arial"/>
        </w:rPr>
      </w:pPr>
      <w:r w:rsidRPr="00970DB0">
        <w:rPr>
          <w:rFonts w:ascii="Arial" w:hAnsi="Arial" w:cs="Arial"/>
        </w:rPr>
        <w:t>-</w:t>
      </w:r>
      <w:r w:rsidRPr="00970DB0">
        <w:rPr>
          <w:rFonts w:ascii="Arial" w:hAnsi="Arial" w:cs="Arial"/>
        </w:rPr>
        <w:tab/>
        <w:t>Spełnienie wymagań formalnych dotyczących obiektów SOR;</w:t>
      </w:r>
    </w:p>
    <w:p w14:paraId="1DF65C25" w14:textId="77777777" w:rsidR="00601809" w:rsidRPr="00970DB0" w:rsidRDefault="00601809" w:rsidP="007A3E35">
      <w:pPr>
        <w:tabs>
          <w:tab w:val="left" w:pos="709"/>
        </w:tabs>
        <w:spacing w:line="360" w:lineRule="auto"/>
        <w:ind w:left="709"/>
        <w:jc w:val="both"/>
        <w:rPr>
          <w:rFonts w:ascii="Arial" w:hAnsi="Arial" w:cs="Arial"/>
        </w:rPr>
      </w:pPr>
      <w:r w:rsidRPr="00970DB0">
        <w:rPr>
          <w:rFonts w:ascii="Arial" w:hAnsi="Arial" w:cs="Arial"/>
        </w:rPr>
        <w:t>-</w:t>
      </w:r>
      <w:r w:rsidRPr="00970DB0">
        <w:rPr>
          <w:rFonts w:ascii="Arial" w:hAnsi="Arial" w:cs="Arial"/>
        </w:rPr>
        <w:tab/>
        <w:t xml:space="preserve">Spełnienie </w:t>
      </w:r>
      <w:r w:rsidR="000E32C0" w:rsidRPr="00970DB0">
        <w:rPr>
          <w:rFonts w:ascii="Arial" w:hAnsi="Arial" w:cs="Arial"/>
        </w:rPr>
        <w:t xml:space="preserve">w projekcie wstępnym, jako bazy opracowania dla projektu budowlanego, </w:t>
      </w:r>
      <w:r w:rsidRPr="00970DB0">
        <w:rPr>
          <w:rFonts w:ascii="Arial" w:hAnsi="Arial" w:cs="Arial"/>
        </w:rPr>
        <w:t>minimum wymagań Zamawiającego określonych w niniejszym PFU</w:t>
      </w:r>
      <w:r w:rsidR="00834C6E" w:rsidRPr="00970DB0">
        <w:rPr>
          <w:rFonts w:ascii="Arial" w:hAnsi="Arial" w:cs="Arial"/>
        </w:rPr>
        <w:t>, w tym uwarunkowań konserwatorskich</w:t>
      </w:r>
      <w:r w:rsidR="000942E4">
        <w:rPr>
          <w:rFonts w:ascii="Arial" w:hAnsi="Arial" w:cs="Arial"/>
        </w:rPr>
        <w:t xml:space="preserve"> oraz uwzględnienie ew. uwag </w:t>
      </w:r>
      <w:r w:rsidR="000E32C0" w:rsidRPr="00970DB0">
        <w:rPr>
          <w:rFonts w:ascii="Arial" w:hAnsi="Arial" w:cs="Arial"/>
        </w:rPr>
        <w:t>Zamawiającego</w:t>
      </w:r>
      <w:r w:rsidRPr="00970DB0">
        <w:rPr>
          <w:rFonts w:ascii="Arial" w:hAnsi="Arial" w:cs="Arial"/>
        </w:rPr>
        <w:t>;</w:t>
      </w:r>
    </w:p>
    <w:p w14:paraId="0F39BF13" w14:textId="77777777" w:rsidR="00601809" w:rsidRPr="00970DB0" w:rsidRDefault="000E32C0" w:rsidP="007A3E35">
      <w:pPr>
        <w:tabs>
          <w:tab w:val="left" w:pos="709"/>
        </w:tabs>
        <w:spacing w:line="360" w:lineRule="auto"/>
        <w:ind w:left="709"/>
        <w:jc w:val="both"/>
        <w:rPr>
          <w:rFonts w:ascii="Arial" w:hAnsi="Arial" w:cs="Arial"/>
        </w:rPr>
      </w:pPr>
      <w:r w:rsidRPr="00970DB0">
        <w:rPr>
          <w:rFonts w:ascii="Arial" w:hAnsi="Arial" w:cs="Arial"/>
        </w:rPr>
        <w:t>-</w:t>
      </w:r>
      <w:r w:rsidRPr="00970DB0">
        <w:rPr>
          <w:rFonts w:ascii="Arial" w:hAnsi="Arial" w:cs="Arial"/>
        </w:rPr>
        <w:tab/>
        <w:t>Przeprowadzenie przez Wykonawcę w trakcie wykonywania projektów wykonawczych co najmniej dwóch konferencji projektowych, z udziałem wyznaczonych przedstawicieli Zamawiającego</w:t>
      </w:r>
      <w:r w:rsidR="007A3E35">
        <w:rPr>
          <w:rFonts w:ascii="Arial" w:hAnsi="Arial" w:cs="Arial"/>
        </w:rPr>
        <w:t>:</w:t>
      </w:r>
      <w:r w:rsidRPr="00970DB0">
        <w:rPr>
          <w:rFonts w:ascii="Arial" w:hAnsi="Arial" w:cs="Arial"/>
        </w:rPr>
        <w:t xml:space="preserve"> początkowej i końcowej, mających na celu uzgodnienie ostatecznych przyjętych rozwiązań niezbędnych dla aktualnyc</w:t>
      </w:r>
      <w:r w:rsidR="001A180D">
        <w:rPr>
          <w:rFonts w:ascii="Arial" w:hAnsi="Arial" w:cs="Arial"/>
        </w:rPr>
        <w:t>h potrzeb</w:t>
      </w:r>
      <w:r w:rsidR="007A3E35">
        <w:rPr>
          <w:rFonts w:ascii="Arial" w:hAnsi="Arial" w:cs="Arial"/>
        </w:rPr>
        <w:t xml:space="preserve"> </w:t>
      </w:r>
      <w:r w:rsidR="001A180D">
        <w:rPr>
          <w:rFonts w:ascii="Arial" w:hAnsi="Arial" w:cs="Arial"/>
        </w:rPr>
        <w:t>/</w:t>
      </w:r>
      <w:r w:rsidR="007A3E35">
        <w:rPr>
          <w:rFonts w:ascii="Arial" w:hAnsi="Arial" w:cs="Arial"/>
        </w:rPr>
        <w:t xml:space="preserve"> </w:t>
      </w:r>
      <w:r w:rsidR="001A180D">
        <w:rPr>
          <w:rFonts w:ascii="Arial" w:hAnsi="Arial" w:cs="Arial"/>
        </w:rPr>
        <w:t>wymagań Zamawiającego.</w:t>
      </w:r>
    </w:p>
    <w:p w14:paraId="35640841" w14:textId="77777777" w:rsidR="002A43D0" w:rsidRDefault="002A43D0" w:rsidP="00A0400F">
      <w:pPr>
        <w:tabs>
          <w:tab w:val="left" w:pos="709"/>
        </w:tabs>
        <w:spacing w:line="100" w:lineRule="atLeast"/>
        <w:ind w:left="709"/>
        <w:rPr>
          <w:rFonts w:ascii="Arial" w:hAnsi="Arial" w:cs="Arial"/>
        </w:rPr>
      </w:pPr>
    </w:p>
    <w:p w14:paraId="599D82F9" w14:textId="77777777" w:rsidR="007A3E35" w:rsidRPr="007A3E35" w:rsidRDefault="007A3E35" w:rsidP="00A0400F">
      <w:pPr>
        <w:tabs>
          <w:tab w:val="left" w:pos="709"/>
        </w:tabs>
        <w:spacing w:line="100" w:lineRule="atLeast"/>
        <w:ind w:left="709"/>
        <w:rPr>
          <w:rFonts w:ascii="Arial" w:hAnsi="Arial" w:cs="Arial"/>
        </w:rPr>
      </w:pPr>
    </w:p>
    <w:p w14:paraId="0AB670BD" w14:textId="77777777" w:rsidR="00FE7CF7" w:rsidRPr="00970DB0" w:rsidRDefault="00BF6953" w:rsidP="007A3E35">
      <w:pPr>
        <w:tabs>
          <w:tab w:val="left" w:pos="709"/>
        </w:tabs>
        <w:spacing w:line="360" w:lineRule="auto"/>
        <w:ind w:left="709"/>
        <w:jc w:val="both"/>
        <w:rPr>
          <w:rFonts w:ascii="Arial" w:hAnsi="Arial" w:cs="Arial"/>
        </w:rPr>
      </w:pPr>
      <w:r w:rsidRPr="00970DB0">
        <w:rPr>
          <w:rFonts w:ascii="Arial" w:hAnsi="Arial" w:cs="Arial"/>
        </w:rPr>
        <w:t>2.</w:t>
      </w:r>
      <w:r w:rsidR="00B3244F">
        <w:rPr>
          <w:rFonts w:ascii="Arial" w:hAnsi="Arial" w:cs="Arial"/>
        </w:rPr>
        <w:t>5</w:t>
      </w:r>
      <w:r w:rsidR="006258A2">
        <w:rPr>
          <w:rFonts w:ascii="Arial" w:hAnsi="Arial" w:cs="Arial"/>
        </w:rPr>
        <w:t>.</w:t>
      </w:r>
      <w:r w:rsidRPr="00970DB0">
        <w:rPr>
          <w:rFonts w:ascii="Arial" w:hAnsi="Arial" w:cs="Arial"/>
        </w:rPr>
        <w:tab/>
        <w:t>Ogólne właściwości funkcjonalno</w:t>
      </w:r>
      <w:r w:rsidR="007A3E35">
        <w:rPr>
          <w:rFonts w:ascii="Arial" w:hAnsi="Arial" w:cs="Arial"/>
        </w:rPr>
        <w:t xml:space="preserve"> </w:t>
      </w:r>
      <w:r w:rsidRPr="00970DB0">
        <w:rPr>
          <w:rFonts w:ascii="Arial" w:hAnsi="Arial" w:cs="Arial"/>
        </w:rPr>
        <w:t>-</w:t>
      </w:r>
      <w:r w:rsidR="007A3E35">
        <w:rPr>
          <w:rFonts w:ascii="Arial" w:hAnsi="Arial" w:cs="Arial"/>
        </w:rPr>
        <w:t xml:space="preserve"> </w:t>
      </w:r>
      <w:r w:rsidRPr="00970DB0">
        <w:rPr>
          <w:rFonts w:ascii="Arial" w:hAnsi="Arial" w:cs="Arial"/>
        </w:rPr>
        <w:t xml:space="preserve">użytkowe Budynku SOR </w:t>
      </w:r>
      <w:r w:rsidR="00FE7CF7" w:rsidRPr="00970DB0">
        <w:rPr>
          <w:rFonts w:ascii="Arial" w:hAnsi="Arial" w:cs="Arial"/>
        </w:rPr>
        <w:t>i jego miejsce w strukturze Szpitala</w:t>
      </w:r>
    </w:p>
    <w:p w14:paraId="140FB3D1" w14:textId="77777777" w:rsidR="00FE7CF7" w:rsidRPr="00970DB0" w:rsidRDefault="00FE7CF7" w:rsidP="00C228D4">
      <w:pPr>
        <w:tabs>
          <w:tab w:val="left" w:pos="709"/>
        </w:tabs>
        <w:spacing w:line="360" w:lineRule="auto"/>
        <w:ind w:left="709"/>
        <w:rPr>
          <w:rFonts w:ascii="Arial" w:hAnsi="Arial" w:cs="Arial"/>
        </w:rPr>
      </w:pPr>
    </w:p>
    <w:p w14:paraId="39721266" w14:textId="77777777" w:rsidR="00CA44B6" w:rsidRPr="00312F55" w:rsidRDefault="00CA44B6" w:rsidP="003226DC">
      <w:pPr>
        <w:tabs>
          <w:tab w:val="left" w:pos="709"/>
        </w:tabs>
        <w:spacing w:line="360" w:lineRule="auto"/>
        <w:ind w:left="709"/>
        <w:jc w:val="both"/>
        <w:rPr>
          <w:rFonts w:ascii="Arial" w:hAnsi="Arial" w:cs="Arial"/>
        </w:rPr>
      </w:pPr>
      <w:r w:rsidRPr="00970DB0">
        <w:rPr>
          <w:rFonts w:ascii="Arial" w:hAnsi="Arial" w:cs="Arial"/>
        </w:rPr>
        <w:t>Oddział SOR przewidziany do zlokalizowania w nowym Budynku SOR ma zastąpić obe</w:t>
      </w:r>
      <w:r w:rsidR="00565897" w:rsidRPr="00970DB0">
        <w:rPr>
          <w:rFonts w:ascii="Arial" w:hAnsi="Arial" w:cs="Arial"/>
        </w:rPr>
        <w:t xml:space="preserve">cną lokalizację SOR w Budynku </w:t>
      </w:r>
      <w:r w:rsidR="00834C6E" w:rsidRPr="00970DB0">
        <w:rPr>
          <w:rFonts w:ascii="Arial" w:hAnsi="Arial" w:cs="Arial"/>
        </w:rPr>
        <w:t>"</w:t>
      </w:r>
      <w:r w:rsidR="00565897" w:rsidRPr="00970DB0">
        <w:rPr>
          <w:rFonts w:ascii="Arial" w:hAnsi="Arial" w:cs="Arial"/>
        </w:rPr>
        <w:t>C</w:t>
      </w:r>
      <w:r w:rsidR="00834C6E" w:rsidRPr="00970DB0">
        <w:rPr>
          <w:rFonts w:ascii="Arial" w:hAnsi="Arial" w:cs="Arial"/>
        </w:rPr>
        <w:t>"</w:t>
      </w:r>
      <w:r w:rsidR="00565897" w:rsidRPr="00970DB0">
        <w:rPr>
          <w:rFonts w:ascii="Arial" w:hAnsi="Arial" w:cs="Arial"/>
        </w:rPr>
        <w:t xml:space="preserve">, gdzie </w:t>
      </w:r>
      <w:r w:rsidR="00834C6E" w:rsidRPr="00970DB0">
        <w:rPr>
          <w:rFonts w:ascii="Arial" w:hAnsi="Arial" w:cs="Arial"/>
        </w:rPr>
        <w:t xml:space="preserve">dostępna </w:t>
      </w:r>
      <w:r w:rsidR="00565897" w:rsidRPr="00970DB0">
        <w:rPr>
          <w:rFonts w:ascii="Arial" w:hAnsi="Arial" w:cs="Arial"/>
        </w:rPr>
        <w:t xml:space="preserve">powierzchnia </w:t>
      </w:r>
      <w:r w:rsidR="00834C6E" w:rsidRPr="00970DB0">
        <w:rPr>
          <w:rFonts w:ascii="Arial" w:hAnsi="Arial" w:cs="Arial"/>
        </w:rPr>
        <w:t xml:space="preserve">i jej parametry funkcjonalno - techniczne są </w:t>
      </w:r>
      <w:r w:rsidR="00565897" w:rsidRPr="00970DB0">
        <w:rPr>
          <w:rFonts w:ascii="Arial" w:hAnsi="Arial" w:cs="Arial"/>
        </w:rPr>
        <w:t>już niewystarczając</w:t>
      </w:r>
      <w:r w:rsidR="00834C6E" w:rsidRPr="00970DB0">
        <w:rPr>
          <w:rFonts w:ascii="Arial" w:hAnsi="Arial" w:cs="Arial"/>
        </w:rPr>
        <w:t>e</w:t>
      </w:r>
      <w:r w:rsidR="00565897" w:rsidRPr="00970DB0">
        <w:rPr>
          <w:rFonts w:ascii="Arial" w:hAnsi="Arial" w:cs="Arial"/>
        </w:rPr>
        <w:t xml:space="preserve"> dla powiększenia i unowocześnienia Oddziału SOR, </w:t>
      </w:r>
      <w:r w:rsidR="00834C6E" w:rsidRPr="00970DB0">
        <w:rPr>
          <w:rFonts w:ascii="Arial" w:hAnsi="Arial" w:cs="Arial"/>
        </w:rPr>
        <w:t xml:space="preserve">dojazd dla karetek </w:t>
      </w:r>
      <w:r w:rsidR="003226DC">
        <w:rPr>
          <w:rFonts w:ascii="Arial" w:hAnsi="Arial" w:cs="Arial"/>
        </w:rPr>
        <w:t xml:space="preserve">                     </w:t>
      </w:r>
      <w:r w:rsidR="00834C6E" w:rsidRPr="00970DB0">
        <w:rPr>
          <w:rFonts w:ascii="Arial" w:hAnsi="Arial" w:cs="Arial"/>
        </w:rPr>
        <w:t>i innych samochodów obsługi</w:t>
      </w:r>
      <w:r w:rsidR="00565897" w:rsidRPr="00970DB0">
        <w:rPr>
          <w:rFonts w:ascii="Arial" w:hAnsi="Arial" w:cs="Arial"/>
        </w:rPr>
        <w:t xml:space="preserve"> </w:t>
      </w:r>
      <w:r w:rsidR="00834C6E" w:rsidRPr="00970DB0">
        <w:rPr>
          <w:rFonts w:ascii="Arial" w:hAnsi="Arial" w:cs="Arial"/>
        </w:rPr>
        <w:t>są</w:t>
      </w:r>
      <w:r w:rsidR="00565897" w:rsidRPr="00970DB0">
        <w:rPr>
          <w:rFonts w:ascii="Arial" w:hAnsi="Arial" w:cs="Arial"/>
        </w:rPr>
        <w:t xml:space="preserve"> utrudnion</w:t>
      </w:r>
      <w:r w:rsidR="00834C6E" w:rsidRPr="00970DB0">
        <w:rPr>
          <w:rFonts w:ascii="Arial" w:hAnsi="Arial" w:cs="Arial"/>
        </w:rPr>
        <w:t>e,</w:t>
      </w:r>
      <w:r w:rsidR="00565897" w:rsidRPr="00970DB0">
        <w:rPr>
          <w:rFonts w:ascii="Arial" w:hAnsi="Arial" w:cs="Arial"/>
        </w:rPr>
        <w:t xml:space="preserve"> </w:t>
      </w:r>
      <w:r w:rsidR="00565897" w:rsidRPr="005A0E85">
        <w:rPr>
          <w:rFonts w:ascii="Arial" w:hAnsi="Arial" w:cs="Arial"/>
          <w:color w:val="000000" w:themeColor="text1"/>
        </w:rPr>
        <w:t xml:space="preserve">a droga </w:t>
      </w:r>
      <w:r w:rsidR="0059208D" w:rsidRPr="005A0E85">
        <w:rPr>
          <w:rFonts w:ascii="Arial" w:hAnsi="Arial" w:cs="Arial"/>
          <w:color w:val="000000" w:themeColor="text1"/>
        </w:rPr>
        <w:t xml:space="preserve">transportu chorych </w:t>
      </w:r>
      <w:r w:rsidR="00565897" w:rsidRPr="005A0E85">
        <w:rPr>
          <w:rFonts w:ascii="Arial" w:hAnsi="Arial" w:cs="Arial"/>
          <w:color w:val="000000" w:themeColor="text1"/>
        </w:rPr>
        <w:t xml:space="preserve">od </w:t>
      </w:r>
      <w:r w:rsidR="0059208D" w:rsidRPr="005A0E85">
        <w:rPr>
          <w:rFonts w:ascii="Arial" w:hAnsi="Arial" w:cs="Arial"/>
          <w:color w:val="000000" w:themeColor="text1"/>
        </w:rPr>
        <w:t xml:space="preserve">szpitalnego </w:t>
      </w:r>
      <w:r w:rsidR="00565897" w:rsidRPr="005A0E85">
        <w:rPr>
          <w:rFonts w:ascii="Arial" w:hAnsi="Arial" w:cs="Arial"/>
          <w:color w:val="000000" w:themeColor="text1"/>
        </w:rPr>
        <w:t>lądowiska helikopterów</w:t>
      </w:r>
      <w:r w:rsidR="003226DC" w:rsidRPr="005A0E85">
        <w:rPr>
          <w:rFonts w:ascii="Arial" w:hAnsi="Arial" w:cs="Arial"/>
          <w:color w:val="000000" w:themeColor="text1"/>
        </w:rPr>
        <w:t xml:space="preserve"> na Oddział SOR</w:t>
      </w:r>
      <w:r w:rsidR="00565897" w:rsidRPr="005A0E85">
        <w:rPr>
          <w:rFonts w:ascii="Arial" w:hAnsi="Arial" w:cs="Arial"/>
          <w:color w:val="000000" w:themeColor="text1"/>
        </w:rPr>
        <w:t xml:space="preserve"> </w:t>
      </w:r>
      <w:r w:rsidR="002A7B20" w:rsidRPr="005A0E85">
        <w:rPr>
          <w:rFonts w:ascii="Arial" w:hAnsi="Arial" w:cs="Arial"/>
          <w:color w:val="000000" w:themeColor="text1"/>
        </w:rPr>
        <w:t xml:space="preserve">znacznie </w:t>
      </w:r>
      <w:r w:rsidR="00565897" w:rsidRPr="005A0E85">
        <w:rPr>
          <w:rFonts w:ascii="Arial" w:hAnsi="Arial" w:cs="Arial"/>
          <w:color w:val="000000" w:themeColor="text1"/>
        </w:rPr>
        <w:t>wydłużona</w:t>
      </w:r>
      <w:r w:rsidR="003226DC" w:rsidRPr="005A0E85">
        <w:rPr>
          <w:rFonts w:ascii="Arial" w:hAnsi="Arial" w:cs="Arial"/>
          <w:color w:val="000000" w:themeColor="text1"/>
        </w:rPr>
        <w:t xml:space="preserve">                     i nakładająca się na ruch o innym charakterze, co </w:t>
      </w:r>
      <w:r w:rsidR="000D3701" w:rsidRPr="005A0E85">
        <w:rPr>
          <w:rFonts w:ascii="Arial" w:hAnsi="Arial" w:cs="Arial"/>
          <w:color w:val="000000" w:themeColor="text1"/>
        </w:rPr>
        <w:t xml:space="preserve">potencjalnie generuje </w:t>
      </w:r>
      <w:r w:rsidR="003226DC" w:rsidRPr="005A0E85">
        <w:rPr>
          <w:rFonts w:ascii="Arial" w:hAnsi="Arial" w:cs="Arial"/>
          <w:color w:val="000000" w:themeColor="text1"/>
        </w:rPr>
        <w:t>dodatkowe zagrożenie</w:t>
      </w:r>
      <w:r w:rsidR="00565897" w:rsidRPr="005A0E85">
        <w:rPr>
          <w:rFonts w:ascii="Arial" w:hAnsi="Arial" w:cs="Arial"/>
          <w:color w:val="000000" w:themeColor="text1"/>
        </w:rPr>
        <w:t xml:space="preserve">. </w:t>
      </w:r>
      <w:r w:rsidR="00834C6E" w:rsidRPr="005A0E85">
        <w:rPr>
          <w:rFonts w:ascii="Arial" w:hAnsi="Arial" w:cs="Arial"/>
          <w:color w:val="000000" w:themeColor="text1"/>
        </w:rPr>
        <w:t>Istotnymi mankamentami są też niedogodności związane z indywidualnym dowozem pacjentów na oddział SOR i wyraźnie występując</w:t>
      </w:r>
      <w:r w:rsidR="00EC35CC" w:rsidRPr="005A0E85">
        <w:rPr>
          <w:rFonts w:ascii="Arial" w:hAnsi="Arial" w:cs="Arial"/>
          <w:color w:val="000000" w:themeColor="text1"/>
        </w:rPr>
        <w:t>y</w:t>
      </w:r>
      <w:r w:rsidR="00834C6E" w:rsidRPr="005A0E85">
        <w:rPr>
          <w:rFonts w:ascii="Arial" w:hAnsi="Arial" w:cs="Arial"/>
          <w:color w:val="000000" w:themeColor="text1"/>
        </w:rPr>
        <w:t xml:space="preserve"> brak możliwości pełnego wydzielenia funkcji SOR w ramach Kompleksu szpitalnego </w:t>
      </w:r>
      <w:r w:rsidR="00EC35CC" w:rsidRPr="005A0E85">
        <w:rPr>
          <w:rFonts w:ascii="Arial" w:hAnsi="Arial" w:cs="Arial"/>
          <w:color w:val="000000" w:themeColor="text1"/>
        </w:rPr>
        <w:t>czego konsekwencją jest zjawisko</w:t>
      </w:r>
      <w:r w:rsidR="00834C6E" w:rsidRPr="005A0E85">
        <w:rPr>
          <w:rFonts w:ascii="Arial" w:hAnsi="Arial" w:cs="Arial"/>
          <w:color w:val="000000" w:themeColor="text1"/>
        </w:rPr>
        <w:t xml:space="preserve"> "przenikani</w:t>
      </w:r>
      <w:r w:rsidR="00EC35CC" w:rsidRPr="005A0E85">
        <w:rPr>
          <w:rFonts w:ascii="Arial" w:hAnsi="Arial" w:cs="Arial"/>
          <w:color w:val="000000" w:themeColor="text1"/>
        </w:rPr>
        <w:t>a</w:t>
      </w:r>
      <w:r w:rsidR="00834C6E" w:rsidRPr="005A0E85">
        <w:rPr>
          <w:rFonts w:ascii="Arial" w:hAnsi="Arial" w:cs="Arial"/>
          <w:color w:val="000000" w:themeColor="text1"/>
        </w:rPr>
        <w:t xml:space="preserve">" pacjentów SOR na obszar innych oddziałów. </w:t>
      </w:r>
      <w:r w:rsidR="00312F55" w:rsidRPr="005A0E85">
        <w:rPr>
          <w:rFonts w:ascii="Arial" w:hAnsi="Arial" w:cs="Arial"/>
          <w:color w:val="000000" w:themeColor="text1"/>
        </w:rPr>
        <w:t>Obecn</w:t>
      </w:r>
      <w:r w:rsidR="006605E9" w:rsidRPr="005A0E85">
        <w:rPr>
          <w:rFonts w:ascii="Arial" w:hAnsi="Arial" w:cs="Arial"/>
          <w:color w:val="000000" w:themeColor="text1"/>
        </w:rPr>
        <w:t>e</w:t>
      </w:r>
      <w:r w:rsidR="001A180D" w:rsidRPr="005A0E85">
        <w:rPr>
          <w:rFonts w:ascii="Arial" w:hAnsi="Arial" w:cs="Arial"/>
          <w:color w:val="000000" w:themeColor="text1"/>
        </w:rPr>
        <w:t xml:space="preserve"> funkcje Działu Diagnostyki Obrazowej </w:t>
      </w:r>
      <w:r w:rsidR="00312F55" w:rsidRPr="005A0E85">
        <w:rPr>
          <w:rFonts w:ascii="Arial" w:hAnsi="Arial" w:cs="Arial"/>
          <w:color w:val="000000" w:themeColor="text1"/>
        </w:rPr>
        <w:t xml:space="preserve">(DDO) </w:t>
      </w:r>
      <w:r w:rsidR="001A180D" w:rsidRPr="005A0E85">
        <w:rPr>
          <w:rFonts w:ascii="Arial" w:hAnsi="Arial" w:cs="Arial"/>
          <w:color w:val="000000" w:themeColor="text1"/>
        </w:rPr>
        <w:t xml:space="preserve">zostaną </w:t>
      </w:r>
      <w:r w:rsidR="00312F55" w:rsidRPr="005A0E85">
        <w:rPr>
          <w:rFonts w:ascii="Arial" w:hAnsi="Arial" w:cs="Arial"/>
          <w:color w:val="000000" w:themeColor="text1"/>
        </w:rPr>
        <w:t xml:space="preserve">przeniesione do Budynku SOR, </w:t>
      </w:r>
      <w:r w:rsidR="003226DC" w:rsidRPr="005A0E85">
        <w:rPr>
          <w:rFonts w:ascii="Arial" w:hAnsi="Arial" w:cs="Arial"/>
          <w:color w:val="000000" w:themeColor="text1"/>
        </w:rPr>
        <w:t xml:space="preserve">co pozwoli na efektywniejsze </w:t>
      </w:r>
      <w:r w:rsidR="006605E9" w:rsidRPr="005A0E85">
        <w:rPr>
          <w:rFonts w:ascii="Arial" w:hAnsi="Arial" w:cs="Arial"/>
          <w:color w:val="000000" w:themeColor="text1"/>
        </w:rPr>
        <w:t xml:space="preserve">współdziałanie </w:t>
      </w:r>
      <w:r w:rsidR="003226DC" w:rsidRPr="005A0E85">
        <w:rPr>
          <w:rFonts w:ascii="Arial" w:hAnsi="Arial" w:cs="Arial"/>
          <w:color w:val="000000" w:themeColor="text1"/>
        </w:rPr>
        <w:t xml:space="preserve">DDO </w:t>
      </w:r>
      <w:r w:rsidR="00312F55" w:rsidRPr="005A0E85">
        <w:rPr>
          <w:rFonts w:ascii="Arial" w:hAnsi="Arial" w:cs="Arial"/>
          <w:color w:val="000000" w:themeColor="text1"/>
        </w:rPr>
        <w:t xml:space="preserve">z SOR. Przewiduje się, że znaczna część wyposażenia </w:t>
      </w:r>
      <w:r w:rsidR="003226DC" w:rsidRPr="005A0E85">
        <w:rPr>
          <w:rFonts w:ascii="Arial" w:hAnsi="Arial" w:cs="Arial"/>
          <w:color w:val="000000" w:themeColor="text1"/>
        </w:rPr>
        <w:t>obecnie wykorzystywanego</w:t>
      </w:r>
      <w:r w:rsidR="00312F55" w:rsidRPr="005A0E85">
        <w:rPr>
          <w:rFonts w:ascii="Arial" w:hAnsi="Arial" w:cs="Arial"/>
          <w:color w:val="000000" w:themeColor="text1"/>
        </w:rPr>
        <w:t xml:space="preserve"> przez SOR i DD</w:t>
      </w:r>
      <w:r w:rsidR="003226DC" w:rsidRPr="005A0E85">
        <w:rPr>
          <w:rFonts w:ascii="Arial" w:hAnsi="Arial" w:cs="Arial"/>
          <w:color w:val="000000" w:themeColor="text1"/>
        </w:rPr>
        <w:t>O</w:t>
      </w:r>
      <w:r w:rsidR="00312F55" w:rsidRPr="005A0E85">
        <w:rPr>
          <w:rFonts w:ascii="Arial" w:hAnsi="Arial" w:cs="Arial"/>
          <w:color w:val="000000" w:themeColor="text1"/>
        </w:rPr>
        <w:t xml:space="preserve"> zostanie </w:t>
      </w:r>
      <w:r w:rsidR="00312F55" w:rsidRPr="005A0E85">
        <w:rPr>
          <w:rFonts w:ascii="Arial" w:hAnsi="Arial" w:cs="Arial"/>
          <w:color w:val="000000" w:themeColor="text1"/>
        </w:rPr>
        <w:lastRenderedPageBreak/>
        <w:t xml:space="preserve">przeniesiona do </w:t>
      </w:r>
      <w:r w:rsidR="00D60E7E" w:rsidRPr="005A0E85">
        <w:rPr>
          <w:rFonts w:ascii="Arial" w:hAnsi="Arial" w:cs="Arial"/>
          <w:color w:val="000000" w:themeColor="text1"/>
        </w:rPr>
        <w:t xml:space="preserve">pomieszczeń nowego </w:t>
      </w:r>
      <w:r w:rsidR="00312F55" w:rsidRPr="005A0E85">
        <w:rPr>
          <w:rFonts w:ascii="Arial" w:hAnsi="Arial" w:cs="Arial"/>
          <w:color w:val="000000" w:themeColor="text1"/>
        </w:rPr>
        <w:t>Budynku SOR, przy czym zarówno SOR jak i DD</w:t>
      </w:r>
      <w:r w:rsidR="003226DC" w:rsidRPr="005A0E85">
        <w:rPr>
          <w:rFonts w:ascii="Arial" w:hAnsi="Arial" w:cs="Arial"/>
          <w:color w:val="000000" w:themeColor="text1"/>
        </w:rPr>
        <w:t>O</w:t>
      </w:r>
      <w:r w:rsidR="00312F55" w:rsidRPr="005A0E85">
        <w:rPr>
          <w:rFonts w:ascii="Arial" w:hAnsi="Arial" w:cs="Arial"/>
          <w:color w:val="000000" w:themeColor="text1"/>
        </w:rPr>
        <w:t xml:space="preserve"> zostaną doposażone </w:t>
      </w:r>
      <w:r w:rsidR="00D60E7E" w:rsidRPr="005A0E85">
        <w:rPr>
          <w:rFonts w:ascii="Arial" w:hAnsi="Arial" w:cs="Arial"/>
          <w:color w:val="000000" w:themeColor="text1"/>
        </w:rPr>
        <w:t>m.in. o</w:t>
      </w:r>
      <w:r w:rsidR="00312F55" w:rsidRPr="005A0E85">
        <w:rPr>
          <w:rFonts w:ascii="Arial" w:hAnsi="Arial" w:cs="Arial"/>
          <w:color w:val="000000" w:themeColor="text1"/>
        </w:rPr>
        <w:t xml:space="preserve"> nowe urządzenia </w:t>
      </w:r>
      <w:r w:rsidR="00312F55" w:rsidRPr="00D60E7E">
        <w:rPr>
          <w:rFonts w:ascii="Arial" w:hAnsi="Arial" w:cs="Arial"/>
        </w:rPr>
        <w:t>medyczne</w:t>
      </w:r>
      <w:r w:rsidR="00312F55">
        <w:rPr>
          <w:rFonts w:ascii="Arial" w:hAnsi="Arial" w:cs="Arial"/>
          <w:color w:val="7030A0"/>
        </w:rPr>
        <w:t xml:space="preserve">. </w:t>
      </w:r>
      <w:r w:rsidR="00312F55" w:rsidRPr="00312F55">
        <w:rPr>
          <w:rFonts w:ascii="Arial" w:hAnsi="Arial" w:cs="Arial"/>
        </w:rPr>
        <w:t>Dotychczasowe pomieszczenia użytkowane przez SOR i DD</w:t>
      </w:r>
      <w:r w:rsidR="00D60E7E">
        <w:rPr>
          <w:rFonts w:ascii="Arial" w:hAnsi="Arial" w:cs="Arial"/>
        </w:rPr>
        <w:t>O</w:t>
      </w:r>
      <w:r w:rsidR="00312F55" w:rsidRPr="00312F55">
        <w:rPr>
          <w:rFonts w:ascii="Arial" w:hAnsi="Arial" w:cs="Arial"/>
        </w:rPr>
        <w:t xml:space="preserve"> będą w przyszłości, w ramach odrębnego zadania inwestycyjnego</w:t>
      </w:r>
      <w:r w:rsidR="00D60E7E">
        <w:rPr>
          <w:rFonts w:ascii="Arial" w:hAnsi="Arial" w:cs="Arial"/>
        </w:rPr>
        <w:t>,</w:t>
      </w:r>
      <w:r w:rsidR="00312F55" w:rsidRPr="00312F55">
        <w:rPr>
          <w:rFonts w:ascii="Arial" w:hAnsi="Arial" w:cs="Arial"/>
        </w:rPr>
        <w:t xml:space="preserve"> adaptowane na inne cele szpitalne.</w:t>
      </w:r>
    </w:p>
    <w:p w14:paraId="683892BE" w14:textId="77777777" w:rsidR="007A1EC4" w:rsidRPr="00970DB0" w:rsidRDefault="007A1EC4" w:rsidP="007A1EC4">
      <w:pPr>
        <w:tabs>
          <w:tab w:val="left" w:pos="709"/>
        </w:tabs>
        <w:spacing w:line="100" w:lineRule="atLeast"/>
        <w:ind w:left="709"/>
        <w:rPr>
          <w:rFonts w:ascii="Arial" w:hAnsi="Arial" w:cs="Arial"/>
        </w:rPr>
      </w:pPr>
    </w:p>
    <w:p w14:paraId="5D626BFF" w14:textId="77777777" w:rsidR="002F098E" w:rsidRPr="005A0E85" w:rsidRDefault="007A1EC4" w:rsidP="003065EE">
      <w:pPr>
        <w:pStyle w:val="Tekstpodstawowywcity2"/>
        <w:widowControl/>
        <w:suppressAutoHyphens w:val="0"/>
        <w:overflowPunct/>
        <w:spacing w:line="360" w:lineRule="auto"/>
        <w:ind w:left="708" w:firstLine="1"/>
        <w:rPr>
          <w:color w:val="000000" w:themeColor="text1"/>
        </w:rPr>
      </w:pPr>
      <w:r w:rsidRPr="005A0E85">
        <w:rPr>
          <w:color w:val="000000" w:themeColor="text1"/>
        </w:rPr>
        <w:t>Na parterze nowoprojektowanego Budynku SOR zlokalizowano pomieszczenia służące wyłącznie funkcjom bezpośrednio związanym z SOR</w:t>
      </w:r>
      <w:r w:rsidR="003065EE" w:rsidRPr="005A0E85">
        <w:rPr>
          <w:color w:val="000000" w:themeColor="text1"/>
        </w:rPr>
        <w:t xml:space="preserve">           </w:t>
      </w:r>
      <w:r w:rsidRPr="005A0E85">
        <w:rPr>
          <w:color w:val="000000" w:themeColor="text1"/>
        </w:rPr>
        <w:t xml:space="preserve">i DDO. </w:t>
      </w:r>
      <w:r w:rsidR="003065EE" w:rsidRPr="005A0E85">
        <w:rPr>
          <w:color w:val="000000" w:themeColor="text1"/>
        </w:rPr>
        <w:t>Zarówno</w:t>
      </w:r>
      <w:r w:rsidR="000D3701" w:rsidRPr="005A0E85">
        <w:rPr>
          <w:color w:val="000000" w:themeColor="text1"/>
        </w:rPr>
        <w:t xml:space="preserve"> SOR </w:t>
      </w:r>
      <w:r w:rsidR="003065EE" w:rsidRPr="005A0E85">
        <w:rPr>
          <w:color w:val="000000" w:themeColor="text1"/>
        </w:rPr>
        <w:t xml:space="preserve">jak i DDO został podzielone na obszary funkcjonalne o różnej dostępności. Obszary te omówiono szerzej w punkcie 3.1.1.1j) oraz </w:t>
      </w:r>
      <w:r w:rsidR="00187F63" w:rsidRPr="005A0E85">
        <w:rPr>
          <w:color w:val="000000" w:themeColor="text1"/>
        </w:rPr>
        <w:t>3.1.1.2.</w:t>
      </w:r>
    </w:p>
    <w:p w14:paraId="23D601D6" w14:textId="77777777" w:rsidR="007A1EC4" w:rsidRPr="005A0E85" w:rsidRDefault="002F098E" w:rsidP="002F098E">
      <w:pPr>
        <w:pStyle w:val="Tekstpodstawowywcity2"/>
        <w:widowControl/>
        <w:suppressAutoHyphens w:val="0"/>
        <w:overflowPunct/>
        <w:spacing w:line="360" w:lineRule="auto"/>
        <w:ind w:left="709"/>
        <w:rPr>
          <w:color w:val="000000" w:themeColor="text1"/>
        </w:rPr>
      </w:pPr>
      <w:r w:rsidRPr="005A0E85">
        <w:rPr>
          <w:color w:val="000000" w:themeColor="text1"/>
        </w:rPr>
        <w:t xml:space="preserve">Część centralna Parteru jest przestrzenią komunikacyjną - m.in. zapewnia połączenie wewnętrzne pomiędzy SOR a DDO i poprzez nowoprojektowaną Przewiązkę połączenie z pozostałymi funkcjami Szpitala. Ponadto w części centralnej Parteru znajdują się funkcje diagnostyczne DDO dedykowane </w:t>
      </w:r>
      <w:r w:rsidR="0027268A" w:rsidRPr="005A0E85">
        <w:rPr>
          <w:color w:val="000000" w:themeColor="text1"/>
        </w:rPr>
        <w:t>bieżącej</w:t>
      </w:r>
      <w:r w:rsidRPr="005A0E85">
        <w:rPr>
          <w:color w:val="000000" w:themeColor="text1"/>
        </w:rPr>
        <w:t xml:space="preserve"> obsłudze </w:t>
      </w:r>
      <w:r w:rsidR="0027268A" w:rsidRPr="005A0E85">
        <w:rPr>
          <w:color w:val="000000" w:themeColor="text1"/>
        </w:rPr>
        <w:t>pacjentów SOR.</w:t>
      </w:r>
    </w:p>
    <w:p w14:paraId="64112D4E" w14:textId="77777777" w:rsidR="007A1EC4" w:rsidRPr="005A0E85" w:rsidRDefault="007A1EC4" w:rsidP="007A1EC4">
      <w:pPr>
        <w:pStyle w:val="Tekstpodstawowywcity2"/>
        <w:widowControl/>
        <w:suppressAutoHyphens w:val="0"/>
        <w:overflowPunct/>
        <w:spacing w:line="360" w:lineRule="auto"/>
        <w:ind w:left="0" w:firstLine="709"/>
        <w:rPr>
          <w:color w:val="000000" w:themeColor="text1"/>
        </w:rPr>
      </w:pPr>
      <w:r w:rsidRPr="005A0E85">
        <w:rPr>
          <w:color w:val="000000" w:themeColor="text1"/>
        </w:rPr>
        <w:t xml:space="preserve">Poziom -1 Budynku przeznaczono na przestrzenie pomocnicze </w:t>
      </w:r>
      <w:r w:rsidR="00E82584" w:rsidRPr="005A0E85">
        <w:rPr>
          <w:color w:val="000000" w:themeColor="text1"/>
        </w:rPr>
        <w:t xml:space="preserve">                                  </w:t>
      </w:r>
      <w:r w:rsidR="00E82584" w:rsidRPr="005A0E85">
        <w:rPr>
          <w:color w:val="000000" w:themeColor="text1"/>
        </w:rPr>
        <w:tab/>
      </w:r>
      <w:r w:rsidRPr="005A0E85">
        <w:rPr>
          <w:color w:val="000000" w:themeColor="text1"/>
        </w:rPr>
        <w:t>i magazynowe, pomieszczenia</w:t>
      </w:r>
      <w:r w:rsidRPr="005A0E85">
        <w:rPr>
          <w:color w:val="000000" w:themeColor="text1"/>
        </w:rPr>
        <w:tab/>
        <w:t xml:space="preserve">techniczne (m.in. węzeł cieplny i rozdzielnia </w:t>
      </w:r>
      <w:r w:rsidRPr="005A0E85">
        <w:rPr>
          <w:color w:val="000000" w:themeColor="text1"/>
        </w:rPr>
        <w:tab/>
        <w:t xml:space="preserve">główna elektryczna) oraz zaplecza socjalne dla SOR i DDO. Na tym </w:t>
      </w:r>
      <w:r w:rsidRPr="005A0E85">
        <w:rPr>
          <w:color w:val="000000" w:themeColor="text1"/>
        </w:rPr>
        <w:tab/>
        <w:t xml:space="preserve">poziomie funkcjonalnym przewidziano </w:t>
      </w:r>
      <w:r w:rsidRPr="00C91BC4">
        <w:rPr>
          <w:color w:val="auto"/>
        </w:rPr>
        <w:t xml:space="preserve">także pomieszczenia dla Działu </w:t>
      </w:r>
      <w:r w:rsidRPr="00C91BC4">
        <w:rPr>
          <w:color w:val="auto"/>
        </w:rPr>
        <w:tab/>
        <w:t xml:space="preserve">Informatycznego </w:t>
      </w:r>
      <w:r w:rsidRPr="005A0E85">
        <w:rPr>
          <w:color w:val="000000" w:themeColor="text1"/>
        </w:rPr>
        <w:t xml:space="preserve">Szpitala (w tym pomieszczenia centralnej Serwerowni </w:t>
      </w:r>
      <w:r w:rsidRPr="005A0E85">
        <w:rPr>
          <w:color w:val="000000" w:themeColor="text1"/>
        </w:rPr>
        <w:tab/>
        <w:t>Szpitala) oraz garaż dla ambulansu szpitalnego.</w:t>
      </w:r>
    </w:p>
    <w:p w14:paraId="0203FCE1" w14:textId="77777777" w:rsidR="007A1EC4" w:rsidRPr="005A0E85" w:rsidRDefault="007A1EC4" w:rsidP="007A1EC4">
      <w:pPr>
        <w:pStyle w:val="Tekstpodstawowywcity2"/>
        <w:widowControl/>
        <w:suppressAutoHyphens w:val="0"/>
        <w:overflowPunct/>
        <w:spacing w:line="360" w:lineRule="auto"/>
        <w:ind w:left="0" w:firstLine="709"/>
        <w:rPr>
          <w:color w:val="000000" w:themeColor="text1"/>
        </w:rPr>
      </w:pPr>
      <w:r w:rsidRPr="005A0E85">
        <w:rPr>
          <w:color w:val="000000" w:themeColor="text1"/>
        </w:rPr>
        <w:t xml:space="preserve">Poddasza przeznaczono jedynie na lokalizację urządzeń technicznych                         </w:t>
      </w:r>
      <w:r w:rsidRPr="005A0E85">
        <w:rPr>
          <w:color w:val="000000" w:themeColor="text1"/>
        </w:rPr>
        <w:tab/>
        <w:t>i instalacji .</w:t>
      </w:r>
    </w:p>
    <w:p w14:paraId="6E08FAA9" w14:textId="77777777" w:rsidR="00DC3B9C" w:rsidRPr="005A0E85" w:rsidRDefault="007A1EC4" w:rsidP="00DC3B9C">
      <w:pPr>
        <w:pStyle w:val="Tekstpodstawowywcity2"/>
        <w:spacing w:line="360" w:lineRule="auto"/>
        <w:ind w:left="0" w:firstLine="709"/>
        <w:rPr>
          <w:color w:val="000000" w:themeColor="text1"/>
        </w:rPr>
      </w:pPr>
      <w:r w:rsidRPr="005A0E85">
        <w:rPr>
          <w:color w:val="000000" w:themeColor="text1"/>
        </w:rPr>
        <w:t xml:space="preserve">Komunikacja pionowa Budynku opiera się na 2 klatkach schodowych                               </w:t>
      </w:r>
      <w:r w:rsidRPr="005A0E85">
        <w:rPr>
          <w:color w:val="000000" w:themeColor="text1"/>
        </w:rPr>
        <w:tab/>
        <w:t>i windzie o dużej pojemności, łączących wszystkie kondygnacje.</w:t>
      </w:r>
    </w:p>
    <w:p w14:paraId="698504B4" w14:textId="77777777" w:rsidR="00DC3B9C" w:rsidRPr="00970DB0" w:rsidRDefault="00DC3B9C" w:rsidP="00DC3B9C">
      <w:pPr>
        <w:pStyle w:val="Tekstpodstawowywcity2"/>
        <w:widowControl/>
        <w:suppressAutoHyphens w:val="0"/>
        <w:overflowPunct/>
        <w:spacing w:line="360" w:lineRule="auto"/>
        <w:ind w:left="0" w:firstLine="709"/>
        <w:rPr>
          <w:color w:val="auto"/>
        </w:rPr>
      </w:pPr>
      <w:r w:rsidRPr="005A0E85">
        <w:rPr>
          <w:color w:val="000000" w:themeColor="text1"/>
        </w:rPr>
        <w:t xml:space="preserve">Proponowany układ funkcjonalny </w:t>
      </w:r>
      <w:r>
        <w:rPr>
          <w:color w:val="auto"/>
        </w:rPr>
        <w:t>Budynku</w:t>
      </w:r>
      <w:r w:rsidRPr="00970DB0">
        <w:rPr>
          <w:color w:val="auto"/>
        </w:rPr>
        <w:tab/>
        <w:t xml:space="preserve">wyjaśniają </w:t>
      </w:r>
      <w:r w:rsidRPr="00970DB0">
        <w:rPr>
          <w:color w:val="auto"/>
        </w:rPr>
        <w:tab/>
        <w:t xml:space="preserve">Rysunki nr </w:t>
      </w:r>
      <w:r w:rsidRPr="00DC3B9C">
        <w:rPr>
          <w:b/>
          <w:color w:val="auto"/>
        </w:rPr>
        <w:t>100</w:t>
      </w:r>
      <w:r w:rsidRPr="00970DB0">
        <w:rPr>
          <w:color w:val="auto"/>
        </w:rPr>
        <w:t xml:space="preserve"> </w:t>
      </w:r>
      <w:r>
        <w:rPr>
          <w:color w:val="auto"/>
        </w:rPr>
        <w:t xml:space="preserve">                </w:t>
      </w:r>
      <w:r>
        <w:rPr>
          <w:color w:val="auto"/>
        </w:rPr>
        <w:tab/>
        <w:t xml:space="preserve">i </w:t>
      </w:r>
      <w:r w:rsidR="00D01836">
        <w:rPr>
          <w:color w:val="auto"/>
        </w:rPr>
        <w:t xml:space="preserve">nr </w:t>
      </w:r>
      <w:r w:rsidRPr="00DC3B9C">
        <w:rPr>
          <w:b/>
          <w:color w:val="auto"/>
        </w:rPr>
        <w:t>101</w:t>
      </w:r>
      <w:r w:rsidRPr="00970DB0">
        <w:rPr>
          <w:b/>
          <w:color w:val="auto"/>
        </w:rPr>
        <w:t xml:space="preserve"> </w:t>
      </w:r>
      <w:r w:rsidRPr="00C91BC4">
        <w:rPr>
          <w:color w:val="auto"/>
        </w:rPr>
        <w:t>załączonej</w:t>
      </w:r>
      <w:r w:rsidRPr="00C91BC4">
        <w:rPr>
          <w:b/>
          <w:color w:val="auto"/>
        </w:rPr>
        <w:t xml:space="preserve"> </w:t>
      </w:r>
      <w:r w:rsidRPr="00C91BC4">
        <w:rPr>
          <w:color w:val="auto"/>
        </w:rPr>
        <w:t>Wstępnej</w:t>
      </w:r>
      <w:r w:rsidRPr="004A6792">
        <w:rPr>
          <w:b/>
          <w:color w:val="FF0000"/>
        </w:rPr>
        <w:t xml:space="preserve"> </w:t>
      </w:r>
      <w:r>
        <w:rPr>
          <w:color w:val="auto"/>
        </w:rPr>
        <w:t>k</w:t>
      </w:r>
      <w:r w:rsidRPr="00970DB0">
        <w:rPr>
          <w:color w:val="auto"/>
        </w:rPr>
        <w:t>oncepcji architektonicznej.</w:t>
      </w:r>
      <w:r>
        <w:rPr>
          <w:color w:val="auto"/>
        </w:rPr>
        <w:tab/>
      </w:r>
    </w:p>
    <w:p w14:paraId="2F12601B" w14:textId="77777777" w:rsidR="00DC3B9C" w:rsidRDefault="00DC3B9C" w:rsidP="00DC3B9C">
      <w:pPr>
        <w:pStyle w:val="Tekstpodstawowywcity2"/>
        <w:widowControl/>
        <w:suppressAutoHyphens w:val="0"/>
        <w:overflowPunct/>
        <w:spacing w:line="360" w:lineRule="auto"/>
        <w:ind w:left="0" w:firstLine="709"/>
        <w:rPr>
          <w:color w:val="auto"/>
        </w:rPr>
      </w:pPr>
    </w:p>
    <w:p w14:paraId="6EFDC92B" w14:textId="77777777" w:rsidR="00486144" w:rsidRPr="005A0E85" w:rsidRDefault="00486144" w:rsidP="00486144">
      <w:pPr>
        <w:pStyle w:val="Akapitzlist"/>
        <w:widowControl/>
        <w:suppressAutoHyphens w:val="0"/>
        <w:overflowPunct/>
        <w:spacing w:line="360" w:lineRule="auto"/>
        <w:ind w:left="720"/>
        <w:jc w:val="both"/>
        <w:rPr>
          <w:rFonts w:ascii="Arial" w:hAnsi="Arial" w:cs="Arial"/>
          <w:color w:val="000000" w:themeColor="text1"/>
        </w:rPr>
      </w:pPr>
      <w:r w:rsidRPr="00C91BC4">
        <w:rPr>
          <w:rFonts w:ascii="Arial" w:hAnsi="Arial" w:cs="Arial"/>
        </w:rPr>
        <w:t>W celu zapewnienia dobrego skomunikowania Budynku SOR z pozostałymi</w:t>
      </w:r>
      <w:r w:rsidRPr="00970DB0">
        <w:rPr>
          <w:rFonts w:ascii="Arial" w:hAnsi="Arial" w:cs="Arial"/>
        </w:rPr>
        <w:t xml:space="preserve"> budynkami Szpitala mieszczącymi inne jego oddziały</w:t>
      </w:r>
      <w:r w:rsidRPr="00284973">
        <w:rPr>
          <w:rFonts w:ascii="Arial" w:hAnsi="Arial" w:cs="Arial"/>
        </w:rPr>
        <w:t xml:space="preserve"> </w:t>
      </w:r>
      <w:r w:rsidRPr="00970DB0">
        <w:rPr>
          <w:rFonts w:ascii="Arial" w:hAnsi="Arial" w:cs="Arial"/>
        </w:rPr>
        <w:t>przewid</w:t>
      </w:r>
      <w:r>
        <w:rPr>
          <w:rFonts w:ascii="Arial" w:hAnsi="Arial" w:cs="Arial"/>
        </w:rPr>
        <w:t>ziano</w:t>
      </w:r>
      <w:r w:rsidRPr="00970DB0">
        <w:rPr>
          <w:rFonts w:ascii="Arial" w:hAnsi="Arial" w:cs="Arial"/>
        </w:rPr>
        <w:t xml:space="preserve"> budowę </w:t>
      </w:r>
      <w:r>
        <w:rPr>
          <w:rFonts w:ascii="Arial" w:hAnsi="Arial" w:cs="Arial"/>
        </w:rPr>
        <w:t>P</w:t>
      </w:r>
      <w:r w:rsidRPr="00970DB0">
        <w:rPr>
          <w:rFonts w:ascii="Arial" w:hAnsi="Arial" w:cs="Arial"/>
        </w:rPr>
        <w:t xml:space="preserve">rzewiązki </w:t>
      </w:r>
      <w:r w:rsidRPr="00284973">
        <w:rPr>
          <w:rFonts w:ascii="Arial" w:hAnsi="Arial" w:cs="Arial"/>
        </w:rPr>
        <w:t>komunikacyjnej kondygnacji Parteru</w:t>
      </w:r>
      <w:r>
        <w:rPr>
          <w:rFonts w:ascii="Arial" w:hAnsi="Arial" w:cs="Arial"/>
        </w:rPr>
        <w:t xml:space="preserve"> tj. na głównym poziomie komunikacyjnym Szpitala</w:t>
      </w:r>
      <w:r w:rsidRPr="00284973">
        <w:rPr>
          <w:rFonts w:ascii="Arial" w:hAnsi="Arial" w:cs="Arial"/>
        </w:rPr>
        <w:t>. Przewiązka ta pozw</w:t>
      </w:r>
      <w:r>
        <w:rPr>
          <w:rFonts w:ascii="Arial" w:hAnsi="Arial" w:cs="Arial"/>
        </w:rPr>
        <w:t>oli</w:t>
      </w:r>
      <w:r w:rsidRPr="00284973">
        <w:rPr>
          <w:rFonts w:ascii="Arial" w:hAnsi="Arial" w:cs="Arial"/>
        </w:rPr>
        <w:t xml:space="preserve"> na bezpośrednie </w:t>
      </w:r>
      <w:r w:rsidRPr="00970DB0">
        <w:rPr>
          <w:rFonts w:ascii="Arial" w:hAnsi="Arial" w:cs="Arial"/>
        </w:rPr>
        <w:t>połączenie Budynku Centralnego ("C") przez istniejący</w:t>
      </w:r>
      <w:r>
        <w:rPr>
          <w:rFonts w:ascii="Arial" w:hAnsi="Arial" w:cs="Arial"/>
        </w:rPr>
        <w:t>,</w:t>
      </w:r>
      <w:r w:rsidRPr="00970DB0">
        <w:rPr>
          <w:rFonts w:ascii="Arial" w:hAnsi="Arial" w:cs="Arial"/>
        </w:rPr>
        <w:t xml:space="preserve"> środkowy dziedziniec </w:t>
      </w:r>
      <w:r>
        <w:rPr>
          <w:rFonts w:ascii="Arial" w:hAnsi="Arial" w:cs="Arial"/>
        </w:rPr>
        <w:t xml:space="preserve">                           </w:t>
      </w:r>
      <w:r w:rsidRPr="00970DB0">
        <w:rPr>
          <w:rFonts w:ascii="Arial" w:hAnsi="Arial" w:cs="Arial"/>
        </w:rPr>
        <w:t xml:space="preserve">z Budynkiem </w:t>
      </w:r>
      <w:r w:rsidRPr="005A0E85">
        <w:rPr>
          <w:rFonts w:ascii="Arial" w:hAnsi="Arial" w:cs="Arial"/>
          <w:color w:val="000000" w:themeColor="text1"/>
        </w:rPr>
        <w:t xml:space="preserve">SOR, co umożliwi m.in. szybki transport chorych z Oddziału SOR </w:t>
      </w:r>
      <w:r w:rsidRPr="005A0E85">
        <w:rPr>
          <w:rFonts w:ascii="Arial" w:hAnsi="Arial" w:cs="Arial"/>
          <w:color w:val="000000" w:themeColor="text1"/>
        </w:rPr>
        <w:lastRenderedPageBreak/>
        <w:t>na sale operacyjne zlokalizowane w Budynku "C" i powiązanie SOR                z innymi kluczowymi funkcjami Szpitala. Oprócz komunikacji należy uwzględnić w Przewiązce także przestrzeń dla funkcji k</w:t>
      </w:r>
      <w:r w:rsidRPr="005A0E85">
        <w:rPr>
          <w:rFonts w:ascii="Arial" w:hAnsi="Arial" w:cs="Arial"/>
          <w:i/>
          <w:color w:val="000000" w:themeColor="text1"/>
        </w:rPr>
        <w:t>a</w:t>
      </w:r>
      <w:r w:rsidRPr="005A0E85">
        <w:rPr>
          <w:rFonts w:ascii="Arial" w:hAnsi="Arial" w:cs="Arial"/>
          <w:color w:val="000000" w:themeColor="text1"/>
        </w:rPr>
        <w:t xml:space="preserve">wiarni (w obrębie Parteru przy </w:t>
      </w:r>
      <w:r w:rsidRPr="005A0E85">
        <w:rPr>
          <w:rFonts w:ascii="Arial" w:hAnsi="Arial" w:cs="Arial"/>
          <w:color w:val="000000" w:themeColor="text1"/>
        </w:rPr>
        <w:tab/>
        <w:t>Budynku "F") oraz prowadzenie w niej instalacji łączących Budynek SOR z Kompleksem szpitalnym (zasilanie elektryczne, zasilanie                  w ciepło, instalacje niskoprądowe i komunikacji cyfrowej, poczta pneumatyczna itp.).</w:t>
      </w:r>
    </w:p>
    <w:p w14:paraId="191B5CE7" w14:textId="77777777" w:rsidR="00260949" w:rsidRPr="005A0E85" w:rsidRDefault="00260949">
      <w:pPr>
        <w:widowControl/>
        <w:suppressAutoHyphens w:val="0"/>
        <w:overflowPunct/>
        <w:rPr>
          <w:rFonts w:ascii="Arial" w:hAnsi="Arial" w:cs="Arial"/>
          <w:color w:val="000000" w:themeColor="text1"/>
        </w:rPr>
      </w:pPr>
      <w:r w:rsidRPr="005A0E85">
        <w:rPr>
          <w:rFonts w:ascii="Arial" w:hAnsi="Arial" w:cs="Arial"/>
          <w:color w:val="000000" w:themeColor="text1"/>
        </w:rPr>
        <w:br w:type="page"/>
      </w:r>
    </w:p>
    <w:p w14:paraId="49C7BB25" w14:textId="77777777" w:rsidR="00B36641" w:rsidRPr="005A0E85" w:rsidRDefault="00B36641" w:rsidP="00B36641">
      <w:pPr>
        <w:spacing w:line="100" w:lineRule="atLeast"/>
        <w:ind w:left="1418" w:hanging="709"/>
        <w:jc w:val="both"/>
        <w:rPr>
          <w:rFonts w:ascii="Arial" w:hAnsi="Arial" w:cs="Arial"/>
          <w:color w:val="000000" w:themeColor="text1"/>
        </w:rPr>
      </w:pPr>
      <w:r w:rsidRPr="005A0E85">
        <w:rPr>
          <w:rFonts w:ascii="Arial" w:hAnsi="Arial" w:cs="Arial"/>
          <w:color w:val="000000" w:themeColor="text1"/>
        </w:rPr>
        <w:lastRenderedPageBreak/>
        <w:t>2.</w:t>
      </w:r>
      <w:r w:rsidR="00B3244F" w:rsidRPr="005A0E85">
        <w:rPr>
          <w:rFonts w:ascii="Arial" w:hAnsi="Arial" w:cs="Arial"/>
          <w:color w:val="000000" w:themeColor="text1"/>
        </w:rPr>
        <w:t>6</w:t>
      </w:r>
      <w:r w:rsidRPr="005A0E85">
        <w:rPr>
          <w:rFonts w:ascii="Arial" w:hAnsi="Arial" w:cs="Arial"/>
          <w:color w:val="000000" w:themeColor="text1"/>
        </w:rPr>
        <w:t xml:space="preserve">. </w:t>
      </w:r>
      <w:r w:rsidRPr="005A0E85">
        <w:rPr>
          <w:rFonts w:ascii="Arial" w:hAnsi="Arial" w:cs="Arial"/>
          <w:color w:val="000000" w:themeColor="text1"/>
        </w:rPr>
        <w:tab/>
        <w:t>Standard rozwiązań</w:t>
      </w:r>
    </w:p>
    <w:p w14:paraId="0E63613F" w14:textId="77777777" w:rsidR="006258A2" w:rsidRPr="005A0E85" w:rsidRDefault="006258A2" w:rsidP="00A0400F">
      <w:pPr>
        <w:tabs>
          <w:tab w:val="left" w:pos="709"/>
        </w:tabs>
        <w:spacing w:line="100" w:lineRule="atLeast"/>
        <w:ind w:left="709"/>
        <w:rPr>
          <w:rFonts w:ascii="Arial" w:hAnsi="Arial" w:cs="Arial"/>
          <w:color w:val="000000" w:themeColor="text1"/>
        </w:rPr>
      </w:pPr>
    </w:p>
    <w:p w14:paraId="15966975" w14:textId="77777777" w:rsidR="006258A2" w:rsidRPr="005A0E85" w:rsidRDefault="00C16F42" w:rsidP="006258A2">
      <w:pPr>
        <w:pStyle w:val="Tekstpodstawowywcity2"/>
        <w:spacing w:line="360" w:lineRule="auto"/>
        <w:ind w:hanging="360"/>
        <w:rPr>
          <w:color w:val="000000" w:themeColor="text1"/>
        </w:rPr>
      </w:pPr>
      <w:r w:rsidRPr="005A0E85">
        <w:rPr>
          <w:color w:val="000000" w:themeColor="text1"/>
        </w:rPr>
        <w:t>Dla</w:t>
      </w:r>
      <w:r w:rsidR="006258A2" w:rsidRPr="005A0E85">
        <w:rPr>
          <w:color w:val="000000" w:themeColor="text1"/>
        </w:rPr>
        <w:t xml:space="preserve"> Budynku </w:t>
      </w:r>
      <w:r w:rsidR="00B36641" w:rsidRPr="005A0E85">
        <w:rPr>
          <w:color w:val="000000" w:themeColor="text1"/>
        </w:rPr>
        <w:t xml:space="preserve">SOR </w:t>
      </w:r>
      <w:r w:rsidR="006258A2" w:rsidRPr="005A0E85">
        <w:rPr>
          <w:color w:val="000000" w:themeColor="text1"/>
        </w:rPr>
        <w:t>założono rozwiązania o następującym standardzie:</w:t>
      </w:r>
    </w:p>
    <w:p w14:paraId="4658707D" w14:textId="77777777" w:rsidR="006258A2" w:rsidRPr="00C91BC4"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auto"/>
        </w:rPr>
      </w:pPr>
      <w:r w:rsidRPr="00C91BC4">
        <w:rPr>
          <w:color w:val="auto"/>
        </w:rPr>
        <w:t>Pełna dostępność Budynku i jego funkcji dla osób niepełnosprawnych;</w:t>
      </w:r>
    </w:p>
    <w:p w14:paraId="49E05416" w14:textId="77777777" w:rsidR="006258A2" w:rsidRPr="00C91BC4"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auto"/>
        </w:rPr>
      </w:pPr>
      <w:r w:rsidRPr="00C91BC4">
        <w:rPr>
          <w:color w:val="auto"/>
        </w:rPr>
        <w:t xml:space="preserve">Wentylacja mechaniczna we wszystkich pomieszczeniach, uzupełniona </w:t>
      </w:r>
      <w:r w:rsidR="00C16F42" w:rsidRPr="00C91BC4">
        <w:rPr>
          <w:color w:val="auto"/>
        </w:rPr>
        <w:t xml:space="preserve">               </w:t>
      </w:r>
      <w:r w:rsidRPr="00C91BC4">
        <w:rPr>
          <w:color w:val="auto"/>
        </w:rPr>
        <w:t>o klimatyzację w większości pomieszczeń;</w:t>
      </w:r>
    </w:p>
    <w:p w14:paraId="3E06A051" w14:textId="77777777" w:rsidR="006258A2" w:rsidRPr="005A0E85"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000000" w:themeColor="text1"/>
        </w:rPr>
      </w:pPr>
      <w:r w:rsidRPr="005A0E85">
        <w:rPr>
          <w:color w:val="000000" w:themeColor="text1"/>
        </w:rPr>
        <w:t xml:space="preserve">Staranny dobór materiałów wykończeniowych pozwalających na wieloletnie użytkowanie, z uwzględnieniem standardów bezpieczeństwa pacjentów </w:t>
      </w:r>
      <w:r w:rsidR="00C16F42" w:rsidRPr="005A0E85">
        <w:rPr>
          <w:color w:val="000000" w:themeColor="text1"/>
        </w:rPr>
        <w:t xml:space="preserve">                </w:t>
      </w:r>
      <w:r w:rsidRPr="005A0E85">
        <w:rPr>
          <w:color w:val="000000" w:themeColor="text1"/>
        </w:rPr>
        <w:t>i personelu, łatwego utrzymania czystości oraz  warunków bezpieczeństwa ppoż.;</w:t>
      </w:r>
    </w:p>
    <w:p w14:paraId="1F41127A" w14:textId="77777777" w:rsidR="006258A2" w:rsidRPr="005A0E85"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000000" w:themeColor="text1"/>
        </w:rPr>
      </w:pPr>
      <w:r w:rsidRPr="005A0E85">
        <w:rPr>
          <w:color w:val="000000" w:themeColor="text1"/>
        </w:rPr>
        <w:t>Wbudowanie wszystkich urządzeń technicznych w kubaturę Budynku (zakaz montażu urządzeń technicznych na dachu i elewacjach);</w:t>
      </w:r>
    </w:p>
    <w:p w14:paraId="1E6E9E00" w14:textId="77777777" w:rsidR="006258A2" w:rsidRPr="005A0E85"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000000" w:themeColor="text1"/>
        </w:rPr>
      </w:pPr>
      <w:r w:rsidRPr="005A0E85">
        <w:rPr>
          <w:color w:val="000000" w:themeColor="text1"/>
        </w:rPr>
        <w:t>Struktura konstrukcji Budynku pozwalająca na jego elastyczne użytkowanie, podatna na ewentualne przekształcanie oraz wprowadzanie nowych urządzeń i rozwiązań technicznych w przyszłości;</w:t>
      </w:r>
    </w:p>
    <w:p w14:paraId="14B02B03" w14:textId="77777777" w:rsidR="006258A2" w:rsidRPr="005A0E85"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000000" w:themeColor="text1"/>
        </w:rPr>
      </w:pPr>
      <w:r w:rsidRPr="005A0E85">
        <w:rPr>
          <w:color w:val="000000" w:themeColor="text1"/>
        </w:rPr>
        <w:t xml:space="preserve">Ścianki działowe o lekkiej konstrukcji, pozwalające na ich łatwe przekształcanie / przekształcanie na wypadek zmian funkcjonalnych </w:t>
      </w:r>
      <w:r w:rsidR="00C16F42" w:rsidRPr="005A0E85">
        <w:rPr>
          <w:color w:val="000000" w:themeColor="text1"/>
        </w:rPr>
        <w:t xml:space="preserve">                   </w:t>
      </w:r>
      <w:r w:rsidRPr="005A0E85">
        <w:rPr>
          <w:color w:val="000000" w:themeColor="text1"/>
        </w:rPr>
        <w:t>w przyszłości</w:t>
      </w:r>
    </w:p>
    <w:p w14:paraId="456ED0BB" w14:textId="77777777" w:rsidR="006258A2" w:rsidRPr="005A0E85"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000000" w:themeColor="text1"/>
        </w:rPr>
      </w:pPr>
      <w:r w:rsidRPr="005A0E85">
        <w:rPr>
          <w:color w:val="000000" w:themeColor="text1"/>
        </w:rPr>
        <w:t>Przestrzenie techniczne pozwalające na swobodne prowadzenie modernizacji i przekształceń infrastruktury instalacyjnej oraz wprowadzanie nowych urządzeń i rozwiązań technicznych w przyszłości;</w:t>
      </w:r>
    </w:p>
    <w:p w14:paraId="474A6A14" w14:textId="77777777" w:rsidR="006258A2" w:rsidRPr="005A0E85"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000000" w:themeColor="text1"/>
        </w:rPr>
      </w:pPr>
      <w:r w:rsidRPr="005A0E85">
        <w:rPr>
          <w:color w:val="000000" w:themeColor="text1"/>
        </w:rPr>
        <w:t>Kontrola dostępu do Budynku;</w:t>
      </w:r>
    </w:p>
    <w:p w14:paraId="0CD45A6F" w14:textId="77777777" w:rsidR="006258A2" w:rsidRPr="005A0E85"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000000" w:themeColor="text1"/>
        </w:rPr>
      </w:pPr>
      <w:r w:rsidRPr="005A0E85">
        <w:rPr>
          <w:color w:val="000000" w:themeColor="text1"/>
        </w:rPr>
        <w:t>Zieleń komponowana w otoczeniu Budynku.</w:t>
      </w:r>
    </w:p>
    <w:p w14:paraId="499E0DA5" w14:textId="77777777" w:rsidR="006258A2" w:rsidRPr="005A0E85" w:rsidRDefault="006258A2" w:rsidP="00A0400F">
      <w:pPr>
        <w:tabs>
          <w:tab w:val="left" w:pos="709"/>
        </w:tabs>
        <w:spacing w:line="100" w:lineRule="atLeast"/>
        <w:ind w:left="709"/>
        <w:rPr>
          <w:rFonts w:ascii="Arial" w:hAnsi="Arial" w:cs="Arial"/>
          <w:color w:val="000000" w:themeColor="text1"/>
        </w:rPr>
      </w:pPr>
    </w:p>
    <w:p w14:paraId="4F7E4B0E" w14:textId="77777777" w:rsidR="00FE7CF7" w:rsidRPr="005A0E85" w:rsidRDefault="006258A2" w:rsidP="00A0400F">
      <w:pPr>
        <w:tabs>
          <w:tab w:val="left" w:pos="709"/>
        </w:tabs>
        <w:spacing w:line="100" w:lineRule="atLeast"/>
        <w:ind w:left="709"/>
        <w:rPr>
          <w:rFonts w:ascii="Arial" w:hAnsi="Arial" w:cs="Arial"/>
          <w:color w:val="000000" w:themeColor="text1"/>
        </w:rPr>
      </w:pPr>
      <w:r w:rsidRPr="005A0E85">
        <w:rPr>
          <w:rFonts w:ascii="Arial" w:hAnsi="Arial" w:cs="Arial"/>
          <w:color w:val="000000" w:themeColor="text1"/>
        </w:rPr>
        <w:t>2.</w:t>
      </w:r>
      <w:r w:rsidR="00B3244F" w:rsidRPr="005A0E85">
        <w:rPr>
          <w:rFonts w:ascii="Arial" w:hAnsi="Arial" w:cs="Arial"/>
          <w:color w:val="000000" w:themeColor="text1"/>
        </w:rPr>
        <w:t>7</w:t>
      </w:r>
      <w:r w:rsidRPr="005A0E85">
        <w:rPr>
          <w:rFonts w:ascii="Arial" w:hAnsi="Arial" w:cs="Arial"/>
          <w:color w:val="000000" w:themeColor="text1"/>
        </w:rPr>
        <w:t>.</w:t>
      </w:r>
      <w:r w:rsidRPr="005A0E85">
        <w:rPr>
          <w:rFonts w:ascii="Arial" w:hAnsi="Arial" w:cs="Arial"/>
          <w:color w:val="000000" w:themeColor="text1"/>
        </w:rPr>
        <w:tab/>
      </w:r>
      <w:r w:rsidR="00FE7CF7" w:rsidRPr="005A0E85">
        <w:rPr>
          <w:rFonts w:ascii="Arial" w:hAnsi="Arial" w:cs="Arial"/>
          <w:color w:val="000000" w:themeColor="text1"/>
        </w:rPr>
        <w:t>Szczegółowe właściwości funkcjonalno-użytkowe</w:t>
      </w:r>
    </w:p>
    <w:p w14:paraId="3B12494E" w14:textId="77777777" w:rsidR="002A43D0" w:rsidRPr="005A0E85" w:rsidRDefault="002A43D0" w:rsidP="00A0400F">
      <w:pPr>
        <w:tabs>
          <w:tab w:val="left" w:pos="709"/>
        </w:tabs>
        <w:spacing w:line="100" w:lineRule="atLeast"/>
        <w:ind w:left="709"/>
        <w:rPr>
          <w:rFonts w:ascii="Arial" w:hAnsi="Arial" w:cs="Arial"/>
          <w:color w:val="000000" w:themeColor="text1"/>
        </w:rPr>
      </w:pPr>
    </w:p>
    <w:p w14:paraId="4792FA6B" w14:textId="77777777" w:rsidR="003C0D61" w:rsidRPr="00970DB0" w:rsidRDefault="00F70234" w:rsidP="005C4A7A">
      <w:pPr>
        <w:tabs>
          <w:tab w:val="left" w:pos="709"/>
        </w:tabs>
        <w:spacing w:line="360" w:lineRule="auto"/>
        <w:ind w:left="709"/>
        <w:jc w:val="both"/>
        <w:rPr>
          <w:rFonts w:ascii="Arial" w:hAnsi="Arial" w:cs="Arial"/>
        </w:rPr>
      </w:pPr>
      <w:r w:rsidRPr="005A0E85">
        <w:rPr>
          <w:rFonts w:ascii="Arial" w:hAnsi="Arial" w:cs="Arial"/>
          <w:color w:val="000000" w:themeColor="text1"/>
        </w:rPr>
        <w:t xml:space="preserve">Przewiduje się, że w nowym Budynku SOR na parterze zlokalizowany </w:t>
      </w:r>
      <w:r w:rsidR="009C165A" w:rsidRPr="005A0E85">
        <w:rPr>
          <w:rFonts w:ascii="Arial" w:hAnsi="Arial" w:cs="Arial"/>
          <w:color w:val="000000" w:themeColor="text1"/>
        </w:rPr>
        <w:t>będzie Oddział SOR, w pełni samodzielny funkcj</w:t>
      </w:r>
      <w:r w:rsidR="00C73D01" w:rsidRPr="005A0E85">
        <w:rPr>
          <w:rFonts w:ascii="Arial" w:hAnsi="Arial" w:cs="Arial"/>
          <w:color w:val="000000" w:themeColor="text1"/>
        </w:rPr>
        <w:t>onalnie</w:t>
      </w:r>
      <w:r w:rsidR="003C0D61" w:rsidRPr="00C73D01">
        <w:rPr>
          <w:rFonts w:ascii="Arial" w:hAnsi="Arial" w:cs="Arial"/>
        </w:rPr>
        <w:t xml:space="preserve">, </w:t>
      </w:r>
      <w:r w:rsidR="009C165A" w:rsidRPr="00C73D01">
        <w:rPr>
          <w:rFonts w:ascii="Arial" w:hAnsi="Arial" w:cs="Arial"/>
        </w:rPr>
        <w:t xml:space="preserve">niemniej korzystający </w:t>
      </w:r>
      <w:r w:rsidR="00C73D01">
        <w:rPr>
          <w:rFonts w:ascii="Arial" w:hAnsi="Arial" w:cs="Arial"/>
        </w:rPr>
        <w:t xml:space="preserve">                     </w:t>
      </w:r>
      <w:r w:rsidR="009C165A" w:rsidRPr="00C73D01">
        <w:rPr>
          <w:rFonts w:ascii="Arial" w:hAnsi="Arial" w:cs="Arial"/>
        </w:rPr>
        <w:t>z</w:t>
      </w:r>
      <w:r w:rsidR="009C165A" w:rsidRPr="00970DB0">
        <w:rPr>
          <w:rFonts w:ascii="Arial" w:hAnsi="Arial" w:cs="Arial"/>
        </w:rPr>
        <w:t xml:space="preserve"> pewnych fun</w:t>
      </w:r>
      <w:r w:rsidR="005C4A7A">
        <w:rPr>
          <w:rFonts w:ascii="Arial" w:hAnsi="Arial" w:cs="Arial"/>
        </w:rPr>
        <w:t xml:space="preserve">kcji Szpitala, np. laboratorium, </w:t>
      </w:r>
      <w:r w:rsidR="00601809" w:rsidRPr="00970DB0">
        <w:rPr>
          <w:rFonts w:ascii="Arial" w:hAnsi="Arial" w:cs="Arial"/>
        </w:rPr>
        <w:t>funkcji szpitalnych oddziałów specjalistycznych oraz kompleksu operacyjnego.</w:t>
      </w:r>
    </w:p>
    <w:p w14:paraId="6C9DC6D7" w14:textId="77777777" w:rsidR="009C165A" w:rsidRDefault="009C165A" w:rsidP="005C4A7A">
      <w:pPr>
        <w:tabs>
          <w:tab w:val="left" w:pos="709"/>
        </w:tabs>
        <w:spacing w:line="360" w:lineRule="auto"/>
        <w:ind w:left="709"/>
        <w:jc w:val="both"/>
        <w:rPr>
          <w:rFonts w:ascii="Arial" w:hAnsi="Arial" w:cs="Arial"/>
        </w:rPr>
      </w:pPr>
      <w:r w:rsidRPr="00970DB0">
        <w:rPr>
          <w:rFonts w:ascii="Arial" w:hAnsi="Arial" w:cs="Arial"/>
        </w:rPr>
        <w:t xml:space="preserve">Dla komunikacji </w:t>
      </w:r>
      <w:r w:rsidR="00601809" w:rsidRPr="00970DB0">
        <w:rPr>
          <w:rFonts w:ascii="Arial" w:hAnsi="Arial" w:cs="Arial"/>
        </w:rPr>
        <w:t xml:space="preserve">SOR </w:t>
      </w:r>
      <w:r w:rsidRPr="00970DB0">
        <w:rPr>
          <w:rFonts w:ascii="Arial" w:hAnsi="Arial" w:cs="Arial"/>
        </w:rPr>
        <w:t>z laboratorium</w:t>
      </w:r>
      <w:r w:rsidR="00CA44B6" w:rsidRPr="00970DB0">
        <w:rPr>
          <w:rFonts w:ascii="Arial" w:hAnsi="Arial" w:cs="Arial"/>
        </w:rPr>
        <w:t xml:space="preserve"> szpitalnym</w:t>
      </w:r>
      <w:r w:rsidRPr="00970DB0">
        <w:rPr>
          <w:rFonts w:ascii="Arial" w:hAnsi="Arial" w:cs="Arial"/>
        </w:rPr>
        <w:t xml:space="preserve"> przewiduje się zastosowanie medyc</w:t>
      </w:r>
      <w:r w:rsidR="008F29E8" w:rsidRPr="00970DB0">
        <w:rPr>
          <w:rFonts w:ascii="Arial" w:hAnsi="Arial" w:cs="Arial"/>
        </w:rPr>
        <w:t>znej poczty pneumatycznej</w:t>
      </w:r>
      <w:r w:rsidR="00A57429" w:rsidRPr="00970DB0">
        <w:rPr>
          <w:rFonts w:ascii="Arial" w:hAnsi="Arial" w:cs="Arial"/>
        </w:rPr>
        <w:t xml:space="preserve"> (</w:t>
      </w:r>
      <w:r w:rsidR="008F29E8" w:rsidRPr="00970DB0">
        <w:rPr>
          <w:rFonts w:ascii="Arial" w:hAnsi="Arial" w:cs="Arial"/>
        </w:rPr>
        <w:t>w za</w:t>
      </w:r>
      <w:r w:rsidR="00A57429" w:rsidRPr="00970DB0">
        <w:rPr>
          <w:rFonts w:ascii="Arial" w:hAnsi="Arial" w:cs="Arial"/>
        </w:rPr>
        <w:t>łożeniach</w:t>
      </w:r>
      <w:r w:rsidR="008F29E8" w:rsidRPr="00970DB0">
        <w:rPr>
          <w:rFonts w:ascii="Arial" w:hAnsi="Arial" w:cs="Arial"/>
        </w:rPr>
        <w:t xml:space="preserve"> ograniczonej do jednostronnego przesyłania próbek </w:t>
      </w:r>
      <w:r w:rsidR="00A57429" w:rsidRPr="00970DB0">
        <w:rPr>
          <w:rFonts w:ascii="Arial" w:hAnsi="Arial" w:cs="Arial"/>
        </w:rPr>
        <w:t>pobranego materiału</w:t>
      </w:r>
      <w:r w:rsidR="008F29E8" w:rsidRPr="00970DB0">
        <w:rPr>
          <w:rFonts w:ascii="Arial" w:hAnsi="Arial" w:cs="Arial"/>
        </w:rPr>
        <w:t xml:space="preserve"> do badania</w:t>
      </w:r>
      <w:r w:rsidR="00BE5EA3">
        <w:rPr>
          <w:rFonts w:ascii="Arial" w:hAnsi="Arial" w:cs="Arial"/>
        </w:rPr>
        <w:t>, gdyż</w:t>
      </w:r>
      <w:r w:rsidR="00A57429" w:rsidRPr="00970DB0">
        <w:rPr>
          <w:rFonts w:ascii="Arial" w:hAnsi="Arial" w:cs="Arial"/>
        </w:rPr>
        <w:t xml:space="preserve"> </w:t>
      </w:r>
      <w:r w:rsidR="008F29E8" w:rsidRPr="00970DB0">
        <w:rPr>
          <w:rFonts w:ascii="Arial" w:hAnsi="Arial" w:cs="Arial"/>
        </w:rPr>
        <w:t>wyniki b</w:t>
      </w:r>
      <w:r w:rsidR="00A57429" w:rsidRPr="00970DB0">
        <w:rPr>
          <w:rFonts w:ascii="Arial" w:hAnsi="Arial" w:cs="Arial"/>
        </w:rPr>
        <w:t>yłyby</w:t>
      </w:r>
      <w:r w:rsidR="008F29E8" w:rsidRPr="00970DB0">
        <w:rPr>
          <w:rFonts w:ascii="Arial" w:hAnsi="Arial" w:cs="Arial"/>
        </w:rPr>
        <w:t xml:space="preserve"> przesyłane w formie elektronicznej</w:t>
      </w:r>
      <w:r w:rsidR="00A57429" w:rsidRPr="00970DB0">
        <w:rPr>
          <w:rFonts w:ascii="Arial" w:hAnsi="Arial" w:cs="Arial"/>
        </w:rPr>
        <w:t>)</w:t>
      </w:r>
      <w:r w:rsidR="008F29E8" w:rsidRPr="00970DB0">
        <w:rPr>
          <w:rFonts w:ascii="Arial" w:hAnsi="Arial" w:cs="Arial"/>
        </w:rPr>
        <w:t>.</w:t>
      </w:r>
    </w:p>
    <w:p w14:paraId="7BE21C7D" w14:textId="77777777" w:rsidR="00B3244F" w:rsidRDefault="00B3244F">
      <w:pPr>
        <w:widowControl/>
        <w:suppressAutoHyphens w:val="0"/>
        <w:overflowPunct/>
        <w:rPr>
          <w:rFonts w:ascii="Arial" w:hAnsi="Arial" w:cs="Arial"/>
        </w:rPr>
      </w:pPr>
      <w:r>
        <w:rPr>
          <w:rFonts w:ascii="Arial" w:hAnsi="Arial" w:cs="Arial"/>
        </w:rPr>
        <w:br w:type="page"/>
      </w:r>
    </w:p>
    <w:p w14:paraId="2C6BE750" w14:textId="77777777" w:rsidR="00A35437" w:rsidRPr="005A0E85" w:rsidRDefault="003C0D61">
      <w:pPr>
        <w:widowControl/>
        <w:suppressAutoHyphens w:val="0"/>
        <w:overflowPunct/>
        <w:rPr>
          <w:rFonts w:ascii="Arial" w:hAnsi="Arial" w:cs="Arial"/>
          <w:color w:val="000000" w:themeColor="text1"/>
        </w:rPr>
      </w:pPr>
      <w:r>
        <w:rPr>
          <w:rFonts w:ascii="Arial" w:hAnsi="Arial" w:cs="Arial"/>
        </w:rPr>
        <w:lastRenderedPageBreak/>
        <w:tab/>
        <w:t>2.</w:t>
      </w:r>
      <w:r w:rsidR="00B3244F">
        <w:rPr>
          <w:rFonts w:ascii="Arial" w:hAnsi="Arial" w:cs="Arial"/>
        </w:rPr>
        <w:t>8</w:t>
      </w:r>
      <w:r w:rsidR="006258A2">
        <w:rPr>
          <w:rFonts w:ascii="Arial" w:hAnsi="Arial" w:cs="Arial"/>
        </w:rPr>
        <w:t>.</w:t>
      </w:r>
      <w:r>
        <w:rPr>
          <w:rFonts w:ascii="Arial" w:hAnsi="Arial" w:cs="Arial"/>
        </w:rPr>
        <w:tab/>
      </w:r>
      <w:r w:rsidRPr="005A0E85">
        <w:rPr>
          <w:rFonts w:ascii="Arial" w:hAnsi="Arial" w:cs="Arial"/>
          <w:color w:val="000000" w:themeColor="text1"/>
        </w:rPr>
        <w:t>Zestawienie pomieszczeń oraz powierzchni</w:t>
      </w:r>
    </w:p>
    <w:p w14:paraId="4295C44D" w14:textId="77777777" w:rsidR="00005C70" w:rsidRPr="005A0E85" w:rsidRDefault="00005C70">
      <w:pPr>
        <w:widowControl/>
        <w:suppressAutoHyphens w:val="0"/>
        <w:overflowPunct/>
        <w:rPr>
          <w:rFonts w:ascii="Arial" w:hAnsi="Arial" w:cs="Arial"/>
          <w:color w:val="000000" w:themeColor="text1"/>
          <w:sz w:val="20"/>
          <w:szCs w:val="20"/>
        </w:rPr>
      </w:pPr>
      <w:r w:rsidRPr="005A0E85">
        <w:rPr>
          <w:rFonts w:ascii="Arial" w:hAnsi="Arial" w:cs="Arial"/>
          <w:color w:val="000000" w:themeColor="text1"/>
          <w:sz w:val="20"/>
          <w:szCs w:val="20"/>
        </w:rPr>
        <w:tab/>
      </w:r>
      <w:r w:rsidRPr="005A0E85">
        <w:rPr>
          <w:rFonts w:ascii="Arial" w:hAnsi="Arial" w:cs="Arial"/>
          <w:color w:val="000000" w:themeColor="text1"/>
          <w:sz w:val="20"/>
          <w:szCs w:val="20"/>
        </w:rPr>
        <w:tab/>
      </w:r>
      <w:r w:rsidR="00D01836" w:rsidRPr="005A0E85">
        <w:rPr>
          <w:rFonts w:ascii="Arial" w:hAnsi="Arial" w:cs="Arial"/>
          <w:color w:val="000000" w:themeColor="text1"/>
          <w:sz w:val="20"/>
          <w:szCs w:val="20"/>
        </w:rPr>
        <w:t xml:space="preserve">Należy rozpatrywać </w:t>
      </w:r>
      <w:r w:rsidR="00561CE4" w:rsidRPr="005A0E85">
        <w:rPr>
          <w:rFonts w:ascii="Arial" w:hAnsi="Arial" w:cs="Arial"/>
          <w:color w:val="000000" w:themeColor="text1"/>
          <w:sz w:val="20"/>
          <w:szCs w:val="20"/>
        </w:rPr>
        <w:t>ł</w:t>
      </w:r>
      <w:r w:rsidR="00C91BC4" w:rsidRPr="005A0E85">
        <w:rPr>
          <w:rFonts w:ascii="Arial" w:hAnsi="Arial" w:cs="Arial"/>
          <w:color w:val="000000" w:themeColor="text1"/>
          <w:sz w:val="20"/>
          <w:szCs w:val="20"/>
        </w:rPr>
        <w:t>ą</w:t>
      </w:r>
      <w:r w:rsidR="00561CE4" w:rsidRPr="005A0E85">
        <w:rPr>
          <w:rFonts w:ascii="Arial" w:hAnsi="Arial" w:cs="Arial"/>
          <w:color w:val="000000" w:themeColor="text1"/>
          <w:sz w:val="20"/>
          <w:szCs w:val="20"/>
        </w:rPr>
        <w:t>cznie</w:t>
      </w:r>
      <w:r w:rsidR="00D01836" w:rsidRPr="005A0E85">
        <w:rPr>
          <w:rFonts w:ascii="Arial" w:hAnsi="Arial" w:cs="Arial"/>
          <w:color w:val="000000" w:themeColor="text1"/>
          <w:sz w:val="20"/>
          <w:szCs w:val="20"/>
        </w:rPr>
        <w:t xml:space="preserve"> z Rysunkami nr 100, nr 101 i nr 102 załączonej</w:t>
      </w:r>
      <w:r w:rsidR="00D01836" w:rsidRPr="005A0E85">
        <w:rPr>
          <w:rFonts w:ascii="Arial" w:hAnsi="Arial" w:cs="Arial"/>
          <w:b/>
          <w:color w:val="000000" w:themeColor="text1"/>
          <w:sz w:val="20"/>
          <w:szCs w:val="20"/>
        </w:rPr>
        <w:t xml:space="preserve"> </w:t>
      </w:r>
      <w:r w:rsidR="00D01836" w:rsidRPr="005A0E85">
        <w:rPr>
          <w:rFonts w:ascii="Arial" w:hAnsi="Arial" w:cs="Arial"/>
          <w:color w:val="000000" w:themeColor="text1"/>
          <w:sz w:val="20"/>
          <w:szCs w:val="20"/>
        </w:rPr>
        <w:t>Wstępnej</w:t>
      </w:r>
      <w:r w:rsidR="00D01836" w:rsidRPr="005A0E85">
        <w:rPr>
          <w:rFonts w:ascii="Arial" w:hAnsi="Arial" w:cs="Arial"/>
          <w:b/>
          <w:color w:val="000000" w:themeColor="text1"/>
          <w:sz w:val="20"/>
          <w:szCs w:val="20"/>
        </w:rPr>
        <w:t xml:space="preserve"> </w:t>
      </w:r>
      <w:r w:rsidR="00D01836" w:rsidRPr="005A0E85">
        <w:rPr>
          <w:rFonts w:ascii="Arial" w:hAnsi="Arial" w:cs="Arial"/>
          <w:b/>
          <w:color w:val="000000" w:themeColor="text1"/>
          <w:sz w:val="20"/>
          <w:szCs w:val="20"/>
        </w:rPr>
        <w:tab/>
      </w:r>
      <w:r w:rsidR="00D01836" w:rsidRPr="005A0E85">
        <w:rPr>
          <w:rFonts w:ascii="Arial" w:hAnsi="Arial" w:cs="Arial"/>
          <w:b/>
          <w:color w:val="000000" w:themeColor="text1"/>
          <w:sz w:val="20"/>
          <w:szCs w:val="20"/>
        </w:rPr>
        <w:tab/>
      </w:r>
      <w:r w:rsidR="00D01836" w:rsidRPr="005A0E85">
        <w:rPr>
          <w:rFonts w:ascii="Arial" w:hAnsi="Arial" w:cs="Arial"/>
          <w:color w:val="000000" w:themeColor="text1"/>
          <w:sz w:val="20"/>
          <w:szCs w:val="20"/>
        </w:rPr>
        <w:t>koncepcji architektonicznej.</w:t>
      </w:r>
    </w:p>
    <w:p w14:paraId="06988875" w14:textId="77777777" w:rsidR="00A35437" w:rsidRPr="005A0E85" w:rsidRDefault="00A35437" w:rsidP="00F9563E">
      <w:pPr>
        <w:widowControl/>
        <w:suppressAutoHyphens w:val="0"/>
        <w:overflowPunct/>
        <w:rPr>
          <w:rFonts w:ascii="Arial" w:hAnsi="Arial" w:cs="Arial"/>
          <w:color w:val="000000" w:themeColor="text1"/>
        </w:rPr>
      </w:pPr>
    </w:p>
    <w:tbl>
      <w:tblPr>
        <w:tblW w:w="9050" w:type="dxa"/>
        <w:tblInd w:w="779" w:type="dxa"/>
        <w:tblCellMar>
          <w:left w:w="70" w:type="dxa"/>
          <w:right w:w="70" w:type="dxa"/>
        </w:tblCellMar>
        <w:tblLook w:val="04A0" w:firstRow="1" w:lastRow="0" w:firstColumn="1" w:lastColumn="0" w:noHBand="0" w:noVBand="1"/>
      </w:tblPr>
      <w:tblGrid>
        <w:gridCol w:w="336"/>
        <w:gridCol w:w="1331"/>
        <w:gridCol w:w="96"/>
        <w:gridCol w:w="5710"/>
        <w:gridCol w:w="1417"/>
        <w:gridCol w:w="160"/>
      </w:tblGrid>
      <w:tr w:rsidR="00D01836" w:rsidRPr="00205390" w14:paraId="7B3078DD" w14:textId="77777777" w:rsidTr="00CD45B3">
        <w:trPr>
          <w:trHeight w:val="596"/>
        </w:trPr>
        <w:tc>
          <w:tcPr>
            <w:tcW w:w="336" w:type="dxa"/>
            <w:tcBorders>
              <w:top w:val="nil"/>
              <w:left w:val="nil"/>
              <w:bottom w:val="nil"/>
              <w:right w:val="nil"/>
            </w:tcBorders>
            <w:shd w:val="clear" w:color="auto" w:fill="auto"/>
            <w:noWrap/>
            <w:vAlign w:val="bottom"/>
            <w:hideMark/>
          </w:tcPr>
          <w:p w14:paraId="24B792C0"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8554" w:type="dxa"/>
            <w:gridSpan w:val="4"/>
            <w:tcBorders>
              <w:top w:val="nil"/>
              <w:left w:val="nil"/>
              <w:bottom w:val="nil"/>
              <w:right w:val="nil"/>
            </w:tcBorders>
            <w:shd w:val="clear" w:color="auto" w:fill="auto"/>
            <w:noWrap/>
            <w:vAlign w:val="center"/>
            <w:hideMark/>
          </w:tcPr>
          <w:p w14:paraId="3185839A" w14:textId="77777777" w:rsidR="00D01836" w:rsidRPr="005B070A" w:rsidRDefault="00D01836" w:rsidP="00005C70">
            <w:pPr>
              <w:widowControl/>
              <w:suppressAutoHyphens w:val="0"/>
              <w:overflowPunct/>
              <w:jc w:val="center"/>
              <w:rPr>
                <w:rFonts w:ascii="Arial" w:hAnsi="Arial" w:cs="Arial"/>
                <w:color w:val="000000"/>
                <w:kern w:val="0"/>
                <w:sz w:val="32"/>
                <w:szCs w:val="32"/>
                <w:lang w:eastAsia="pl-PL"/>
              </w:rPr>
            </w:pPr>
            <w:r w:rsidRPr="005B070A">
              <w:rPr>
                <w:rFonts w:ascii="Arial" w:hAnsi="Arial" w:cs="Arial"/>
                <w:b/>
                <w:bCs/>
                <w:color w:val="000000"/>
                <w:kern w:val="0"/>
                <w:sz w:val="32"/>
                <w:szCs w:val="32"/>
                <w:lang w:eastAsia="pl-PL"/>
              </w:rPr>
              <w:t>ZESTAWIENIE POWIERZCHNI UŻYTKOWYCH</w:t>
            </w:r>
          </w:p>
        </w:tc>
        <w:tc>
          <w:tcPr>
            <w:tcW w:w="160" w:type="dxa"/>
            <w:tcBorders>
              <w:top w:val="nil"/>
              <w:left w:val="nil"/>
              <w:bottom w:val="nil"/>
              <w:right w:val="nil"/>
            </w:tcBorders>
            <w:shd w:val="clear" w:color="auto" w:fill="auto"/>
            <w:noWrap/>
            <w:vAlign w:val="bottom"/>
            <w:hideMark/>
          </w:tcPr>
          <w:p w14:paraId="6A167918"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7EFD87FA" w14:textId="77777777" w:rsidTr="00CD45B3">
        <w:trPr>
          <w:trHeight w:val="285"/>
        </w:trPr>
        <w:tc>
          <w:tcPr>
            <w:tcW w:w="336" w:type="dxa"/>
            <w:tcBorders>
              <w:top w:val="nil"/>
              <w:left w:val="nil"/>
              <w:bottom w:val="nil"/>
              <w:right w:val="nil"/>
            </w:tcBorders>
            <w:shd w:val="clear" w:color="auto" w:fill="auto"/>
            <w:noWrap/>
            <w:vAlign w:val="bottom"/>
            <w:hideMark/>
          </w:tcPr>
          <w:p w14:paraId="0D99ACC0"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7137" w:type="dxa"/>
            <w:gridSpan w:val="3"/>
            <w:tcBorders>
              <w:top w:val="single" w:sz="8" w:space="0" w:color="auto"/>
              <w:left w:val="single" w:sz="8" w:space="0" w:color="auto"/>
              <w:bottom w:val="nil"/>
              <w:right w:val="nil"/>
            </w:tcBorders>
            <w:shd w:val="clear" w:color="auto" w:fill="auto"/>
            <w:noWrap/>
            <w:hideMark/>
          </w:tcPr>
          <w:p w14:paraId="5B84FBF8" w14:textId="77777777" w:rsidR="00D01836" w:rsidRPr="00F9563E" w:rsidRDefault="00D01836" w:rsidP="00F9563E">
            <w:pPr>
              <w:widowControl/>
              <w:suppressAutoHyphens w:val="0"/>
              <w:overflowPunct/>
              <w:rPr>
                <w:rFonts w:ascii="Arial" w:hAnsi="Arial" w:cs="Arial"/>
                <w:color w:val="000000"/>
                <w:kern w:val="0"/>
                <w:sz w:val="22"/>
                <w:szCs w:val="22"/>
                <w:lang w:eastAsia="pl-PL"/>
              </w:rPr>
            </w:pPr>
            <w:r w:rsidRPr="00F9563E">
              <w:rPr>
                <w:rFonts w:ascii="Arial" w:hAnsi="Arial" w:cs="Arial"/>
                <w:color w:val="000000"/>
                <w:kern w:val="0"/>
                <w:sz w:val="22"/>
                <w:szCs w:val="22"/>
                <w:lang w:eastAsia="pl-PL"/>
              </w:rPr>
              <w:t xml:space="preserve">SZPIALNY ODDZIAŁ RATUNKOWY </w:t>
            </w:r>
            <w:r>
              <w:rPr>
                <w:rFonts w:ascii="Arial" w:hAnsi="Arial" w:cs="Arial"/>
                <w:color w:val="000000"/>
                <w:kern w:val="0"/>
                <w:sz w:val="22"/>
                <w:szCs w:val="22"/>
                <w:lang w:eastAsia="pl-PL"/>
              </w:rPr>
              <w:t xml:space="preserve"> (SOR)</w:t>
            </w:r>
          </w:p>
        </w:tc>
        <w:tc>
          <w:tcPr>
            <w:tcW w:w="1417" w:type="dxa"/>
            <w:tcBorders>
              <w:top w:val="single" w:sz="8" w:space="0" w:color="auto"/>
              <w:left w:val="nil"/>
              <w:bottom w:val="nil"/>
              <w:right w:val="single" w:sz="8" w:space="0" w:color="auto"/>
            </w:tcBorders>
            <w:shd w:val="clear" w:color="auto" w:fill="auto"/>
            <w:noWrap/>
            <w:vAlign w:val="bottom"/>
            <w:hideMark/>
          </w:tcPr>
          <w:p w14:paraId="17C3381B" w14:textId="77777777" w:rsidR="00D01836" w:rsidRPr="00F9563E" w:rsidRDefault="00D01836" w:rsidP="00205390">
            <w:pPr>
              <w:widowControl/>
              <w:suppressAutoHyphens w:val="0"/>
              <w:overflowPunct/>
              <w:rPr>
                <w:rFonts w:ascii="Arial" w:hAnsi="Arial" w:cs="Arial"/>
                <w:color w:val="000000"/>
                <w:kern w:val="0"/>
                <w:sz w:val="22"/>
                <w:szCs w:val="22"/>
                <w:lang w:eastAsia="pl-PL"/>
              </w:rPr>
            </w:pPr>
            <w:r w:rsidRPr="00F9563E">
              <w:rPr>
                <w:rFonts w:ascii="Arial" w:hAnsi="Arial" w:cs="Arial"/>
                <w:color w:val="000000"/>
                <w:kern w:val="0"/>
                <w:sz w:val="22"/>
                <w:szCs w:val="22"/>
                <w:lang w:eastAsia="pl-PL"/>
              </w:rPr>
              <w:t> </w:t>
            </w:r>
          </w:p>
        </w:tc>
        <w:tc>
          <w:tcPr>
            <w:tcW w:w="160" w:type="dxa"/>
            <w:tcBorders>
              <w:top w:val="nil"/>
              <w:left w:val="nil"/>
              <w:bottom w:val="nil"/>
              <w:right w:val="nil"/>
            </w:tcBorders>
            <w:shd w:val="clear" w:color="auto" w:fill="auto"/>
            <w:noWrap/>
            <w:vAlign w:val="bottom"/>
            <w:hideMark/>
          </w:tcPr>
          <w:p w14:paraId="374C2393"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06B107E9" w14:textId="77777777" w:rsidTr="00CD45B3">
        <w:trPr>
          <w:trHeight w:val="285"/>
        </w:trPr>
        <w:tc>
          <w:tcPr>
            <w:tcW w:w="336" w:type="dxa"/>
            <w:tcBorders>
              <w:top w:val="nil"/>
              <w:left w:val="nil"/>
              <w:bottom w:val="nil"/>
              <w:right w:val="nil"/>
            </w:tcBorders>
            <w:shd w:val="clear" w:color="auto" w:fill="auto"/>
            <w:noWrap/>
            <w:vAlign w:val="bottom"/>
            <w:hideMark/>
          </w:tcPr>
          <w:p w14:paraId="5F569042"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7137" w:type="dxa"/>
            <w:gridSpan w:val="3"/>
            <w:tcBorders>
              <w:top w:val="nil"/>
              <w:left w:val="single" w:sz="8" w:space="0" w:color="auto"/>
              <w:bottom w:val="nil"/>
              <w:right w:val="nil"/>
            </w:tcBorders>
            <w:shd w:val="clear" w:color="auto" w:fill="auto"/>
            <w:noWrap/>
            <w:vAlign w:val="bottom"/>
            <w:hideMark/>
          </w:tcPr>
          <w:p w14:paraId="16E9195B" w14:textId="77777777" w:rsidR="00D01836" w:rsidRPr="00F9563E" w:rsidRDefault="00D01836" w:rsidP="00F9563E">
            <w:pPr>
              <w:widowControl/>
              <w:suppressAutoHyphens w:val="0"/>
              <w:overflowPunct/>
              <w:rPr>
                <w:rFonts w:ascii="Arial" w:hAnsi="Arial" w:cs="Arial"/>
                <w:color w:val="000000"/>
                <w:kern w:val="0"/>
                <w:sz w:val="22"/>
                <w:szCs w:val="22"/>
                <w:lang w:eastAsia="pl-PL"/>
              </w:rPr>
            </w:pPr>
            <w:r w:rsidRPr="00F9563E">
              <w:rPr>
                <w:rFonts w:ascii="Arial" w:hAnsi="Arial" w:cs="Arial"/>
                <w:color w:val="000000"/>
                <w:kern w:val="0"/>
                <w:sz w:val="22"/>
                <w:szCs w:val="22"/>
                <w:lang w:eastAsia="pl-PL"/>
              </w:rPr>
              <w:t xml:space="preserve">SZPITALA </w:t>
            </w:r>
            <w:r>
              <w:rPr>
                <w:rFonts w:ascii="Arial" w:hAnsi="Arial" w:cs="Arial"/>
                <w:color w:val="000000"/>
                <w:kern w:val="0"/>
                <w:sz w:val="22"/>
                <w:szCs w:val="22"/>
                <w:lang w:eastAsia="pl-PL"/>
              </w:rPr>
              <w:t>im</w:t>
            </w:r>
            <w:r w:rsidRPr="00F9563E">
              <w:rPr>
                <w:rFonts w:ascii="Arial" w:hAnsi="Arial" w:cs="Arial"/>
                <w:color w:val="000000"/>
                <w:kern w:val="0"/>
                <w:sz w:val="22"/>
                <w:szCs w:val="22"/>
                <w:lang w:eastAsia="pl-PL"/>
              </w:rPr>
              <w:t xml:space="preserve">. STEFANA ŻEROMSKIEGO </w:t>
            </w:r>
            <w:r>
              <w:rPr>
                <w:rFonts w:ascii="Arial" w:hAnsi="Arial" w:cs="Arial"/>
                <w:color w:val="000000"/>
                <w:kern w:val="0"/>
                <w:sz w:val="22"/>
                <w:szCs w:val="22"/>
                <w:lang w:eastAsia="pl-PL"/>
              </w:rPr>
              <w:t>w</w:t>
            </w:r>
            <w:r w:rsidRPr="00F9563E">
              <w:rPr>
                <w:rFonts w:ascii="Arial" w:hAnsi="Arial" w:cs="Arial"/>
                <w:color w:val="000000"/>
                <w:kern w:val="0"/>
                <w:sz w:val="22"/>
                <w:szCs w:val="22"/>
                <w:lang w:eastAsia="pl-PL"/>
              </w:rPr>
              <w:t xml:space="preserve"> KRAKOWIE</w:t>
            </w:r>
          </w:p>
        </w:tc>
        <w:tc>
          <w:tcPr>
            <w:tcW w:w="1417" w:type="dxa"/>
            <w:tcBorders>
              <w:top w:val="nil"/>
              <w:left w:val="nil"/>
              <w:bottom w:val="nil"/>
              <w:right w:val="single" w:sz="8" w:space="0" w:color="auto"/>
            </w:tcBorders>
            <w:shd w:val="clear" w:color="auto" w:fill="auto"/>
            <w:noWrap/>
            <w:vAlign w:val="bottom"/>
            <w:hideMark/>
          </w:tcPr>
          <w:p w14:paraId="077E88AF" w14:textId="77777777" w:rsidR="00D01836" w:rsidRPr="00F9563E" w:rsidRDefault="00D01836" w:rsidP="00205390">
            <w:pPr>
              <w:widowControl/>
              <w:suppressAutoHyphens w:val="0"/>
              <w:overflowPunct/>
              <w:rPr>
                <w:rFonts w:ascii="Arial" w:hAnsi="Arial" w:cs="Arial"/>
                <w:color w:val="000000"/>
                <w:kern w:val="0"/>
                <w:sz w:val="22"/>
                <w:szCs w:val="22"/>
                <w:lang w:eastAsia="pl-PL"/>
              </w:rPr>
            </w:pPr>
            <w:r w:rsidRPr="00F9563E">
              <w:rPr>
                <w:rFonts w:ascii="Arial" w:hAnsi="Arial" w:cs="Arial"/>
                <w:color w:val="000000"/>
                <w:kern w:val="0"/>
                <w:sz w:val="22"/>
                <w:szCs w:val="22"/>
                <w:lang w:eastAsia="pl-PL"/>
              </w:rPr>
              <w:t> </w:t>
            </w:r>
          </w:p>
        </w:tc>
        <w:tc>
          <w:tcPr>
            <w:tcW w:w="160" w:type="dxa"/>
            <w:tcBorders>
              <w:top w:val="nil"/>
              <w:left w:val="nil"/>
              <w:bottom w:val="nil"/>
              <w:right w:val="nil"/>
            </w:tcBorders>
            <w:shd w:val="clear" w:color="auto" w:fill="auto"/>
            <w:noWrap/>
            <w:vAlign w:val="bottom"/>
            <w:hideMark/>
          </w:tcPr>
          <w:p w14:paraId="1C4E6623"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4E122CF0" w14:textId="77777777" w:rsidTr="00CD45B3">
        <w:trPr>
          <w:trHeight w:val="285"/>
        </w:trPr>
        <w:tc>
          <w:tcPr>
            <w:tcW w:w="336" w:type="dxa"/>
            <w:tcBorders>
              <w:top w:val="nil"/>
              <w:left w:val="nil"/>
              <w:bottom w:val="nil"/>
              <w:right w:val="nil"/>
            </w:tcBorders>
            <w:shd w:val="clear" w:color="auto" w:fill="auto"/>
            <w:noWrap/>
            <w:vAlign w:val="bottom"/>
            <w:hideMark/>
          </w:tcPr>
          <w:p w14:paraId="50893C27"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7137" w:type="dxa"/>
            <w:gridSpan w:val="3"/>
            <w:tcBorders>
              <w:top w:val="nil"/>
              <w:left w:val="single" w:sz="8" w:space="0" w:color="auto"/>
              <w:bottom w:val="single" w:sz="8" w:space="0" w:color="auto"/>
              <w:right w:val="nil"/>
            </w:tcBorders>
            <w:shd w:val="clear" w:color="auto" w:fill="auto"/>
            <w:hideMark/>
          </w:tcPr>
          <w:p w14:paraId="3BD57B16" w14:textId="77777777" w:rsidR="00D01836" w:rsidRDefault="00D01836" w:rsidP="00205390">
            <w:pPr>
              <w:widowControl/>
              <w:suppressAutoHyphens w:val="0"/>
              <w:overflowPunct/>
              <w:rPr>
                <w:rFonts w:ascii="Arial" w:hAnsi="Arial" w:cs="Arial"/>
                <w:color w:val="000000"/>
                <w:kern w:val="0"/>
                <w:sz w:val="22"/>
                <w:szCs w:val="22"/>
                <w:lang w:eastAsia="pl-PL"/>
              </w:rPr>
            </w:pPr>
          </w:p>
          <w:p w14:paraId="07DFC972" w14:textId="77777777" w:rsidR="00D01836" w:rsidRPr="00F9563E" w:rsidRDefault="00D01836" w:rsidP="00205390">
            <w:pPr>
              <w:widowControl/>
              <w:suppressAutoHyphens w:val="0"/>
              <w:overflowPunct/>
              <w:rPr>
                <w:rFonts w:ascii="Arial" w:hAnsi="Arial" w:cs="Arial"/>
                <w:color w:val="000000"/>
                <w:kern w:val="0"/>
                <w:sz w:val="18"/>
                <w:szCs w:val="18"/>
                <w:lang w:eastAsia="pl-PL"/>
              </w:rPr>
            </w:pPr>
            <w:r w:rsidRPr="00F9563E">
              <w:rPr>
                <w:rFonts w:ascii="Arial" w:hAnsi="Arial" w:cs="Arial"/>
                <w:color w:val="000000"/>
                <w:kern w:val="0"/>
                <w:sz w:val="18"/>
                <w:szCs w:val="18"/>
                <w:lang w:eastAsia="pl-PL"/>
              </w:rPr>
              <w:t>OS. NA SKARPIE 66, 31-913 KRAKÓW</w:t>
            </w:r>
          </w:p>
        </w:tc>
        <w:tc>
          <w:tcPr>
            <w:tcW w:w="1417" w:type="dxa"/>
            <w:tcBorders>
              <w:top w:val="nil"/>
              <w:left w:val="nil"/>
              <w:bottom w:val="single" w:sz="8" w:space="0" w:color="auto"/>
              <w:right w:val="single" w:sz="8" w:space="0" w:color="auto"/>
            </w:tcBorders>
            <w:shd w:val="clear" w:color="auto" w:fill="auto"/>
            <w:noWrap/>
            <w:vAlign w:val="bottom"/>
            <w:hideMark/>
          </w:tcPr>
          <w:p w14:paraId="2F3FD4B6" w14:textId="77777777" w:rsidR="00D01836" w:rsidRPr="00F9563E" w:rsidRDefault="00D01836" w:rsidP="00205390">
            <w:pPr>
              <w:widowControl/>
              <w:suppressAutoHyphens w:val="0"/>
              <w:overflowPunct/>
              <w:rPr>
                <w:rFonts w:ascii="Arial" w:hAnsi="Arial" w:cs="Arial"/>
                <w:color w:val="000000"/>
                <w:kern w:val="0"/>
                <w:sz w:val="22"/>
                <w:szCs w:val="22"/>
                <w:lang w:eastAsia="pl-PL"/>
              </w:rPr>
            </w:pPr>
            <w:r w:rsidRPr="00F9563E">
              <w:rPr>
                <w:rFonts w:ascii="Arial" w:hAnsi="Arial" w:cs="Arial"/>
                <w:color w:val="000000"/>
                <w:kern w:val="0"/>
                <w:sz w:val="22"/>
                <w:szCs w:val="22"/>
                <w:lang w:eastAsia="pl-PL"/>
              </w:rPr>
              <w:t> </w:t>
            </w:r>
          </w:p>
        </w:tc>
        <w:tc>
          <w:tcPr>
            <w:tcW w:w="160" w:type="dxa"/>
            <w:tcBorders>
              <w:top w:val="nil"/>
              <w:left w:val="nil"/>
              <w:bottom w:val="nil"/>
              <w:right w:val="nil"/>
            </w:tcBorders>
            <w:shd w:val="clear" w:color="auto" w:fill="auto"/>
            <w:noWrap/>
            <w:vAlign w:val="bottom"/>
            <w:hideMark/>
          </w:tcPr>
          <w:p w14:paraId="3ED009BB"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542D506B" w14:textId="77777777" w:rsidTr="00CD45B3">
        <w:trPr>
          <w:trHeight w:val="285"/>
        </w:trPr>
        <w:tc>
          <w:tcPr>
            <w:tcW w:w="336" w:type="dxa"/>
            <w:tcBorders>
              <w:top w:val="nil"/>
              <w:left w:val="nil"/>
              <w:bottom w:val="nil"/>
              <w:right w:val="nil"/>
            </w:tcBorders>
            <w:shd w:val="clear" w:color="auto" w:fill="auto"/>
            <w:noWrap/>
            <w:vAlign w:val="bottom"/>
            <w:hideMark/>
          </w:tcPr>
          <w:p w14:paraId="2A52E382"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1331" w:type="dxa"/>
            <w:tcBorders>
              <w:top w:val="nil"/>
              <w:left w:val="nil"/>
              <w:bottom w:val="single" w:sz="4" w:space="0" w:color="auto"/>
              <w:right w:val="nil"/>
            </w:tcBorders>
            <w:shd w:val="clear" w:color="auto" w:fill="auto"/>
            <w:noWrap/>
            <w:vAlign w:val="bottom"/>
            <w:hideMark/>
          </w:tcPr>
          <w:p w14:paraId="48EEB06B" w14:textId="77777777" w:rsidR="00D01836" w:rsidRPr="00F9563E" w:rsidRDefault="00D01836" w:rsidP="00205390">
            <w:pPr>
              <w:widowControl/>
              <w:suppressAutoHyphens w:val="0"/>
              <w:overflowPunct/>
              <w:rPr>
                <w:rFonts w:ascii="Arial" w:hAnsi="Arial" w:cs="Arial"/>
                <w:color w:val="000000"/>
                <w:kern w:val="0"/>
                <w:sz w:val="22"/>
                <w:szCs w:val="22"/>
                <w:lang w:eastAsia="pl-PL"/>
              </w:rPr>
            </w:pPr>
          </w:p>
        </w:tc>
        <w:tc>
          <w:tcPr>
            <w:tcW w:w="5806" w:type="dxa"/>
            <w:gridSpan w:val="2"/>
            <w:tcBorders>
              <w:top w:val="nil"/>
              <w:left w:val="nil"/>
              <w:bottom w:val="single" w:sz="4" w:space="0" w:color="auto"/>
              <w:right w:val="nil"/>
            </w:tcBorders>
            <w:shd w:val="clear" w:color="auto" w:fill="auto"/>
            <w:noWrap/>
            <w:vAlign w:val="bottom"/>
            <w:hideMark/>
          </w:tcPr>
          <w:p w14:paraId="07F2C993" w14:textId="77777777" w:rsidR="00D01836" w:rsidRPr="00F9563E" w:rsidRDefault="00D01836" w:rsidP="00205390">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single" w:sz="4" w:space="0" w:color="auto"/>
              <w:right w:val="nil"/>
            </w:tcBorders>
            <w:shd w:val="clear" w:color="auto" w:fill="auto"/>
            <w:noWrap/>
            <w:vAlign w:val="bottom"/>
            <w:hideMark/>
          </w:tcPr>
          <w:p w14:paraId="082BB192" w14:textId="77777777" w:rsidR="00D01836" w:rsidRPr="00F9563E" w:rsidRDefault="00D01836" w:rsidP="00205390">
            <w:pPr>
              <w:widowControl/>
              <w:suppressAutoHyphens w:val="0"/>
              <w:overflowPunct/>
              <w:rPr>
                <w:rFonts w:ascii="Arial" w:hAnsi="Arial" w:cs="Arial"/>
                <w:color w:val="000000"/>
                <w:kern w:val="0"/>
                <w:sz w:val="22"/>
                <w:szCs w:val="22"/>
                <w:lang w:eastAsia="pl-PL"/>
              </w:rPr>
            </w:pPr>
          </w:p>
        </w:tc>
        <w:tc>
          <w:tcPr>
            <w:tcW w:w="160" w:type="dxa"/>
            <w:tcBorders>
              <w:top w:val="nil"/>
              <w:left w:val="nil"/>
              <w:bottom w:val="nil"/>
              <w:right w:val="nil"/>
            </w:tcBorders>
            <w:shd w:val="clear" w:color="auto" w:fill="auto"/>
            <w:noWrap/>
            <w:vAlign w:val="bottom"/>
            <w:hideMark/>
          </w:tcPr>
          <w:p w14:paraId="0F47E51D"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7E8E356B" w14:textId="77777777" w:rsidTr="00CD45B3">
        <w:trPr>
          <w:trHeight w:val="300"/>
        </w:trPr>
        <w:tc>
          <w:tcPr>
            <w:tcW w:w="336" w:type="dxa"/>
            <w:tcBorders>
              <w:top w:val="nil"/>
              <w:left w:val="nil"/>
              <w:bottom w:val="nil"/>
              <w:right w:val="single" w:sz="4" w:space="0" w:color="auto"/>
            </w:tcBorders>
            <w:shd w:val="clear" w:color="auto" w:fill="auto"/>
            <w:noWrap/>
            <w:vAlign w:val="bottom"/>
            <w:hideMark/>
          </w:tcPr>
          <w:p w14:paraId="6972EC44"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7137" w:type="dxa"/>
            <w:gridSpan w:val="3"/>
            <w:tcBorders>
              <w:top w:val="single" w:sz="4" w:space="0" w:color="auto"/>
              <w:left w:val="single" w:sz="4" w:space="0" w:color="auto"/>
              <w:bottom w:val="nil"/>
              <w:right w:val="nil"/>
            </w:tcBorders>
            <w:shd w:val="clear" w:color="auto" w:fill="auto"/>
            <w:noWrap/>
            <w:vAlign w:val="bottom"/>
            <w:hideMark/>
          </w:tcPr>
          <w:p w14:paraId="78DECCE8" w14:textId="77777777" w:rsidR="00D01836" w:rsidRPr="00F9563E" w:rsidRDefault="00D01836" w:rsidP="00F9563E">
            <w:pPr>
              <w:widowControl/>
              <w:suppressAutoHyphens w:val="0"/>
              <w:overflowPunct/>
              <w:ind w:firstLineChars="100" w:firstLine="220"/>
              <w:rPr>
                <w:rFonts w:ascii="Arial" w:hAnsi="Arial" w:cs="Arial"/>
                <w:color w:val="000000"/>
                <w:kern w:val="0"/>
                <w:sz w:val="22"/>
                <w:szCs w:val="22"/>
                <w:lang w:eastAsia="pl-PL"/>
              </w:rPr>
            </w:pPr>
            <w:r w:rsidRPr="00F9563E">
              <w:rPr>
                <w:rFonts w:ascii="Arial" w:hAnsi="Arial" w:cs="Arial"/>
                <w:color w:val="000000"/>
                <w:kern w:val="0"/>
                <w:sz w:val="22"/>
                <w:szCs w:val="22"/>
                <w:lang w:eastAsia="pl-PL"/>
              </w:rPr>
              <w:t>POWIERZCHNIA UŻYTKOWA</w:t>
            </w:r>
            <w:r>
              <w:rPr>
                <w:rFonts w:ascii="Arial" w:hAnsi="Arial" w:cs="Arial"/>
                <w:color w:val="000000"/>
                <w:kern w:val="0"/>
                <w:sz w:val="22"/>
                <w:szCs w:val="22"/>
                <w:lang w:eastAsia="pl-PL"/>
              </w:rPr>
              <w:t>:</w:t>
            </w:r>
            <w:r w:rsidRPr="00F9563E">
              <w:rPr>
                <w:rFonts w:ascii="Arial" w:hAnsi="Arial" w:cs="Arial"/>
                <w:color w:val="000000"/>
                <w:kern w:val="0"/>
                <w:sz w:val="22"/>
                <w:szCs w:val="22"/>
                <w:lang w:eastAsia="pl-PL"/>
              </w:rPr>
              <w:t xml:space="preserve"> </w:t>
            </w:r>
            <w:r>
              <w:rPr>
                <w:rFonts w:ascii="Arial" w:hAnsi="Arial" w:cs="Arial"/>
                <w:color w:val="000000"/>
                <w:kern w:val="0"/>
                <w:sz w:val="22"/>
                <w:szCs w:val="22"/>
                <w:lang w:eastAsia="pl-PL"/>
              </w:rPr>
              <w:t xml:space="preserve">      </w:t>
            </w:r>
            <w:r w:rsidRPr="00F9563E">
              <w:rPr>
                <w:rFonts w:ascii="Arial" w:hAnsi="Arial" w:cs="Arial"/>
                <w:color w:val="000000"/>
                <w:kern w:val="0"/>
                <w:sz w:val="22"/>
                <w:szCs w:val="22"/>
                <w:lang w:eastAsia="pl-PL"/>
              </w:rPr>
              <w:t>POZIOM</w:t>
            </w:r>
            <w:r>
              <w:rPr>
                <w:rFonts w:ascii="Arial" w:hAnsi="Arial" w:cs="Arial"/>
                <w:color w:val="000000"/>
                <w:kern w:val="0"/>
                <w:sz w:val="22"/>
                <w:szCs w:val="22"/>
                <w:lang w:eastAsia="pl-PL"/>
              </w:rPr>
              <w:t xml:space="preserve"> </w:t>
            </w:r>
            <w:r w:rsidRPr="00F9563E">
              <w:rPr>
                <w:rFonts w:ascii="Arial" w:hAnsi="Arial" w:cs="Arial"/>
                <w:color w:val="000000"/>
                <w:kern w:val="0"/>
                <w:sz w:val="22"/>
                <w:szCs w:val="22"/>
                <w:lang w:eastAsia="pl-PL"/>
              </w:rPr>
              <w:t xml:space="preserve"> </w:t>
            </w:r>
            <w:r>
              <w:rPr>
                <w:rFonts w:ascii="Arial" w:hAnsi="Arial" w:cs="Arial"/>
                <w:color w:val="000000"/>
                <w:kern w:val="0"/>
                <w:sz w:val="22"/>
                <w:szCs w:val="22"/>
                <w:lang w:eastAsia="pl-PL"/>
              </w:rPr>
              <w:t xml:space="preserve"> </w:t>
            </w:r>
            <w:r w:rsidRPr="00F9563E">
              <w:rPr>
                <w:rFonts w:ascii="Arial" w:hAnsi="Arial" w:cs="Arial"/>
                <w:color w:val="000000"/>
                <w:kern w:val="0"/>
                <w:sz w:val="22"/>
                <w:szCs w:val="22"/>
                <w:lang w:eastAsia="pl-PL"/>
              </w:rPr>
              <w:t>0</w:t>
            </w:r>
          </w:p>
        </w:tc>
        <w:tc>
          <w:tcPr>
            <w:tcW w:w="1417" w:type="dxa"/>
            <w:tcBorders>
              <w:top w:val="single" w:sz="4" w:space="0" w:color="auto"/>
              <w:left w:val="nil"/>
              <w:bottom w:val="nil"/>
              <w:right w:val="single" w:sz="4" w:space="0" w:color="auto"/>
            </w:tcBorders>
            <w:shd w:val="clear" w:color="auto" w:fill="auto"/>
            <w:noWrap/>
            <w:vAlign w:val="bottom"/>
            <w:hideMark/>
          </w:tcPr>
          <w:p w14:paraId="1667E92E" w14:textId="77777777" w:rsidR="00D01836" w:rsidRPr="00F9563E" w:rsidRDefault="00D01836" w:rsidP="00205390">
            <w:pPr>
              <w:widowControl/>
              <w:suppressAutoHyphens w:val="0"/>
              <w:overflowPunct/>
              <w:jc w:val="right"/>
              <w:rPr>
                <w:rFonts w:ascii="Arial" w:hAnsi="Arial" w:cs="Arial"/>
                <w:color w:val="000000"/>
                <w:kern w:val="0"/>
                <w:sz w:val="22"/>
                <w:szCs w:val="22"/>
                <w:lang w:eastAsia="pl-PL"/>
              </w:rPr>
            </w:pPr>
            <w:r w:rsidRPr="00F9563E">
              <w:rPr>
                <w:rFonts w:ascii="Arial" w:hAnsi="Arial" w:cs="Arial"/>
                <w:color w:val="000000"/>
                <w:kern w:val="0"/>
                <w:sz w:val="22"/>
                <w:szCs w:val="22"/>
                <w:lang w:eastAsia="pl-PL"/>
              </w:rPr>
              <w:t>2370,90</w:t>
            </w:r>
          </w:p>
        </w:tc>
        <w:tc>
          <w:tcPr>
            <w:tcW w:w="160" w:type="dxa"/>
            <w:tcBorders>
              <w:top w:val="nil"/>
              <w:left w:val="single" w:sz="4" w:space="0" w:color="auto"/>
              <w:bottom w:val="nil"/>
              <w:right w:val="nil"/>
            </w:tcBorders>
            <w:shd w:val="clear" w:color="auto" w:fill="auto"/>
            <w:noWrap/>
            <w:vAlign w:val="bottom"/>
            <w:hideMark/>
          </w:tcPr>
          <w:p w14:paraId="2B6937CB"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5A374703" w14:textId="77777777" w:rsidTr="00CD45B3">
        <w:trPr>
          <w:trHeight w:val="300"/>
        </w:trPr>
        <w:tc>
          <w:tcPr>
            <w:tcW w:w="336" w:type="dxa"/>
            <w:tcBorders>
              <w:top w:val="nil"/>
              <w:left w:val="nil"/>
              <w:bottom w:val="nil"/>
              <w:right w:val="single" w:sz="4" w:space="0" w:color="auto"/>
            </w:tcBorders>
            <w:shd w:val="clear" w:color="auto" w:fill="auto"/>
            <w:noWrap/>
            <w:vAlign w:val="bottom"/>
            <w:hideMark/>
          </w:tcPr>
          <w:p w14:paraId="30A43F6F"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7137" w:type="dxa"/>
            <w:gridSpan w:val="3"/>
            <w:tcBorders>
              <w:top w:val="nil"/>
              <w:left w:val="single" w:sz="4" w:space="0" w:color="auto"/>
              <w:bottom w:val="nil"/>
              <w:right w:val="nil"/>
            </w:tcBorders>
            <w:shd w:val="clear" w:color="auto" w:fill="auto"/>
            <w:noWrap/>
            <w:vAlign w:val="bottom"/>
            <w:hideMark/>
          </w:tcPr>
          <w:p w14:paraId="28225F04" w14:textId="77777777" w:rsidR="00D01836" w:rsidRPr="00F9563E" w:rsidRDefault="00D01836" w:rsidP="00F9563E">
            <w:pPr>
              <w:widowControl/>
              <w:suppressAutoHyphens w:val="0"/>
              <w:overflowPunct/>
              <w:ind w:firstLineChars="100" w:firstLine="220"/>
              <w:rPr>
                <w:rFonts w:ascii="Arial" w:hAnsi="Arial" w:cs="Arial"/>
                <w:color w:val="000000"/>
                <w:kern w:val="0"/>
                <w:sz w:val="22"/>
                <w:szCs w:val="22"/>
                <w:lang w:eastAsia="pl-PL"/>
              </w:rPr>
            </w:pPr>
            <w:r w:rsidRPr="00F9563E">
              <w:rPr>
                <w:rFonts w:ascii="Arial" w:hAnsi="Arial" w:cs="Arial"/>
                <w:color w:val="000000"/>
                <w:kern w:val="0"/>
                <w:sz w:val="22"/>
                <w:szCs w:val="22"/>
                <w:lang w:eastAsia="pl-PL"/>
              </w:rPr>
              <w:t>POWIERZCHNIA UŻYTKOWA</w:t>
            </w:r>
            <w:r>
              <w:rPr>
                <w:rFonts w:ascii="Arial" w:hAnsi="Arial" w:cs="Arial"/>
                <w:color w:val="000000"/>
                <w:kern w:val="0"/>
                <w:sz w:val="22"/>
                <w:szCs w:val="22"/>
                <w:lang w:eastAsia="pl-PL"/>
              </w:rPr>
              <w:t xml:space="preserve">:      </w:t>
            </w:r>
            <w:r w:rsidRPr="00F9563E">
              <w:rPr>
                <w:rFonts w:ascii="Arial" w:hAnsi="Arial" w:cs="Arial"/>
                <w:color w:val="000000"/>
                <w:kern w:val="0"/>
                <w:sz w:val="22"/>
                <w:szCs w:val="22"/>
                <w:lang w:eastAsia="pl-PL"/>
              </w:rPr>
              <w:t xml:space="preserve"> POZIOM</w:t>
            </w:r>
            <w:r>
              <w:rPr>
                <w:rFonts w:ascii="Arial" w:hAnsi="Arial" w:cs="Arial"/>
                <w:color w:val="000000"/>
                <w:kern w:val="0"/>
                <w:sz w:val="22"/>
                <w:szCs w:val="22"/>
                <w:lang w:eastAsia="pl-PL"/>
              </w:rPr>
              <w:t xml:space="preserve"> </w:t>
            </w:r>
            <w:r w:rsidRPr="00F9563E">
              <w:rPr>
                <w:rFonts w:ascii="Arial" w:hAnsi="Arial" w:cs="Arial"/>
                <w:color w:val="000000"/>
                <w:kern w:val="0"/>
                <w:sz w:val="22"/>
                <w:szCs w:val="22"/>
                <w:lang w:eastAsia="pl-PL"/>
              </w:rPr>
              <w:t xml:space="preserve"> -1</w:t>
            </w:r>
          </w:p>
        </w:tc>
        <w:tc>
          <w:tcPr>
            <w:tcW w:w="1417" w:type="dxa"/>
            <w:tcBorders>
              <w:top w:val="nil"/>
              <w:left w:val="nil"/>
              <w:bottom w:val="nil"/>
              <w:right w:val="single" w:sz="4" w:space="0" w:color="auto"/>
            </w:tcBorders>
            <w:shd w:val="clear" w:color="auto" w:fill="auto"/>
            <w:noWrap/>
            <w:vAlign w:val="bottom"/>
            <w:hideMark/>
          </w:tcPr>
          <w:p w14:paraId="49A3E030" w14:textId="77777777" w:rsidR="00D01836" w:rsidRPr="00F9563E" w:rsidRDefault="00D01836" w:rsidP="00205390">
            <w:pPr>
              <w:widowControl/>
              <w:suppressAutoHyphens w:val="0"/>
              <w:overflowPunct/>
              <w:jc w:val="right"/>
              <w:rPr>
                <w:rFonts w:ascii="Arial" w:hAnsi="Arial" w:cs="Arial"/>
                <w:color w:val="000000"/>
                <w:kern w:val="0"/>
                <w:sz w:val="22"/>
                <w:szCs w:val="22"/>
                <w:lang w:eastAsia="pl-PL"/>
              </w:rPr>
            </w:pPr>
            <w:r w:rsidRPr="00F9563E">
              <w:rPr>
                <w:rFonts w:ascii="Arial" w:hAnsi="Arial" w:cs="Arial"/>
                <w:color w:val="000000"/>
                <w:kern w:val="0"/>
                <w:sz w:val="22"/>
                <w:szCs w:val="22"/>
                <w:lang w:eastAsia="pl-PL"/>
              </w:rPr>
              <w:t>1281,60</w:t>
            </w:r>
          </w:p>
        </w:tc>
        <w:tc>
          <w:tcPr>
            <w:tcW w:w="160" w:type="dxa"/>
            <w:tcBorders>
              <w:top w:val="nil"/>
              <w:left w:val="single" w:sz="4" w:space="0" w:color="auto"/>
              <w:bottom w:val="nil"/>
              <w:right w:val="nil"/>
            </w:tcBorders>
            <w:shd w:val="clear" w:color="auto" w:fill="auto"/>
            <w:noWrap/>
            <w:vAlign w:val="bottom"/>
            <w:hideMark/>
          </w:tcPr>
          <w:p w14:paraId="2EDC7312"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26D44265" w14:textId="77777777" w:rsidTr="00CD45B3">
        <w:trPr>
          <w:trHeight w:val="300"/>
        </w:trPr>
        <w:tc>
          <w:tcPr>
            <w:tcW w:w="336" w:type="dxa"/>
            <w:tcBorders>
              <w:top w:val="nil"/>
              <w:left w:val="nil"/>
              <w:bottom w:val="nil"/>
              <w:right w:val="single" w:sz="4" w:space="0" w:color="auto"/>
            </w:tcBorders>
            <w:shd w:val="clear" w:color="auto" w:fill="auto"/>
            <w:noWrap/>
            <w:vAlign w:val="bottom"/>
            <w:hideMark/>
          </w:tcPr>
          <w:p w14:paraId="15AC3740"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7137" w:type="dxa"/>
            <w:gridSpan w:val="3"/>
            <w:tcBorders>
              <w:top w:val="nil"/>
              <w:left w:val="single" w:sz="4" w:space="0" w:color="auto"/>
              <w:bottom w:val="nil"/>
              <w:right w:val="nil"/>
            </w:tcBorders>
            <w:shd w:val="clear" w:color="auto" w:fill="auto"/>
            <w:noWrap/>
            <w:vAlign w:val="bottom"/>
            <w:hideMark/>
          </w:tcPr>
          <w:p w14:paraId="0AD06114" w14:textId="77777777" w:rsidR="00D01836" w:rsidRPr="00F9563E" w:rsidRDefault="00D01836" w:rsidP="00F9563E">
            <w:pPr>
              <w:widowControl/>
              <w:suppressAutoHyphens w:val="0"/>
              <w:overflowPunct/>
              <w:ind w:firstLineChars="100" w:firstLine="220"/>
              <w:rPr>
                <w:rFonts w:ascii="Arial" w:hAnsi="Arial" w:cs="Arial"/>
                <w:color w:val="000000"/>
                <w:kern w:val="0"/>
                <w:sz w:val="22"/>
                <w:szCs w:val="22"/>
                <w:lang w:eastAsia="pl-PL"/>
              </w:rPr>
            </w:pPr>
            <w:r w:rsidRPr="00F9563E">
              <w:rPr>
                <w:rFonts w:ascii="Arial" w:hAnsi="Arial" w:cs="Arial"/>
                <w:color w:val="000000"/>
                <w:kern w:val="0"/>
                <w:sz w:val="22"/>
                <w:szCs w:val="22"/>
                <w:lang w:eastAsia="pl-PL"/>
              </w:rPr>
              <w:t>POWIERZCHNIA UŻYTKOWA</w:t>
            </w:r>
            <w:r>
              <w:rPr>
                <w:rFonts w:ascii="Arial" w:hAnsi="Arial" w:cs="Arial"/>
                <w:color w:val="000000"/>
                <w:kern w:val="0"/>
                <w:sz w:val="22"/>
                <w:szCs w:val="22"/>
                <w:lang w:eastAsia="pl-PL"/>
              </w:rPr>
              <w:t xml:space="preserve">:      </w:t>
            </w:r>
            <w:r w:rsidRPr="00F9563E">
              <w:rPr>
                <w:rFonts w:ascii="Arial" w:hAnsi="Arial" w:cs="Arial"/>
                <w:color w:val="000000"/>
                <w:kern w:val="0"/>
                <w:sz w:val="22"/>
                <w:szCs w:val="22"/>
                <w:lang w:eastAsia="pl-PL"/>
              </w:rPr>
              <w:t xml:space="preserve"> PRZEWIĄZK</w:t>
            </w:r>
            <w:r>
              <w:rPr>
                <w:rFonts w:ascii="Arial" w:hAnsi="Arial" w:cs="Arial"/>
                <w:color w:val="000000"/>
                <w:kern w:val="0"/>
                <w:sz w:val="22"/>
                <w:szCs w:val="22"/>
                <w:lang w:eastAsia="pl-PL"/>
              </w:rPr>
              <w:t>A</w:t>
            </w:r>
          </w:p>
        </w:tc>
        <w:tc>
          <w:tcPr>
            <w:tcW w:w="1417" w:type="dxa"/>
            <w:tcBorders>
              <w:top w:val="nil"/>
              <w:left w:val="nil"/>
              <w:bottom w:val="nil"/>
              <w:right w:val="single" w:sz="4" w:space="0" w:color="auto"/>
            </w:tcBorders>
            <w:shd w:val="clear" w:color="auto" w:fill="auto"/>
            <w:noWrap/>
            <w:vAlign w:val="bottom"/>
            <w:hideMark/>
          </w:tcPr>
          <w:p w14:paraId="7728F309" w14:textId="77777777" w:rsidR="00D01836" w:rsidRPr="00F9563E" w:rsidRDefault="00D01836" w:rsidP="00205390">
            <w:pPr>
              <w:widowControl/>
              <w:suppressAutoHyphens w:val="0"/>
              <w:overflowPunct/>
              <w:jc w:val="right"/>
              <w:rPr>
                <w:rFonts w:ascii="Arial" w:hAnsi="Arial" w:cs="Arial"/>
                <w:color w:val="000000"/>
                <w:kern w:val="0"/>
                <w:sz w:val="22"/>
                <w:szCs w:val="22"/>
                <w:lang w:eastAsia="pl-PL"/>
              </w:rPr>
            </w:pPr>
            <w:r w:rsidRPr="00F9563E">
              <w:rPr>
                <w:rFonts w:ascii="Arial" w:hAnsi="Arial" w:cs="Arial"/>
                <w:color w:val="000000"/>
                <w:kern w:val="0"/>
                <w:sz w:val="22"/>
                <w:szCs w:val="22"/>
                <w:lang w:eastAsia="pl-PL"/>
              </w:rPr>
              <w:t>336,30</w:t>
            </w:r>
          </w:p>
        </w:tc>
        <w:tc>
          <w:tcPr>
            <w:tcW w:w="160" w:type="dxa"/>
            <w:tcBorders>
              <w:top w:val="nil"/>
              <w:left w:val="single" w:sz="4" w:space="0" w:color="auto"/>
              <w:bottom w:val="nil"/>
              <w:right w:val="nil"/>
            </w:tcBorders>
            <w:shd w:val="clear" w:color="auto" w:fill="auto"/>
            <w:noWrap/>
            <w:vAlign w:val="bottom"/>
            <w:hideMark/>
          </w:tcPr>
          <w:p w14:paraId="79009800"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0D668FCB" w14:textId="77777777" w:rsidTr="00CD45B3">
        <w:trPr>
          <w:trHeight w:val="300"/>
        </w:trPr>
        <w:tc>
          <w:tcPr>
            <w:tcW w:w="336" w:type="dxa"/>
            <w:tcBorders>
              <w:top w:val="nil"/>
              <w:left w:val="nil"/>
              <w:bottom w:val="nil"/>
              <w:right w:val="single" w:sz="4" w:space="0" w:color="auto"/>
            </w:tcBorders>
            <w:shd w:val="clear" w:color="auto" w:fill="auto"/>
            <w:noWrap/>
            <w:vAlign w:val="bottom"/>
            <w:hideMark/>
          </w:tcPr>
          <w:p w14:paraId="3803E30D"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7137" w:type="dxa"/>
            <w:gridSpan w:val="3"/>
            <w:tcBorders>
              <w:top w:val="nil"/>
              <w:left w:val="single" w:sz="4" w:space="0" w:color="auto"/>
              <w:bottom w:val="single" w:sz="4" w:space="0" w:color="auto"/>
              <w:right w:val="nil"/>
            </w:tcBorders>
            <w:shd w:val="clear" w:color="auto" w:fill="auto"/>
            <w:noWrap/>
            <w:vAlign w:val="bottom"/>
            <w:hideMark/>
          </w:tcPr>
          <w:p w14:paraId="082A32B5" w14:textId="77777777" w:rsidR="00D01836" w:rsidRPr="00F9563E" w:rsidRDefault="00D01836" w:rsidP="00005C70">
            <w:pPr>
              <w:widowControl/>
              <w:suppressAutoHyphens w:val="0"/>
              <w:overflowPunct/>
              <w:ind w:firstLine="208"/>
              <w:rPr>
                <w:rFonts w:ascii="Arial" w:hAnsi="Arial" w:cs="Arial"/>
                <w:color w:val="000000"/>
                <w:kern w:val="0"/>
                <w:sz w:val="22"/>
                <w:szCs w:val="22"/>
                <w:lang w:eastAsia="pl-PL"/>
              </w:rPr>
            </w:pPr>
            <w:r w:rsidRPr="00F9563E">
              <w:rPr>
                <w:rFonts w:ascii="Arial" w:hAnsi="Arial" w:cs="Arial"/>
                <w:color w:val="000000"/>
                <w:kern w:val="0"/>
                <w:sz w:val="22"/>
                <w:szCs w:val="22"/>
                <w:lang w:eastAsia="pl-PL"/>
              </w:rPr>
              <w:t>POWIERZCHNIA UŻYTKOWA</w:t>
            </w:r>
            <w:r>
              <w:rPr>
                <w:rFonts w:ascii="Arial" w:hAnsi="Arial" w:cs="Arial"/>
                <w:color w:val="000000"/>
                <w:kern w:val="0"/>
                <w:sz w:val="22"/>
                <w:szCs w:val="22"/>
                <w:lang w:eastAsia="pl-PL"/>
              </w:rPr>
              <w:t xml:space="preserve">:      </w:t>
            </w:r>
            <w:r w:rsidRPr="00F9563E">
              <w:rPr>
                <w:rFonts w:ascii="Arial" w:hAnsi="Arial" w:cs="Arial"/>
                <w:color w:val="000000"/>
                <w:kern w:val="0"/>
                <w:sz w:val="22"/>
                <w:szCs w:val="22"/>
                <w:lang w:eastAsia="pl-PL"/>
              </w:rPr>
              <w:t xml:space="preserve"> PRZEBUDOW</w:t>
            </w:r>
            <w:r>
              <w:rPr>
                <w:rFonts w:ascii="Arial" w:hAnsi="Arial" w:cs="Arial"/>
                <w:color w:val="000000"/>
                <w:kern w:val="0"/>
                <w:sz w:val="22"/>
                <w:szCs w:val="22"/>
                <w:lang w:eastAsia="pl-PL"/>
              </w:rPr>
              <w:t>A BUD. F/F1</w:t>
            </w:r>
          </w:p>
        </w:tc>
        <w:tc>
          <w:tcPr>
            <w:tcW w:w="1417" w:type="dxa"/>
            <w:tcBorders>
              <w:top w:val="nil"/>
              <w:left w:val="nil"/>
              <w:bottom w:val="single" w:sz="4" w:space="0" w:color="auto"/>
              <w:right w:val="single" w:sz="4" w:space="0" w:color="auto"/>
            </w:tcBorders>
            <w:shd w:val="clear" w:color="auto" w:fill="auto"/>
            <w:noWrap/>
            <w:vAlign w:val="bottom"/>
            <w:hideMark/>
          </w:tcPr>
          <w:p w14:paraId="55E7FA15" w14:textId="77777777" w:rsidR="00D01836" w:rsidRPr="00F9563E" w:rsidRDefault="00D01836" w:rsidP="00205390">
            <w:pPr>
              <w:widowControl/>
              <w:suppressAutoHyphens w:val="0"/>
              <w:overflowPunct/>
              <w:jc w:val="right"/>
              <w:rPr>
                <w:rFonts w:ascii="Arial" w:hAnsi="Arial" w:cs="Arial"/>
                <w:color w:val="000000"/>
                <w:kern w:val="0"/>
                <w:sz w:val="22"/>
                <w:szCs w:val="22"/>
                <w:lang w:eastAsia="pl-PL"/>
              </w:rPr>
            </w:pPr>
            <w:r w:rsidRPr="00F9563E">
              <w:rPr>
                <w:rFonts w:ascii="Arial" w:hAnsi="Arial" w:cs="Arial"/>
                <w:color w:val="000000"/>
                <w:kern w:val="0"/>
                <w:sz w:val="22"/>
                <w:szCs w:val="22"/>
                <w:lang w:eastAsia="pl-PL"/>
              </w:rPr>
              <w:t>239,30</w:t>
            </w:r>
          </w:p>
        </w:tc>
        <w:tc>
          <w:tcPr>
            <w:tcW w:w="160" w:type="dxa"/>
            <w:tcBorders>
              <w:top w:val="nil"/>
              <w:left w:val="single" w:sz="4" w:space="0" w:color="auto"/>
              <w:bottom w:val="nil"/>
              <w:right w:val="nil"/>
            </w:tcBorders>
            <w:shd w:val="clear" w:color="auto" w:fill="auto"/>
            <w:noWrap/>
            <w:vAlign w:val="bottom"/>
            <w:hideMark/>
          </w:tcPr>
          <w:p w14:paraId="3F71D78A"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3D0AC98D" w14:textId="77777777" w:rsidTr="00CD45B3">
        <w:trPr>
          <w:trHeight w:val="300"/>
        </w:trPr>
        <w:tc>
          <w:tcPr>
            <w:tcW w:w="336" w:type="dxa"/>
            <w:tcBorders>
              <w:top w:val="nil"/>
              <w:left w:val="nil"/>
              <w:bottom w:val="nil"/>
              <w:right w:val="single" w:sz="4" w:space="0" w:color="auto"/>
            </w:tcBorders>
            <w:shd w:val="clear" w:color="auto" w:fill="auto"/>
            <w:noWrap/>
            <w:vAlign w:val="bottom"/>
            <w:hideMark/>
          </w:tcPr>
          <w:p w14:paraId="32A71D3D"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7137" w:type="dxa"/>
            <w:gridSpan w:val="3"/>
            <w:tcBorders>
              <w:top w:val="single" w:sz="4" w:space="0" w:color="auto"/>
              <w:left w:val="single" w:sz="4" w:space="0" w:color="auto"/>
              <w:bottom w:val="single" w:sz="4" w:space="0" w:color="auto"/>
              <w:right w:val="nil"/>
            </w:tcBorders>
            <w:shd w:val="clear" w:color="auto" w:fill="auto"/>
            <w:noWrap/>
            <w:vAlign w:val="bottom"/>
            <w:hideMark/>
          </w:tcPr>
          <w:p w14:paraId="5019735E" w14:textId="77777777" w:rsidR="00D01836" w:rsidRPr="00F9563E" w:rsidRDefault="00D01836" w:rsidP="00005C70">
            <w:pPr>
              <w:widowControl/>
              <w:suppressAutoHyphens w:val="0"/>
              <w:overflowPunct/>
              <w:ind w:left="243" w:hanging="14"/>
              <w:rPr>
                <w:rFonts w:ascii="Arial" w:hAnsi="Arial" w:cs="Arial"/>
                <w:b/>
                <w:bCs/>
                <w:color w:val="000000"/>
                <w:kern w:val="0"/>
                <w:sz w:val="22"/>
                <w:szCs w:val="22"/>
                <w:lang w:eastAsia="pl-PL"/>
              </w:rPr>
            </w:pPr>
            <w:r w:rsidRPr="00F9563E">
              <w:rPr>
                <w:rFonts w:ascii="Arial" w:hAnsi="Arial" w:cs="Arial"/>
                <w:b/>
                <w:bCs/>
                <w:color w:val="000000"/>
                <w:kern w:val="0"/>
                <w:sz w:val="22"/>
                <w:szCs w:val="22"/>
                <w:lang w:eastAsia="pl-PL"/>
              </w:rPr>
              <w:t>POWIERZCHNIA UŻYTKOWA</w:t>
            </w:r>
            <w:r>
              <w:rPr>
                <w:rFonts w:ascii="Arial" w:hAnsi="Arial" w:cs="Arial"/>
                <w:b/>
                <w:bCs/>
                <w:color w:val="000000"/>
                <w:kern w:val="0"/>
                <w:sz w:val="22"/>
                <w:szCs w:val="22"/>
                <w:lang w:eastAsia="pl-PL"/>
              </w:rPr>
              <w:t xml:space="preserve"> OBJĘTA ZAKRESEM PFU:</w:t>
            </w:r>
            <w:r w:rsidRPr="00F9563E">
              <w:rPr>
                <w:rFonts w:ascii="Arial" w:hAnsi="Arial" w:cs="Arial"/>
                <w:b/>
                <w:bCs/>
                <w:color w:val="000000"/>
                <w:kern w:val="0"/>
                <w:sz w:val="22"/>
                <w:szCs w:val="22"/>
                <w:lang w:eastAsia="pl-PL"/>
              </w:rPr>
              <w:t xml:space="preserve"> ŁĄCZNIE </w:t>
            </w:r>
            <w:r>
              <w:rPr>
                <w:rFonts w:ascii="Arial" w:hAnsi="Arial" w:cs="Arial"/>
                <w:b/>
                <w:bCs/>
                <w:color w:val="000000"/>
                <w:kern w:val="0"/>
                <w:sz w:val="22"/>
                <w:szCs w:val="22"/>
                <w:lang w:eastAsia="pl-PL"/>
              </w:rPr>
              <w:t xml:space="preserve"> </w:t>
            </w:r>
            <w:r w:rsidRPr="00F9563E">
              <w:rPr>
                <w:rFonts w:ascii="Arial" w:hAnsi="Arial" w:cs="Arial"/>
                <w:b/>
                <w:bCs/>
                <w:color w:val="000000"/>
                <w:kern w:val="0"/>
                <w:sz w:val="22"/>
                <w:szCs w:val="22"/>
                <w:lang w:eastAsia="pl-PL"/>
              </w:rPr>
              <w:t>[m</w:t>
            </w:r>
            <w:r w:rsidRPr="00F9563E">
              <w:rPr>
                <w:rFonts w:ascii="Arial" w:hAnsi="Arial" w:cs="Arial"/>
                <w:b/>
                <w:bCs/>
                <w:color w:val="000000"/>
                <w:kern w:val="0"/>
                <w:sz w:val="22"/>
                <w:szCs w:val="22"/>
                <w:vertAlign w:val="superscript"/>
                <w:lang w:eastAsia="pl-PL"/>
              </w:rPr>
              <w:t>2</w:t>
            </w:r>
            <w:r w:rsidRPr="00F9563E">
              <w:rPr>
                <w:rFonts w:ascii="Arial" w:hAnsi="Arial" w:cs="Arial"/>
                <w:b/>
                <w:bCs/>
                <w:color w:val="000000"/>
                <w:kern w:val="0"/>
                <w:sz w:val="22"/>
                <w:szCs w:val="22"/>
                <w:lang w:eastAsia="pl-PL"/>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B6BBE8D" w14:textId="77777777" w:rsidR="00D01836" w:rsidRPr="00F9563E" w:rsidRDefault="00D01836" w:rsidP="00005C70">
            <w:pPr>
              <w:widowControl/>
              <w:suppressAutoHyphens w:val="0"/>
              <w:overflowPunct/>
              <w:jc w:val="right"/>
              <w:rPr>
                <w:rFonts w:ascii="Arial" w:hAnsi="Arial" w:cs="Arial"/>
                <w:b/>
                <w:bCs/>
                <w:color w:val="000000"/>
                <w:kern w:val="0"/>
                <w:sz w:val="22"/>
                <w:szCs w:val="22"/>
                <w:lang w:eastAsia="pl-PL"/>
              </w:rPr>
            </w:pPr>
            <w:r w:rsidRPr="00F9563E">
              <w:rPr>
                <w:rFonts w:ascii="Arial" w:hAnsi="Arial" w:cs="Arial"/>
                <w:b/>
                <w:bCs/>
                <w:color w:val="000000"/>
                <w:kern w:val="0"/>
                <w:sz w:val="22"/>
                <w:szCs w:val="22"/>
                <w:lang w:eastAsia="pl-PL"/>
              </w:rPr>
              <w:t>4228,10</w:t>
            </w:r>
          </w:p>
        </w:tc>
        <w:tc>
          <w:tcPr>
            <w:tcW w:w="160" w:type="dxa"/>
            <w:tcBorders>
              <w:top w:val="nil"/>
              <w:left w:val="single" w:sz="4" w:space="0" w:color="auto"/>
              <w:bottom w:val="nil"/>
              <w:right w:val="nil"/>
            </w:tcBorders>
            <w:shd w:val="clear" w:color="auto" w:fill="auto"/>
            <w:noWrap/>
            <w:vAlign w:val="bottom"/>
            <w:hideMark/>
          </w:tcPr>
          <w:p w14:paraId="6F7A2C84"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1044FE2F" w14:textId="77777777" w:rsidTr="00CD45B3">
        <w:trPr>
          <w:trHeight w:val="603"/>
        </w:trPr>
        <w:tc>
          <w:tcPr>
            <w:tcW w:w="336" w:type="dxa"/>
            <w:tcBorders>
              <w:top w:val="nil"/>
              <w:left w:val="nil"/>
              <w:bottom w:val="nil"/>
              <w:right w:val="nil"/>
            </w:tcBorders>
            <w:shd w:val="clear" w:color="auto" w:fill="auto"/>
            <w:noWrap/>
            <w:vAlign w:val="bottom"/>
            <w:hideMark/>
          </w:tcPr>
          <w:p w14:paraId="61E2FAF7"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1331" w:type="dxa"/>
            <w:tcBorders>
              <w:top w:val="single" w:sz="4" w:space="0" w:color="auto"/>
              <w:left w:val="nil"/>
              <w:bottom w:val="nil"/>
              <w:right w:val="nil"/>
            </w:tcBorders>
            <w:shd w:val="clear" w:color="auto" w:fill="auto"/>
            <w:noWrap/>
            <w:vAlign w:val="bottom"/>
            <w:hideMark/>
          </w:tcPr>
          <w:p w14:paraId="5BC2C047"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5806" w:type="dxa"/>
            <w:gridSpan w:val="2"/>
            <w:tcBorders>
              <w:top w:val="single" w:sz="4" w:space="0" w:color="auto"/>
              <w:left w:val="nil"/>
              <w:bottom w:val="nil"/>
              <w:right w:val="nil"/>
            </w:tcBorders>
            <w:shd w:val="clear" w:color="auto" w:fill="auto"/>
            <w:noWrap/>
            <w:vAlign w:val="bottom"/>
            <w:hideMark/>
          </w:tcPr>
          <w:p w14:paraId="595748DF" w14:textId="77777777" w:rsidR="00D01836" w:rsidRPr="005A0E85" w:rsidRDefault="00D01836" w:rsidP="00205390">
            <w:pPr>
              <w:widowControl/>
              <w:suppressAutoHyphens w:val="0"/>
              <w:overflowPunct/>
              <w:rPr>
                <w:rFonts w:ascii="Czcionka tekstu podstawowego" w:hAnsi="Czcionka tekstu podstawowego"/>
                <w:color w:val="000000" w:themeColor="text1"/>
                <w:kern w:val="0"/>
                <w:sz w:val="22"/>
                <w:szCs w:val="22"/>
                <w:lang w:eastAsia="pl-PL"/>
              </w:rPr>
            </w:pPr>
          </w:p>
        </w:tc>
        <w:tc>
          <w:tcPr>
            <w:tcW w:w="1417" w:type="dxa"/>
            <w:tcBorders>
              <w:top w:val="single" w:sz="4" w:space="0" w:color="auto"/>
              <w:left w:val="nil"/>
              <w:bottom w:val="nil"/>
              <w:right w:val="nil"/>
            </w:tcBorders>
            <w:shd w:val="clear" w:color="auto" w:fill="auto"/>
            <w:noWrap/>
            <w:vAlign w:val="bottom"/>
            <w:hideMark/>
          </w:tcPr>
          <w:p w14:paraId="04936E21"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160" w:type="dxa"/>
            <w:tcBorders>
              <w:top w:val="nil"/>
              <w:left w:val="nil"/>
              <w:bottom w:val="nil"/>
              <w:right w:val="nil"/>
            </w:tcBorders>
            <w:shd w:val="clear" w:color="auto" w:fill="auto"/>
            <w:noWrap/>
            <w:vAlign w:val="bottom"/>
            <w:hideMark/>
          </w:tcPr>
          <w:p w14:paraId="26F496AC"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584C8C29" w14:textId="77777777" w:rsidTr="00CD45B3">
        <w:trPr>
          <w:trHeight w:val="599"/>
        </w:trPr>
        <w:tc>
          <w:tcPr>
            <w:tcW w:w="336" w:type="dxa"/>
            <w:tcBorders>
              <w:top w:val="nil"/>
              <w:left w:val="nil"/>
              <w:bottom w:val="nil"/>
              <w:right w:val="nil"/>
            </w:tcBorders>
            <w:shd w:val="clear" w:color="auto" w:fill="auto"/>
            <w:noWrap/>
            <w:vAlign w:val="bottom"/>
            <w:hideMark/>
          </w:tcPr>
          <w:p w14:paraId="41D7FF4E"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8554" w:type="dxa"/>
            <w:gridSpan w:val="4"/>
            <w:tcBorders>
              <w:top w:val="nil"/>
              <w:left w:val="nil"/>
              <w:bottom w:val="nil"/>
              <w:right w:val="nil"/>
            </w:tcBorders>
            <w:shd w:val="clear" w:color="auto" w:fill="auto"/>
            <w:noWrap/>
            <w:vAlign w:val="center"/>
            <w:hideMark/>
          </w:tcPr>
          <w:p w14:paraId="166A2FF3" w14:textId="77777777" w:rsidR="00D01836" w:rsidRPr="005A0E85" w:rsidRDefault="00D01836" w:rsidP="00005C70">
            <w:pPr>
              <w:widowControl/>
              <w:suppressAutoHyphens w:val="0"/>
              <w:overflowPunct/>
              <w:jc w:val="center"/>
              <w:rPr>
                <w:rFonts w:ascii="Arial" w:hAnsi="Arial" w:cs="Arial"/>
                <w:b/>
                <w:bCs/>
                <w:color w:val="000000" w:themeColor="text1"/>
                <w:kern w:val="0"/>
                <w:sz w:val="32"/>
                <w:szCs w:val="32"/>
                <w:lang w:eastAsia="pl-PL"/>
              </w:rPr>
            </w:pPr>
            <w:r w:rsidRPr="005A0E85">
              <w:rPr>
                <w:rFonts w:ascii="Arial" w:hAnsi="Arial" w:cs="Arial"/>
                <w:b/>
                <w:bCs/>
                <w:color w:val="000000" w:themeColor="text1"/>
                <w:kern w:val="0"/>
                <w:sz w:val="32"/>
                <w:szCs w:val="32"/>
                <w:lang w:eastAsia="pl-PL"/>
              </w:rPr>
              <w:t>ZESTAWIENIE POMIESZCZEŃ</w:t>
            </w:r>
          </w:p>
        </w:tc>
        <w:tc>
          <w:tcPr>
            <w:tcW w:w="160" w:type="dxa"/>
            <w:tcBorders>
              <w:top w:val="nil"/>
              <w:left w:val="nil"/>
              <w:bottom w:val="nil"/>
              <w:right w:val="nil"/>
            </w:tcBorders>
            <w:shd w:val="clear" w:color="auto" w:fill="auto"/>
            <w:noWrap/>
            <w:vAlign w:val="center"/>
            <w:hideMark/>
          </w:tcPr>
          <w:p w14:paraId="02BE443D" w14:textId="77777777" w:rsidR="00D01836" w:rsidRPr="00205390" w:rsidRDefault="00D01836" w:rsidP="00205390">
            <w:pPr>
              <w:widowControl/>
              <w:suppressAutoHyphens w:val="0"/>
              <w:overflowPunct/>
              <w:jc w:val="center"/>
              <w:rPr>
                <w:rFonts w:ascii="Czcionka tekstu podstawowego" w:hAnsi="Czcionka tekstu podstawowego"/>
                <w:color w:val="000000"/>
                <w:kern w:val="0"/>
                <w:sz w:val="28"/>
                <w:szCs w:val="28"/>
                <w:lang w:eastAsia="pl-PL"/>
              </w:rPr>
            </w:pPr>
          </w:p>
        </w:tc>
      </w:tr>
      <w:tr w:rsidR="00D01836" w:rsidRPr="00561CE4" w14:paraId="7DB7C3C9" w14:textId="77777777" w:rsidTr="00CD45B3">
        <w:trPr>
          <w:trHeight w:val="300"/>
        </w:trPr>
        <w:tc>
          <w:tcPr>
            <w:tcW w:w="336" w:type="dxa"/>
            <w:tcBorders>
              <w:top w:val="nil"/>
              <w:left w:val="nil"/>
              <w:bottom w:val="nil"/>
              <w:right w:val="nil"/>
            </w:tcBorders>
            <w:shd w:val="clear" w:color="auto" w:fill="auto"/>
            <w:noWrap/>
            <w:vAlign w:val="bottom"/>
            <w:hideMark/>
          </w:tcPr>
          <w:p w14:paraId="0BA9DCF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8554" w:type="dxa"/>
            <w:gridSpan w:val="4"/>
            <w:tcBorders>
              <w:top w:val="nil"/>
              <w:left w:val="nil"/>
              <w:bottom w:val="single" w:sz="4" w:space="0" w:color="auto"/>
              <w:right w:val="nil"/>
            </w:tcBorders>
            <w:shd w:val="clear" w:color="auto" w:fill="auto"/>
            <w:noWrap/>
            <w:vAlign w:val="center"/>
            <w:hideMark/>
          </w:tcPr>
          <w:p w14:paraId="0E8F8318" w14:textId="77777777" w:rsidR="00D01836" w:rsidRPr="00561CE4" w:rsidRDefault="00D01836" w:rsidP="00205390">
            <w:pPr>
              <w:widowControl/>
              <w:suppressAutoHyphens w:val="0"/>
              <w:overflowPunct/>
              <w:jc w:val="center"/>
              <w:rPr>
                <w:rFonts w:ascii="Arial" w:hAnsi="Arial" w:cs="Arial"/>
                <w:color w:val="000000"/>
                <w:kern w:val="0"/>
                <w:sz w:val="28"/>
                <w:szCs w:val="28"/>
                <w:lang w:eastAsia="pl-PL"/>
              </w:rPr>
            </w:pPr>
            <w:r w:rsidRPr="00561CE4">
              <w:rPr>
                <w:rFonts w:ascii="Arial" w:hAnsi="Arial" w:cs="Arial"/>
                <w:b/>
                <w:bCs/>
                <w:color w:val="000000"/>
                <w:kern w:val="0"/>
                <w:sz w:val="28"/>
                <w:szCs w:val="28"/>
                <w:lang w:eastAsia="pl-PL"/>
              </w:rPr>
              <w:t>POZIOM 0</w:t>
            </w:r>
          </w:p>
        </w:tc>
        <w:tc>
          <w:tcPr>
            <w:tcW w:w="160" w:type="dxa"/>
            <w:tcBorders>
              <w:top w:val="nil"/>
              <w:left w:val="nil"/>
              <w:bottom w:val="nil"/>
              <w:right w:val="nil"/>
            </w:tcBorders>
            <w:shd w:val="clear" w:color="auto" w:fill="auto"/>
            <w:noWrap/>
            <w:vAlign w:val="center"/>
            <w:hideMark/>
          </w:tcPr>
          <w:p w14:paraId="32A4F780" w14:textId="77777777" w:rsidR="00D01836" w:rsidRPr="00561CE4" w:rsidRDefault="00D01836" w:rsidP="00205390">
            <w:pPr>
              <w:widowControl/>
              <w:suppressAutoHyphens w:val="0"/>
              <w:overflowPunct/>
              <w:jc w:val="center"/>
              <w:rPr>
                <w:rFonts w:ascii="Arial" w:hAnsi="Arial" w:cs="Arial"/>
                <w:color w:val="000000"/>
                <w:kern w:val="0"/>
                <w:sz w:val="28"/>
                <w:szCs w:val="28"/>
                <w:lang w:eastAsia="pl-PL"/>
              </w:rPr>
            </w:pPr>
          </w:p>
        </w:tc>
      </w:tr>
      <w:tr w:rsidR="00D01836" w:rsidRPr="00561CE4" w14:paraId="3C291A15" w14:textId="77777777" w:rsidTr="00CD45B3">
        <w:trPr>
          <w:trHeight w:val="300"/>
        </w:trPr>
        <w:tc>
          <w:tcPr>
            <w:tcW w:w="336" w:type="dxa"/>
            <w:tcBorders>
              <w:top w:val="nil"/>
              <w:left w:val="nil"/>
              <w:bottom w:val="nil"/>
              <w:right w:val="single" w:sz="4" w:space="0" w:color="auto"/>
            </w:tcBorders>
            <w:shd w:val="clear" w:color="auto" w:fill="auto"/>
            <w:noWrap/>
            <w:vAlign w:val="bottom"/>
            <w:hideMark/>
          </w:tcPr>
          <w:p w14:paraId="0DDEF18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3A287" w14:textId="77777777" w:rsidR="00A23E20" w:rsidRDefault="00D01836" w:rsidP="00A23E20">
            <w:pPr>
              <w:widowControl/>
              <w:suppressAutoHyphens w:val="0"/>
              <w:overflowPunct/>
              <w:jc w:val="center"/>
              <w:rPr>
                <w:rFonts w:ascii="Arial" w:hAnsi="Arial" w:cs="Arial"/>
                <w:color w:val="000000"/>
                <w:kern w:val="0"/>
                <w:sz w:val="18"/>
                <w:szCs w:val="18"/>
                <w:lang w:eastAsia="pl-PL"/>
              </w:rPr>
            </w:pPr>
            <w:r w:rsidRPr="00561CE4">
              <w:rPr>
                <w:rFonts w:ascii="Arial" w:hAnsi="Arial" w:cs="Arial"/>
                <w:color w:val="000000"/>
                <w:kern w:val="0"/>
                <w:sz w:val="18"/>
                <w:szCs w:val="18"/>
                <w:lang w:eastAsia="pl-PL"/>
              </w:rPr>
              <w:t>Nr</w:t>
            </w:r>
          </w:p>
          <w:p w14:paraId="03DEE585" w14:textId="77777777" w:rsidR="00D01836" w:rsidRPr="00561CE4" w:rsidRDefault="00D01836" w:rsidP="00A23E20">
            <w:pPr>
              <w:widowControl/>
              <w:suppressAutoHyphens w:val="0"/>
              <w:overflowPunct/>
              <w:jc w:val="center"/>
              <w:rPr>
                <w:rFonts w:ascii="Arial" w:hAnsi="Arial" w:cs="Arial"/>
                <w:color w:val="000000"/>
                <w:kern w:val="0"/>
                <w:sz w:val="18"/>
                <w:szCs w:val="18"/>
                <w:lang w:eastAsia="pl-PL"/>
              </w:rPr>
            </w:pPr>
            <w:r w:rsidRPr="00561CE4">
              <w:rPr>
                <w:rFonts w:ascii="Arial" w:hAnsi="Arial" w:cs="Arial"/>
                <w:color w:val="000000"/>
                <w:kern w:val="0"/>
                <w:sz w:val="18"/>
                <w:szCs w:val="18"/>
                <w:lang w:eastAsia="pl-PL"/>
              </w:rPr>
              <w:t>pom</w:t>
            </w:r>
            <w:r w:rsidR="00A23E20">
              <w:rPr>
                <w:rFonts w:ascii="Arial" w:hAnsi="Arial" w:cs="Arial"/>
                <w:color w:val="000000"/>
                <w:kern w:val="0"/>
                <w:sz w:val="18"/>
                <w:szCs w:val="18"/>
                <w:lang w:eastAsia="pl-PL"/>
              </w:rPr>
              <w:t>ieszczenia</w:t>
            </w:r>
          </w:p>
        </w:tc>
        <w:tc>
          <w:tcPr>
            <w:tcW w:w="58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7D5F1" w14:textId="77777777" w:rsidR="00D01836" w:rsidRPr="00561CE4" w:rsidRDefault="00A23E20" w:rsidP="00A23E20">
            <w:pPr>
              <w:widowControl/>
              <w:suppressAutoHyphens w:val="0"/>
              <w:overflowPunct/>
              <w:jc w:val="center"/>
              <w:rPr>
                <w:rFonts w:ascii="Arial" w:hAnsi="Arial" w:cs="Arial"/>
                <w:color w:val="000000"/>
                <w:kern w:val="0"/>
                <w:sz w:val="18"/>
                <w:szCs w:val="18"/>
                <w:lang w:eastAsia="pl-PL"/>
              </w:rPr>
            </w:pPr>
            <w:r>
              <w:rPr>
                <w:rFonts w:ascii="Arial" w:hAnsi="Arial" w:cs="Arial"/>
                <w:color w:val="000000"/>
                <w:kern w:val="0"/>
                <w:sz w:val="18"/>
                <w:szCs w:val="18"/>
                <w:lang w:eastAsia="pl-PL"/>
              </w:rPr>
              <w:t>Przeznaczenie pomieszczenia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741FD" w14:textId="77777777" w:rsidR="00D01836" w:rsidRPr="00561CE4" w:rsidRDefault="00A23E20" w:rsidP="00205390">
            <w:pPr>
              <w:widowControl/>
              <w:suppressAutoHyphens w:val="0"/>
              <w:overflowPunct/>
              <w:jc w:val="center"/>
              <w:rPr>
                <w:rFonts w:ascii="Arial" w:hAnsi="Arial" w:cs="Arial"/>
                <w:color w:val="000000"/>
                <w:kern w:val="0"/>
                <w:sz w:val="18"/>
                <w:szCs w:val="18"/>
                <w:lang w:eastAsia="pl-PL"/>
              </w:rPr>
            </w:pPr>
            <w:r>
              <w:rPr>
                <w:rFonts w:ascii="Arial" w:hAnsi="Arial" w:cs="Arial"/>
                <w:color w:val="000000"/>
                <w:kern w:val="0"/>
                <w:sz w:val="18"/>
                <w:szCs w:val="18"/>
                <w:lang w:eastAsia="pl-PL"/>
              </w:rPr>
              <w:t>PU [</w:t>
            </w:r>
            <w:r w:rsidR="00D01836" w:rsidRPr="00561CE4">
              <w:rPr>
                <w:rFonts w:ascii="Arial" w:hAnsi="Arial" w:cs="Arial"/>
                <w:color w:val="000000"/>
                <w:kern w:val="0"/>
                <w:sz w:val="18"/>
                <w:szCs w:val="18"/>
                <w:lang w:eastAsia="pl-PL"/>
              </w:rPr>
              <w:t>m</w:t>
            </w:r>
            <w:r w:rsidR="00D01836" w:rsidRPr="00A23E20">
              <w:rPr>
                <w:rFonts w:ascii="Arial" w:hAnsi="Arial" w:cs="Arial"/>
                <w:color w:val="000000"/>
                <w:kern w:val="0"/>
                <w:sz w:val="18"/>
                <w:szCs w:val="18"/>
                <w:vertAlign w:val="superscript"/>
                <w:lang w:eastAsia="pl-PL"/>
              </w:rPr>
              <w:t>2</w:t>
            </w:r>
            <w:r w:rsidRPr="00A23E20">
              <w:rPr>
                <w:rFonts w:ascii="Arial" w:hAnsi="Arial" w:cs="Arial"/>
                <w:color w:val="000000"/>
                <w:kern w:val="0"/>
                <w:sz w:val="18"/>
                <w:szCs w:val="18"/>
                <w:lang w:eastAsia="pl-PL"/>
              </w:rPr>
              <w:t>]</w:t>
            </w:r>
          </w:p>
        </w:tc>
        <w:tc>
          <w:tcPr>
            <w:tcW w:w="160" w:type="dxa"/>
            <w:tcBorders>
              <w:top w:val="nil"/>
              <w:left w:val="single" w:sz="4" w:space="0" w:color="auto"/>
              <w:bottom w:val="nil"/>
              <w:right w:val="nil"/>
            </w:tcBorders>
            <w:shd w:val="clear" w:color="auto" w:fill="auto"/>
            <w:noWrap/>
            <w:vAlign w:val="bottom"/>
            <w:hideMark/>
          </w:tcPr>
          <w:p w14:paraId="742B4CA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A23E20" w:rsidRPr="00561CE4" w14:paraId="029C1C3D" w14:textId="77777777" w:rsidTr="00CD45B3">
        <w:trPr>
          <w:trHeight w:val="300"/>
        </w:trPr>
        <w:tc>
          <w:tcPr>
            <w:tcW w:w="336" w:type="dxa"/>
            <w:tcBorders>
              <w:top w:val="nil"/>
              <w:left w:val="nil"/>
              <w:bottom w:val="nil"/>
              <w:right w:val="nil"/>
            </w:tcBorders>
            <w:shd w:val="clear" w:color="auto" w:fill="auto"/>
            <w:noWrap/>
            <w:vAlign w:val="bottom"/>
            <w:hideMark/>
          </w:tcPr>
          <w:p w14:paraId="0FDA6914" w14:textId="77777777" w:rsidR="00A23E20" w:rsidRPr="00561CE4" w:rsidRDefault="00A23E20" w:rsidP="00205390">
            <w:pPr>
              <w:widowControl/>
              <w:suppressAutoHyphens w:val="0"/>
              <w:overflowPunct/>
              <w:rPr>
                <w:rFonts w:ascii="Arial" w:hAnsi="Arial" w:cs="Arial"/>
                <w:color w:val="000000"/>
                <w:kern w:val="0"/>
                <w:sz w:val="22"/>
                <w:szCs w:val="22"/>
                <w:lang w:eastAsia="pl-PL"/>
              </w:rPr>
            </w:pPr>
          </w:p>
        </w:tc>
        <w:tc>
          <w:tcPr>
            <w:tcW w:w="8554" w:type="dxa"/>
            <w:gridSpan w:val="4"/>
            <w:tcBorders>
              <w:top w:val="single" w:sz="4" w:space="0" w:color="auto"/>
              <w:left w:val="nil"/>
              <w:bottom w:val="single" w:sz="4" w:space="0" w:color="auto"/>
              <w:right w:val="nil"/>
            </w:tcBorders>
            <w:shd w:val="clear" w:color="auto" w:fill="auto"/>
            <w:noWrap/>
            <w:vAlign w:val="bottom"/>
            <w:hideMark/>
          </w:tcPr>
          <w:p w14:paraId="48FDE8C0" w14:textId="77777777" w:rsidR="00A23E20" w:rsidRPr="00561CE4" w:rsidRDefault="00A23E20" w:rsidP="00205390">
            <w:pPr>
              <w:widowControl/>
              <w:suppressAutoHyphens w:val="0"/>
              <w:overflowPunct/>
              <w:rPr>
                <w:rFonts w:ascii="Arial" w:hAnsi="Arial" w:cs="Arial"/>
                <w:color w:val="000000"/>
                <w:kern w:val="0"/>
                <w:sz w:val="22"/>
                <w:szCs w:val="22"/>
                <w:lang w:eastAsia="pl-PL"/>
              </w:rPr>
            </w:pPr>
          </w:p>
        </w:tc>
        <w:tc>
          <w:tcPr>
            <w:tcW w:w="160" w:type="dxa"/>
            <w:tcBorders>
              <w:top w:val="nil"/>
              <w:left w:val="nil"/>
              <w:bottom w:val="nil"/>
              <w:right w:val="nil"/>
            </w:tcBorders>
            <w:shd w:val="clear" w:color="auto" w:fill="auto"/>
            <w:noWrap/>
            <w:vAlign w:val="bottom"/>
            <w:hideMark/>
          </w:tcPr>
          <w:p w14:paraId="4FD6E856" w14:textId="77777777" w:rsidR="00A23E20" w:rsidRPr="00561CE4" w:rsidRDefault="00A23E20" w:rsidP="00205390">
            <w:pPr>
              <w:widowControl/>
              <w:suppressAutoHyphens w:val="0"/>
              <w:overflowPunct/>
              <w:rPr>
                <w:rFonts w:ascii="Arial" w:hAnsi="Arial" w:cs="Arial"/>
                <w:color w:val="000000"/>
                <w:kern w:val="0"/>
                <w:sz w:val="22"/>
                <w:szCs w:val="22"/>
                <w:lang w:eastAsia="pl-PL"/>
              </w:rPr>
            </w:pPr>
          </w:p>
        </w:tc>
      </w:tr>
      <w:tr w:rsidR="00A23E20" w:rsidRPr="00561CE4" w14:paraId="30765529" w14:textId="77777777" w:rsidTr="00CD45B3">
        <w:trPr>
          <w:trHeight w:val="300"/>
        </w:trPr>
        <w:tc>
          <w:tcPr>
            <w:tcW w:w="336" w:type="dxa"/>
            <w:tcBorders>
              <w:top w:val="nil"/>
              <w:left w:val="nil"/>
              <w:bottom w:val="nil"/>
              <w:right w:val="single" w:sz="4" w:space="0" w:color="auto"/>
            </w:tcBorders>
            <w:shd w:val="clear" w:color="auto" w:fill="auto"/>
            <w:noWrap/>
            <w:vAlign w:val="bottom"/>
            <w:hideMark/>
          </w:tcPr>
          <w:p w14:paraId="39F40057" w14:textId="77777777" w:rsidR="00A23E20" w:rsidRPr="00561CE4" w:rsidRDefault="00A23E20" w:rsidP="00205390">
            <w:pPr>
              <w:widowControl/>
              <w:suppressAutoHyphens w:val="0"/>
              <w:overflowPunct/>
              <w:rPr>
                <w:rFonts w:ascii="Arial" w:hAnsi="Arial" w:cs="Arial"/>
                <w:color w:val="000000"/>
                <w:kern w:val="0"/>
                <w:sz w:val="22"/>
                <w:szCs w:val="22"/>
                <w:lang w:eastAsia="pl-PL"/>
              </w:rPr>
            </w:pPr>
          </w:p>
        </w:tc>
        <w:tc>
          <w:tcPr>
            <w:tcW w:w="8554" w:type="dxa"/>
            <w:gridSpan w:val="4"/>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bottom"/>
            <w:hideMark/>
          </w:tcPr>
          <w:p w14:paraId="60BDDB94" w14:textId="77777777" w:rsidR="00A23E20" w:rsidRPr="00A23E20" w:rsidRDefault="00DF4EBF" w:rsidP="00A23E20">
            <w:pPr>
              <w:widowControl/>
              <w:suppressAutoHyphens w:val="0"/>
              <w:overflowPunct/>
              <w:jc w:val="center"/>
              <w:rPr>
                <w:rFonts w:ascii="Arial" w:hAnsi="Arial" w:cs="Arial"/>
                <w:b/>
                <w:color w:val="000000"/>
                <w:kern w:val="0"/>
                <w:sz w:val="22"/>
                <w:szCs w:val="22"/>
                <w:lang w:eastAsia="pl-PL"/>
              </w:rPr>
            </w:pPr>
            <w:r>
              <w:rPr>
                <w:rFonts w:ascii="Arial" w:hAnsi="Arial" w:cs="Arial"/>
                <w:b/>
                <w:color w:val="000000"/>
                <w:kern w:val="0"/>
                <w:sz w:val="28"/>
                <w:szCs w:val="28"/>
                <w:lang w:eastAsia="pl-PL"/>
              </w:rPr>
              <w:t xml:space="preserve">POMIESZCZENIA </w:t>
            </w:r>
            <w:r w:rsidR="00A23E20" w:rsidRPr="00A23E20">
              <w:rPr>
                <w:rFonts w:ascii="Arial" w:hAnsi="Arial" w:cs="Arial"/>
                <w:b/>
                <w:color w:val="000000"/>
                <w:kern w:val="0"/>
                <w:sz w:val="28"/>
                <w:szCs w:val="28"/>
                <w:lang w:eastAsia="pl-PL"/>
              </w:rPr>
              <w:t>SOR</w:t>
            </w:r>
          </w:p>
        </w:tc>
        <w:tc>
          <w:tcPr>
            <w:tcW w:w="160" w:type="dxa"/>
            <w:tcBorders>
              <w:top w:val="nil"/>
              <w:left w:val="single" w:sz="4" w:space="0" w:color="auto"/>
              <w:bottom w:val="nil"/>
              <w:right w:val="nil"/>
            </w:tcBorders>
            <w:shd w:val="clear" w:color="auto" w:fill="auto"/>
            <w:noWrap/>
            <w:vAlign w:val="bottom"/>
            <w:hideMark/>
          </w:tcPr>
          <w:p w14:paraId="6E9DA2AA" w14:textId="77777777" w:rsidR="00A23E20" w:rsidRPr="00561CE4" w:rsidRDefault="00A23E20" w:rsidP="00205390">
            <w:pPr>
              <w:widowControl/>
              <w:suppressAutoHyphens w:val="0"/>
              <w:overflowPunct/>
              <w:rPr>
                <w:rFonts w:ascii="Arial" w:hAnsi="Arial" w:cs="Arial"/>
                <w:color w:val="000000"/>
                <w:kern w:val="0"/>
                <w:sz w:val="22"/>
                <w:szCs w:val="22"/>
                <w:lang w:eastAsia="pl-PL"/>
              </w:rPr>
            </w:pPr>
          </w:p>
        </w:tc>
      </w:tr>
      <w:tr w:rsidR="00D01836" w:rsidRPr="00561CE4" w14:paraId="43D09AA4" w14:textId="77777777" w:rsidTr="00CD45B3">
        <w:trPr>
          <w:trHeight w:val="300"/>
        </w:trPr>
        <w:tc>
          <w:tcPr>
            <w:tcW w:w="336" w:type="dxa"/>
            <w:tcBorders>
              <w:top w:val="nil"/>
              <w:left w:val="nil"/>
              <w:bottom w:val="nil"/>
              <w:right w:val="nil"/>
            </w:tcBorders>
            <w:shd w:val="clear" w:color="auto" w:fill="auto"/>
            <w:noWrap/>
            <w:vAlign w:val="bottom"/>
            <w:hideMark/>
          </w:tcPr>
          <w:p w14:paraId="46ADD40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8554" w:type="dxa"/>
            <w:gridSpan w:val="4"/>
            <w:tcBorders>
              <w:top w:val="single" w:sz="4" w:space="0" w:color="auto"/>
              <w:left w:val="nil"/>
              <w:bottom w:val="single" w:sz="4" w:space="0" w:color="auto"/>
              <w:right w:val="nil"/>
            </w:tcBorders>
            <w:vAlign w:val="center"/>
            <w:hideMark/>
          </w:tcPr>
          <w:p w14:paraId="15AC9525" w14:textId="77777777" w:rsidR="00D01836" w:rsidRPr="00561CE4" w:rsidRDefault="00D01836" w:rsidP="00205390">
            <w:pPr>
              <w:widowControl/>
              <w:suppressAutoHyphens w:val="0"/>
              <w:overflowPunct/>
              <w:rPr>
                <w:rFonts w:ascii="Arial" w:hAnsi="Arial" w:cs="Arial"/>
                <w:color w:val="000000"/>
                <w:kern w:val="0"/>
                <w:sz w:val="28"/>
                <w:szCs w:val="28"/>
                <w:lang w:eastAsia="pl-PL"/>
              </w:rPr>
            </w:pPr>
          </w:p>
        </w:tc>
        <w:tc>
          <w:tcPr>
            <w:tcW w:w="160" w:type="dxa"/>
            <w:tcBorders>
              <w:top w:val="nil"/>
              <w:left w:val="nil"/>
              <w:bottom w:val="nil"/>
              <w:right w:val="nil"/>
            </w:tcBorders>
            <w:shd w:val="clear" w:color="auto" w:fill="auto"/>
            <w:noWrap/>
            <w:vAlign w:val="bottom"/>
            <w:hideMark/>
          </w:tcPr>
          <w:p w14:paraId="18E27C8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59FF994F" w14:textId="77777777" w:rsidTr="00CD45B3">
        <w:trPr>
          <w:trHeight w:val="300"/>
        </w:trPr>
        <w:tc>
          <w:tcPr>
            <w:tcW w:w="336" w:type="dxa"/>
            <w:tcBorders>
              <w:top w:val="nil"/>
              <w:left w:val="nil"/>
              <w:bottom w:val="nil"/>
              <w:right w:val="nil"/>
            </w:tcBorders>
            <w:shd w:val="clear" w:color="auto" w:fill="auto"/>
            <w:noWrap/>
            <w:vAlign w:val="bottom"/>
            <w:hideMark/>
          </w:tcPr>
          <w:p w14:paraId="34C95D9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960A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w:t>
            </w:r>
          </w:p>
        </w:tc>
        <w:tc>
          <w:tcPr>
            <w:tcW w:w="5806" w:type="dxa"/>
            <w:gridSpan w:val="2"/>
            <w:tcBorders>
              <w:top w:val="single" w:sz="4" w:space="0" w:color="auto"/>
              <w:left w:val="nil"/>
              <w:bottom w:val="single" w:sz="4" w:space="0" w:color="auto"/>
              <w:right w:val="single" w:sz="4" w:space="0" w:color="auto"/>
            </w:tcBorders>
            <w:shd w:val="clear" w:color="auto" w:fill="auto"/>
            <w:noWrap/>
            <w:vAlign w:val="bottom"/>
            <w:hideMark/>
          </w:tcPr>
          <w:p w14:paraId="649D898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POCZEKALNIA</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AB12BD4"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166,3</w:t>
            </w:r>
          </w:p>
        </w:tc>
        <w:tc>
          <w:tcPr>
            <w:tcW w:w="160" w:type="dxa"/>
            <w:tcBorders>
              <w:top w:val="nil"/>
              <w:left w:val="nil"/>
              <w:bottom w:val="nil"/>
              <w:right w:val="nil"/>
            </w:tcBorders>
            <w:shd w:val="clear" w:color="auto" w:fill="auto"/>
            <w:noWrap/>
            <w:vAlign w:val="bottom"/>
            <w:hideMark/>
          </w:tcPr>
          <w:p w14:paraId="49EB113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42543F34" w14:textId="77777777" w:rsidTr="00CD45B3">
        <w:trPr>
          <w:trHeight w:val="285"/>
        </w:trPr>
        <w:tc>
          <w:tcPr>
            <w:tcW w:w="336" w:type="dxa"/>
            <w:tcBorders>
              <w:top w:val="nil"/>
              <w:left w:val="nil"/>
              <w:bottom w:val="nil"/>
              <w:right w:val="nil"/>
            </w:tcBorders>
            <w:shd w:val="clear" w:color="auto" w:fill="auto"/>
            <w:noWrap/>
            <w:vAlign w:val="bottom"/>
            <w:hideMark/>
          </w:tcPr>
          <w:p w14:paraId="3DA945F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1EED00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61AF839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REJESTRACJA</w:t>
            </w:r>
          </w:p>
        </w:tc>
        <w:tc>
          <w:tcPr>
            <w:tcW w:w="1417" w:type="dxa"/>
            <w:tcBorders>
              <w:top w:val="nil"/>
              <w:left w:val="nil"/>
              <w:bottom w:val="single" w:sz="4" w:space="0" w:color="auto"/>
              <w:right w:val="single" w:sz="4" w:space="0" w:color="auto"/>
            </w:tcBorders>
            <w:shd w:val="clear" w:color="auto" w:fill="auto"/>
            <w:noWrap/>
            <w:vAlign w:val="bottom"/>
            <w:hideMark/>
          </w:tcPr>
          <w:p w14:paraId="25574884"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13,50</w:t>
            </w:r>
          </w:p>
        </w:tc>
        <w:tc>
          <w:tcPr>
            <w:tcW w:w="160" w:type="dxa"/>
            <w:tcBorders>
              <w:top w:val="nil"/>
              <w:left w:val="nil"/>
              <w:bottom w:val="nil"/>
              <w:right w:val="nil"/>
            </w:tcBorders>
            <w:shd w:val="clear" w:color="auto" w:fill="auto"/>
            <w:noWrap/>
            <w:vAlign w:val="bottom"/>
            <w:hideMark/>
          </w:tcPr>
          <w:p w14:paraId="2085A69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67E7E633" w14:textId="77777777" w:rsidTr="00CD45B3">
        <w:trPr>
          <w:trHeight w:val="276"/>
        </w:trPr>
        <w:tc>
          <w:tcPr>
            <w:tcW w:w="336" w:type="dxa"/>
            <w:tcBorders>
              <w:top w:val="nil"/>
              <w:left w:val="nil"/>
              <w:bottom w:val="nil"/>
              <w:right w:val="nil"/>
            </w:tcBorders>
            <w:shd w:val="clear" w:color="auto" w:fill="auto"/>
            <w:noWrap/>
            <w:vAlign w:val="bottom"/>
            <w:hideMark/>
          </w:tcPr>
          <w:p w14:paraId="350973A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46A6854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7D5352F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MAGAZYN WÓZKÓW</w:t>
            </w:r>
          </w:p>
        </w:tc>
        <w:tc>
          <w:tcPr>
            <w:tcW w:w="1417" w:type="dxa"/>
            <w:tcBorders>
              <w:top w:val="nil"/>
              <w:left w:val="nil"/>
              <w:bottom w:val="single" w:sz="4" w:space="0" w:color="auto"/>
              <w:right w:val="single" w:sz="4" w:space="0" w:color="auto"/>
            </w:tcBorders>
            <w:shd w:val="clear" w:color="auto" w:fill="auto"/>
            <w:noWrap/>
            <w:vAlign w:val="bottom"/>
            <w:hideMark/>
          </w:tcPr>
          <w:p w14:paraId="00A403EA"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9,60</w:t>
            </w:r>
          </w:p>
        </w:tc>
        <w:tc>
          <w:tcPr>
            <w:tcW w:w="160" w:type="dxa"/>
            <w:tcBorders>
              <w:top w:val="nil"/>
              <w:left w:val="nil"/>
              <w:bottom w:val="nil"/>
              <w:right w:val="nil"/>
            </w:tcBorders>
            <w:shd w:val="clear" w:color="auto" w:fill="auto"/>
            <w:noWrap/>
            <w:vAlign w:val="bottom"/>
            <w:hideMark/>
          </w:tcPr>
          <w:p w14:paraId="2F36E47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5D260B2C" w14:textId="77777777" w:rsidTr="00CD45B3">
        <w:trPr>
          <w:trHeight w:val="276"/>
        </w:trPr>
        <w:tc>
          <w:tcPr>
            <w:tcW w:w="336" w:type="dxa"/>
            <w:tcBorders>
              <w:top w:val="nil"/>
              <w:left w:val="nil"/>
              <w:bottom w:val="nil"/>
              <w:right w:val="nil"/>
            </w:tcBorders>
            <w:shd w:val="clear" w:color="auto" w:fill="auto"/>
            <w:noWrap/>
            <w:vAlign w:val="bottom"/>
            <w:hideMark/>
          </w:tcPr>
          <w:p w14:paraId="46771B9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626B398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468B455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POKÓJ MATKI I DZIECKA</w:t>
            </w:r>
          </w:p>
        </w:tc>
        <w:tc>
          <w:tcPr>
            <w:tcW w:w="1417" w:type="dxa"/>
            <w:tcBorders>
              <w:top w:val="nil"/>
              <w:left w:val="nil"/>
              <w:bottom w:val="single" w:sz="4" w:space="0" w:color="auto"/>
              <w:right w:val="single" w:sz="4" w:space="0" w:color="auto"/>
            </w:tcBorders>
            <w:shd w:val="clear" w:color="auto" w:fill="auto"/>
            <w:noWrap/>
            <w:vAlign w:val="bottom"/>
            <w:hideMark/>
          </w:tcPr>
          <w:p w14:paraId="67F0DFA4"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9,60</w:t>
            </w:r>
          </w:p>
        </w:tc>
        <w:tc>
          <w:tcPr>
            <w:tcW w:w="160" w:type="dxa"/>
            <w:tcBorders>
              <w:top w:val="nil"/>
              <w:left w:val="nil"/>
              <w:bottom w:val="nil"/>
              <w:right w:val="nil"/>
            </w:tcBorders>
            <w:shd w:val="clear" w:color="auto" w:fill="auto"/>
            <w:noWrap/>
            <w:vAlign w:val="bottom"/>
            <w:hideMark/>
          </w:tcPr>
          <w:p w14:paraId="1EC0952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46EB6781" w14:textId="77777777" w:rsidTr="00CD45B3">
        <w:trPr>
          <w:trHeight w:val="276"/>
        </w:trPr>
        <w:tc>
          <w:tcPr>
            <w:tcW w:w="336" w:type="dxa"/>
            <w:tcBorders>
              <w:top w:val="nil"/>
              <w:left w:val="nil"/>
              <w:bottom w:val="nil"/>
              <w:right w:val="nil"/>
            </w:tcBorders>
            <w:shd w:val="clear" w:color="auto" w:fill="auto"/>
            <w:noWrap/>
            <w:vAlign w:val="bottom"/>
            <w:hideMark/>
          </w:tcPr>
          <w:p w14:paraId="17877E5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4405890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23675DD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GOSPODARCZE</w:t>
            </w:r>
          </w:p>
        </w:tc>
        <w:tc>
          <w:tcPr>
            <w:tcW w:w="1417" w:type="dxa"/>
            <w:tcBorders>
              <w:top w:val="nil"/>
              <w:left w:val="nil"/>
              <w:bottom w:val="single" w:sz="4" w:space="0" w:color="auto"/>
              <w:right w:val="single" w:sz="4" w:space="0" w:color="auto"/>
            </w:tcBorders>
            <w:shd w:val="clear" w:color="auto" w:fill="auto"/>
            <w:noWrap/>
            <w:vAlign w:val="bottom"/>
            <w:hideMark/>
          </w:tcPr>
          <w:p w14:paraId="4F88AC38"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4,00</w:t>
            </w:r>
          </w:p>
        </w:tc>
        <w:tc>
          <w:tcPr>
            <w:tcW w:w="160" w:type="dxa"/>
            <w:tcBorders>
              <w:top w:val="nil"/>
              <w:left w:val="nil"/>
              <w:bottom w:val="nil"/>
              <w:right w:val="nil"/>
            </w:tcBorders>
            <w:shd w:val="clear" w:color="auto" w:fill="auto"/>
            <w:noWrap/>
            <w:vAlign w:val="bottom"/>
            <w:hideMark/>
          </w:tcPr>
          <w:p w14:paraId="4943BE6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4CE0C7F4" w14:textId="77777777" w:rsidTr="00CD45B3">
        <w:trPr>
          <w:trHeight w:val="285"/>
        </w:trPr>
        <w:tc>
          <w:tcPr>
            <w:tcW w:w="336" w:type="dxa"/>
            <w:tcBorders>
              <w:top w:val="nil"/>
              <w:left w:val="nil"/>
              <w:bottom w:val="nil"/>
              <w:right w:val="nil"/>
            </w:tcBorders>
            <w:shd w:val="clear" w:color="auto" w:fill="auto"/>
            <w:noWrap/>
            <w:vAlign w:val="bottom"/>
            <w:hideMark/>
          </w:tcPr>
          <w:p w14:paraId="4FEE98A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0F6321E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691754B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3F1A7947"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4,00</w:t>
            </w:r>
          </w:p>
        </w:tc>
        <w:tc>
          <w:tcPr>
            <w:tcW w:w="160" w:type="dxa"/>
            <w:tcBorders>
              <w:top w:val="nil"/>
              <w:left w:val="nil"/>
              <w:bottom w:val="nil"/>
              <w:right w:val="nil"/>
            </w:tcBorders>
            <w:shd w:val="clear" w:color="auto" w:fill="auto"/>
            <w:noWrap/>
            <w:vAlign w:val="bottom"/>
            <w:hideMark/>
          </w:tcPr>
          <w:p w14:paraId="75AB6F7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5BCE33EC" w14:textId="77777777" w:rsidTr="00CD45B3">
        <w:trPr>
          <w:trHeight w:val="300"/>
        </w:trPr>
        <w:tc>
          <w:tcPr>
            <w:tcW w:w="336" w:type="dxa"/>
            <w:tcBorders>
              <w:top w:val="nil"/>
              <w:left w:val="nil"/>
              <w:bottom w:val="nil"/>
              <w:right w:val="nil"/>
            </w:tcBorders>
            <w:shd w:val="clear" w:color="auto" w:fill="auto"/>
            <w:noWrap/>
            <w:vAlign w:val="bottom"/>
            <w:hideMark/>
          </w:tcPr>
          <w:p w14:paraId="6663C8A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D15E04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6B48BD7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POKÓJ ZABAW</w:t>
            </w:r>
          </w:p>
        </w:tc>
        <w:tc>
          <w:tcPr>
            <w:tcW w:w="1417" w:type="dxa"/>
            <w:tcBorders>
              <w:top w:val="nil"/>
              <w:left w:val="nil"/>
              <w:bottom w:val="single" w:sz="4" w:space="0" w:color="auto"/>
              <w:right w:val="single" w:sz="4" w:space="0" w:color="auto"/>
            </w:tcBorders>
            <w:shd w:val="clear" w:color="auto" w:fill="auto"/>
            <w:noWrap/>
            <w:vAlign w:val="bottom"/>
            <w:hideMark/>
          </w:tcPr>
          <w:p w14:paraId="609912E9"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17,70</w:t>
            </w:r>
          </w:p>
        </w:tc>
        <w:tc>
          <w:tcPr>
            <w:tcW w:w="160" w:type="dxa"/>
            <w:tcBorders>
              <w:top w:val="nil"/>
              <w:left w:val="nil"/>
              <w:bottom w:val="nil"/>
              <w:right w:val="nil"/>
            </w:tcBorders>
            <w:shd w:val="clear" w:color="auto" w:fill="auto"/>
            <w:noWrap/>
            <w:vAlign w:val="bottom"/>
            <w:hideMark/>
          </w:tcPr>
          <w:p w14:paraId="6B77539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6E8562A" w14:textId="77777777" w:rsidTr="00CD45B3">
        <w:trPr>
          <w:trHeight w:val="300"/>
        </w:trPr>
        <w:tc>
          <w:tcPr>
            <w:tcW w:w="336" w:type="dxa"/>
            <w:tcBorders>
              <w:top w:val="nil"/>
              <w:left w:val="nil"/>
              <w:bottom w:val="nil"/>
              <w:right w:val="nil"/>
            </w:tcBorders>
            <w:shd w:val="clear" w:color="auto" w:fill="auto"/>
            <w:noWrap/>
            <w:vAlign w:val="bottom"/>
            <w:hideMark/>
          </w:tcPr>
          <w:p w14:paraId="10AAD8F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0551B18E"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2A154EC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BRUDOWNIK</w:t>
            </w:r>
          </w:p>
        </w:tc>
        <w:tc>
          <w:tcPr>
            <w:tcW w:w="1417" w:type="dxa"/>
            <w:tcBorders>
              <w:top w:val="nil"/>
              <w:left w:val="nil"/>
              <w:bottom w:val="single" w:sz="4" w:space="0" w:color="auto"/>
              <w:right w:val="single" w:sz="4" w:space="0" w:color="auto"/>
            </w:tcBorders>
            <w:shd w:val="clear" w:color="auto" w:fill="auto"/>
            <w:noWrap/>
            <w:vAlign w:val="bottom"/>
            <w:hideMark/>
          </w:tcPr>
          <w:p w14:paraId="0E7D13D9"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8,60</w:t>
            </w:r>
          </w:p>
        </w:tc>
        <w:tc>
          <w:tcPr>
            <w:tcW w:w="160" w:type="dxa"/>
            <w:tcBorders>
              <w:top w:val="nil"/>
              <w:left w:val="nil"/>
              <w:bottom w:val="nil"/>
              <w:right w:val="nil"/>
            </w:tcBorders>
            <w:shd w:val="clear" w:color="auto" w:fill="auto"/>
            <w:noWrap/>
            <w:vAlign w:val="bottom"/>
            <w:hideMark/>
          </w:tcPr>
          <w:p w14:paraId="6F6F2B9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2C54D6FB" w14:textId="77777777" w:rsidTr="00CD45B3">
        <w:trPr>
          <w:trHeight w:val="285"/>
        </w:trPr>
        <w:tc>
          <w:tcPr>
            <w:tcW w:w="336" w:type="dxa"/>
            <w:tcBorders>
              <w:top w:val="nil"/>
              <w:left w:val="nil"/>
              <w:bottom w:val="nil"/>
              <w:right w:val="nil"/>
            </w:tcBorders>
            <w:shd w:val="clear" w:color="auto" w:fill="auto"/>
            <w:noWrap/>
            <w:vAlign w:val="bottom"/>
            <w:hideMark/>
          </w:tcPr>
          <w:p w14:paraId="6A3E4B1E"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72D4B12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649C737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61077247"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4,90</w:t>
            </w:r>
          </w:p>
        </w:tc>
        <w:tc>
          <w:tcPr>
            <w:tcW w:w="160" w:type="dxa"/>
            <w:tcBorders>
              <w:top w:val="nil"/>
              <w:left w:val="nil"/>
              <w:bottom w:val="nil"/>
              <w:right w:val="nil"/>
            </w:tcBorders>
            <w:shd w:val="clear" w:color="auto" w:fill="auto"/>
            <w:noWrap/>
            <w:vAlign w:val="bottom"/>
            <w:hideMark/>
          </w:tcPr>
          <w:p w14:paraId="75B7EEE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3ED7F438" w14:textId="77777777" w:rsidTr="00CD45B3">
        <w:trPr>
          <w:trHeight w:val="300"/>
        </w:trPr>
        <w:tc>
          <w:tcPr>
            <w:tcW w:w="336" w:type="dxa"/>
            <w:tcBorders>
              <w:top w:val="nil"/>
              <w:left w:val="nil"/>
              <w:bottom w:val="nil"/>
              <w:right w:val="nil"/>
            </w:tcBorders>
            <w:shd w:val="clear" w:color="auto" w:fill="auto"/>
            <w:noWrap/>
            <w:vAlign w:val="bottom"/>
            <w:hideMark/>
          </w:tcPr>
          <w:p w14:paraId="4DC8248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22E954E"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20229CA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PODJAZD DLA KARETEK</w:t>
            </w:r>
          </w:p>
        </w:tc>
        <w:tc>
          <w:tcPr>
            <w:tcW w:w="1417" w:type="dxa"/>
            <w:tcBorders>
              <w:top w:val="nil"/>
              <w:left w:val="nil"/>
              <w:bottom w:val="single" w:sz="4" w:space="0" w:color="auto"/>
              <w:right w:val="single" w:sz="4" w:space="0" w:color="auto"/>
            </w:tcBorders>
            <w:shd w:val="clear" w:color="auto" w:fill="auto"/>
            <w:noWrap/>
            <w:vAlign w:val="bottom"/>
            <w:hideMark/>
          </w:tcPr>
          <w:p w14:paraId="6AE0081B"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102,30</w:t>
            </w:r>
          </w:p>
        </w:tc>
        <w:tc>
          <w:tcPr>
            <w:tcW w:w="160" w:type="dxa"/>
            <w:tcBorders>
              <w:top w:val="nil"/>
              <w:left w:val="nil"/>
              <w:bottom w:val="nil"/>
              <w:right w:val="nil"/>
            </w:tcBorders>
            <w:shd w:val="clear" w:color="auto" w:fill="auto"/>
            <w:noWrap/>
            <w:vAlign w:val="bottom"/>
            <w:hideMark/>
          </w:tcPr>
          <w:p w14:paraId="2FA3ED6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082DD4C8" w14:textId="77777777" w:rsidTr="00CD45B3">
        <w:trPr>
          <w:trHeight w:val="285"/>
        </w:trPr>
        <w:tc>
          <w:tcPr>
            <w:tcW w:w="336" w:type="dxa"/>
            <w:tcBorders>
              <w:top w:val="nil"/>
              <w:left w:val="nil"/>
              <w:bottom w:val="nil"/>
              <w:right w:val="nil"/>
            </w:tcBorders>
            <w:shd w:val="clear" w:color="auto" w:fill="auto"/>
            <w:noWrap/>
            <w:vAlign w:val="bottom"/>
            <w:hideMark/>
          </w:tcPr>
          <w:p w14:paraId="7DC0D3B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69872FB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0.11</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023E01F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MAGAZYN ŁÓŻEK</w:t>
            </w:r>
          </w:p>
        </w:tc>
        <w:tc>
          <w:tcPr>
            <w:tcW w:w="1417" w:type="dxa"/>
            <w:tcBorders>
              <w:top w:val="nil"/>
              <w:left w:val="nil"/>
              <w:bottom w:val="single" w:sz="4" w:space="0" w:color="auto"/>
              <w:right w:val="single" w:sz="4" w:space="0" w:color="auto"/>
            </w:tcBorders>
            <w:shd w:val="clear" w:color="auto" w:fill="auto"/>
            <w:noWrap/>
            <w:vAlign w:val="bottom"/>
            <w:hideMark/>
          </w:tcPr>
          <w:p w14:paraId="1FDDC742"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21,30</w:t>
            </w:r>
          </w:p>
        </w:tc>
        <w:tc>
          <w:tcPr>
            <w:tcW w:w="160" w:type="dxa"/>
            <w:tcBorders>
              <w:top w:val="nil"/>
              <w:left w:val="nil"/>
              <w:bottom w:val="nil"/>
              <w:right w:val="nil"/>
            </w:tcBorders>
            <w:shd w:val="clear" w:color="auto" w:fill="auto"/>
            <w:noWrap/>
            <w:vAlign w:val="bottom"/>
            <w:hideMark/>
          </w:tcPr>
          <w:p w14:paraId="1A31EBC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2863BECE" w14:textId="77777777" w:rsidTr="00CD45B3">
        <w:trPr>
          <w:trHeight w:val="285"/>
        </w:trPr>
        <w:tc>
          <w:tcPr>
            <w:tcW w:w="336" w:type="dxa"/>
            <w:tcBorders>
              <w:top w:val="nil"/>
              <w:left w:val="nil"/>
              <w:bottom w:val="nil"/>
              <w:right w:val="nil"/>
            </w:tcBorders>
            <w:shd w:val="clear" w:color="auto" w:fill="auto"/>
            <w:noWrap/>
            <w:vAlign w:val="bottom"/>
            <w:hideMark/>
          </w:tcPr>
          <w:p w14:paraId="6148C0B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3F151D7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0.12</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28175B6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MAGAZYN UBRANIOWY</w:t>
            </w:r>
          </w:p>
        </w:tc>
        <w:tc>
          <w:tcPr>
            <w:tcW w:w="1417" w:type="dxa"/>
            <w:tcBorders>
              <w:top w:val="nil"/>
              <w:left w:val="nil"/>
              <w:bottom w:val="single" w:sz="4" w:space="0" w:color="auto"/>
              <w:right w:val="single" w:sz="4" w:space="0" w:color="auto"/>
            </w:tcBorders>
            <w:shd w:val="clear" w:color="auto" w:fill="auto"/>
            <w:noWrap/>
            <w:vAlign w:val="bottom"/>
            <w:hideMark/>
          </w:tcPr>
          <w:p w14:paraId="231A7914"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12,40</w:t>
            </w:r>
          </w:p>
        </w:tc>
        <w:tc>
          <w:tcPr>
            <w:tcW w:w="160" w:type="dxa"/>
            <w:tcBorders>
              <w:top w:val="nil"/>
              <w:left w:val="nil"/>
              <w:bottom w:val="nil"/>
              <w:right w:val="nil"/>
            </w:tcBorders>
            <w:shd w:val="clear" w:color="auto" w:fill="auto"/>
            <w:noWrap/>
            <w:vAlign w:val="bottom"/>
            <w:hideMark/>
          </w:tcPr>
          <w:p w14:paraId="49A3B50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7F72162" w14:textId="77777777" w:rsidTr="00CD45B3">
        <w:trPr>
          <w:trHeight w:val="285"/>
        </w:trPr>
        <w:tc>
          <w:tcPr>
            <w:tcW w:w="336" w:type="dxa"/>
            <w:tcBorders>
              <w:top w:val="nil"/>
              <w:left w:val="nil"/>
              <w:bottom w:val="nil"/>
              <w:right w:val="nil"/>
            </w:tcBorders>
            <w:shd w:val="clear" w:color="auto" w:fill="auto"/>
            <w:noWrap/>
            <w:vAlign w:val="bottom"/>
            <w:hideMark/>
          </w:tcPr>
          <w:p w14:paraId="159BBDB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2C9663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0.13</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3629B2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DEKONTAMINACJA</w:t>
            </w:r>
          </w:p>
        </w:tc>
        <w:tc>
          <w:tcPr>
            <w:tcW w:w="1417" w:type="dxa"/>
            <w:tcBorders>
              <w:top w:val="nil"/>
              <w:left w:val="nil"/>
              <w:bottom w:val="single" w:sz="4" w:space="0" w:color="auto"/>
              <w:right w:val="single" w:sz="4" w:space="0" w:color="auto"/>
            </w:tcBorders>
            <w:shd w:val="clear" w:color="auto" w:fill="auto"/>
            <w:noWrap/>
            <w:vAlign w:val="bottom"/>
            <w:hideMark/>
          </w:tcPr>
          <w:p w14:paraId="08E60A59"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13,80</w:t>
            </w:r>
          </w:p>
        </w:tc>
        <w:tc>
          <w:tcPr>
            <w:tcW w:w="160" w:type="dxa"/>
            <w:tcBorders>
              <w:top w:val="nil"/>
              <w:left w:val="nil"/>
              <w:bottom w:val="nil"/>
              <w:right w:val="nil"/>
            </w:tcBorders>
            <w:shd w:val="clear" w:color="auto" w:fill="auto"/>
            <w:noWrap/>
            <w:vAlign w:val="bottom"/>
            <w:hideMark/>
          </w:tcPr>
          <w:p w14:paraId="7C27A52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3EFB506" w14:textId="77777777" w:rsidTr="00CD45B3">
        <w:trPr>
          <w:trHeight w:val="285"/>
        </w:trPr>
        <w:tc>
          <w:tcPr>
            <w:tcW w:w="336" w:type="dxa"/>
            <w:tcBorders>
              <w:top w:val="nil"/>
              <w:left w:val="nil"/>
              <w:bottom w:val="nil"/>
              <w:right w:val="nil"/>
            </w:tcBorders>
            <w:shd w:val="clear" w:color="auto" w:fill="auto"/>
            <w:noWrap/>
            <w:vAlign w:val="bottom"/>
            <w:hideMark/>
          </w:tcPr>
          <w:p w14:paraId="7EC8753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6B454C7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0.14</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C9365BE"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SALA TRIAGE</w:t>
            </w:r>
          </w:p>
        </w:tc>
        <w:tc>
          <w:tcPr>
            <w:tcW w:w="1417" w:type="dxa"/>
            <w:tcBorders>
              <w:top w:val="nil"/>
              <w:left w:val="nil"/>
              <w:bottom w:val="single" w:sz="4" w:space="0" w:color="auto"/>
              <w:right w:val="single" w:sz="4" w:space="0" w:color="auto"/>
            </w:tcBorders>
            <w:shd w:val="clear" w:color="auto" w:fill="auto"/>
            <w:noWrap/>
            <w:vAlign w:val="bottom"/>
            <w:hideMark/>
          </w:tcPr>
          <w:p w14:paraId="1DB31540"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32,30</w:t>
            </w:r>
          </w:p>
        </w:tc>
        <w:tc>
          <w:tcPr>
            <w:tcW w:w="160" w:type="dxa"/>
            <w:tcBorders>
              <w:top w:val="nil"/>
              <w:left w:val="nil"/>
              <w:bottom w:val="nil"/>
              <w:right w:val="nil"/>
            </w:tcBorders>
            <w:shd w:val="clear" w:color="auto" w:fill="auto"/>
            <w:noWrap/>
            <w:vAlign w:val="bottom"/>
            <w:hideMark/>
          </w:tcPr>
          <w:p w14:paraId="7A42E8F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24EF05C9" w14:textId="77777777" w:rsidTr="00CD45B3">
        <w:trPr>
          <w:trHeight w:val="276"/>
        </w:trPr>
        <w:tc>
          <w:tcPr>
            <w:tcW w:w="336" w:type="dxa"/>
            <w:tcBorders>
              <w:top w:val="nil"/>
              <w:left w:val="nil"/>
              <w:bottom w:val="nil"/>
              <w:right w:val="nil"/>
            </w:tcBorders>
            <w:shd w:val="clear" w:color="auto" w:fill="auto"/>
            <w:noWrap/>
            <w:vAlign w:val="bottom"/>
            <w:hideMark/>
          </w:tcPr>
          <w:p w14:paraId="4E00A60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09EE6EAE"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0.15</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1B18C0A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TECHNICZNE</w:t>
            </w:r>
          </w:p>
        </w:tc>
        <w:tc>
          <w:tcPr>
            <w:tcW w:w="1417" w:type="dxa"/>
            <w:tcBorders>
              <w:top w:val="nil"/>
              <w:left w:val="nil"/>
              <w:bottom w:val="single" w:sz="4" w:space="0" w:color="auto"/>
              <w:right w:val="single" w:sz="4" w:space="0" w:color="auto"/>
            </w:tcBorders>
            <w:shd w:val="clear" w:color="auto" w:fill="auto"/>
            <w:noWrap/>
            <w:vAlign w:val="bottom"/>
            <w:hideMark/>
          </w:tcPr>
          <w:p w14:paraId="1FA3D6C2"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3,70</w:t>
            </w:r>
          </w:p>
        </w:tc>
        <w:tc>
          <w:tcPr>
            <w:tcW w:w="160" w:type="dxa"/>
            <w:tcBorders>
              <w:top w:val="nil"/>
              <w:left w:val="nil"/>
              <w:bottom w:val="nil"/>
              <w:right w:val="nil"/>
            </w:tcBorders>
            <w:shd w:val="clear" w:color="auto" w:fill="auto"/>
            <w:noWrap/>
            <w:vAlign w:val="bottom"/>
            <w:hideMark/>
          </w:tcPr>
          <w:p w14:paraId="6B728F4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3CEB0CF9" w14:textId="77777777" w:rsidTr="00CD45B3">
        <w:trPr>
          <w:trHeight w:val="276"/>
        </w:trPr>
        <w:tc>
          <w:tcPr>
            <w:tcW w:w="336" w:type="dxa"/>
            <w:tcBorders>
              <w:top w:val="nil"/>
              <w:left w:val="nil"/>
              <w:bottom w:val="nil"/>
              <w:right w:val="nil"/>
            </w:tcBorders>
            <w:shd w:val="clear" w:color="auto" w:fill="auto"/>
            <w:noWrap/>
            <w:vAlign w:val="bottom"/>
            <w:hideMark/>
          </w:tcPr>
          <w:p w14:paraId="00BDC10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0AA29DD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0.16</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1B8EA78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GIPSOWNIA</w:t>
            </w:r>
          </w:p>
        </w:tc>
        <w:tc>
          <w:tcPr>
            <w:tcW w:w="1417" w:type="dxa"/>
            <w:tcBorders>
              <w:top w:val="nil"/>
              <w:left w:val="nil"/>
              <w:bottom w:val="single" w:sz="4" w:space="0" w:color="auto"/>
              <w:right w:val="single" w:sz="4" w:space="0" w:color="auto"/>
            </w:tcBorders>
            <w:shd w:val="clear" w:color="auto" w:fill="auto"/>
            <w:noWrap/>
            <w:vAlign w:val="bottom"/>
            <w:hideMark/>
          </w:tcPr>
          <w:p w14:paraId="4ABD2079"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10,90</w:t>
            </w:r>
          </w:p>
        </w:tc>
        <w:tc>
          <w:tcPr>
            <w:tcW w:w="160" w:type="dxa"/>
            <w:tcBorders>
              <w:top w:val="nil"/>
              <w:left w:val="nil"/>
              <w:bottom w:val="nil"/>
              <w:right w:val="nil"/>
            </w:tcBorders>
            <w:shd w:val="clear" w:color="auto" w:fill="auto"/>
            <w:noWrap/>
            <w:vAlign w:val="bottom"/>
            <w:hideMark/>
          </w:tcPr>
          <w:p w14:paraId="549395E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625BC2C1" w14:textId="77777777" w:rsidTr="00CD45B3">
        <w:trPr>
          <w:trHeight w:val="276"/>
        </w:trPr>
        <w:tc>
          <w:tcPr>
            <w:tcW w:w="336" w:type="dxa"/>
            <w:tcBorders>
              <w:top w:val="nil"/>
              <w:left w:val="nil"/>
              <w:bottom w:val="nil"/>
              <w:right w:val="nil"/>
            </w:tcBorders>
            <w:shd w:val="clear" w:color="auto" w:fill="auto"/>
            <w:noWrap/>
            <w:vAlign w:val="bottom"/>
            <w:hideMark/>
          </w:tcPr>
          <w:p w14:paraId="205D739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3C27439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0.17</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4959B1E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SALA RESUSCYTACJI</w:t>
            </w:r>
          </w:p>
        </w:tc>
        <w:tc>
          <w:tcPr>
            <w:tcW w:w="1417" w:type="dxa"/>
            <w:tcBorders>
              <w:top w:val="nil"/>
              <w:left w:val="nil"/>
              <w:bottom w:val="single" w:sz="4" w:space="0" w:color="auto"/>
              <w:right w:val="single" w:sz="4" w:space="0" w:color="auto"/>
            </w:tcBorders>
            <w:shd w:val="clear" w:color="auto" w:fill="auto"/>
            <w:noWrap/>
            <w:vAlign w:val="bottom"/>
            <w:hideMark/>
          </w:tcPr>
          <w:p w14:paraId="1109E865"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51,00</w:t>
            </w:r>
          </w:p>
        </w:tc>
        <w:tc>
          <w:tcPr>
            <w:tcW w:w="160" w:type="dxa"/>
            <w:tcBorders>
              <w:top w:val="nil"/>
              <w:left w:val="nil"/>
              <w:bottom w:val="nil"/>
              <w:right w:val="nil"/>
            </w:tcBorders>
            <w:shd w:val="clear" w:color="auto" w:fill="auto"/>
            <w:noWrap/>
            <w:vAlign w:val="bottom"/>
            <w:hideMark/>
          </w:tcPr>
          <w:p w14:paraId="4425347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44A2D76C" w14:textId="77777777" w:rsidTr="00CD45B3">
        <w:trPr>
          <w:trHeight w:val="285"/>
        </w:trPr>
        <w:tc>
          <w:tcPr>
            <w:tcW w:w="336" w:type="dxa"/>
            <w:tcBorders>
              <w:top w:val="nil"/>
              <w:left w:val="nil"/>
              <w:bottom w:val="nil"/>
              <w:right w:val="nil"/>
            </w:tcBorders>
            <w:shd w:val="clear" w:color="auto" w:fill="auto"/>
            <w:noWrap/>
            <w:vAlign w:val="bottom"/>
            <w:hideMark/>
          </w:tcPr>
          <w:p w14:paraId="754B3F0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62BEC6D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0.18</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4BDFF0E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GABINET LEKARSKI</w:t>
            </w:r>
          </w:p>
        </w:tc>
        <w:tc>
          <w:tcPr>
            <w:tcW w:w="1417" w:type="dxa"/>
            <w:tcBorders>
              <w:top w:val="nil"/>
              <w:left w:val="nil"/>
              <w:bottom w:val="single" w:sz="4" w:space="0" w:color="auto"/>
              <w:right w:val="single" w:sz="4" w:space="0" w:color="auto"/>
            </w:tcBorders>
            <w:shd w:val="clear" w:color="auto" w:fill="auto"/>
            <w:noWrap/>
            <w:vAlign w:val="bottom"/>
            <w:hideMark/>
          </w:tcPr>
          <w:p w14:paraId="692A18AC"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15,60</w:t>
            </w:r>
          </w:p>
        </w:tc>
        <w:tc>
          <w:tcPr>
            <w:tcW w:w="160" w:type="dxa"/>
            <w:tcBorders>
              <w:top w:val="nil"/>
              <w:left w:val="nil"/>
              <w:bottom w:val="nil"/>
              <w:right w:val="nil"/>
            </w:tcBorders>
            <w:shd w:val="clear" w:color="auto" w:fill="auto"/>
            <w:noWrap/>
            <w:vAlign w:val="bottom"/>
            <w:hideMark/>
          </w:tcPr>
          <w:p w14:paraId="0F016C4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217B6C2" w14:textId="77777777" w:rsidTr="00CD45B3">
        <w:trPr>
          <w:trHeight w:val="285"/>
        </w:trPr>
        <w:tc>
          <w:tcPr>
            <w:tcW w:w="336" w:type="dxa"/>
            <w:tcBorders>
              <w:top w:val="nil"/>
              <w:left w:val="nil"/>
              <w:bottom w:val="nil"/>
              <w:right w:val="nil"/>
            </w:tcBorders>
            <w:shd w:val="clear" w:color="auto" w:fill="auto"/>
            <w:noWrap/>
            <w:vAlign w:val="bottom"/>
            <w:hideMark/>
          </w:tcPr>
          <w:p w14:paraId="362F33F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4BE9232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0.19</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49F6979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GABINET LEKARSKI</w:t>
            </w:r>
          </w:p>
        </w:tc>
        <w:tc>
          <w:tcPr>
            <w:tcW w:w="1417" w:type="dxa"/>
            <w:tcBorders>
              <w:top w:val="nil"/>
              <w:left w:val="nil"/>
              <w:bottom w:val="single" w:sz="4" w:space="0" w:color="auto"/>
              <w:right w:val="single" w:sz="4" w:space="0" w:color="auto"/>
            </w:tcBorders>
            <w:shd w:val="clear" w:color="auto" w:fill="auto"/>
            <w:noWrap/>
            <w:vAlign w:val="bottom"/>
            <w:hideMark/>
          </w:tcPr>
          <w:p w14:paraId="142332F6"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15,60</w:t>
            </w:r>
          </w:p>
        </w:tc>
        <w:tc>
          <w:tcPr>
            <w:tcW w:w="160" w:type="dxa"/>
            <w:tcBorders>
              <w:top w:val="nil"/>
              <w:left w:val="nil"/>
              <w:bottom w:val="nil"/>
              <w:right w:val="nil"/>
            </w:tcBorders>
            <w:shd w:val="clear" w:color="auto" w:fill="auto"/>
            <w:noWrap/>
            <w:vAlign w:val="bottom"/>
            <w:hideMark/>
          </w:tcPr>
          <w:p w14:paraId="2566C17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70A71B9" w14:textId="77777777" w:rsidTr="00CD45B3">
        <w:trPr>
          <w:trHeight w:val="285"/>
        </w:trPr>
        <w:tc>
          <w:tcPr>
            <w:tcW w:w="336" w:type="dxa"/>
            <w:tcBorders>
              <w:top w:val="nil"/>
              <w:left w:val="nil"/>
              <w:bottom w:val="nil"/>
              <w:right w:val="nil"/>
            </w:tcBorders>
            <w:shd w:val="clear" w:color="auto" w:fill="auto"/>
            <w:noWrap/>
            <w:vAlign w:val="bottom"/>
            <w:hideMark/>
          </w:tcPr>
          <w:p w14:paraId="12CB1ED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56B33B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0.20</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4CACA96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SALA ZABIEGOWA</w:t>
            </w:r>
          </w:p>
        </w:tc>
        <w:tc>
          <w:tcPr>
            <w:tcW w:w="1417" w:type="dxa"/>
            <w:tcBorders>
              <w:top w:val="nil"/>
              <w:left w:val="nil"/>
              <w:bottom w:val="single" w:sz="4" w:space="0" w:color="auto"/>
              <w:right w:val="single" w:sz="4" w:space="0" w:color="auto"/>
            </w:tcBorders>
            <w:shd w:val="clear" w:color="auto" w:fill="auto"/>
            <w:noWrap/>
            <w:vAlign w:val="bottom"/>
            <w:hideMark/>
          </w:tcPr>
          <w:p w14:paraId="16EAF8A2"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32,60</w:t>
            </w:r>
          </w:p>
        </w:tc>
        <w:tc>
          <w:tcPr>
            <w:tcW w:w="160" w:type="dxa"/>
            <w:tcBorders>
              <w:top w:val="nil"/>
              <w:left w:val="nil"/>
              <w:bottom w:val="nil"/>
              <w:right w:val="nil"/>
            </w:tcBorders>
            <w:shd w:val="clear" w:color="auto" w:fill="auto"/>
            <w:noWrap/>
            <w:vAlign w:val="bottom"/>
            <w:hideMark/>
          </w:tcPr>
          <w:p w14:paraId="4F51252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8C50D2B" w14:textId="77777777" w:rsidTr="00CD45B3">
        <w:trPr>
          <w:trHeight w:val="285"/>
        </w:trPr>
        <w:tc>
          <w:tcPr>
            <w:tcW w:w="336" w:type="dxa"/>
            <w:tcBorders>
              <w:top w:val="nil"/>
              <w:left w:val="nil"/>
              <w:bottom w:val="nil"/>
              <w:right w:val="nil"/>
            </w:tcBorders>
            <w:shd w:val="clear" w:color="auto" w:fill="auto"/>
            <w:noWrap/>
            <w:vAlign w:val="bottom"/>
            <w:hideMark/>
          </w:tcPr>
          <w:p w14:paraId="66B9C76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2DA2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0.21</w:t>
            </w:r>
          </w:p>
        </w:tc>
        <w:tc>
          <w:tcPr>
            <w:tcW w:w="5806"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173AE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SEKRETARIAT Z ARCHIWUM PODRĘCZNYM</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A3B364A"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17,50</w:t>
            </w:r>
          </w:p>
        </w:tc>
        <w:tc>
          <w:tcPr>
            <w:tcW w:w="160" w:type="dxa"/>
            <w:tcBorders>
              <w:top w:val="nil"/>
              <w:left w:val="nil"/>
              <w:bottom w:val="nil"/>
              <w:right w:val="nil"/>
            </w:tcBorders>
            <w:shd w:val="clear" w:color="auto" w:fill="auto"/>
            <w:noWrap/>
            <w:vAlign w:val="bottom"/>
            <w:hideMark/>
          </w:tcPr>
          <w:p w14:paraId="6C9E879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C1210DF" w14:textId="77777777" w:rsidTr="00CD45B3">
        <w:trPr>
          <w:trHeight w:val="285"/>
        </w:trPr>
        <w:tc>
          <w:tcPr>
            <w:tcW w:w="336" w:type="dxa"/>
            <w:tcBorders>
              <w:top w:val="nil"/>
              <w:left w:val="nil"/>
              <w:bottom w:val="nil"/>
              <w:right w:val="nil"/>
            </w:tcBorders>
            <w:shd w:val="clear" w:color="auto" w:fill="auto"/>
            <w:noWrap/>
            <w:vAlign w:val="bottom"/>
            <w:hideMark/>
          </w:tcPr>
          <w:p w14:paraId="5A96E59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69F2A9D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0.22</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1D69C09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ORDYNATOR</w:t>
            </w:r>
          </w:p>
        </w:tc>
        <w:tc>
          <w:tcPr>
            <w:tcW w:w="1417" w:type="dxa"/>
            <w:tcBorders>
              <w:top w:val="nil"/>
              <w:left w:val="nil"/>
              <w:bottom w:val="single" w:sz="4" w:space="0" w:color="auto"/>
              <w:right w:val="single" w:sz="4" w:space="0" w:color="auto"/>
            </w:tcBorders>
            <w:shd w:val="clear" w:color="auto" w:fill="auto"/>
            <w:noWrap/>
            <w:vAlign w:val="bottom"/>
            <w:hideMark/>
          </w:tcPr>
          <w:p w14:paraId="7D0D6E5D"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18,50</w:t>
            </w:r>
          </w:p>
        </w:tc>
        <w:tc>
          <w:tcPr>
            <w:tcW w:w="160" w:type="dxa"/>
            <w:tcBorders>
              <w:top w:val="nil"/>
              <w:left w:val="nil"/>
              <w:bottom w:val="nil"/>
              <w:right w:val="nil"/>
            </w:tcBorders>
            <w:shd w:val="clear" w:color="auto" w:fill="auto"/>
            <w:noWrap/>
            <w:vAlign w:val="bottom"/>
            <w:hideMark/>
          </w:tcPr>
          <w:p w14:paraId="074FD10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04330C0D" w14:textId="77777777" w:rsidTr="00CD45B3">
        <w:trPr>
          <w:trHeight w:val="285"/>
        </w:trPr>
        <w:tc>
          <w:tcPr>
            <w:tcW w:w="336" w:type="dxa"/>
            <w:tcBorders>
              <w:top w:val="nil"/>
              <w:left w:val="nil"/>
              <w:bottom w:val="nil"/>
              <w:right w:val="nil"/>
            </w:tcBorders>
            <w:shd w:val="clear" w:color="auto" w:fill="auto"/>
            <w:noWrap/>
            <w:vAlign w:val="bottom"/>
            <w:hideMark/>
          </w:tcPr>
          <w:p w14:paraId="7C1DF80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4C012A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0.23</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77989E3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ŁAZIENKA</w:t>
            </w:r>
          </w:p>
        </w:tc>
        <w:tc>
          <w:tcPr>
            <w:tcW w:w="1417" w:type="dxa"/>
            <w:tcBorders>
              <w:top w:val="nil"/>
              <w:left w:val="nil"/>
              <w:bottom w:val="single" w:sz="4" w:space="0" w:color="auto"/>
              <w:right w:val="single" w:sz="4" w:space="0" w:color="auto"/>
            </w:tcBorders>
            <w:shd w:val="clear" w:color="auto" w:fill="auto"/>
            <w:noWrap/>
            <w:vAlign w:val="bottom"/>
            <w:hideMark/>
          </w:tcPr>
          <w:p w14:paraId="34FA35AA"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4,70</w:t>
            </w:r>
          </w:p>
        </w:tc>
        <w:tc>
          <w:tcPr>
            <w:tcW w:w="160" w:type="dxa"/>
            <w:tcBorders>
              <w:top w:val="nil"/>
              <w:left w:val="nil"/>
              <w:bottom w:val="nil"/>
              <w:right w:val="nil"/>
            </w:tcBorders>
            <w:shd w:val="clear" w:color="auto" w:fill="auto"/>
            <w:noWrap/>
            <w:vAlign w:val="bottom"/>
            <w:hideMark/>
          </w:tcPr>
          <w:p w14:paraId="7DE98F8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31172C00" w14:textId="77777777" w:rsidTr="00CD45B3">
        <w:trPr>
          <w:trHeight w:val="285"/>
        </w:trPr>
        <w:tc>
          <w:tcPr>
            <w:tcW w:w="336" w:type="dxa"/>
            <w:tcBorders>
              <w:top w:val="nil"/>
              <w:left w:val="nil"/>
              <w:bottom w:val="nil"/>
              <w:right w:val="nil"/>
            </w:tcBorders>
            <w:shd w:val="clear" w:color="auto" w:fill="auto"/>
            <w:noWrap/>
            <w:vAlign w:val="bottom"/>
            <w:hideMark/>
          </w:tcPr>
          <w:p w14:paraId="35620D9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0DB01C8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0.24</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3843CD4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 xml:space="preserve">ŁAZIENKA </w:t>
            </w:r>
          </w:p>
        </w:tc>
        <w:tc>
          <w:tcPr>
            <w:tcW w:w="1417" w:type="dxa"/>
            <w:tcBorders>
              <w:top w:val="nil"/>
              <w:left w:val="nil"/>
              <w:bottom w:val="single" w:sz="4" w:space="0" w:color="auto"/>
              <w:right w:val="single" w:sz="4" w:space="0" w:color="auto"/>
            </w:tcBorders>
            <w:shd w:val="clear" w:color="auto" w:fill="auto"/>
            <w:noWrap/>
            <w:vAlign w:val="bottom"/>
            <w:hideMark/>
          </w:tcPr>
          <w:p w14:paraId="1C27BD6B"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4,70</w:t>
            </w:r>
          </w:p>
        </w:tc>
        <w:tc>
          <w:tcPr>
            <w:tcW w:w="160" w:type="dxa"/>
            <w:tcBorders>
              <w:top w:val="nil"/>
              <w:left w:val="nil"/>
              <w:bottom w:val="nil"/>
              <w:right w:val="nil"/>
            </w:tcBorders>
            <w:shd w:val="clear" w:color="auto" w:fill="auto"/>
            <w:noWrap/>
            <w:vAlign w:val="bottom"/>
            <w:hideMark/>
          </w:tcPr>
          <w:p w14:paraId="3B9A7F6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59B005F2" w14:textId="77777777" w:rsidTr="00CD45B3">
        <w:trPr>
          <w:trHeight w:val="285"/>
        </w:trPr>
        <w:tc>
          <w:tcPr>
            <w:tcW w:w="336" w:type="dxa"/>
            <w:tcBorders>
              <w:top w:val="nil"/>
              <w:left w:val="nil"/>
              <w:bottom w:val="nil"/>
              <w:right w:val="nil"/>
            </w:tcBorders>
            <w:shd w:val="clear" w:color="auto" w:fill="auto"/>
            <w:noWrap/>
            <w:vAlign w:val="bottom"/>
            <w:hideMark/>
          </w:tcPr>
          <w:p w14:paraId="60FFC6B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4F76C4E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0.25</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1A6C9FC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ODDZIAŁOWA</w:t>
            </w:r>
          </w:p>
        </w:tc>
        <w:tc>
          <w:tcPr>
            <w:tcW w:w="1417" w:type="dxa"/>
            <w:tcBorders>
              <w:top w:val="nil"/>
              <w:left w:val="nil"/>
              <w:bottom w:val="single" w:sz="4" w:space="0" w:color="auto"/>
              <w:right w:val="single" w:sz="4" w:space="0" w:color="auto"/>
            </w:tcBorders>
            <w:shd w:val="clear" w:color="auto" w:fill="auto"/>
            <w:noWrap/>
            <w:vAlign w:val="bottom"/>
            <w:hideMark/>
          </w:tcPr>
          <w:p w14:paraId="543A17D7"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18,50</w:t>
            </w:r>
          </w:p>
        </w:tc>
        <w:tc>
          <w:tcPr>
            <w:tcW w:w="160" w:type="dxa"/>
            <w:tcBorders>
              <w:top w:val="nil"/>
              <w:left w:val="nil"/>
              <w:bottom w:val="nil"/>
              <w:right w:val="nil"/>
            </w:tcBorders>
            <w:shd w:val="clear" w:color="auto" w:fill="auto"/>
            <w:noWrap/>
            <w:vAlign w:val="bottom"/>
            <w:hideMark/>
          </w:tcPr>
          <w:p w14:paraId="53B173B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69F9657" w14:textId="77777777" w:rsidTr="00CD45B3">
        <w:trPr>
          <w:trHeight w:val="285"/>
        </w:trPr>
        <w:tc>
          <w:tcPr>
            <w:tcW w:w="336" w:type="dxa"/>
            <w:tcBorders>
              <w:top w:val="nil"/>
              <w:left w:val="nil"/>
              <w:bottom w:val="nil"/>
              <w:right w:val="nil"/>
            </w:tcBorders>
            <w:shd w:val="clear" w:color="auto" w:fill="auto"/>
            <w:noWrap/>
            <w:vAlign w:val="bottom"/>
            <w:hideMark/>
          </w:tcPr>
          <w:p w14:paraId="50E0FB0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620B9E9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0.26</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72CF557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SOCJALNE</w:t>
            </w:r>
          </w:p>
        </w:tc>
        <w:tc>
          <w:tcPr>
            <w:tcW w:w="1417" w:type="dxa"/>
            <w:tcBorders>
              <w:top w:val="nil"/>
              <w:left w:val="nil"/>
              <w:bottom w:val="single" w:sz="4" w:space="0" w:color="auto"/>
              <w:right w:val="single" w:sz="4" w:space="0" w:color="auto"/>
            </w:tcBorders>
            <w:shd w:val="clear" w:color="auto" w:fill="auto"/>
            <w:noWrap/>
            <w:vAlign w:val="bottom"/>
            <w:hideMark/>
          </w:tcPr>
          <w:p w14:paraId="170F0EA0"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18,20</w:t>
            </w:r>
          </w:p>
        </w:tc>
        <w:tc>
          <w:tcPr>
            <w:tcW w:w="160" w:type="dxa"/>
            <w:tcBorders>
              <w:top w:val="nil"/>
              <w:left w:val="nil"/>
              <w:bottom w:val="nil"/>
              <w:right w:val="nil"/>
            </w:tcBorders>
            <w:shd w:val="clear" w:color="auto" w:fill="auto"/>
            <w:noWrap/>
            <w:vAlign w:val="bottom"/>
            <w:hideMark/>
          </w:tcPr>
          <w:p w14:paraId="37B0D9C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38ECB05A" w14:textId="77777777" w:rsidTr="00CD45B3">
        <w:trPr>
          <w:trHeight w:val="285"/>
        </w:trPr>
        <w:tc>
          <w:tcPr>
            <w:tcW w:w="336" w:type="dxa"/>
            <w:tcBorders>
              <w:top w:val="nil"/>
              <w:left w:val="nil"/>
              <w:bottom w:val="nil"/>
              <w:right w:val="nil"/>
            </w:tcBorders>
            <w:shd w:val="clear" w:color="auto" w:fill="auto"/>
            <w:noWrap/>
            <w:vAlign w:val="bottom"/>
            <w:hideMark/>
          </w:tcPr>
          <w:p w14:paraId="0357426E"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459C19A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0.27</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108FFAA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DYŻURKA</w:t>
            </w:r>
          </w:p>
        </w:tc>
        <w:tc>
          <w:tcPr>
            <w:tcW w:w="1417" w:type="dxa"/>
            <w:tcBorders>
              <w:top w:val="nil"/>
              <w:left w:val="nil"/>
              <w:bottom w:val="single" w:sz="4" w:space="0" w:color="auto"/>
              <w:right w:val="single" w:sz="4" w:space="0" w:color="auto"/>
            </w:tcBorders>
            <w:shd w:val="clear" w:color="auto" w:fill="auto"/>
            <w:noWrap/>
            <w:vAlign w:val="bottom"/>
            <w:hideMark/>
          </w:tcPr>
          <w:p w14:paraId="7E8F7EE1"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16,90</w:t>
            </w:r>
          </w:p>
        </w:tc>
        <w:tc>
          <w:tcPr>
            <w:tcW w:w="160" w:type="dxa"/>
            <w:tcBorders>
              <w:top w:val="nil"/>
              <w:left w:val="nil"/>
              <w:bottom w:val="nil"/>
              <w:right w:val="nil"/>
            </w:tcBorders>
            <w:shd w:val="clear" w:color="auto" w:fill="auto"/>
            <w:noWrap/>
            <w:vAlign w:val="bottom"/>
            <w:hideMark/>
          </w:tcPr>
          <w:p w14:paraId="6203700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E944DD5" w14:textId="77777777" w:rsidTr="00CD45B3">
        <w:trPr>
          <w:trHeight w:val="285"/>
        </w:trPr>
        <w:tc>
          <w:tcPr>
            <w:tcW w:w="336" w:type="dxa"/>
            <w:tcBorders>
              <w:top w:val="nil"/>
              <w:left w:val="nil"/>
              <w:bottom w:val="nil"/>
              <w:right w:val="nil"/>
            </w:tcBorders>
            <w:shd w:val="clear" w:color="auto" w:fill="auto"/>
            <w:noWrap/>
            <w:vAlign w:val="bottom"/>
            <w:hideMark/>
          </w:tcPr>
          <w:p w14:paraId="6B364C4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D1A1D7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0.28</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0DE9ED1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 xml:space="preserve">ŁAZIENKA </w:t>
            </w:r>
          </w:p>
        </w:tc>
        <w:tc>
          <w:tcPr>
            <w:tcW w:w="1417" w:type="dxa"/>
            <w:tcBorders>
              <w:top w:val="nil"/>
              <w:left w:val="nil"/>
              <w:bottom w:val="single" w:sz="4" w:space="0" w:color="auto"/>
              <w:right w:val="single" w:sz="4" w:space="0" w:color="auto"/>
            </w:tcBorders>
            <w:shd w:val="clear" w:color="auto" w:fill="auto"/>
            <w:noWrap/>
            <w:vAlign w:val="bottom"/>
            <w:hideMark/>
          </w:tcPr>
          <w:p w14:paraId="6239A3C2"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3,80</w:t>
            </w:r>
          </w:p>
        </w:tc>
        <w:tc>
          <w:tcPr>
            <w:tcW w:w="160" w:type="dxa"/>
            <w:tcBorders>
              <w:top w:val="nil"/>
              <w:left w:val="nil"/>
              <w:bottom w:val="nil"/>
              <w:right w:val="nil"/>
            </w:tcBorders>
            <w:shd w:val="clear" w:color="auto" w:fill="auto"/>
            <w:noWrap/>
            <w:vAlign w:val="bottom"/>
            <w:hideMark/>
          </w:tcPr>
          <w:p w14:paraId="584C34D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3816CD35" w14:textId="77777777" w:rsidTr="00CD45B3">
        <w:trPr>
          <w:trHeight w:val="285"/>
        </w:trPr>
        <w:tc>
          <w:tcPr>
            <w:tcW w:w="336" w:type="dxa"/>
            <w:tcBorders>
              <w:top w:val="nil"/>
              <w:left w:val="nil"/>
              <w:bottom w:val="nil"/>
              <w:right w:val="nil"/>
            </w:tcBorders>
            <w:shd w:val="clear" w:color="auto" w:fill="auto"/>
            <w:noWrap/>
            <w:vAlign w:val="bottom"/>
            <w:hideMark/>
          </w:tcPr>
          <w:p w14:paraId="1A7ADEE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76C583B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0.29</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125A770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 xml:space="preserve">DYŻURKA </w:t>
            </w:r>
          </w:p>
        </w:tc>
        <w:tc>
          <w:tcPr>
            <w:tcW w:w="1417" w:type="dxa"/>
            <w:tcBorders>
              <w:top w:val="nil"/>
              <w:left w:val="nil"/>
              <w:bottom w:val="single" w:sz="4" w:space="0" w:color="auto"/>
              <w:right w:val="single" w:sz="4" w:space="0" w:color="auto"/>
            </w:tcBorders>
            <w:shd w:val="clear" w:color="auto" w:fill="auto"/>
            <w:noWrap/>
            <w:vAlign w:val="bottom"/>
            <w:hideMark/>
          </w:tcPr>
          <w:p w14:paraId="3395B524"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16,90</w:t>
            </w:r>
          </w:p>
        </w:tc>
        <w:tc>
          <w:tcPr>
            <w:tcW w:w="160" w:type="dxa"/>
            <w:tcBorders>
              <w:top w:val="nil"/>
              <w:left w:val="nil"/>
              <w:bottom w:val="nil"/>
              <w:right w:val="nil"/>
            </w:tcBorders>
            <w:shd w:val="clear" w:color="auto" w:fill="auto"/>
            <w:noWrap/>
            <w:vAlign w:val="bottom"/>
            <w:hideMark/>
          </w:tcPr>
          <w:p w14:paraId="1152FF3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57AB9C60" w14:textId="77777777" w:rsidTr="00CD45B3">
        <w:trPr>
          <w:trHeight w:val="285"/>
        </w:trPr>
        <w:tc>
          <w:tcPr>
            <w:tcW w:w="336" w:type="dxa"/>
            <w:tcBorders>
              <w:top w:val="nil"/>
              <w:left w:val="nil"/>
              <w:bottom w:val="nil"/>
              <w:right w:val="nil"/>
            </w:tcBorders>
            <w:shd w:val="clear" w:color="auto" w:fill="auto"/>
            <w:noWrap/>
            <w:vAlign w:val="bottom"/>
            <w:hideMark/>
          </w:tcPr>
          <w:p w14:paraId="5DCB425E"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9BE015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0.30</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6947383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 xml:space="preserve">ŁAZIENKA </w:t>
            </w:r>
          </w:p>
        </w:tc>
        <w:tc>
          <w:tcPr>
            <w:tcW w:w="1417" w:type="dxa"/>
            <w:tcBorders>
              <w:top w:val="nil"/>
              <w:left w:val="nil"/>
              <w:bottom w:val="single" w:sz="4" w:space="0" w:color="auto"/>
              <w:right w:val="single" w:sz="4" w:space="0" w:color="auto"/>
            </w:tcBorders>
            <w:shd w:val="clear" w:color="auto" w:fill="auto"/>
            <w:noWrap/>
            <w:vAlign w:val="bottom"/>
            <w:hideMark/>
          </w:tcPr>
          <w:p w14:paraId="6C451B67"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3,80</w:t>
            </w:r>
          </w:p>
        </w:tc>
        <w:tc>
          <w:tcPr>
            <w:tcW w:w="160" w:type="dxa"/>
            <w:tcBorders>
              <w:top w:val="nil"/>
              <w:left w:val="nil"/>
              <w:bottom w:val="nil"/>
              <w:right w:val="nil"/>
            </w:tcBorders>
            <w:shd w:val="clear" w:color="auto" w:fill="auto"/>
            <w:noWrap/>
            <w:vAlign w:val="bottom"/>
            <w:hideMark/>
          </w:tcPr>
          <w:p w14:paraId="323934CE"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2029E9D" w14:textId="77777777" w:rsidTr="00CD45B3">
        <w:trPr>
          <w:trHeight w:val="285"/>
        </w:trPr>
        <w:tc>
          <w:tcPr>
            <w:tcW w:w="336" w:type="dxa"/>
            <w:tcBorders>
              <w:top w:val="nil"/>
              <w:left w:val="nil"/>
              <w:bottom w:val="nil"/>
              <w:right w:val="nil"/>
            </w:tcBorders>
            <w:shd w:val="clear" w:color="auto" w:fill="auto"/>
            <w:noWrap/>
            <w:vAlign w:val="bottom"/>
            <w:hideMark/>
          </w:tcPr>
          <w:p w14:paraId="6D9AEB0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6B37A22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0.31</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054323E"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GOSPODARCZE</w:t>
            </w:r>
          </w:p>
        </w:tc>
        <w:tc>
          <w:tcPr>
            <w:tcW w:w="1417" w:type="dxa"/>
            <w:tcBorders>
              <w:top w:val="nil"/>
              <w:left w:val="nil"/>
              <w:bottom w:val="single" w:sz="4" w:space="0" w:color="auto"/>
              <w:right w:val="single" w:sz="4" w:space="0" w:color="auto"/>
            </w:tcBorders>
            <w:shd w:val="clear" w:color="auto" w:fill="auto"/>
            <w:noWrap/>
            <w:vAlign w:val="bottom"/>
            <w:hideMark/>
          </w:tcPr>
          <w:p w14:paraId="49185568"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4,20</w:t>
            </w:r>
          </w:p>
        </w:tc>
        <w:tc>
          <w:tcPr>
            <w:tcW w:w="160" w:type="dxa"/>
            <w:tcBorders>
              <w:top w:val="nil"/>
              <w:left w:val="nil"/>
              <w:bottom w:val="nil"/>
              <w:right w:val="nil"/>
            </w:tcBorders>
            <w:shd w:val="clear" w:color="auto" w:fill="auto"/>
            <w:noWrap/>
            <w:vAlign w:val="bottom"/>
            <w:hideMark/>
          </w:tcPr>
          <w:p w14:paraId="45914B4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692594A5" w14:textId="77777777" w:rsidTr="00CD45B3">
        <w:trPr>
          <w:trHeight w:val="285"/>
        </w:trPr>
        <w:tc>
          <w:tcPr>
            <w:tcW w:w="336" w:type="dxa"/>
            <w:tcBorders>
              <w:top w:val="nil"/>
              <w:left w:val="nil"/>
              <w:bottom w:val="nil"/>
              <w:right w:val="nil"/>
            </w:tcBorders>
            <w:shd w:val="clear" w:color="auto" w:fill="auto"/>
            <w:noWrap/>
            <w:vAlign w:val="bottom"/>
            <w:hideMark/>
          </w:tcPr>
          <w:p w14:paraId="698BDE7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35E2C87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0.32</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8311E0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 / ANEKS SOCJALNY</w:t>
            </w:r>
          </w:p>
        </w:tc>
        <w:tc>
          <w:tcPr>
            <w:tcW w:w="1417" w:type="dxa"/>
            <w:tcBorders>
              <w:top w:val="nil"/>
              <w:left w:val="nil"/>
              <w:bottom w:val="single" w:sz="4" w:space="0" w:color="auto"/>
              <w:right w:val="single" w:sz="4" w:space="0" w:color="auto"/>
            </w:tcBorders>
            <w:shd w:val="clear" w:color="auto" w:fill="auto"/>
            <w:noWrap/>
            <w:vAlign w:val="bottom"/>
            <w:hideMark/>
          </w:tcPr>
          <w:p w14:paraId="6F5AA1A0"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43,50</w:t>
            </w:r>
          </w:p>
        </w:tc>
        <w:tc>
          <w:tcPr>
            <w:tcW w:w="160" w:type="dxa"/>
            <w:tcBorders>
              <w:top w:val="nil"/>
              <w:left w:val="nil"/>
              <w:bottom w:val="nil"/>
              <w:right w:val="nil"/>
            </w:tcBorders>
            <w:shd w:val="clear" w:color="auto" w:fill="auto"/>
            <w:noWrap/>
            <w:vAlign w:val="bottom"/>
            <w:hideMark/>
          </w:tcPr>
          <w:p w14:paraId="02F76D3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1ADF8F5" w14:textId="77777777" w:rsidTr="00CD45B3">
        <w:trPr>
          <w:trHeight w:val="285"/>
        </w:trPr>
        <w:tc>
          <w:tcPr>
            <w:tcW w:w="336" w:type="dxa"/>
            <w:tcBorders>
              <w:top w:val="nil"/>
              <w:left w:val="nil"/>
              <w:bottom w:val="nil"/>
              <w:right w:val="nil"/>
            </w:tcBorders>
            <w:shd w:val="clear" w:color="auto" w:fill="auto"/>
            <w:noWrap/>
            <w:vAlign w:val="bottom"/>
            <w:hideMark/>
          </w:tcPr>
          <w:p w14:paraId="61C46A9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4739FBD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0.78</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16806BC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57B2D1D5"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5,70</w:t>
            </w:r>
          </w:p>
        </w:tc>
        <w:tc>
          <w:tcPr>
            <w:tcW w:w="160" w:type="dxa"/>
            <w:tcBorders>
              <w:top w:val="nil"/>
              <w:left w:val="nil"/>
              <w:bottom w:val="nil"/>
              <w:right w:val="nil"/>
            </w:tcBorders>
            <w:shd w:val="clear" w:color="auto" w:fill="auto"/>
            <w:noWrap/>
            <w:vAlign w:val="bottom"/>
            <w:hideMark/>
          </w:tcPr>
          <w:p w14:paraId="0228C8D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29A6590F" w14:textId="77777777" w:rsidTr="00CD45B3">
        <w:trPr>
          <w:trHeight w:val="285"/>
        </w:trPr>
        <w:tc>
          <w:tcPr>
            <w:tcW w:w="336" w:type="dxa"/>
            <w:tcBorders>
              <w:top w:val="nil"/>
              <w:left w:val="nil"/>
              <w:bottom w:val="nil"/>
              <w:right w:val="nil"/>
            </w:tcBorders>
            <w:shd w:val="clear" w:color="auto" w:fill="auto"/>
            <w:noWrap/>
            <w:vAlign w:val="bottom"/>
            <w:hideMark/>
          </w:tcPr>
          <w:p w14:paraId="3A34BDD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4632AE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0.80</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3B72E02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410DFD07"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32,30</w:t>
            </w:r>
          </w:p>
        </w:tc>
        <w:tc>
          <w:tcPr>
            <w:tcW w:w="160" w:type="dxa"/>
            <w:tcBorders>
              <w:top w:val="nil"/>
              <w:left w:val="nil"/>
              <w:bottom w:val="nil"/>
              <w:right w:val="nil"/>
            </w:tcBorders>
            <w:shd w:val="clear" w:color="auto" w:fill="auto"/>
            <w:noWrap/>
            <w:vAlign w:val="bottom"/>
            <w:hideMark/>
          </w:tcPr>
          <w:p w14:paraId="50B0CC9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57E803D" w14:textId="77777777" w:rsidTr="00CD45B3">
        <w:trPr>
          <w:trHeight w:val="276"/>
        </w:trPr>
        <w:tc>
          <w:tcPr>
            <w:tcW w:w="336" w:type="dxa"/>
            <w:tcBorders>
              <w:top w:val="nil"/>
              <w:left w:val="nil"/>
              <w:bottom w:val="nil"/>
              <w:right w:val="nil"/>
            </w:tcBorders>
            <w:shd w:val="clear" w:color="auto" w:fill="auto"/>
            <w:noWrap/>
            <w:vAlign w:val="bottom"/>
            <w:hideMark/>
          </w:tcPr>
          <w:p w14:paraId="6DB36CD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764410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0.81</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7C1EEB2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WSTĘPNA INTENSYWNA TERAPIA</w:t>
            </w:r>
          </w:p>
        </w:tc>
        <w:tc>
          <w:tcPr>
            <w:tcW w:w="1417" w:type="dxa"/>
            <w:tcBorders>
              <w:top w:val="nil"/>
              <w:left w:val="nil"/>
              <w:bottom w:val="single" w:sz="4" w:space="0" w:color="auto"/>
              <w:right w:val="single" w:sz="4" w:space="0" w:color="auto"/>
            </w:tcBorders>
            <w:shd w:val="clear" w:color="auto" w:fill="auto"/>
            <w:noWrap/>
            <w:vAlign w:val="bottom"/>
            <w:hideMark/>
          </w:tcPr>
          <w:p w14:paraId="492F1F10"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95,80</w:t>
            </w:r>
          </w:p>
        </w:tc>
        <w:tc>
          <w:tcPr>
            <w:tcW w:w="160" w:type="dxa"/>
            <w:tcBorders>
              <w:top w:val="nil"/>
              <w:left w:val="nil"/>
              <w:bottom w:val="nil"/>
              <w:right w:val="nil"/>
            </w:tcBorders>
            <w:shd w:val="clear" w:color="auto" w:fill="auto"/>
            <w:noWrap/>
            <w:vAlign w:val="bottom"/>
            <w:hideMark/>
          </w:tcPr>
          <w:p w14:paraId="2FC78D2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63F8693A" w14:textId="77777777" w:rsidTr="00CD45B3">
        <w:trPr>
          <w:trHeight w:val="276"/>
        </w:trPr>
        <w:tc>
          <w:tcPr>
            <w:tcW w:w="336" w:type="dxa"/>
            <w:tcBorders>
              <w:top w:val="nil"/>
              <w:left w:val="nil"/>
              <w:bottom w:val="nil"/>
              <w:right w:val="nil"/>
            </w:tcBorders>
            <w:shd w:val="clear" w:color="auto" w:fill="auto"/>
            <w:noWrap/>
            <w:vAlign w:val="bottom"/>
            <w:hideMark/>
          </w:tcPr>
          <w:p w14:paraId="310A55B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74861D3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0.82</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81CF1B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DLA PERSONELU</w:t>
            </w:r>
          </w:p>
        </w:tc>
        <w:tc>
          <w:tcPr>
            <w:tcW w:w="1417" w:type="dxa"/>
            <w:tcBorders>
              <w:top w:val="nil"/>
              <w:left w:val="nil"/>
              <w:bottom w:val="single" w:sz="4" w:space="0" w:color="auto"/>
              <w:right w:val="single" w:sz="4" w:space="0" w:color="auto"/>
            </w:tcBorders>
            <w:shd w:val="clear" w:color="auto" w:fill="auto"/>
            <w:noWrap/>
            <w:vAlign w:val="bottom"/>
            <w:hideMark/>
          </w:tcPr>
          <w:p w14:paraId="69712496"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14,40</w:t>
            </w:r>
          </w:p>
        </w:tc>
        <w:tc>
          <w:tcPr>
            <w:tcW w:w="160" w:type="dxa"/>
            <w:tcBorders>
              <w:top w:val="nil"/>
              <w:left w:val="nil"/>
              <w:bottom w:val="nil"/>
              <w:right w:val="nil"/>
            </w:tcBorders>
            <w:shd w:val="clear" w:color="auto" w:fill="auto"/>
            <w:noWrap/>
            <w:vAlign w:val="bottom"/>
            <w:hideMark/>
          </w:tcPr>
          <w:p w14:paraId="3495700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4032A176" w14:textId="77777777" w:rsidTr="00CD45B3">
        <w:trPr>
          <w:trHeight w:val="276"/>
        </w:trPr>
        <w:tc>
          <w:tcPr>
            <w:tcW w:w="336" w:type="dxa"/>
            <w:tcBorders>
              <w:top w:val="nil"/>
              <w:left w:val="nil"/>
              <w:bottom w:val="nil"/>
              <w:right w:val="nil"/>
            </w:tcBorders>
            <w:shd w:val="clear" w:color="auto" w:fill="auto"/>
            <w:noWrap/>
            <w:vAlign w:val="bottom"/>
            <w:hideMark/>
          </w:tcPr>
          <w:p w14:paraId="4BE9D35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645DF22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0.83</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031F561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6436E30F"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78,10</w:t>
            </w:r>
          </w:p>
        </w:tc>
        <w:tc>
          <w:tcPr>
            <w:tcW w:w="160" w:type="dxa"/>
            <w:tcBorders>
              <w:top w:val="nil"/>
              <w:left w:val="nil"/>
              <w:bottom w:val="nil"/>
              <w:right w:val="nil"/>
            </w:tcBorders>
            <w:shd w:val="clear" w:color="auto" w:fill="auto"/>
            <w:noWrap/>
            <w:vAlign w:val="bottom"/>
            <w:hideMark/>
          </w:tcPr>
          <w:p w14:paraId="28B1987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0A96E984" w14:textId="77777777" w:rsidTr="00CD45B3">
        <w:trPr>
          <w:trHeight w:val="285"/>
        </w:trPr>
        <w:tc>
          <w:tcPr>
            <w:tcW w:w="336" w:type="dxa"/>
            <w:tcBorders>
              <w:top w:val="nil"/>
              <w:left w:val="nil"/>
              <w:bottom w:val="nil"/>
              <w:right w:val="nil"/>
            </w:tcBorders>
            <w:shd w:val="clear" w:color="auto" w:fill="auto"/>
            <w:noWrap/>
            <w:vAlign w:val="bottom"/>
            <w:hideMark/>
          </w:tcPr>
          <w:p w14:paraId="7169075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654BFF9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0.84</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2F98C29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126DA499"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6,20</w:t>
            </w:r>
          </w:p>
        </w:tc>
        <w:tc>
          <w:tcPr>
            <w:tcW w:w="160" w:type="dxa"/>
            <w:tcBorders>
              <w:top w:val="nil"/>
              <w:left w:val="nil"/>
              <w:bottom w:val="nil"/>
              <w:right w:val="nil"/>
            </w:tcBorders>
            <w:shd w:val="clear" w:color="auto" w:fill="auto"/>
            <w:noWrap/>
            <w:vAlign w:val="bottom"/>
            <w:hideMark/>
          </w:tcPr>
          <w:p w14:paraId="13504C9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2F9E427E" w14:textId="77777777" w:rsidTr="00CD45B3">
        <w:trPr>
          <w:trHeight w:val="300"/>
        </w:trPr>
        <w:tc>
          <w:tcPr>
            <w:tcW w:w="336" w:type="dxa"/>
            <w:tcBorders>
              <w:top w:val="nil"/>
              <w:left w:val="nil"/>
              <w:bottom w:val="nil"/>
              <w:right w:val="nil"/>
            </w:tcBorders>
            <w:shd w:val="clear" w:color="auto" w:fill="auto"/>
            <w:noWrap/>
            <w:vAlign w:val="bottom"/>
            <w:hideMark/>
          </w:tcPr>
          <w:p w14:paraId="5A892A5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B295C8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0.85</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CD0D2C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52342883"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6,20</w:t>
            </w:r>
          </w:p>
        </w:tc>
        <w:tc>
          <w:tcPr>
            <w:tcW w:w="160" w:type="dxa"/>
            <w:tcBorders>
              <w:top w:val="nil"/>
              <w:left w:val="nil"/>
              <w:bottom w:val="nil"/>
              <w:right w:val="nil"/>
            </w:tcBorders>
            <w:shd w:val="clear" w:color="auto" w:fill="auto"/>
            <w:noWrap/>
            <w:vAlign w:val="bottom"/>
            <w:hideMark/>
          </w:tcPr>
          <w:p w14:paraId="3603173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368BB20" w14:textId="77777777" w:rsidTr="00CD45B3">
        <w:trPr>
          <w:trHeight w:val="285"/>
        </w:trPr>
        <w:tc>
          <w:tcPr>
            <w:tcW w:w="336" w:type="dxa"/>
            <w:tcBorders>
              <w:top w:val="nil"/>
              <w:left w:val="nil"/>
              <w:bottom w:val="nil"/>
              <w:right w:val="nil"/>
            </w:tcBorders>
            <w:shd w:val="clear" w:color="auto" w:fill="auto"/>
            <w:noWrap/>
            <w:vAlign w:val="bottom"/>
            <w:hideMark/>
          </w:tcPr>
          <w:p w14:paraId="6569A76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146F24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0.86</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39C976E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00E3E925"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6,20</w:t>
            </w:r>
          </w:p>
        </w:tc>
        <w:tc>
          <w:tcPr>
            <w:tcW w:w="160" w:type="dxa"/>
            <w:tcBorders>
              <w:top w:val="nil"/>
              <w:left w:val="nil"/>
              <w:bottom w:val="nil"/>
              <w:right w:val="nil"/>
            </w:tcBorders>
            <w:shd w:val="clear" w:color="auto" w:fill="auto"/>
            <w:noWrap/>
            <w:vAlign w:val="bottom"/>
            <w:hideMark/>
          </w:tcPr>
          <w:p w14:paraId="4273E6C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2B90C73" w14:textId="77777777" w:rsidTr="00CD45B3">
        <w:trPr>
          <w:trHeight w:val="285"/>
        </w:trPr>
        <w:tc>
          <w:tcPr>
            <w:tcW w:w="336" w:type="dxa"/>
            <w:tcBorders>
              <w:top w:val="nil"/>
              <w:left w:val="nil"/>
              <w:bottom w:val="nil"/>
              <w:right w:val="nil"/>
            </w:tcBorders>
            <w:shd w:val="clear" w:color="auto" w:fill="auto"/>
            <w:noWrap/>
            <w:vAlign w:val="bottom"/>
            <w:hideMark/>
          </w:tcPr>
          <w:p w14:paraId="13DFC2B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0A3CFB1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0.87</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607A2FD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SALA OBSERWACYJNA</w:t>
            </w:r>
          </w:p>
        </w:tc>
        <w:tc>
          <w:tcPr>
            <w:tcW w:w="1417" w:type="dxa"/>
            <w:tcBorders>
              <w:top w:val="nil"/>
              <w:left w:val="nil"/>
              <w:bottom w:val="single" w:sz="4" w:space="0" w:color="auto"/>
              <w:right w:val="single" w:sz="4" w:space="0" w:color="auto"/>
            </w:tcBorders>
            <w:shd w:val="clear" w:color="auto" w:fill="auto"/>
            <w:noWrap/>
            <w:vAlign w:val="bottom"/>
            <w:hideMark/>
          </w:tcPr>
          <w:p w14:paraId="4A8A6708"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75,00</w:t>
            </w:r>
          </w:p>
        </w:tc>
        <w:tc>
          <w:tcPr>
            <w:tcW w:w="160" w:type="dxa"/>
            <w:tcBorders>
              <w:top w:val="nil"/>
              <w:left w:val="nil"/>
              <w:bottom w:val="nil"/>
              <w:right w:val="nil"/>
            </w:tcBorders>
            <w:shd w:val="clear" w:color="auto" w:fill="auto"/>
            <w:noWrap/>
            <w:vAlign w:val="bottom"/>
            <w:hideMark/>
          </w:tcPr>
          <w:p w14:paraId="3A9F778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449EA4D" w14:textId="77777777" w:rsidTr="00CD45B3">
        <w:trPr>
          <w:trHeight w:val="285"/>
        </w:trPr>
        <w:tc>
          <w:tcPr>
            <w:tcW w:w="336" w:type="dxa"/>
            <w:tcBorders>
              <w:top w:val="nil"/>
              <w:left w:val="nil"/>
              <w:bottom w:val="nil"/>
              <w:right w:val="nil"/>
            </w:tcBorders>
            <w:shd w:val="clear" w:color="auto" w:fill="auto"/>
            <w:noWrap/>
            <w:vAlign w:val="bottom"/>
            <w:hideMark/>
          </w:tcPr>
          <w:p w14:paraId="601F572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D5FD9B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0.88</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130648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CZĘŚĆ IZOLOWANA</w:t>
            </w:r>
          </w:p>
        </w:tc>
        <w:tc>
          <w:tcPr>
            <w:tcW w:w="1417" w:type="dxa"/>
            <w:tcBorders>
              <w:top w:val="nil"/>
              <w:left w:val="nil"/>
              <w:bottom w:val="single" w:sz="4" w:space="0" w:color="auto"/>
              <w:right w:val="single" w:sz="4" w:space="0" w:color="auto"/>
            </w:tcBorders>
            <w:shd w:val="clear" w:color="auto" w:fill="auto"/>
            <w:noWrap/>
            <w:vAlign w:val="bottom"/>
            <w:hideMark/>
          </w:tcPr>
          <w:p w14:paraId="488D4C1C"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15,10</w:t>
            </w:r>
          </w:p>
        </w:tc>
        <w:tc>
          <w:tcPr>
            <w:tcW w:w="160" w:type="dxa"/>
            <w:tcBorders>
              <w:top w:val="nil"/>
              <w:left w:val="nil"/>
              <w:bottom w:val="nil"/>
              <w:right w:val="nil"/>
            </w:tcBorders>
            <w:shd w:val="clear" w:color="auto" w:fill="auto"/>
            <w:noWrap/>
            <w:vAlign w:val="bottom"/>
            <w:hideMark/>
          </w:tcPr>
          <w:p w14:paraId="6FADA96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7B8D277" w14:textId="77777777" w:rsidTr="00CD45B3">
        <w:trPr>
          <w:trHeight w:val="285"/>
        </w:trPr>
        <w:tc>
          <w:tcPr>
            <w:tcW w:w="336" w:type="dxa"/>
            <w:tcBorders>
              <w:top w:val="nil"/>
              <w:left w:val="nil"/>
              <w:bottom w:val="nil"/>
              <w:right w:val="nil"/>
            </w:tcBorders>
            <w:shd w:val="clear" w:color="auto" w:fill="auto"/>
            <w:noWrap/>
            <w:vAlign w:val="bottom"/>
            <w:hideMark/>
          </w:tcPr>
          <w:p w14:paraId="52AE8A3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0CF9AF7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0.89</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61CCF3E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DLA PERSONELU</w:t>
            </w:r>
          </w:p>
        </w:tc>
        <w:tc>
          <w:tcPr>
            <w:tcW w:w="1417" w:type="dxa"/>
            <w:tcBorders>
              <w:top w:val="nil"/>
              <w:left w:val="nil"/>
              <w:bottom w:val="single" w:sz="4" w:space="0" w:color="auto"/>
              <w:right w:val="single" w:sz="4" w:space="0" w:color="auto"/>
            </w:tcBorders>
            <w:shd w:val="clear" w:color="auto" w:fill="auto"/>
            <w:noWrap/>
            <w:vAlign w:val="bottom"/>
            <w:hideMark/>
          </w:tcPr>
          <w:p w14:paraId="0EB6651A"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14,00</w:t>
            </w:r>
          </w:p>
        </w:tc>
        <w:tc>
          <w:tcPr>
            <w:tcW w:w="160" w:type="dxa"/>
            <w:tcBorders>
              <w:top w:val="nil"/>
              <w:left w:val="nil"/>
              <w:bottom w:val="nil"/>
              <w:right w:val="nil"/>
            </w:tcBorders>
            <w:shd w:val="clear" w:color="auto" w:fill="auto"/>
            <w:noWrap/>
            <w:vAlign w:val="bottom"/>
            <w:hideMark/>
          </w:tcPr>
          <w:p w14:paraId="06514B0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C56339D" w14:textId="77777777" w:rsidTr="00CD45B3">
        <w:trPr>
          <w:trHeight w:val="276"/>
        </w:trPr>
        <w:tc>
          <w:tcPr>
            <w:tcW w:w="336" w:type="dxa"/>
            <w:tcBorders>
              <w:top w:val="nil"/>
              <w:left w:val="nil"/>
              <w:bottom w:val="nil"/>
              <w:right w:val="nil"/>
            </w:tcBorders>
            <w:shd w:val="clear" w:color="auto" w:fill="auto"/>
            <w:noWrap/>
            <w:vAlign w:val="bottom"/>
            <w:hideMark/>
          </w:tcPr>
          <w:p w14:paraId="086F078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680C04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0.90</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345C3AE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514CA016"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79,30</w:t>
            </w:r>
          </w:p>
        </w:tc>
        <w:tc>
          <w:tcPr>
            <w:tcW w:w="160" w:type="dxa"/>
            <w:tcBorders>
              <w:top w:val="nil"/>
              <w:left w:val="nil"/>
              <w:bottom w:val="nil"/>
              <w:right w:val="nil"/>
            </w:tcBorders>
            <w:shd w:val="clear" w:color="auto" w:fill="auto"/>
            <w:noWrap/>
            <w:vAlign w:val="bottom"/>
            <w:hideMark/>
          </w:tcPr>
          <w:p w14:paraId="03A6429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61FEA2A6" w14:textId="77777777" w:rsidTr="00CD45B3">
        <w:trPr>
          <w:trHeight w:val="285"/>
        </w:trPr>
        <w:tc>
          <w:tcPr>
            <w:tcW w:w="336" w:type="dxa"/>
            <w:tcBorders>
              <w:top w:val="nil"/>
              <w:left w:val="nil"/>
              <w:bottom w:val="nil"/>
              <w:right w:val="nil"/>
            </w:tcBorders>
            <w:shd w:val="clear" w:color="auto" w:fill="auto"/>
            <w:noWrap/>
            <w:vAlign w:val="bottom"/>
            <w:hideMark/>
          </w:tcPr>
          <w:p w14:paraId="3206D8D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4BB8880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0.91</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0147D7B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SALA PRZYJĘĆ</w:t>
            </w:r>
          </w:p>
        </w:tc>
        <w:tc>
          <w:tcPr>
            <w:tcW w:w="1417" w:type="dxa"/>
            <w:tcBorders>
              <w:top w:val="nil"/>
              <w:left w:val="nil"/>
              <w:bottom w:val="single" w:sz="4" w:space="0" w:color="auto"/>
              <w:right w:val="single" w:sz="4" w:space="0" w:color="auto"/>
            </w:tcBorders>
            <w:shd w:val="clear" w:color="auto" w:fill="auto"/>
            <w:noWrap/>
            <w:vAlign w:val="bottom"/>
            <w:hideMark/>
          </w:tcPr>
          <w:p w14:paraId="3C2BCA38"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80,90</w:t>
            </w:r>
          </w:p>
        </w:tc>
        <w:tc>
          <w:tcPr>
            <w:tcW w:w="160" w:type="dxa"/>
            <w:tcBorders>
              <w:top w:val="nil"/>
              <w:left w:val="nil"/>
              <w:bottom w:val="nil"/>
              <w:right w:val="nil"/>
            </w:tcBorders>
            <w:shd w:val="clear" w:color="auto" w:fill="auto"/>
            <w:noWrap/>
            <w:vAlign w:val="bottom"/>
            <w:hideMark/>
          </w:tcPr>
          <w:p w14:paraId="76F9A36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674384AB" w14:textId="77777777" w:rsidTr="00CD45B3">
        <w:trPr>
          <w:trHeight w:val="300"/>
        </w:trPr>
        <w:tc>
          <w:tcPr>
            <w:tcW w:w="336" w:type="dxa"/>
            <w:tcBorders>
              <w:top w:val="nil"/>
              <w:left w:val="nil"/>
              <w:bottom w:val="nil"/>
              <w:right w:val="nil"/>
            </w:tcBorders>
            <w:shd w:val="clear" w:color="auto" w:fill="auto"/>
            <w:noWrap/>
            <w:vAlign w:val="bottom"/>
            <w:hideMark/>
          </w:tcPr>
          <w:p w14:paraId="00B29A7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EDB964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0.92</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291FEDBE"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GABINET KONSULTACJI</w:t>
            </w:r>
          </w:p>
        </w:tc>
        <w:tc>
          <w:tcPr>
            <w:tcW w:w="1417" w:type="dxa"/>
            <w:tcBorders>
              <w:top w:val="nil"/>
              <w:left w:val="nil"/>
              <w:bottom w:val="single" w:sz="4" w:space="0" w:color="auto"/>
              <w:right w:val="single" w:sz="4" w:space="0" w:color="auto"/>
            </w:tcBorders>
            <w:shd w:val="clear" w:color="auto" w:fill="auto"/>
            <w:noWrap/>
            <w:vAlign w:val="bottom"/>
            <w:hideMark/>
          </w:tcPr>
          <w:p w14:paraId="48F064D2"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9,20</w:t>
            </w:r>
          </w:p>
        </w:tc>
        <w:tc>
          <w:tcPr>
            <w:tcW w:w="160" w:type="dxa"/>
            <w:tcBorders>
              <w:top w:val="nil"/>
              <w:left w:val="nil"/>
              <w:bottom w:val="nil"/>
              <w:right w:val="nil"/>
            </w:tcBorders>
            <w:shd w:val="clear" w:color="auto" w:fill="auto"/>
            <w:noWrap/>
            <w:vAlign w:val="bottom"/>
            <w:hideMark/>
          </w:tcPr>
          <w:p w14:paraId="49589B1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8F9B16A" w14:textId="77777777" w:rsidTr="00CD45B3">
        <w:trPr>
          <w:trHeight w:val="285"/>
        </w:trPr>
        <w:tc>
          <w:tcPr>
            <w:tcW w:w="336" w:type="dxa"/>
            <w:tcBorders>
              <w:top w:val="nil"/>
              <w:left w:val="nil"/>
              <w:bottom w:val="nil"/>
              <w:right w:val="nil"/>
            </w:tcBorders>
            <w:shd w:val="clear" w:color="auto" w:fill="auto"/>
            <w:noWrap/>
            <w:vAlign w:val="bottom"/>
            <w:hideMark/>
          </w:tcPr>
          <w:p w14:paraId="24458BD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B13347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0.93</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4ACF8B6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GABINET KONSULTACJI</w:t>
            </w:r>
          </w:p>
        </w:tc>
        <w:tc>
          <w:tcPr>
            <w:tcW w:w="1417" w:type="dxa"/>
            <w:tcBorders>
              <w:top w:val="nil"/>
              <w:left w:val="nil"/>
              <w:bottom w:val="single" w:sz="4" w:space="0" w:color="auto"/>
              <w:right w:val="single" w:sz="4" w:space="0" w:color="auto"/>
            </w:tcBorders>
            <w:shd w:val="clear" w:color="auto" w:fill="auto"/>
            <w:noWrap/>
            <w:vAlign w:val="bottom"/>
            <w:hideMark/>
          </w:tcPr>
          <w:p w14:paraId="17239250"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9,20</w:t>
            </w:r>
          </w:p>
        </w:tc>
        <w:tc>
          <w:tcPr>
            <w:tcW w:w="160" w:type="dxa"/>
            <w:tcBorders>
              <w:top w:val="nil"/>
              <w:left w:val="nil"/>
              <w:bottom w:val="nil"/>
              <w:right w:val="nil"/>
            </w:tcBorders>
            <w:shd w:val="clear" w:color="auto" w:fill="auto"/>
            <w:noWrap/>
            <w:vAlign w:val="bottom"/>
            <w:hideMark/>
          </w:tcPr>
          <w:p w14:paraId="4AB0BAC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442F177F" w14:textId="77777777" w:rsidTr="00CD45B3">
        <w:trPr>
          <w:trHeight w:val="276"/>
        </w:trPr>
        <w:tc>
          <w:tcPr>
            <w:tcW w:w="336" w:type="dxa"/>
            <w:tcBorders>
              <w:top w:val="nil"/>
              <w:left w:val="nil"/>
              <w:bottom w:val="nil"/>
              <w:right w:val="nil"/>
            </w:tcBorders>
            <w:shd w:val="clear" w:color="auto" w:fill="auto"/>
            <w:noWrap/>
            <w:vAlign w:val="bottom"/>
            <w:hideMark/>
          </w:tcPr>
          <w:p w14:paraId="1E1822E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EFFA0E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0.94</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4FCCA57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GABINET KONSULTACJI</w:t>
            </w:r>
          </w:p>
        </w:tc>
        <w:tc>
          <w:tcPr>
            <w:tcW w:w="1417" w:type="dxa"/>
            <w:tcBorders>
              <w:top w:val="nil"/>
              <w:left w:val="nil"/>
              <w:bottom w:val="single" w:sz="4" w:space="0" w:color="auto"/>
              <w:right w:val="single" w:sz="4" w:space="0" w:color="auto"/>
            </w:tcBorders>
            <w:shd w:val="clear" w:color="auto" w:fill="auto"/>
            <w:noWrap/>
            <w:vAlign w:val="bottom"/>
            <w:hideMark/>
          </w:tcPr>
          <w:p w14:paraId="78F4C77B"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9,20</w:t>
            </w:r>
          </w:p>
        </w:tc>
        <w:tc>
          <w:tcPr>
            <w:tcW w:w="160" w:type="dxa"/>
            <w:tcBorders>
              <w:top w:val="nil"/>
              <w:left w:val="nil"/>
              <w:bottom w:val="nil"/>
              <w:right w:val="nil"/>
            </w:tcBorders>
            <w:shd w:val="clear" w:color="auto" w:fill="auto"/>
            <w:noWrap/>
            <w:vAlign w:val="bottom"/>
            <w:hideMark/>
          </w:tcPr>
          <w:p w14:paraId="6195A02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4A14C967" w14:textId="77777777" w:rsidTr="00CD45B3">
        <w:trPr>
          <w:trHeight w:val="276"/>
        </w:trPr>
        <w:tc>
          <w:tcPr>
            <w:tcW w:w="336" w:type="dxa"/>
            <w:tcBorders>
              <w:top w:val="nil"/>
              <w:left w:val="nil"/>
              <w:bottom w:val="nil"/>
              <w:right w:val="nil"/>
            </w:tcBorders>
            <w:shd w:val="clear" w:color="auto" w:fill="auto"/>
            <w:noWrap/>
            <w:vAlign w:val="bottom"/>
            <w:hideMark/>
          </w:tcPr>
          <w:p w14:paraId="5DA5369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62CBF7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0.95</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1DBAD67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GABINET KONSULTACJI</w:t>
            </w:r>
          </w:p>
        </w:tc>
        <w:tc>
          <w:tcPr>
            <w:tcW w:w="1417" w:type="dxa"/>
            <w:tcBorders>
              <w:top w:val="nil"/>
              <w:left w:val="nil"/>
              <w:bottom w:val="single" w:sz="4" w:space="0" w:color="auto"/>
              <w:right w:val="single" w:sz="4" w:space="0" w:color="auto"/>
            </w:tcBorders>
            <w:shd w:val="clear" w:color="auto" w:fill="auto"/>
            <w:noWrap/>
            <w:vAlign w:val="bottom"/>
            <w:hideMark/>
          </w:tcPr>
          <w:p w14:paraId="23C21B40"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9,20</w:t>
            </w:r>
          </w:p>
        </w:tc>
        <w:tc>
          <w:tcPr>
            <w:tcW w:w="160" w:type="dxa"/>
            <w:tcBorders>
              <w:top w:val="nil"/>
              <w:left w:val="nil"/>
              <w:bottom w:val="nil"/>
              <w:right w:val="nil"/>
            </w:tcBorders>
            <w:shd w:val="clear" w:color="auto" w:fill="auto"/>
            <w:noWrap/>
            <w:vAlign w:val="bottom"/>
            <w:hideMark/>
          </w:tcPr>
          <w:p w14:paraId="689C2A6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24565185" w14:textId="77777777" w:rsidTr="00CD45B3">
        <w:trPr>
          <w:trHeight w:val="285"/>
        </w:trPr>
        <w:tc>
          <w:tcPr>
            <w:tcW w:w="336" w:type="dxa"/>
            <w:tcBorders>
              <w:top w:val="nil"/>
              <w:left w:val="nil"/>
              <w:bottom w:val="nil"/>
              <w:right w:val="nil"/>
            </w:tcBorders>
            <w:shd w:val="clear" w:color="auto" w:fill="auto"/>
            <w:noWrap/>
            <w:vAlign w:val="bottom"/>
            <w:hideMark/>
          </w:tcPr>
          <w:p w14:paraId="1A7F4F8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11AE97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0.96</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207AC0D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PEDIATRA</w:t>
            </w:r>
          </w:p>
        </w:tc>
        <w:tc>
          <w:tcPr>
            <w:tcW w:w="1417" w:type="dxa"/>
            <w:tcBorders>
              <w:top w:val="nil"/>
              <w:left w:val="nil"/>
              <w:bottom w:val="single" w:sz="4" w:space="0" w:color="auto"/>
              <w:right w:val="single" w:sz="4" w:space="0" w:color="auto"/>
            </w:tcBorders>
            <w:shd w:val="clear" w:color="auto" w:fill="auto"/>
            <w:noWrap/>
            <w:vAlign w:val="bottom"/>
            <w:hideMark/>
          </w:tcPr>
          <w:p w14:paraId="2044A657"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9,20</w:t>
            </w:r>
          </w:p>
        </w:tc>
        <w:tc>
          <w:tcPr>
            <w:tcW w:w="160" w:type="dxa"/>
            <w:tcBorders>
              <w:top w:val="nil"/>
              <w:left w:val="nil"/>
              <w:bottom w:val="nil"/>
              <w:right w:val="nil"/>
            </w:tcBorders>
            <w:shd w:val="clear" w:color="auto" w:fill="auto"/>
            <w:noWrap/>
            <w:vAlign w:val="bottom"/>
            <w:hideMark/>
          </w:tcPr>
          <w:p w14:paraId="04AE0DD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32668F49" w14:textId="77777777" w:rsidTr="00CD45B3">
        <w:trPr>
          <w:trHeight w:val="300"/>
        </w:trPr>
        <w:tc>
          <w:tcPr>
            <w:tcW w:w="336" w:type="dxa"/>
            <w:tcBorders>
              <w:top w:val="nil"/>
              <w:left w:val="nil"/>
              <w:bottom w:val="nil"/>
              <w:right w:val="nil"/>
            </w:tcBorders>
            <w:shd w:val="clear" w:color="auto" w:fill="auto"/>
            <w:noWrap/>
            <w:vAlign w:val="bottom"/>
            <w:hideMark/>
          </w:tcPr>
          <w:p w14:paraId="1E820F5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rPr>
              <w:br w:type="page"/>
            </w: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92728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0.97</w:t>
            </w:r>
          </w:p>
        </w:tc>
        <w:tc>
          <w:tcPr>
            <w:tcW w:w="5806" w:type="dxa"/>
            <w:gridSpan w:val="2"/>
            <w:tcBorders>
              <w:top w:val="single" w:sz="4" w:space="0" w:color="auto"/>
              <w:left w:val="nil"/>
              <w:bottom w:val="single" w:sz="4" w:space="0" w:color="auto"/>
              <w:right w:val="single" w:sz="4" w:space="0" w:color="auto"/>
            </w:tcBorders>
            <w:shd w:val="clear" w:color="auto" w:fill="auto"/>
            <w:noWrap/>
            <w:vAlign w:val="bottom"/>
            <w:hideMark/>
          </w:tcPr>
          <w:p w14:paraId="533FEE7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GABINET LAKARSKI</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6AD4EFC"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10,50</w:t>
            </w:r>
          </w:p>
        </w:tc>
        <w:tc>
          <w:tcPr>
            <w:tcW w:w="160" w:type="dxa"/>
            <w:tcBorders>
              <w:top w:val="nil"/>
              <w:left w:val="nil"/>
              <w:bottom w:val="nil"/>
              <w:right w:val="nil"/>
            </w:tcBorders>
            <w:shd w:val="clear" w:color="auto" w:fill="auto"/>
            <w:noWrap/>
            <w:vAlign w:val="bottom"/>
            <w:hideMark/>
          </w:tcPr>
          <w:p w14:paraId="51BBF30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03524B2" w14:textId="77777777" w:rsidTr="00CD45B3">
        <w:trPr>
          <w:trHeight w:val="285"/>
        </w:trPr>
        <w:tc>
          <w:tcPr>
            <w:tcW w:w="336" w:type="dxa"/>
            <w:tcBorders>
              <w:top w:val="nil"/>
              <w:left w:val="nil"/>
              <w:bottom w:val="nil"/>
              <w:right w:val="nil"/>
            </w:tcBorders>
            <w:shd w:val="clear" w:color="auto" w:fill="auto"/>
            <w:noWrap/>
            <w:vAlign w:val="bottom"/>
            <w:hideMark/>
          </w:tcPr>
          <w:p w14:paraId="2393AB2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7319C38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0.98</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3E6EA2A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 xml:space="preserve">GABINET LEKARSKI </w:t>
            </w:r>
          </w:p>
        </w:tc>
        <w:tc>
          <w:tcPr>
            <w:tcW w:w="1417" w:type="dxa"/>
            <w:tcBorders>
              <w:top w:val="nil"/>
              <w:left w:val="nil"/>
              <w:bottom w:val="single" w:sz="4" w:space="0" w:color="auto"/>
              <w:right w:val="single" w:sz="4" w:space="0" w:color="auto"/>
            </w:tcBorders>
            <w:shd w:val="clear" w:color="auto" w:fill="auto"/>
            <w:noWrap/>
            <w:vAlign w:val="bottom"/>
            <w:hideMark/>
          </w:tcPr>
          <w:p w14:paraId="3563AD47"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10,50</w:t>
            </w:r>
          </w:p>
        </w:tc>
        <w:tc>
          <w:tcPr>
            <w:tcW w:w="160" w:type="dxa"/>
            <w:tcBorders>
              <w:top w:val="nil"/>
              <w:left w:val="nil"/>
              <w:bottom w:val="nil"/>
              <w:right w:val="nil"/>
            </w:tcBorders>
            <w:shd w:val="clear" w:color="auto" w:fill="auto"/>
            <w:noWrap/>
            <w:vAlign w:val="bottom"/>
            <w:hideMark/>
          </w:tcPr>
          <w:p w14:paraId="4BFB3BE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3D7EC00" w14:textId="77777777" w:rsidTr="00CD45B3">
        <w:trPr>
          <w:trHeight w:val="285"/>
        </w:trPr>
        <w:tc>
          <w:tcPr>
            <w:tcW w:w="336" w:type="dxa"/>
            <w:tcBorders>
              <w:top w:val="nil"/>
              <w:left w:val="nil"/>
              <w:bottom w:val="nil"/>
              <w:right w:val="nil"/>
            </w:tcBorders>
            <w:shd w:val="clear" w:color="auto" w:fill="auto"/>
            <w:noWrap/>
            <w:vAlign w:val="bottom"/>
            <w:hideMark/>
          </w:tcPr>
          <w:p w14:paraId="11CD811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3DEA46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0.99</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F54EE9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POKÓJ PIELĘGNIAREK</w:t>
            </w:r>
          </w:p>
        </w:tc>
        <w:tc>
          <w:tcPr>
            <w:tcW w:w="1417" w:type="dxa"/>
            <w:tcBorders>
              <w:top w:val="nil"/>
              <w:left w:val="nil"/>
              <w:bottom w:val="single" w:sz="4" w:space="0" w:color="auto"/>
              <w:right w:val="single" w:sz="4" w:space="0" w:color="auto"/>
            </w:tcBorders>
            <w:shd w:val="clear" w:color="auto" w:fill="auto"/>
            <w:noWrap/>
            <w:vAlign w:val="bottom"/>
            <w:hideMark/>
          </w:tcPr>
          <w:p w14:paraId="58520295"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21,10</w:t>
            </w:r>
          </w:p>
        </w:tc>
        <w:tc>
          <w:tcPr>
            <w:tcW w:w="160" w:type="dxa"/>
            <w:tcBorders>
              <w:top w:val="nil"/>
              <w:left w:val="nil"/>
              <w:bottom w:val="nil"/>
              <w:right w:val="nil"/>
            </w:tcBorders>
            <w:shd w:val="clear" w:color="auto" w:fill="auto"/>
            <w:noWrap/>
            <w:vAlign w:val="bottom"/>
            <w:hideMark/>
          </w:tcPr>
          <w:p w14:paraId="5D39F77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43F28FD5" w14:textId="77777777" w:rsidTr="00CD45B3">
        <w:trPr>
          <w:trHeight w:val="285"/>
        </w:trPr>
        <w:tc>
          <w:tcPr>
            <w:tcW w:w="336" w:type="dxa"/>
            <w:tcBorders>
              <w:top w:val="nil"/>
              <w:left w:val="nil"/>
              <w:bottom w:val="nil"/>
              <w:right w:val="nil"/>
            </w:tcBorders>
            <w:shd w:val="clear" w:color="auto" w:fill="auto"/>
            <w:noWrap/>
            <w:vAlign w:val="bottom"/>
            <w:hideMark/>
          </w:tcPr>
          <w:p w14:paraId="5D8565F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61A55D6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0.100</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1FFD9D8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5F91EF3B"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14,10</w:t>
            </w:r>
          </w:p>
        </w:tc>
        <w:tc>
          <w:tcPr>
            <w:tcW w:w="160" w:type="dxa"/>
            <w:tcBorders>
              <w:top w:val="nil"/>
              <w:left w:val="nil"/>
              <w:bottom w:val="nil"/>
              <w:right w:val="nil"/>
            </w:tcBorders>
            <w:shd w:val="clear" w:color="auto" w:fill="auto"/>
            <w:noWrap/>
            <w:vAlign w:val="bottom"/>
            <w:hideMark/>
          </w:tcPr>
          <w:p w14:paraId="7C938F6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9618998" w14:textId="77777777" w:rsidTr="00CD45B3">
        <w:trPr>
          <w:trHeight w:val="276"/>
        </w:trPr>
        <w:tc>
          <w:tcPr>
            <w:tcW w:w="336" w:type="dxa"/>
            <w:tcBorders>
              <w:top w:val="nil"/>
              <w:left w:val="nil"/>
              <w:bottom w:val="nil"/>
              <w:right w:val="nil"/>
            </w:tcBorders>
            <w:shd w:val="clear" w:color="auto" w:fill="auto"/>
            <w:noWrap/>
            <w:vAlign w:val="bottom"/>
            <w:hideMark/>
          </w:tcPr>
          <w:p w14:paraId="4B84B79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3D850F0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0.101</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349F39B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SOCJALNE</w:t>
            </w:r>
          </w:p>
        </w:tc>
        <w:tc>
          <w:tcPr>
            <w:tcW w:w="1417" w:type="dxa"/>
            <w:tcBorders>
              <w:top w:val="nil"/>
              <w:left w:val="nil"/>
              <w:bottom w:val="single" w:sz="4" w:space="0" w:color="auto"/>
              <w:right w:val="single" w:sz="4" w:space="0" w:color="auto"/>
            </w:tcBorders>
            <w:shd w:val="clear" w:color="auto" w:fill="auto"/>
            <w:noWrap/>
            <w:vAlign w:val="bottom"/>
            <w:hideMark/>
          </w:tcPr>
          <w:p w14:paraId="5B761312"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4,40</w:t>
            </w:r>
          </w:p>
        </w:tc>
        <w:tc>
          <w:tcPr>
            <w:tcW w:w="160" w:type="dxa"/>
            <w:tcBorders>
              <w:top w:val="nil"/>
              <w:left w:val="nil"/>
              <w:bottom w:val="nil"/>
              <w:right w:val="nil"/>
            </w:tcBorders>
            <w:shd w:val="clear" w:color="auto" w:fill="auto"/>
            <w:noWrap/>
            <w:vAlign w:val="bottom"/>
            <w:hideMark/>
          </w:tcPr>
          <w:p w14:paraId="5BC6817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77DB50A5" w14:textId="77777777" w:rsidTr="00CD45B3">
        <w:trPr>
          <w:trHeight w:val="282"/>
        </w:trPr>
        <w:tc>
          <w:tcPr>
            <w:tcW w:w="336" w:type="dxa"/>
            <w:tcBorders>
              <w:top w:val="nil"/>
              <w:left w:val="nil"/>
              <w:bottom w:val="nil"/>
              <w:right w:val="nil"/>
            </w:tcBorders>
            <w:shd w:val="clear" w:color="auto" w:fill="auto"/>
            <w:noWrap/>
            <w:vAlign w:val="bottom"/>
            <w:hideMark/>
          </w:tcPr>
          <w:p w14:paraId="5DE8847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3C2F2A9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0.102</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7882B14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POKÓJ ZABIEGOWY</w:t>
            </w:r>
          </w:p>
        </w:tc>
        <w:tc>
          <w:tcPr>
            <w:tcW w:w="1417" w:type="dxa"/>
            <w:tcBorders>
              <w:top w:val="nil"/>
              <w:left w:val="nil"/>
              <w:bottom w:val="single" w:sz="4" w:space="0" w:color="auto"/>
              <w:right w:val="single" w:sz="4" w:space="0" w:color="auto"/>
            </w:tcBorders>
            <w:shd w:val="clear" w:color="auto" w:fill="auto"/>
            <w:noWrap/>
            <w:vAlign w:val="bottom"/>
            <w:hideMark/>
          </w:tcPr>
          <w:p w14:paraId="48D72437"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9,40</w:t>
            </w:r>
          </w:p>
        </w:tc>
        <w:tc>
          <w:tcPr>
            <w:tcW w:w="160" w:type="dxa"/>
            <w:tcBorders>
              <w:top w:val="nil"/>
              <w:left w:val="nil"/>
              <w:bottom w:val="nil"/>
              <w:right w:val="nil"/>
            </w:tcBorders>
            <w:shd w:val="clear" w:color="auto" w:fill="auto"/>
            <w:noWrap/>
            <w:vAlign w:val="bottom"/>
            <w:hideMark/>
          </w:tcPr>
          <w:p w14:paraId="009539E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C97F75F" w14:textId="77777777" w:rsidTr="00CD45B3">
        <w:trPr>
          <w:trHeight w:val="300"/>
        </w:trPr>
        <w:tc>
          <w:tcPr>
            <w:tcW w:w="336" w:type="dxa"/>
            <w:tcBorders>
              <w:top w:val="nil"/>
              <w:left w:val="nil"/>
              <w:bottom w:val="nil"/>
              <w:right w:val="nil"/>
            </w:tcBorders>
            <w:shd w:val="clear" w:color="auto" w:fill="auto"/>
            <w:noWrap/>
            <w:vAlign w:val="bottom"/>
            <w:hideMark/>
          </w:tcPr>
          <w:p w14:paraId="33B1C23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4574187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0.103</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11DA487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SALA ZABIEGOWA</w:t>
            </w:r>
          </w:p>
        </w:tc>
        <w:tc>
          <w:tcPr>
            <w:tcW w:w="1417" w:type="dxa"/>
            <w:tcBorders>
              <w:top w:val="nil"/>
              <w:left w:val="nil"/>
              <w:bottom w:val="single" w:sz="4" w:space="0" w:color="auto"/>
              <w:right w:val="single" w:sz="4" w:space="0" w:color="auto"/>
            </w:tcBorders>
            <w:shd w:val="clear" w:color="auto" w:fill="auto"/>
            <w:noWrap/>
            <w:vAlign w:val="bottom"/>
            <w:hideMark/>
          </w:tcPr>
          <w:p w14:paraId="7E1AFDE1"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8,80</w:t>
            </w:r>
          </w:p>
        </w:tc>
        <w:tc>
          <w:tcPr>
            <w:tcW w:w="160" w:type="dxa"/>
            <w:tcBorders>
              <w:top w:val="nil"/>
              <w:left w:val="nil"/>
              <w:bottom w:val="nil"/>
              <w:right w:val="nil"/>
            </w:tcBorders>
            <w:shd w:val="clear" w:color="auto" w:fill="auto"/>
            <w:noWrap/>
            <w:vAlign w:val="bottom"/>
            <w:hideMark/>
          </w:tcPr>
          <w:p w14:paraId="6C8A9C3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A047500" w14:textId="77777777" w:rsidTr="00CD45B3">
        <w:trPr>
          <w:trHeight w:val="276"/>
        </w:trPr>
        <w:tc>
          <w:tcPr>
            <w:tcW w:w="336" w:type="dxa"/>
            <w:tcBorders>
              <w:top w:val="nil"/>
              <w:left w:val="nil"/>
              <w:bottom w:val="nil"/>
              <w:right w:val="nil"/>
            </w:tcBorders>
            <w:shd w:val="clear" w:color="auto" w:fill="auto"/>
            <w:noWrap/>
            <w:vAlign w:val="bottom"/>
            <w:hideMark/>
          </w:tcPr>
          <w:p w14:paraId="0CF9C81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657CCB6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0.104</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7F94141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r w:rsidR="00DF4EBF">
              <w:rPr>
                <w:rFonts w:ascii="Arial" w:hAnsi="Arial" w:cs="Arial"/>
                <w:color w:val="000000"/>
                <w:kern w:val="0"/>
                <w:sz w:val="22"/>
                <w:szCs w:val="22"/>
                <w:lang w:eastAsia="pl-PL"/>
              </w:rPr>
              <w:t xml:space="preserve"> </w:t>
            </w:r>
            <w:r w:rsidRPr="00561CE4">
              <w:rPr>
                <w:rFonts w:ascii="Arial" w:hAnsi="Arial" w:cs="Arial"/>
                <w:color w:val="000000"/>
                <w:kern w:val="0"/>
                <w:sz w:val="22"/>
                <w:szCs w:val="22"/>
                <w:lang w:eastAsia="pl-PL"/>
              </w:rPr>
              <w:t>-</w:t>
            </w:r>
            <w:r w:rsidR="00DF4EBF">
              <w:rPr>
                <w:rFonts w:ascii="Arial" w:hAnsi="Arial" w:cs="Arial"/>
                <w:color w:val="000000"/>
                <w:kern w:val="0"/>
                <w:sz w:val="22"/>
                <w:szCs w:val="22"/>
                <w:lang w:eastAsia="pl-PL"/>
              </w:rPr>
              <w:t xml:space="preserve"> </w:t>
            </w:r>
            <w:r w:rsidRPr="00561CE4">
              <w:rPr>
                <w:rFonts w:ascii="Arial" w:hAnsi="Arial" w:cs="Arial"/>
                <w:color w:val="000000"/>
                <w:kern w:val="0"/>
                <w:sz w:val="22"/>
                <w:szCs w:val="22"/>
                <w:lang w:eastAsia="pl-PL"/>
              </w:rPr>
              <w:t>MYCIE</w:t>
            </w:r>
          </w:p>
        </w:tc>
        <w:tc>
          <w:tcPr>
            <w:tcW w:w="1417" w:type="dxa"/>
            <w:tcBorders>
              <w:top w:val="nil"/>
              <w:left w:val="nil"/>
              <w:bottom w:val="single" w:sz="4" w:space="0" w:color="auto"/>
              <w:right w:val="single" w:sz="4" w:space="0" w:color="auto"/>
            </w:tcBorders>
            <w:shd w:val="clear" w:color="auto" w:fill="auto"/>
            <w:noWrap/>
            <w:vAlign w:val="bottom"/>
            <w:hideMark/>
          </w:tcPr>
          <w:p w14:paraId="6ED3C936"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8,80</w:t>
            </w:r>
          </w:p>
        </w:tc>
        <w:tc>
          <w:tcPr>
            <w:tcW w:w="160" w:type="dxa"/>
            <w:tcBorders>
              <w:top w:val="nil"/>
              <w:left w:val="nil"/>
              <w:bottom w:val="nil"/>
              <w:right w:val="nil"/>
            </w:tcBorders>
            <w:shd w:val="clear" w:color="auto" w:fill="auto"/>
            <w:noWrap/>
            <w:vAlign w:val="bottom"/>
            <w:hideMark/>
          </w:tcPr>
          <w:p w14:paraId="4DDB1D6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960802C" w14:textId="77777777" w:rsidTr="00CD45B3">
        <w:trPr>
          <w:trHeight w:val="276"/>
        </w:trPr>
        <w:tc>
          <w:tcPr>
            <w:tcW w:w="336" w:type="dxa"/>
            <w:tcBorders>
              <w:top w:val="nil"/>
              <w:left w:val="nil"/>
              <w:bottom w:val="nil"/>
              <w:right w:val="nil"/>
            </w:tcBorders>
            <w:shd w:val="clear" w:color="auto" w:fill="auto"/>
            <w:noWrap/>
            <w:vAlign w:val="bottom"/>
            <w:hideMark/>
          </w:tcPr>
          <w:p w14:paraId="480966C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BB7C73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0.105</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44625F4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SALA TRIAGE</w:t>
            </w:r>
          </w:p>
        </w:tc>
        <w:tc>
          <w:tcPr>
            <w:tcW w:w="1417" w:type="dxa"/>
            <w:tcBorders>
              <w:top w:val="nil"/>
              <w:left w:val="nil"/>
              <w:bottom w:val="single" w:sz="4" w:space="0" w:color="auto"/>
              <w:right w:val="single" w:sz="4" w:space="0" w:color="auto"/>
            </w:tcBorders>
            <w:shd w:val="clear" w:color="auto" w:fill="auto"/>
            <w:noWrap/>
            <w:vAlign w:val="bottom"/>
            <w:hideMark/>
          </w:tcPr>
          <w:p w14:paraId="0CEECA0B"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18,00</w:t>
            </w:r>
          </w:p>
        </w:tc>
        <w:tc>
          <w:tcPr>
            <w:tcW w:w="160" w:type="dxa"/>
            <w:tcBorders>
              <w:top w:val="nil"/>
              <w:left w:val="nil"/>
              <w:bottom w:val="nil"/>
              <w:right w:val="nil"/>
            </w:tcBorders>
            <w:shd w:val="clear" w:color="auto" w:fill="auto"/>
            <w:noWrap/>
            <w:vAlign w:val="bottom"/>
            <w:hideMark/>
          </w:tcPr>
          <w:p w14:paraId="3FC9BCE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600BAE0" w14:textId="77777777" w:rsidTr="00CD45B3">
        <w:trPr>
          <w:trHeight w:val="285"/>
        </w:trPr>
        <w:tc>
          <w:tcPr>
            <w:tcW w:w="336" w:type="dxa"/>
            <w:tcBorders>
              <w:top w:val="nil"/>
              <w:left w:val="nil"/>
              <w:bottom w:val="nil"/>
              <w:right w:val="nil"/>
            </w:tcBorders>
            <w:shd w:val="clear" w:color="auto" w:fill="auto"/>
            <w:noWrap/>
            <w:vAlign w:val="bottom"/>
            <w:hideMark/>
          </w:tcPr>
          <w:p w14:paraId="4621EFC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EF960D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0.106</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6004077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15A05740"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3,80</w:t>
            </w:r>
          </w:p>
        </w:tc>
        <w:tc>
          <w:tcPr>
            <w:tcW w:w="160" w:type="dxa"/>
            <w:tcBorders>
              <w:top w:val="nil"/>
              <w:left w:val="nil"/>
              <w:bottom w:val="nil"/>
              <w:right w:val="nil"/>
            </w:tcBorders>
            <w:shd w:val="clear" w:color="auto" w:fill="auto"/>
            <w:noWrap/>
            <w:vAlign w:val="bottom"/>
            <w:hideMark/>
          </w:tcPr>
          <w:p w14:paraId="433FE9F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738FEC47" w14:textId="77777777" w:rsidTr="00CD45B3">
        <w:trPr>
          <w:trHeight w:val="300"/>
        </w:trPr>
        <w:tc>
          <w:tcPr>
            <w:tcW w:w="336" w:type="dxa"/>
            <w:tcBorders>
              <w:top w:val="nil"/>
              <w:left w:val="nil"/>
              <w:bottom w:val="nil"/>
              <w:right w:val="nil"/>
            </w:tcBorders>
            <w:shd w:val="clear" w:color="auto" w:fill="auto"/>
            <w:noWrap/>
            <w:vAlign w:val="bottom"/>
            <w:hideMark/>
          </w:tcPr>
          <w:p w14:paraId="650DD1A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E31E3C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0.107</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3AFCA59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09691FDF"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5,80</w:t>
            </w:r>
          </w:p>
        </w:tc>
        <w:tc>
          <w:tcPr>
            <w:tcW w:w="160" w:type="dxa"/>
            <w:tcBorders>
              <w:top w:val="nil"/>
              <w:left w:val="nil"/>
              <w:bottom w:val="nil"/>
              <w:right w:val="nil"/>
            </w:tcBorders>
            <w:shd w:val="clear" w:color="auto" w:fill="auto"/>
            <w:noWrap/>
            <w:vAlign w:val="bottom"/>
            <w:hideMark/>
          </w:tcPr>
          <w:p w14:paraId="20F8603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7F27943E" w14:textId="77777777" w:rsidTr="00CD45B3">
        <w:trPr>
          <w:trHeight w:val="315"/>
        </w:trPr>
        <w:tc>
          <w:tcPr>
            <w:tcW w:w="336" w:type="dxa"/>
            <w:tcBorders>
              <w:top w:val="nil"/>
              <w:left w:val="nil"/>
              <w:bottom w:val="nil"/>
              <w:right w:val="nil"/>
            </w:tcBorders>
            <w:shd w:val="clear" w:color="auto" w:fill="auto"/>
            <w:noWrap/>
            <w:vAlign w:val="bottom"/>
            <w:hideMark/>
          </w:tcPr>
          <w:p w14:paraId="736858E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0526779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0.108</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2FC6E38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7C14702F"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3,80</w:t>
            </w:r>
          </w:p>
        </w:tc>
        <w:tc>
          <w:tcPr>
            <w:tcW w:w="160" w:type="dxa"/>
            <w:tcBorders>
              <w:top w:val="nil"/>
              <w:left w:val="nil"/>
              <w:bottom w:val="nil"/>
              <w:right w:val="nil"/>
            </w:tcBorders>
            <w:shd w:val="clear" w:color="auto" w:fill="auto"/>
            <w:noWrap/>
            <w:vAlign w:val="bottom"/>
            <w:hideMark/>
          </w:tcPr>
          <w:p w14:paraId="3720C4B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8B64FB2" w14:textId="77777777" w:rsidTr="00CD45B3">
        <w:trPr>
          <w:trHeight w:val="285"/>
        </w:trPr>
        <w:tc>
          <w:tcPr>
            <w:tcW w:w="336" w:type="dxa"/>
            <w:tcBorders>
              <w:top w:val="nil"/>
              <w:left w:val="nil"/>
              <w:bottom w:val="nil"/>
              <w:right w:val="nil"/>
            </w:tcBorders>
            <w:shd w:val="clear" w:color="auto" w:fill="auto"/>
            <w:noWrap/>
            <w:vAlign w:val="bottom"/>
            <w:hideMark/>
          </w:tcPr>
          <w:p w14:paraId="2C6F00B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397B3F6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0.109</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483D155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 xml:space="preserve">POCZEKALNIA </w:t>
            </w:r>
            <w:r w:rsidR="00DF4EBF">
              <w:rPr>
                <w:rFonts w:ascii="Arial" w:hAnsi="Arial" w:cs="Arial"/>
                <w:color w:val="000000"/>
                <w:kern w:val="0"/>
                <w:sz w:val="22"/>
                <w:szCs w:val="22"/>
                <w:lang w:eastAsia="pl-PL"/>
              </w:rPr>
              <w:t xml:space="preserve">- </w:t>
            </w:r>
            <w:r w:rsidRPr="00561CE4">
              <w:rPr>
                <w:rFonts w:ascii="Arial" w:hAnsi="Arial" w:cs="Arial"/>
                <w:color w:val="000000"/>
                <w:kern w:val="0"/>
                <w:sz w:val="22"/>
                <w:szCs w:val="22"/>
                <w:lang w:eastAsia="pl-PL"/>
              </w:rPr>
              <w:t>OPIEKA NOCNA</w:t>
            </w:r>
          </w:p>
        </w:tc>
        <w:tc>
          <w:tcPr>
            <w:tcW w:w="1417" w:type="dxa"/>
            <w:tcBorders>
              <w:top w:val="nil"/>
              <w:left w:val="nil"/>
              <w:bottom w:val="single" w:sz="4" w:space="0" w:color="auto"/>
              <w:right w:val="single" w:sz="4" w:space="0" w:color="auto"/>
            </w:tcBorders>
            <w:shd w:val="clear" w:color="auto" w:fill="auto"/>
            <w:noWrap/>
            <w:vAlign w:val="bottom"/>
            <w:hideMark/>
          </w:tcPr>
          <w:p w14:paraId="6A693F50"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16,60</w:t>
            </w:r>
          </w:p>
        </w:tc>
        <w:tc>
          <w:tcPr>
            <w:tcW w:w="160" w:type="dxa"/>
            <w:tcBorders>
              <w:top w:val="nil"/>
              <w:left w:val="nil"/>
              <w:bottom w:val="nil"/>
              <w:right w:val="nil"/>
            </w:tcBorders>
            <w:shd w:val="clear" w:color="auto" w:fill="auto"/>
            <w:noWrap/>
            <w:vAlign w:val="bottom"/>
            <w:hideMark/>
          </w:tcPr>
          <w:p w14:paraId="62AED88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C31DBC7" w14:textId="77777777" w:rsidTr="00CD45B3">
        <w:trPr>
          <w:trHeight w:val="360"/>
        </w:trPr>
        <w:tc>
          <w:tcPr>
            <w:tcW w:w="336" w:type="dxa"/>
            <w:tcBorders>
              <w:top w:val="nil"/>
              <w:left w:val="nil"/>
              <w:bottom w:val="nil"/>
              <w:right w:val="nil"/>
            </w:tcBorders>
            <w:shd w:val="clear" w:color="auto" w:fill="auto"/>
            <w:noWrap/>
            <w:vAlign w:val="bottom"/>
            <w:hideMark/>
          </w:tcPr>
          <w:p w14:paraId="351C3B8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nil"/>
              <w:bottom w:val="nil"/>
              <w:right w:val="nil"/>
            </w:tcBorders>
            <w:shd w:val="clear" w:color="auto" w:fill="auto"/>
            <w:noWrap/>
            <w:vAlign w:val="center"/>
            <w:hideMark/>
          </w:tcPr>
          <w:p w14:paraId="1724780C" w14:textId="77777777" w:rsidR="00D01836" w:rsidRPr="00561CE4" w:rsidRDefault="00D01836" w:rsidP="00EB6B41">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806" w:type="dxa"/>
            <w:gridSpan w:val="2"/>
            <w:tcBorders>
              <w:top w:val="nil"/>
              <w:left w:val="nil"/>
              <w:bottom w:val="nil"/>
              <w:right w:val="nil"/>
            </w:tcBorders>
            <w:shd w:val="clear" w:color="auto" w:fill="auto"/>
            <w:noWrap/>
            <w:vAlign w:val="center"/>
            <w:hideMark/>
          </w:tcPr>
          <w:p w14:paraId="6D1E1B3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center"/>
            <w:hideMark/>
          </w:tcPr>
          <w:p w14:paraId="37069898" w14:textId="77777777" w:rsidR="00D01836" w:rsidRPr="00561CE4" w:rsidRDefault="00D01836" w:rsidP="00EB6B41">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1411,7</w:t>
            </w:r>
          </w:p>
        </w:tc>
        <w:tc>
          <w:tcPr>
            <w:tcW w:w="160" w:type="dxa"/>
            <w:tcBorders>
              <w:top w:val="nil"/>
              <w:left w:val="nil"/>
              <w:bottom w:val="nil"/>
              <w:right w:val="nil"/>
            </w:tcBorders>
            <w:shd w:val="clear" w:color="auto" w:fill="auto"/>
            <w:noWrap/>
            <w:vAlign w:val="bottom"/>
            <w:hideMark/>
          </w:tcPr>
          <w:p w14:paraId="1318DF0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21D43F5A" w14:textId="77777777" w:rsidTr="00CD45B3">
        <w:trPr>
          <w:trHeight w:val="360"/>
        </w:trPr>
        <w:tc>
          <w:tcPr>
            <w:tcW w:w="336" w:type="dxa"/>
            <w:tcBorders>
              <w:top w:val="nil"/>
              <w:left w:val="nil"/>
              <w:bottom w:val="nil"/>
              <w:right w:val="nil"/>
            </w:tcBorders>
            <w:shd w:val="clear" w:color="auto" w:fill="auto"/>
            <w:noWrap/>
            <w:vAlign w:val="bottom"/>
            <w:hideMark/>
          </w:tcPr>
          <w:p w14:paraId="5FC923E7" w14:textId="77777777" w:rsidR="00D01836" w:rsidRDefault="00D01836" w:rsidP="00EB6B41">
            <w:pPr>
              <w:widowControl/>
              <w:suppressAutoHyphens w:val="0"/>
              <w:overflowPunct/>
              <w:rPr>
                <w:rFonts w:ascii="Arial" w:hAnsi="Arial" w:cs="Arial"/>
                <w:color w:val="000000"/>
                <w:kern w:val="0"/>
                <w:sz w:val="22"/>
                <w:szCs w:val="22"/>
                <w:lang w:eastAsia="pl-PL"/>
              </w:rPr>
            </w:pPr>
          </w:p>
          <w:p w14:paraId="4273411D" w14:textId="77777777" w:rsidR="00B3244F" w:rsidRDefault="00B3244F" w:rsidP="00EB6B41">
            <w:pPr>
              <w:widowControl/>
              <w:suppressAutoHyphens w:val="0"/>
              <w:overflowPunct/>
              <w:rPr>
                <w:rFonts w:ascii="Arial" w:hAnsi="Arial" w:cs="Arial"/>
                <w:color w:val="000000"/>
                <w:kern w:val="0"/>
                <w:sz w:val="22"/>
                <w:szCs w:val="22"/>
                <w:lang w:eastAsia="pl-PL"/>
              </w:rPr>
            </w:pPr>
          </w:p>
          <w:p w14:paraId="5A95DA76" w14:textId="77777777" w:rsidR="00B3244F" w:rsidRPr="00561CE4" w:rsidRDefault="00B3244F" w:rsidP="00EB6B41">
            <w:pPr>
              <w:widowControl/>
              <w:suppressAutoHyphens w:val="0"/>
              <w:overflowPunct/>
              <w:rPr>
                <w:rFonts w:ascii="Arial" w:hAnsi="Arial" w:cs="Arial"/>
                <w:color w:val="000000"/>
                <w:kern w:val="0"/>
                <w:sz w:val="22"/>
                <w:szCs w:val="22"/>
                <w:lang w:eastAsia="pl-PL"/>
              </w:rPr>
            </w:pPr>
          </w:p>
        </w:tc>
        <w:tc>
          <w:tcPr>
            <w:tcW w:w="1331" w:type="dxa"/>
            <w:tcBorders>
              <w:top w:val="nil"/>
              <w:left w:val="nil"/>
              <w:bottom w:val="nil"/>
              <w:right w:val="nil"/>
            </w:tcBorders>
            <w:shd w:val="clear" w:color="auto" w:fill="auto"/>
            <w:noWrap/>
            <w:vAlign w:val="bottom"/>
            <w:hideMark/>
          </w:tcPr>
          <w:p w14:paraId="41EAD468" w14:textId="77777777" w:rsidR="00D01836" w:rsidRDefault="00D01836" w:rsidP="00EB6B41">
            <w:pPr>
              <w:widowControl/>
              <w:suppressAutoHyphens w:val="0"/>
              <w:overflowPunct/>
              <w:rPr>
                <w:rFonts w:ascii="Arial" w:hAnsi="Arial" w:cs="Arial"/>
                <w:color w:val="000000"/>
                <w:kern w:val="0"/>
                <w:sz w:val="22"/>
                <w:szCs w:val="22"/>
                <w:lang w:eastAsia="pl-PL"/>
              </w:rPr>
            </w:pPr>
          </w:p>
          <w:p w14:paraId="68E37711" w14:textId="77777777" w:rsidR="00DF4EBF" w:rsidRPr="00561CE4" w:rsidRDefault="00DF4EBF" w:rsidP="00EB6B41">
            <w:pPr>
              <w:widowControl/>
              <w:suppressAutoHyphens w:val="0"/>
              <w:overflowPunct/>
              <w:rPr>
                <w:rFonts w:ascii="Arial" w:hAnsi="Arial" w:cs="Arial"/>
                <w:color w:val="000000"/>
                <w:kern w:val="0"/>
                <w:sz w:val="22"/>
                <w:szCs w:val="22"/>
                <w:lang w:eastAsia="pl-PL"/>
              </w:rPr>
            </w:pPr>
          </w:p>
        </w:tc>
        <w:tc>
          <w:tcPr>
            <w:tcW w:w="5806" w:type="dxa"/>
            <w:gridSpan w:val="2"/>
            <w:tcBorders>
              <w:top w:val="nil"/>
              <w:left w:val="nil"/>
              <w:bottom w:val="nil"/>
              <w:right w:val="nil"/>
            </w:tcBorders>
            <w:shd w:val="clear" w:color="auto" w:fill="auto"/>
            <w:noWrap/>
            <w:vAlign w:val="bottom"/>
            <w:hideMark/>
          </w:tcPr>
          <w:p w14:paraId="795BA67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4C0EBEAF"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p>
        </w:tc>
        <w:tc>
          <w:tcPr>
            <w:tcW w:w="160" w:type="dxa"/>
            <w:tcBorders>
              <w:top w:val="nil"/>
              <w:left w:val="nil"/>
              <w:bottom w:val="nil"/>
              <w:right w:val="nil"/>
            </w:tcBorders>
            <w:shd w:val="clear" w:color="auto" w:fill="auto"/>
            <w:noWrap/>
            <w:vAlign w:val="bottom"/>
            <w:hideMark/>
          </w:tcPr>
          <w:p w14:paraId="6CB61F1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719BD16E" w14:textId="77777777" w:rsidTr="00CD45B3">
        <w:trPr>
          <w:trHeight w:val="360"/>
        </w:trPr>
        <w:tc>
          <w:tcPr>
            <w:tcW w:w="336" w:type="dxa"/>
            <w:tcBorders>
              <w:top w:val="nil"/>
              <w:left w:val="nil"/>
              <w:bottom w:val="nil"/>
              <w:right w:val="nil"/>
            </w:tcBorders>
            <w:shd w:val="clear" w:color="auto" w:fill="auto"/>
            <w:noWrap/>
            <w:vAlign w:val="bottom"/>
            <w:hideMark/>
          </w:tcPr>
          <w:p w14:paraId="668F32F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8" w:space="0" w:color="auto"/>
              <w:left w:val="single" w:sz="8" w:space="0" w:color="auto"/>
              <w:bottom w:val="single" w:sz="8" w:space="0" w:color="000000"/>
              <w:right w:val="single" w:sz="8" w:space="0" w:color="000000"/>
            </w:tcBorders>
            <w:shd w:val="clear" w:color="auto" w:fill="D6E3BC" w:themeFill="accent3" w:themeFillTint="66"/>
            <w:noWrap/>
            <w:vAlign w:val="center"/>
            <w:hideMark/>
          </w:tcPr>
          <w:p w14:paraId="1EA219D3" w14:textId="77777777" w:rsidR="00D01836" w:rsidRPr="003D37CF" w:rsidRDefault="003D37CF" w:rsidP="00EB6B41">
            <w:pPr>
              <w:widowControl/>
              <w:suppressAutoHyphens w:val="0"/>
              <w:overflowPunct/>
              <w:jc w:val="center"/>
              <w:rPr>
                <w:rFonts w:ascii="Arial" w:hAnsi="Arial" w:cs="Arial"/>
                <w:b/>
                <w:color w:val="000000"/>
                <w:kern w:val="0"/>
                <w:sz w:val="28"/>
                <w:szCs w:val="28"/>
                <w:lang w:eastAsia="pl-PL"/>
              </w:rPr>
            </w:pPr>
            <w:r w:rsidRPr="003D37CF">
              <w:rPr>
                <w:rFonts w:ascii="Arial" w:hAnsi="Arial" w:cs="Arial"/>
                <w:b/>
                <w:color w:val="000000"/>
                <w:kern w:val="0"/>
                <w:sz w:val="28"/>
                <w:szCs w:val="28"/>
                <w:lang w:eastAsia="pl-PL"/>
              </w:rPr>
              <w:t xml:space="preserve">CZĘŚĆ CENTRALNA: </w:t>
            </w:r>
            <w:r>
              <w:rPr>
                <w:rFonts w:ascii="Arial" w:hAnsi="Arial" w:cs="Arial"/>
                <w:b/>
                <w:color w:val="000000"/>
                <w:kern w:val="0"/>
                <w:sz w:val="28"/>
                <w:szCs w:val="28"/>
                <w:lang w:eastAsia="pl-PL"/>
              </w:rPr>
              <w:t xml:space="preserve"> </w:t>
            </w:r>
            <w:r w:rsidRPr="003D37CF">
              <w:rPr>
                <w:rFonts w:ascii="Arial" w:hAnsi="Arial" w:cs="Arial"/>
                <w:b/>
                <w:color w:val="000000"/>
                <w:kern w:val="0"/>
                <w:sz w:val="28"/>
                <w:szCs w:val="28"/>
                <w:lang w:eastAsia="pl-PL"/>
              </w:rPr>
              <w:t xml:space="preserve">POMIESZCZENIA </w:t>
            </w:r>
            <w:r w:rsidR="00D01836" w:rsidRPr="003D37CF">
              <w:rPr>
                <w:rFonts w:ascii="Arial" w:hAnsi="Arial" w:cs="Arial"/>
                <w:b/>
                <w:color w:val="000000"/>
                <w:kern w:val="0"/>
                <w:sz w:val="28"/>
                <w:szCs w:val="28"/>
                <w:lang w:eastAsia="pl-PL"/>
              </w:rPr>
              <w:t>SOR</w:t>
            </w:r>
            <w:r w:rsidRPr="003D37CF">
              <w:rPr>
                <w:rFonts w:ascii="Arial" w:hAnsi="Arial" w:cs="Arial"/>
                <w:b/>
                <w:color w:val="000000"/>
                <w:kern w:val="0"/>
                <w:sz w:val="28"/>
                <w:szCs w:val="28"/>
                <w:lang w:eastAsia="pl-PL"/>
              </w:rPr>
              <w:t xml:space="preserve"> </w:t>
            </w:r>
            <w:r w:rsidR="00D01836" w:rsidRPr="003D37CF">
              <w:rPr>
                <w:rFonts w:ascii="Arial" w:hAnsi="Arial" w:cs="Arial"/>
                <w:b/>
                <w:color w:val="000000"/>
                <w:kern w:val="0"/>
                <w:sz w:val="28"/>
                <w:szCs w:val="28"/>
                <w:lang w:eastAsia="pl-PL"/>
              </w:rPr>
              <w:t>/ DDO</w:t>
            </w:r>
          </w:p>
        </w:tc>
        <w:tc>
          <w:tcPr>
            <w:tcW w:w="160" w:type="dxa"/>
            <w:tcBorders>
              <w:top w:val="nil"/>
              <w:left w:val="nil"/>
              <w:bottom w:val="nil"/>
              <w:right w:val="nil"/>
            </w:tcBorders>
            <w:shd w:val="clear" w:color="auto" w:fill="auto"/>
            <w:noWrap/>
            <w:vAlign w:val="bottom"/>
            <w:hideMark/>
          </w:tcPr>
          <w:p w14:paraId="4BC5781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4CD43C61" w14:textId="77777777" w:rsidTr="00CD45B3">
        <w:trPr>
          <w:trHeight w:val="300"/>
        </w:trPr>
        <w:tc>
          <w:tcPr>
            <w:tcW w:w="336" w:type="dxa"/>
            <w:tcBorders>
              <w:top w:val="nil"/>
              <w:left w:val="nil"/>
              <w:bottom w:val="nil"/>
              <w:right w:val="nil"/>
            </w:tcBorders>
            <w:shd w:val="clear" w:color="auto" w:fill="auto"/>
            <w:noWrap/>
            <w:vAlign w:val="bottom"/>
            <w:hideMark/>
          </w:tcPr>
          <w:p w14:paraId="01BE5E1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nil"/>
              <w:left w:val="nil"/>
              <w:bottom w:val="single" w:sz="4" w:space="0" w:color="auto"/>
              <w:right w:val="nil"/>
            </w:tcBorders>
            <w:shd w:val="clear" w:color="auto" w:fill="auto"/>
            <w:vAlign w:val="center"/>
            <w:hideMark/>
          </w:tcPr>
          <w:p w14:paraId="7F2BD524" w14:textId="77777777" w:rsidR="00D01836" w:rsidRPr="00561CE4" w:rsidRDefault="00D01836" w:rsidP="00EB6B41">
            <w:pPr>
              <w:widowControl/>
              <w:suppressAutoHyphens w:val="0"/>
              <w:overflowPunct/>
              <w:rPr>
                <w:rFonts w:ascii="Arial" w:hAnsi="Arial" w:cs="Arial"/>
                <w:color w:val="000000"/>
                <w:kern w:val="0"/>
                <w:sz w:val="28"/>
                <w:szCs w:val="28"/>
                <w:lang w:eastAsia="pl-PL"/>
              </w:rPr>
            </w:pPr>
          </w:p>
        </w:tc>
        <w:tc>
          <w:tcPr>
            <w:tcW w:w="160" w:type="dxa"/>
            <w:tcBorders>
              <w:top w:val="nil"/>
              <w:left w:val="nil"/>
              <w:bottom w:val="nil"/>
              <w:right w:val="nil"/>
            </w:tcBorders>
            <w:shd w:val="clear" w:color="auto" w:fill="auto"/>
            <w:noWrap/>
            <w:vAlign w:val="bottom"/>
            <w:hideMark/>
          </w:tcPr>
          <w:p w14:paraId="4F9CC8E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47187D32" w14:textId="77777777" w:rsidTr="00CD45B3">
        <w:trPr>
          <w:trHeight w:val="276"/>
        </w:trPr>
        <w:tc>
          <w:tcPr>
            <w:tcW w:w="336" w:type="dxa"/>
            <w:tcBorders>
              <w:top w:val="nil"/>
              <w:left w:val="nil"/>
              <w:bottom w:val="nil"/>
              <w:right w:val="nil"/>
            </w:tcBorders>
            <w:shd w:val="clear" w:color="auto" w:fill="auto"/>
            <w:noWrap/>
            <w:vAlign w:val="bottom"/>
            <w:hideMark/>
          </w:tcPr>
          <w:p w14:paraId="051D35C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3B86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0.72</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3FE717D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KLATKA SCHODOWA</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F8AA90A"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20,60</w:t>
            </w:r>
          </w:p>
        </w:tc>
        <w:tc>
          <w:tcPr>
            <w:tcW w:w="160" w:type="dxa"/>
            <w:tcBorders>
              <w:top w:val="nil"/>
              <w:left w:val="nil"/>
              <w:bottom w:val="nil"/>
              <w:right w:val="nil"/>
            </w:tcBorders>
            <w:shd w:val="clear" w:color="auto" w:fill="auto"/>
            <w:noWrap/>
            <w:vAlign w:val="bottom"/>
            <w:hideMark/>
          </w:tcPr>
          <w:p w14:paraId="2583A9D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12F627B" w14:textId="77777777" w:rsidTr="00CD45B3">
        <w:trPr>
          <w:trHeight w:val="276"/>
        </w:trPr>
        <w:tc>
          <w:tcPr>
            <w:tcW w:w="336" w:type="dxa"/>
            <w:tcBorders>
              <w:top w:val="nil"/>
              <w:left w:val="nil"/>
              <w:bottom w:val="nil"/>
              <w:right w:val="nil"/>
            </w:tcBorders>
            <w:shd w:val="clear" w:color="auto" w:fill="auto"/>
            <w:noWrap/>
            <w:vAlign w:val="bottom"/>
            <w:hideMark/>
          </w:tcPr>
          <w:p w14:paraId="1187AEF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4F543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0.73</w:t>
            </w:r>
          </w:p>
        </w:tc>
        <w:tc>
          <w:tcPr>
            <w:tcW w:w="5710" w:type="dxa"/>
            <w:tcBorders>
              <w:top w:val="nil"/>
              <w:left w:val="nil"/>
              <w:bottom w:val="single" w:sz="4" w:space="0" w:color="auto"/>
              <w:right w:val="single" w:sz="4" w:space="0" w:color="auto"/>
            </w:tcBorders>
            <w:shd w:val="clear" w:color="auto" w:fill="auto"/>
            <w:noWrap/>
            <w:vAlign w:val="bottom"/>
            <w:hideMark/>
          </w:tcPr>
          <w:p w14:paraId="075E240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419847C1"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44,50</w:t>
            </w:r>
          </w:p>
        </w:tc>
        <w:tc>
          <w:tcPr>
            <w:tcW w:w="160" w:type="dxa"/>
            <w:tcBorders>
              <w:top w:val="nil"/>
              <w:left w:val="nil"/>
              <w:bottom w:val="nil"/>
              <w:right w:val="nil"/>
            </w:tcBorders>
            <w:shd w:val="clear" w:color="auto" w:fill="auto"/>
            <w:noWrap/>
            <w:vAlign w:val="bottom"/>
            <w:hideMark/>
          </w:tcPr>
          <w:p w14:paraId="0A05879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4B78EE08" w14:textId="77777777" w:rsidTr="00CD45B3">
        <w:trPr>
          <w:trHeight w:val="276"/>
        </w:trPr>
        <w:tc>
          <w:tcPr>
            <w:tcW w:w="336" w:type="dxa"/>
            <w:tcBorders>
              <w:top w:val="nil"/>
              <w:left w:val="nil"/>
              <w:bottom w:val="nil"/>
              <w:right w:val="nil"/>
            </w:tcBorders>
            <w:shd w:val="clear" w:color="auto" w:fill="auto"/>
            <w:noWrap/>
            <w:vAlign w:val="bottom"/>
            <w:hideMark/>
          </w:tcPr>
          <w:p w14:paraId="61E1CC1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E60870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0.74</w:t>
            </w:r>
          </w:p>
        </w:tc>
        <w:tc>
          <w:tcPr>
            <w:tcW w:w="5710" w:type="dxa"/>
            <w:tcBorders>
              <w:top w:val="nil"/>
              <w:left w:val="nil"/>
              <w:bottom w:val="single" w:sz="4" w:space="0" w:color="auto"/>
              <w:right w:val="single" w:sz="4" w:space="0" w:color="auto"/>
            </w:tcBorders>
            <w:shd w:val="clear" w:color="auto" w:fill="auto"/>
            <w:noWrap/>
            <w:vAlign w:val="bottom"/>
            <w:hideMark/>
          </w:tcPr>
          <w:p w14:paraId="4828A8C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RTG</w:t>
            </w:r>
          </w:p>
        </w:tc>
        <w:tc>
          <w:tcPr>
            <w:tcW w:w="1417" w:type="dxa"/>
            <w:tcBorders>
              <w:top w:val="nil"/>
              <w:left w:val="nil"/>
              <w:bottom w:val="single" w:sz="4" w:space="0" w:color="auto"/>
              <w:right w:val="single" w:sz="4" w:space="0" w:color="auto"/>
            </w:tcBorders>
            <w:shd w:val="clear" w:color="auto" w:fill="auto"/>
            <w:noWrap/>
            <w:vAlign w:val="bottom"/>
            <w:hideMark/>
          </w:tcPr>
          <w:p w14:paraId="5ADFAB97"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22,70</w:t>
            </w:r>
          </w:p>
        </w:tc>
        <w:tc>
          <w:tcPr>
            <w:tcW w:w="160" w:type="dxa"/>
            <w:tcBorders>
              <w:top w:val="nil"/>
              <w:left w:val="nil"/>
              <w:bottom w:val="nil"/>
              <w:right w:val="nil"/>
            </w:tcBorders>
            <w:shd w:val="clear" w:color="auto" w:fill="auto"/>
            <w:noWrap/>
            <w:vAlign w:val="bottom"/>
            <w:hideMark/>
          </w:tcPr>
          <w:p w14:paraId="51C69CC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C77B90F" w14:textId="77777777" w:rsidTr="00CD45B3">
        <w:trPr>
          <w:trHeight w:val="276"/>
        </w:trPr>
        <w:tc>
          <w:tcPr>
            <w:tcW w:w="336" w:type="dxa"/>
            <w:tcBorders>
              <w:top w:val="nil"/>
              <w:left w:val="nil"/>
              <w:bottom w:val="nil"/>
              <w:right w:val="nil"/>
            </w:tcBorders>
            <w:shd w:val="clear" w:color="auto" w:fill="auto"/>
            <w:noWrap/>
            <w:vAlign w:val="bottom"/>
            <w:hideMark/>
          </w:tcPr>
          <w:p w14:paraId="7950992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410246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0.75</w:t>
            </w:r>
          </w:p>
        </w:tc>
        <w:tc>
          <w:tcPr>
            <w:tcW w:w="5710" w:type="dxa"/>
            <w:tcBorders>
              <w:top w:val="nil"/>
              <w:left w:val="nil"/>
              <w:bottom w:val="single" w:sz="4" w:space="0" w:color="auto"/>
              <w:right w:val="single" w:sz="4" w:space="0" w:color="auto"/>
            </w:tcBorders>
            <w:shd w:val="clear" w:color="auto" w:fill="auto"/>
            <w:noWrap/>
            <w:vAlign w:val="bottom"/>
            <w:hideMark/>
          </w:tcPr>
          <w:p w14:paraId="1A50E53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STEROWNIA</w:t>
            </w:r>
          </w:p>
        </w:tc>
        <w:tc>
          <w:tcPr>
            <w:tcW w:w="1417" w:type="dxa"/>
            <w:tcBorders>
              <w:top w:val="nil"/>
              <w:left w:val="nil"/>
              <w:bottom w:val="single" w:sz="4" w:space="0" w:color="auto"/>
              <w:right w:val="single" w:sz="4" w:space="0" w:color="auto"/>
            </w:tcBorders>
            <w:shd w:val="clear" w:color="auto" w:fill="auto"/>
            <w:noWrap/>
            <w:vAlign w:val="bottom"/>
            <w:hideMark/>
          </w:tcPr>
          <w:p w14:paraId="2C768DD4"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7,40</w:t>
            </w:r>
          </w:p>
        </w:tc>
        <w:tc>
          <w:tcPr>
            <w:tcW w:w="160" w:type="dxa"/>
            <w:tcBorders>
              <w:top w:val="nil"/>
              <w:left w:val="nil"/>
              <w:bottom w:val="nil"/>
              <w:right w:val="nil"/>
            </w:tcBorders>
            <w:shd w:val="clear" w:color="auto" w:fill="auto"/>
            <w:noWrap/>
            <w:vAlign w:val="bottom"/>
            <w:hideMark/>
          </w:tcPr>
          <w:p w14:paraId="5B2BDAD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7187C4C" w14:textId="77777777" w:rsidTr="00CD45B3">
        <w:trPr>
          <w:trHeight w:val="276"/>
        </w:trPr>
        <w:tc>
          <w:tcPr>
            <w:tcW w:w="336" w:type="dxa"/>
            <w:tcBorders>
              <w:top w:val="nil"/>
              <w:left w:val="nil"/>
              <w:bottom w:val="nil"/>
              <w:right w:val="nil"/>
            </w:tcBorders>
            <w:shd w:val="clear" w:color="auto" w:fill="auto"/>
            <w:noWrap/>
            <w:vAlign w:val="bottom"/>
            <w:hideMark/>
          </w:tcPr>
          <w:p w14:paraId="5803427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01912F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0.77</w:t>
            </w:r>
          </w:p>
        </w:tc>
        <w:tc>
          <w:tcPr>
            <w:tcW w:w="5710" w:type="dxa"/>
            <w:tcBorders>
              <w:top w:val="nil"/>
              <w:left w:val="nil"/>
              <w:bottom w:val="single" w:sz="4" w:space="0" w:color="auto"/>
              <w:right w:val="single" w:sz="4" w:space="0" w:color="auto"/>
            </w:tcBorders>
            <w:shd w:val="clear" w:color="auto" w:fill="auto"/>
            <w:noWrap/>
            <w:vAlign w:val="bottom"/>
            <w:hideMark/>
          </w:tcPr>
          <w:p w14:paraId="2CFA4C4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ECHO SERCA</w:t>
            </w:r>
          </w:p>
        </w:tc>
        <w:tc>
          <w:tcPr>
            <w:tcW w:w="1417" w:type="dxa"/>
            <w:tcBorders>
              <w:top w:val="nil"/>
              <w:left w:val="nil"/>
              <w:bottom w:val="single" w:sz="4" w:space="0" w:color="auto"/>
              <w:right w:val="single" w:sz="4" w:space="0" w:color="auto"/>
            </w:tcBorders>
            <w:shd w:val="clear" w:color="auto" w:fill="auto"/>
            <w:noWrap/>
            <w:vAlign w:val="bottom"/>
            <w:hideMark/>
          </w:tcPr>
          <w:p w14:paraId="194C1303"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21,10</w:t>
            </w:r>
          </w:p>
        </w:tc>
        <w:tc>
          <w:tcPr>
            <w:tcW w:w="160" w:type="dxa"/>
            <w:tcBorders>
              <w:top w:val="nil"/>
              <w:left w:val="nil"/>
              <w:bottom w:val="nil"/>
              <w:right w:val="nil"/>
            </w:tcBorders>
            <w:shd w:val="clear" w:color="auto" w:fill="auto"/>
            <w:noWrap/>
            <w:vAlign w:val="bottom"/>
            <w:hideMark/>
          </w:tcPr>
          <w:p w14:paraId="168212D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3D37CF" w:rsidRPr="00561CE4" w14:paraId="41177A77" w14:textId="77777777" w:rsidTr="00CD45B3">
        <w:trPr>
          <w:trHeight w:val="276"/>
        </w:trPr>
        <w:tc>
          <w:tcPr>
            <w:tcW w:w="336" w:type="dxa"/>
            <w:tcBorders>
              <w:top w:val="nil"/>
              <w:left w:val="nil"/>
              <w:bottom w:val="nil"/>
              <w:right w:val="nil"/>
            </w:tcBorders>
            <w:shd w:val="clear" w:color="auto" w:fill="auto"/>
            <w:noWrap/>
            <w:vAlign w:val="bottom"/>
            <w:hideMark/>
          </w:tcPr>
          <w:p w14:paraId="21653512" w14:textId="77777777" w:rsidR="003D37CF" w:rsidRPr="00561CE4" w:rsidRDefault="003D37CF"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2B1B5A0" w14:textId="77777777" w:rsidR="003D37CF" w:rsidRPr="00561CE4" w:rsidRDefault="003D37CF" w:rsidP="003D37CF">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0.79</w:t>
            </w:r>
          </w:p>
        </w:tc>
        <w:tc>
          <w:tcPr>
            <w:tcW w:w="5710" w:type="dxa"/>
            <w:tcBorders>
              <w:top w:val="nil"/>
              <w:left w:val="nil"/>
              <w:bottom w:val="single" w:sz="4" w:space="0" w:color="auto"/>
              <w:right w:val="single" w:sz="4" w:space="0" w:color="auto"/>
            </w:tcBorders>
            <w:shd w:val="clear" w:color="auto" w:fill="auto"/>
            <w:noWrap/>
            <w:vAlign w:val="bottom"/>
            <w:hideMark/>
          </w:tcPr>
          <w:p w14:paraId="36919CE8" w14:textId="77777777" w:rsidR="008C7F8C" w:rsidRPr="005A0E85" w:rsidRDefault="003D37CF" w:rsidP="003D37CF">
            <w:pPr>
              <w:widowControl/>
              <w:suppressAutoHyphens w:val="0"/>
              <w:overflowPunct/>
              <w:rPr>
                <w:rFonts w:ascii="Arial" w:hAnsi="Arial" w:cs="Arial"/>
                <w:color w:val="000000" w:themeColor="text1"/>
                <w:kern w:val="0"/>
                <w:sz w:val="22"/>
                <w:szCs w:val="22"/>
                <w:lang w:eastAsia="pl-PL"/>
              </w:rPr>
            </w:pPr>
            <w:r w:rsidRPr="005A0E85">
              <w:rPr>
                <w:rFonts w:ascii="Arial" w:hAnsi="Arial" w:cs="Arial"/>
                <w:color w:val="000000" w:themeColor="text1"/>
                <w:kern w:val="0"/>
                <w:sz w:val="22"/>
                <w:szCs w:val="22"/>
                <w:lang w:eastAsia="pl-PL"/>
              </w:rPr>
              <w:t>KOMUNIKACJA</w:t>
            </w:r>
            <w:r w:rsidR="008C7F8C" w:rsidRPr="005A0E85">
              <w:rPr>
                <w:rFonts w:ascii="Arial" w:hAnsi="Arial" w:cs="Arial"/>
                <w:color w:val="000000" w:themeColor="text1"/>
                <w:kern w:val="0"/>
                <w:sz w:val="22"/>
                <w:szCs w:val="22"/>
                <w:lang w:eastAsia="pl-PL"/>
              </w:rPr>
              <w:t xml:space="preserve"> </w:t>
            </w:r>
          </w:p>
          <w:p w14:paraId="0B3D4BB3" w14:textId="77777777" w:rsidR="003D37CF" w:rsidRPr="008C7F8C" w:rsidRDefault="008C7F8C" w:rsidP="003D37CF">
            <w:pPr>
              <w:widowControl/>
              <w:suppressAutoHyphens w:val="0"/>
              <w:overflowPunct/>
              <w:rPr>
                <w:rFonts w:ascii="Arial" w:hAnsi="Arial" w:cs="Arial"/>
                <w:color w:val="0070C0"/>
                <w:kern w:val="0"/>
                <w:sz w:val="22"/>
                <w:szCs w:val="22"/>
                <w:lang w:eastAsia="pl-PL"/>
              </w:rPr>
            </w:pPr>
            <w:r w:rsidRPr="005A0E85">
              <w:rPr>
                <w:rFonts w:ascii="Arial" w:hAnsi="Arial" w:cs="Arial"/>
                <w:color w:val="000000" w:themeColor="text1"/>
                <w:kern w:val="0"/>
                <w:sz w:val="22"/>
                <w:szCs w:val="22"/>
                <w:lang w:eastAsia="pl-PL"/>
              </w:rPr>
              <w:t>(w tym PRZEWIĄZKA SOR - BUDYNEK F/F1)</w:t>
            </w:r>
          </w:p>
        </w:tc>
        <w:tc>
          <w:tcPr>
            <w:tcW w:w="1417" w:type="dxa"/>
            <w:tcBorders>
              <w:top w:val="nil"/>
              <w:left w:val="nil"/>
              <w:bottom w:val="single" w:sz="4" w:space="0" w:color="auto"/>
              <w:right w:val="single" w:sz="4" w:space="0" w:color="auto"/>
            </w:tcBorders>
            <w:shd w:val="clear" w:color="auto" w:fill="auto"/>
            <w:noWrap/>
            <w:vAlign w:val="bottom"/>
            <w:hideMark/>
          </w:tcPr>
          <w:p w14:paraId="498DB638" w14:textId="77777777" w:rsidR="003D37CF" w:rsidRPr="00561CE4" w:rsidRDefault="003D37CF" w:rsidP="003D37CF">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59,90</w:t>
            </w:r>
          </w:p>
        </w:tc>
        <w:tc>
          <w:tcPr>
            <w:tcW w:w="160" w:type="dxa"/>
            <w:tcBorders>
              <w:top w:val="nil"/>
              <w:left w:val="nil"/>
              <w:bottom w:val="nil"/>
              <w:right w:val="nil"/>
            </w:tcBorders>
            <w:shd w:val="clear" w:color="auto" w:fill="auto"/>
            <w:noWrap/>
            <w:vAlign w:val="bottom"/>
            <w:hideMark/>
          </w:tcPr>
          <w:p w14:paraId="5C9451EB" w14:textId="77777777" w:rsidR="003D37CF" w:rsidRPr="00561CE4" w:rsidRDefault="003D37CF" w:rsidP="00EB6B41">
            <w:pPr>
              <w:widowControl/>
              <w:suppressAutoHyphens w:val="0"/>
              <w:overflowPunct/>
              <w:rPr>
                <w:rFonts w:ascii="Arial" w:hAnsi="Arial" w:cs="Arial"/>
                <w:color w:val="000000"/>
                <w:kern w:val="0"/>
                <w:sz w:val="22"/>
                <w:szCs w:val="22"/>
                <w:lang w:eastAsia="pl-PL"/>
              </w:rPr>
            </w:pPr>
          </w:p>
        </w:tc>
      </w:tr>
      <w:tr w:rsidR="00D01836" w:rsidRPr="00561CE4" w14:paraId="0A378795" w14:textId="77777777" w:rsidTr="00CD45B3">
        <w:trPr>
          <w:trHeight w:val="276"/>
        </w:trPr>
        <w:tc>
          <w:tcPr>
            <w:tcW w:w="336" w:type="dxa"/>
            <w:tcBorders>
              <w:top w:val="nil"/>
              <w:left w:val="nil"/>
              <w:bottom w:val="nil"/>
              <w:right w:val="nil"/>
            </w:tcBorders>
            <w:shd w:val="clear" w:color="auto" w:fill="auto"/>
            <w:noWrap/>
            <w:vAlign w:val="bottom"/>
            <w:hideMark/>
          </w:tcPr>
          <w:p w14:paraId="3CC1F5C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77FDD4BC" w14:textId="77777777" w:rsidR="00D01836" w:rsidRPr="00561CE4" w:rsidRDefault="00D01836" w:rsidP="00EB6B41">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bottom w:val="nil"/>
              <w:right w:val="nil"/>
            </w:tcBorders>
            <w:shd w:val="clear" w:color="auto" w:fill="auto"/>
            <w:noWrap/>
            <w:vAlign w:val="bottom"/>
            <w:hideMark/>
          </w:tcPr>
          <w:p w14:paraId="5FD7388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5EA0027B" w14:textId="77777777" w:rsidR="00D01836" w:rsidRPr="00561CE4" w:rsidRDefault="00D01836" w:rsidP="00EB6B41">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176,20</w:t>
            </w:r>
          </w:p>
        </w:tc>
        <w:tc>
          <w:tcPr>
            <w:tcW w:w="160" w:type="dxa"/>
            <w:tcBorders>
              <w:top w:val="nil"/>
              <w:left w:val="nil"/>
              <w:bottom w:val="nil"/>
              <w:right w:val="nil"/>
            </w:tcBorders>
            <w:shd w:val="clear" w:color="auto" w:fill="auto"/>
            <w:noWrap/>
            <w:vAlign w:val="bottom"/>
            <w:hideMark/>
          </w:tcPr>
          <w:p w14:paraId="3B8C236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21545A3" w14:textId="77777777" w:rsidTr="00CD45B3">
        <w:trPr>
          <w:trHeight w:val="276"/>
        </w:trPr>
        <w:tc>
          <w:tcPr>
            <w:tcW w:w="336" w:type="dxa"/>
            <w:tcBorders>
              <w:top w:val="nil"/>
              <w:left w:val="nil"/>
              <w:bottom w:val="nil"/>
              <w:right w:val="nil"/>
            </w:tcBorders>
            <w:shd w:val="clear" w:color="auto" w:fill="auto"/>
            <w:noWrap/>
            <w:vAlign w:val="bottom"/>
            <w:hideMark/>
          </w:tcPr>
          <w:p w14:paraId="0F590C1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6631813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5710" w:type="dxa"/>
            <w:tcBorders>
              <w:top w:val="nil"/>
              <w:left w:val="nil"/>
              <w:bottom w:val="nil"/>
              <w:right w:val="nil"/>
            </w:tcBorders>
            <w:shd w:val="clear" w:color="auto" w:fill="auto"/>
            <w:noWrap/>
            <w:vAlign w:val="bottom"/>
            <w:hideMark/>
          </w:tcPr>
          <w:p w14:paraId="14379B1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34456EFD"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p>
        </w:tc>
        <w:tc>
          <w:tcPr>
            <w:tcW w:w="160" w:type="dxa"/>
            <w:tcBorders>
              <w:top w:val="nil"/>
              <w:left w:val="nil"/>
              <w:bottom w:val="nil"/>
              <w:right w:val="nil"/>
            </w:tcBorders>
            <w:shd w:val="clear" w:color="auto" w:fill="auto"/>
            <w:noWrap/>
            <w:vAlign w:val="bottom"/>
            <w:hideMark/>
          </w:tcPr>
          <w:p w14:paraId="66BFAB2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23DEF500" w14:textId="77777777" w:rsidTr="00CD45B3">
        <w:trPr>
          <w:trHeight w:val="276"/>
        </w:trPr>
        <w:tc>
          <w:tcPr>
            <w:tcW w:w="336" w:type="dxa"/>
            <w:tcBorders>
              <w:top w:val="nil"/>
              <w:left w:val="nil"/>
              <w:bottom w:val="nil"/>
              <w:right w:val="nil"/>
            </w:tcBorders>
            <w:shd w:val="clear" w:color="auto" w:fill="auto"/>
            <w:noWrap/>
            <w:vAlign w:val="bottom"/>
            <w:hideMark/>
          </w:tcPr>
          <w:p w14:paraId="651D7BF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8" w:space="0" w:color="auto"/>
              <w:left w:val="single" w:sz="8" w:space="0" w:color="auto"/>
              <w:bottom w:val="single" w:sz="8" w:space="0" w:color="000000"/>
              <w:right w:val="single" w:sz="8" w:space="0" w:color="000000"/>
            </w:tcBorders>
            <w:shd w:val="clear" w:color="auto" w:fill="D6E3BC" w:themeFill="accent3" w:themeFillTint="66"/>
            <w:noWrap/>
            <w:vAlign w:val="center"/>
            <w:hideMark/>
          </w:tcPr>
          <w:p w14:paraId="3728C4D0" w14:textId="77777777" w:rsidR="00D01836" w:rsidRPr="003D37CF" w:rsidRDefault="003D37CF" w:rsidP="00EB6B41">
            <w:pPr>
              <w:widowControl/>
              <w:suppressAutoHyphens w:val="0"/>
              <w:overflowPunct/>
              <w:jc w:val="center"/>
              <w:rPr>
                <w:rFonts w:ascii="Arial" w:hAnsi="Arial" w:cs="Arial"/>
                <w:b/>
                <w:color w:val="000000"/>
                <w:kern w:val="0"/>
                <w:sz w:val="28"/>
                <w:szCs w:val="28"/>
                <w:lang w:eastAsia="pl-PL"/>
              </w:rPr>
            </w:pPr>
            <w:r w:rsidRPr="003D37CF">
              <w:rPr>
                <w:rFonts w:ascii="Arial" w:hAnsi="Arial" w:cs="Arial"/>
                <w:b/>
                <w:color w:val="000000"/>
                <w:kern w:val="0"/>
                <w:sz w:val="28"/>
                <w:szCs w:val="28"/>
                <w:lang w:eastAsia="pl-PL"/>
              </w:rPr>
              <w:t xml:space="preserve">POMIESZCZENIA </w:t>
            </w:r>
            <w:r w:rsidR="00D01836" w:rsidRPr="003D37CF">
              <w:rPr>
                <w:rFonts w:ascii="Arial" w:hAnsi="Arial" w:cs="Arial"/>
                <w:b/>
                <w:color w:val="000000"/>
                <w:kern w:val="0"/>
                <w:sz w:val="28"/>
                <w:szCs w:val="28"/>
                <w:lang w:eastAsia="pl-PL"/>
              </w:rPr>
              <w:t>DDO</w:t>
            </w:r>
          </w:p>
        </w:tc>
        <w:tc>
          <w:tcPr>
            <w:tcW w:w="160" w:type="dxa"/>
            <w:tcBorders>
              <w:top w:val="nil"/>
              <w:left w:val="nil"/>
              <w:bottom w:val="nil"/>
              <w:right w:val="nil"/>
            </w:tcBorders>
            <w:shd w:val="clear" w:color="auto" w:fill="auto"/>
            <w:noWrap/>
            <w:vAlign w:val="bottom"/>
            <w:hideMark/>
          </w:tcPr>
          <w:p w14:paraId="3213277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AD946B8" w14:textId="77777777" w:rsidTr="00CD45B3">
        <w:trPr>
          <w:trHeight w:val="288"/>
        </w:trPr>
        <w:tc>
          <w:tcPr>
            <w:tcW w:w="336" w:type="dxa"/>
            <w:tcBorders>
              <w:top w:val="nil"/>
              <w:left w:val="nil"/>
              <w:bottom w:val="nil"/>
              <w:right w:val="nil"/>
            </w:tcBorders>
            <w:shd w:val="clear" w:color="auto" w:fill="auto"/>
            <w:noWrap/>
            <w:vAlign w:val="bottom"/>
            <w:hideMark/>
          </w:tcPr>
          <w:p w14:paraId="3B69CDE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nil"/>
              <w:left w:val="nil"/>
              <w:bottom w:val="single" w:sz="4" w:space="0" w:color="auto"/>
              <w:right w:val="nil"/>
            </w:tcBorders>
            <w:shd w:val="clear" w:color="auto" w:fill="auto"/>
            <w:vAlign w:val="center"/>
            <w:hideMark/>
          </w:tcPr>
          <w:p w14:paraId="650BF226" w14:textId="77777777" w:rsidR="00D01836" w:rsidRPr="00561CE4" w:rsidRDefault="00D01836" w:rsidP="00EB6B41">
            <w:pPr>
              <w:widowControl/>
              <w:suppressAutoHyphens w:val="0"/>
              <w:overflowPunct/>
              <w:rPr>
                <w:rFonts w:ascii="Arial" w:hAnsi="Arial" w:cs="Arial"/>
                <w:color w:val="000000"/>
                <w:kern w:val="0"/>
                <w:sz w:val="28"/>
                <w:szCs w:val="28"/>
                <w:lang w:eastAsia="pl-PL"/>
              </w:rPr>
            </w:pPr>
          </w:p>
        </w:tc>
        <w:tc>
          <w:tcPr>
            <w:tcW w:w="160" w:type="dxa"/>
            <w:tcBorders>
              <w:top w:val="nil"/>
              <w:left w:val="nil"/>
              <w:bottom w:val="nil"/>
              <w:right w:val="nil"/>
            </w:tcBorders>
            <w:shd w:val="clear" w:color="auto" w:fill="auto"/>
            <w:noWrap/>
            <w:vAlign w:val="bottom"/>
            <w:hideMark/>
          </w:tcPr>
          <w:p w14:paraId="16558B9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4765D072" w14:textId="77777777" w:rsidTr="00CD45B3">
        <w:trPr>
          <w:trHeight w:val="276"/>
        </w:trPr>
        <w:tc>
          <w:tcPr>
            <w:tcW w:w="336" w:type="dxa"/>
            <w:tcBorders>
              <w:top w:val="nil"/>
              <w:left w:val="nil"/>
              <w:bottom w:val="nil"/>
              <w:right w:val="nil"/>
            </w:tcBorders>
            <w:shd w:val="clear" w:color="auto" w:fill="auto"/>
            <w:noWrap/>
            <w:vAlign w:val="bottom"/>
            <w:hideMark/>
          </w:tcPr>
          <w:p w14:paraId="2C7AEE6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183B6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0.33</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53AAFC4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GOSPODARCZE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19C7221"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2,80</w:t>
            </w:r>
          </w:p>
        </w:tc>
        <w:tc>
          <w:tcPr>
            <w:tcW w:w="160" w:type="dxa"/>
            <w:tcBorders>
              <w:top w:val="nil"/>
              <w:left w:val="nil"/>
              <w:bottom w:val="nil"/>
              <w:right w:val="nil"/>
            </w:tcBorders>
            <w:shd w:val="clear" w:color="auto" w:fill="auto"/>
            <w:noWrap/>
            <w:vAlign w:val="bottom"/>
            <w:hideMark/>
          </w:tcPr>
          <w:p w14:paraId="49D33A0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F4DD77D" w14:textId="77777777" w:rsidTr="00CD45B3">
        <w:trPr>
          <w:trHeight w:val="276"/>
        </w:trPr>
        <w:tc>
          <w:tcPr>
            <w:tcW w:w="336" w:type="dxa"/>
            <w:tcBorders>
              <w:top w:val="nil"/>
              <w:left w:val="nil"/>
              <w:bottom w:val="nil"/>
              <w:right w:val="nil"/>
            </w:tcBorders>
            <w:shd w:val="clear" w:color="auto" w:fill="auto"/>
            <w:noWrap/>
            <w:vAlign w:val="bottom"/>
            <w:hideMark/>
          </w:tcPr>
          <w:p w14:paraId="27FA7E3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FC8741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0.34</w:t>
            </w:r>
          </w:p>
        </w:tc>
        <w:tc>
          <w:tcPr>
            <w:tcW w:w="5710" w:type="dxa"/>
            <w:tcBorders>
              <w:top w:val="nil"/>
              <w:left w:val="nil"/>
              <w:bottom w:val="single" w:sz="4" w:space="0" w:color="auto"/>
              <w:right w:val="single" w:sz="4" w:space="0" w:color="auto"/>
            </w:tcBorders>
            <w:shd w:val="clear" w:color="auto" w:fill="auto"/>
            <w:noWrap/>
            <w:vAlign w:val="bottom"/>
            <w:hideMark/>
          </w:tcPr>
          <w:p w14:paraId="581AA97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USG</w:t>
            </w:r>
          </w:p>
        </w:tc>
        <w:tc>
          <w:tcPr>
            <w:tcW w:w="1417" w:type="dxa"/>
            <w:tcBorders>
              <w:top w:val="nil"/>
              <w:left w:val="nil"/>
              <w:bottom w:val="single" w:sz="4" w:space="0" w:color="auto"/>
              <w:right w:val="single" w:sz="4" w:space="0" w:color="auto"/>
            </w:tcBorders>
            <w:shd w:val="clear" w:color="auto" w:fill="auto"/>
            <w:noWrap/>
            <w:vAlign w:val="bottom"/>
            <w:hideMark/>
          </w:tcPr>
          <w:p w14:paraId="11E31D09"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20,50</w:t>
            </w:r>
          </w:p>
        </w:tc>
        <w:tc>
          <w:tcPr>
            <w:tcW w:w="160" w:type="dxa"/>
            <w:tcBorders>
              <w:top w:val="nil"/>
              <w:left w:val="nil"/>
              <w:bottom w:val="nil"/>
              <w:right w:val="nil"/>
            </w:tcBorders>
            <w:shd w:val="clear" w:color="auto" w:fill="auto"/>
            <w:noWrap/>
            <w:vAlign w:val="bottom"/>
            <w:hideMark/>
          </w:tcPr>
          <w:p w14:paraId="50DD929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341084F" w14:textId="77777777" w:rsidTr="00CD45B3">
        <w:trPr>
          <w:trHeight w:val="276"/>
        </w:trPr>
        <w:tc>
          <w:tcPr>
            <w:tcW w:w="336" w:type="dxa"/>
            <w:tcBorders>
              <w:top w:val="nil"/>
              <w:left w:val="nil"/>
              <w:bottom w:val="nil"/>
              <w:right w:val="nil"/>
            </w:tcBorders>
            <w:shd w:val="clear" w:color="auto" w:fill="auto"/>
            <w:noWrap/>
            <w:vAlign w:val="bottom"/>
            <w:hideMark/>
          </w:tcPr>
          <w:p w14:paraId="4850C36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D6637D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0.35</w:t>
            </w:r>
          </w:p>
        </w:tc>
        <w:tc>
          <w:tcPr>
            <w:tcW w:w="5710" w:type="dxa"/>
            <w:tcBorders>
              <w:top w:val="nil"/>
              <w:left w:val="nil"/>
              <w:bottom w:val="single" w:sz="4" w:space="0" w:color="auto"/>
              <w:right w:val="single" w:sz="4" w:space="0" w:color="auto"/>
            </w:tcBorders>
            <w:shd w:val="clear" w:color="auto" w:fill="auto"/>
            <w:noWrap/>
            <w:vAlign w:val="bottom"/>
            <w:hideMark/>
          </w:tcPr>
          <w:p w14:paraId="3578132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USG</w:t>
            </w:r>
          </w:p>
        </w:tc>
        <w:tc>
          <w:tcPr>
            <w:tcW w:w="1417" w:type="dxa"/>
            <w:tcBorders>
              <w:top w:val="nil"/>
              <w:left w:val="nil"/>
              <w:bottom w:val="single" w:sz="4" w:space="0" w:color="auto"/>
              <w:right w:val="single" w:sz="4" w:space="0" w:color="auto"/>
            </w:tcBorders>
            <w:shd w:val="clear" w:color="auto" w:fill="auto"/>
            <w:noWrap/>
            <w:vAlign w:val="bottom"/>
            <w:hideMark/>
          </w:tcPr>
          <w:p w14:paraId="5A82E0C2"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27,50</w:t>
            </w:r>
          </w:p>
        </w:tc>
        <w:tc>
          <w:tcPr>
            <w:tcW w:w="160" w:type="dxa"/>
            <w:tcBorders>
              <w:top w:val="nil"/>
              <w:left w:val="nil"/>
              <w:bottom w:val="nil"/>
              <w:right w:val="nil"/>
            </w:tcBorders>
            <w:shd w:val="clear" w:color="auto" w:fill="auto"/>
            <w:noWrap/>
            <w:vAlign w:val="bottom"/>
            <w:hideMark/>
          </w:tcPr>
          <w:p w14:paraId="69F5516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4716DC46" w14:textId="77777777" w:rsidTr="00CD45B3">
        <w:trPr>
          <w:trHeight w:val="276"/>
        </w:trPr>
        <w:tc>
          <w:tcPr>
            <w:tcW w:w="336" w:type="dxa"/>
            <w:tcBorders>
              <w:top w:val="nil"/>
              <w:left w:val="nil"/>
              <w:bottom w:val="nil"/>
              <w:right w:val="nil"/>
            </w:tcBorders>
            <w:shd w:val="clear" w:color="auto" w:fill="auto"/>
            <w:noWrap/>
            <w:vAlign w:val="bottom"/>
            <w:hideMark/>
          </w:tcPr>
          <w:p w14:paraId="70E8660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E9F4EF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0.36</w:t>
            </w:r>
          </w:p>
        </w:tc>
        <w:tc>
          <w:tcPr>
            <w:tcW w:w="5710" w:type="dxa"/>
            <w:tcBorders>
              <w:top w:val="nil"/>
              <w:left w:val="nil"/>
              <w:bottom w:val="single" w:sz="4" w:space="0" w:color="auto"/>
              <w:right w:val="single" w:sz="4" w:space="0" w:color="auto"/>
            </w:tcBorders>
            <w:shd w:val="clear" w:color="auto" w:fill="auto"/>
            <w:noWrap/>
            <w:vAlign w:val="bottom"/>
            <w:hideMark/>
          </w:tcPr>
          <w:p w14:paraId="60A57FF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TECHNICZNE</w:t>
            </w:r>
          </w:p>
        </w:tc>
        <w:tc>
          <w:tcPr>
            <w:tcW w:w="1417" w:type="dxa"/>
            <w:tcBorders>
              <w:top w:val="nil"/>
              <w:left w:val="nil"/>
              <w:bottom w:val="single" w:sz="4" w:space="0" w:color="auto"/>
              <w:right w:val="single" w:sz="4" w:space="0" w:color="auto"/>
            </w:tcBorders>
            <w:shd w:val="clear" w:color="auto" w:fill="auto"/>
            <w:noWrap/>
            <w:vAlign w:val="bottom"/>
            <w:hideMark/>
          </w:tcPr>
          <w:p w14:paraId="482C35CC"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2,80</w:t>
            </w:r>
          </w:p>
        </w:tc>
        <w:tc>
          <w:tcPr>
            <w:tcW w:w="160" w:type="dxa"/>
            <w:tcBorders>
              <w:top w:val="nil"/>
              <w:left w:val="nil"/>
              <w:bottom w:val="nil"/>
              <w:right w:val="nil"/>
            </w:tcBorders>
            <w:shd w:val="clear" w:color="auto" w:fill="auto"/>
            <w:noWrap/>
            <w:vAlign w:val="bottom"/>
            <w:hideMark/>
          </w:tcPr>
          <w:p w14:paraId="6318BCF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BEFE7F6" w14:textId="77777777" w:rsidTr="00CD45B3">
        <w:trPr>
          <w:trHeight w:val="276"/>
        </w:trPr>
        <w:tc>
          <w:tcPr>
            <w:tcW w:w="336" w:type="dxa"/>
            <w:tcBorders>
              <w:top w:val="nil"/>
              <w:left w:val="nil"/>
              <w:bottom w:val="nil"/>
              <w:right w:val="nil"/>
            </w:tcBorders>
            <w:shd w:val="clear" w:color="auto" w:fill="auto"/>
            <w:noWrap/>
            <w:vAlign w:val="bottom"/>
            <w:hideMark/>
          </w:tcPr>
          <w:p w14:paraId="530D434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EDA7FB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0.37</w:t>
            </w:r>
          </w:p>
        </w:tc>
        <w:tc>
          <w:tcPr>
            <w:tcW w:w="5710" w:type="dxa"/>
            <w:tcBorders>
              <w:top w:val="nil"/>
              <w:left w:val="nil"/>
              <w:bottom w:val="single" w:sz="4" w:space="0" w:color="auto"/>
              <w:right w:val="single" w:sz="4" w:space="0" w:color="auto"/>
            </w:tcBorders>
            <w:shd w:val="clear" w:color="auto" w:fill="auto"/>
            <w:noWrap/>
            <w:vAlign w:val="bottom"/>
            <w:hideMark/>
          </w:tcPr>
          <w:p w14:paraId="5F634F0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RTG</w:t>
            </w:r>
          </w:p>
        </w:tc>
        <w:tc>
          <w:tcPr>
            <w:tcW w:w="1417" w:type="dxa"/>
            <w:tcBorders>
              <w:top w:val="nil"/>
              <w:left w:val="nil"/>
              <w:bottom w:val="single" w:sz="4" w:space="0" w:color="auto"/>
              <w:right w:val="single" w:sz="4" w:space="0" w:color="auto"/>
            </w:tcBorders>
            <w:shd w:val="clear" w:color="auto" w:fill="auto"/>
            <w:noWrap/>
            <w:vAlign w:val="bottom"/>
            <w:hideMark/>
          </w:tcPr>
          <w:p w14:paraId="7FDC73F2"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34,50</w:t>
            </w:r>
          </w:p>
        </w:tc>
        <w:tc>
          <w:tcPr>
            <w:tcW w:w="160" w:type="dxa"/>
            <w:tcBorders>
              <w:top w:val="nil"/>
              <w:left w:val="nil"/>
              <w:bottom w:val="nil"/>
              <w:right w:val="nil"/>
            </w:tcBorders>
            <w:shd w:val="clear" w:color="auto" w:fill="auto"/>
            <w:noWrap/>
            <w:vAlign w:val="bottom"/>
            <w:hideMark/>
          </w:tcPr>
          <w:p w14:paraId="4758FD0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A8A6BAE" w14:textId="77777777" w:rsidTr="00CD45B3">
        <w:trPr>
          <w:trHeight w:val="276"/>
        </w:trPr>
        <w:tc>
          <w:tcPr>
            <w:tcW w:w="336" w:type="dxa"/>
            <w:tcBorders>
              <w:top w:val="nil"/>
              <w:left w:val="nil"/>
              <w:bottom w:val="nil"/>
              <w:right w:val="nil"/>
            </w:tcBorders>
            <w:shd w:val="clear" w:color="auto" w:fill="auto"/>
            <w:noWrap/>
            <w:vAlign w:val="bottom"/>
            <w:hideMark/>
          </w:tcPr>
          <w:p w14:paraId="7DA289D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8F66F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0.38</w:t>
            </w:r>
          </w:p>
        </w:tc>
        <w:tc>
          <w:tcPr>
            <w:tcW w:w="5710" w:type="dxa"/>
            <w:tcBorders>
              <w:top w:val="nil"/>
              <w:left w:val="nil"/>
              <w:bottom w:val="single" w:sz="4" w:space="0" w:color="auto"/>
              <w:right w:val="single" w:sz="4" w:space="0" w:color="auto"/>
            </w:tcBorders>
            <w:shd w:val="clear" w:color="auto" w:fill="auto"/>
            <w:noWrap/>
            <w:vAlign w:val="bottom"/>
            <w:hideMark/>
          </w:tcPr>
          <w:p w14:paraId="1B6D9B1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STEROWNIA</w:t>
            </w:r>
          </w:p>
        </w:tc>
        <w:tc>
          <w:tcPr>
            <w:tcW w:w="1417" w:type="dxa"/>
            <w:tcBorders>
              <w:top w:val="nil"/>
              <w:left w:val="nil"/>
              <w:bottom w:val="single" w:sz="4" w:space="0" w:color="auto"/>
              <w:right w:val="single" w:sz="4" w:space="0" w:color="auto"/>
            </w:tcBorders>
            <w:shd w:val="clear" w:color="auto" w:fill="auto"/>
            <w:noWrap/>
            <w:vAlign w:val="bottom"/>
            <w:hideMark/>
          </w:tcPr>
          <w:p w14:paraId="56E3DC9B"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13,00</w:t>
            </w:r>
          </w:p>
        </w:tc>
        <w:tc>
          <w:tcPr>
            <w:tcW w:w="160" w:type="dxa"/>
            <w:tcBorders>
              <w:top w:val="nil"/>
              <w:left w:val="nil"/>
              <w:bottom w:val="nil"/>
              <w:right w:val="nil"/>
            </w:tcBorders>
            <w:shd w:val="clear" w:color="auto" w:fill="auto"/>
            <w:noWrap/>
            <w:vAlign w:val="bottom"/>
            <w:hideMark/>
          </w:tcPr>
          <w:p w14:paraId="7E930DE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4622414" w14:textId="77777777" w:rsidTr="00CD45B3">
        <w:trPr>
          <w:trHeight w:val="276"/>
        </w:trPr>
        <w:tc>
          <w:tcPr>
            <w:tcW w:w="336" w:type="dxa"/>
            <w:tcBorders>
              <w:top w:val="nil"/>
              <w:left w:val="nil"/>
              <w:bottom w:val="nil"/>
              <w:right w:val="nil"/>
            </w:tcBorders>
            <w:shd w:val="clear" w:color="auto" w:fill="auto"/>
            <w:noWrap/>
            <w:vAlign w:val="bottom"/>
            <w:hideMark/>
          </w:tcPr>
          <w:p w14:paraId="5B51D4B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D5B516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0.39</w:t>
            </w:r>
          </w:p>
        </w:tc>
        <w:tc>
          <w:tcPr>
            <w:tcW w:w="5710" w:type="dxa"/>
            <w:tcBorders>
              <w:top w:val="nil"/>
              <w:left w:val="nil"/>
              <w:bottom w:val="single" w:sz="4" w:space="0" w:color="auto"/>
              <w:right w:val="single" w:sz="4" w:space="0" w:color="auto"/>
            </w:tcBorders>
            <w:shd w:val="clear" w:color="auto" w:fill="auto"/>
            <w:noWrap/>
            <w:vAlign w:val="bottom"/>
            <w:hideMark/>
          </w:tcPr>
          <w:p w14:paraId="634E576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4F7BB773"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3,40</w:t>
            </w:r>
          </w:p>
        </w:tc>
        <w:tc>
          <w:tcPr>
            <w:tcW w:w="160" w:type="dxa"/>
            <w:tcBorders>
              <w:top w:val="nil"/>
              <w:left w:val="nil"/>
              <w:bottom w:val="nil"/>
              <w:right w:val="nil"/>
            </w:tcBorders>
            <w:shd w:val="clear" w:color="auto" w:fill="auto"/>
            <w:noWrap/>
            <w:vAlign w:val="bottom"/>
            <w:hideMark/>
          </w:tcPr>
          <w:p w14:paraId="583996F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37E36D4" w14:textId="77777777" w:rsidTr="00CD45B3">
        <w:trPr>
          <w:trHeight w:val="276"/>
        </w:trPr>
        <w:tc>
          <w:tcPr>
            <w:tcW w:w="336" w:type="dxa"/>
            <w:tcBorders>
              <w:top w:val="nil"/>
              <w:left w:val="nil"/>
              <w:bottom w:val="nil"/>
              <w:right w:val="nil"/>
            </w:tcBorders>
            <w:shd w:val="clear" w:color="auto" w:fill="auto"/>
            <w:noWrap/>
            <w:vAlign w:val="bottom"/>
            <w:hideMark/>
          </w:tcPr>
          <w:p w14:paraId="340EE7A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AD91FE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0.40</w:t>
            </w:r>
          </w:p>
        </w:tc>
        <w:tc>
          <w:tcPr>
            <w:tcW w:w="5710" w:type="dxa"/>
            <w:tcBorders>
              <w:top w:val="nil"/>
              <w:left w:val="nil"/>
              <w:bottom w:val="single" w:sz="4" w:space="0" w:color="auto"/>
              <w:right w:val="single" w:sz="4" w:space="0" w:color="auto"/>
            </w:tcBorders>
            <w:shd w:val="clear" w:color="auto" w:fill="auto"/>
            <w:noWrap/>
            <w:vAlign w:val="bottom"/>
            <w:hideMark/>
          </w:tcPr>
          <w:p w14:paraId="36AA740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RTG</w:t>
            </w:r>
          </w:p>
        </w:tc>
        <w:tc>
          <w:tcPr>
            <w:tcW w:w="1417" w:type="dxa"/>
            <w:tcBorders>
              <w:top w:val="nil"/>
              <w:left w:val="nil"/>
              <w:bottom w:val="single" w:sz="4" w:space="0" w:color="auto"/>
              <w:right w:val="single" w:sz="4" w:space="0" w:color="auto"/>
            </w:tcBorders>
            <w:shd w:val="clear" w:color="auto" w:fill="auto"/>
            <w:noWrap/>
            <w:vAlign w:val="bottom"/>
            <w:hideMark/>
          </w:tcPr>
          <w:p w14:paraId="44331653"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33,30</w:t>
            </w:r>
          </w:p>
        </w:tc>
        <w:tc>
          <w:tcPr>
            <w:tcW w:w="160" w:type="dxa"/>
            <w:tcBorders>
              <w:top w:val="nil"/>
              <w:left w:val="nil"/>
              <w:bottom w:val="nil"/>
              <w:right w:val="nil"/>
            </w:tcBorders>
            <w:shd w:val="clear" w:color="auto" w:fill="auto"/>
            <w:noWrap/>
            <w:vAlign w:val="bottom"/>
            <w:hideMark/>
          </w:tcPr>
          <w:p w14:paraId="76EC54C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E6DFBBE" w14:textId="77777777" w:rsidTr="00CD45B3">
        <w:trPr>
          <w:trHeight w:val="276"/>
        </w:trPr>
        <w:tc>
          <w:tcPr>
            <w:tcW w:w="336" w:type="dxa"/>
            <w:tcBorders>
              <w:top w:val="nil"/>
              <w:left w:val="nil"/>
              <w:bottom w:val="nil"/>
              <w:right w:val="nil"/>
            </w:tcBorders>
            <w:shd w:val="clear" w:color="auto" w:fill="auto"/>
            <w:noWrap/>
            <w:vAlign w:val="bottom"/>
            <w:hideMark/>
          </w:tcPr>
          <w:p w14:paraId="7C0A54A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35F861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0.41</w:t>
            </w:r>
          </w:p>
        </w:tc>
        <w:tc>
          <w:tcPr>
            <w:tcW w:w="5710" w:type="dxa"/>
            <w:tcBorders>
              <w:top w:val="nil"/>
              <w:left w:val="nil"/>
              <w:bottom w:val="single" w:sz="4" w:space="0" w:color="auto"/>
              <w:right w:val="single" w:sz="4" w:space="0" w:color="auto"/>
            </w:tcBorders>
            <w:shd w:val="clear" w:color="auto" w:fill="auto"/>
            <w:noWrap/>
            <w:vAlign w:val="bottom"/>
            <w:hideMark/>
          </w:tcPr>
          <w:p w14:paraId="72A88D0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ORDYNATOR</w:t>
            </w:r>
          </w:p>
        </w:tc>
        <w:tc>
          <w:tcPr>
            <w:tcW w:w="1417" w:type="dxa"/>
            <w:tcBorders>
              <w:top w:val="nil"/>
              <w:left w:val="nil"/>
              <w:bottom w:val="single" w:sz="4" w:space="0" w:color="auto"/>
              <w:right w:val="single" w:sz="4" w:space="0" w:color="auto"/>
            </w:tcBorders>
            <w:shd w:val="clear" w:color="auto" w:fill="auto"/>
            <w:noWrap/>
            <w:vAlign w:val="bottom"/>
            <w:hideMark/>
          </w:tcPr>
          <w:p w14:paraId="4738245B"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20,00</w:t>
            </w:r>
          </w:p>
        </w:tc>
        <w:tc>
          <w:tcPr>
            <w:tcW w:w="160" w:type="dxa"/>
            <w:tcBorders>
              <w:top w:val="nil"/>
              <w:left w:val="nil"/>
              <w:bottom w:val="nil"/>
              <w:right w:val="nil"/>
            </w:tcBorders>
            <w:shd w:val="clear" w:color="auto" w:fill="auto"/>
            <w:noWrap/>
            <w:vAlign w:val="bottom"/>
            <w:hideMark/>
          </w:tcPr>
          <w:p w14:paraId="4FD7A1F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7D9276C7" w14:textId="77777777" w:rsidTr="00CD45B3">
        <w:trPr>
          <w:trHeight w:val="276"/>
        </w:trPr>
        <w:tc>
          <w:tcPr>
            <w:tcW w:w="336" w:type="dxa"/>
            <w:tcBorders>
              <w:top w:val="nil"/>
              <w:left w:val="nil"/>
              <w:bottom w:val="nil"/>
              <w:right w:val="nil"/>
            </w:tcBorders>
            <w:shd w:val="clear" w:color="auto" w:fill="auto"/>
            <w:noWrap/>
            <w:vAlign w:val="bottom"/>
            <w:hideMark/>
          </w:tcPr>
          <w:p w14:paraId="7C5F6E8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4202E5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0.42</w:t>
            </w:r>
          </w:p>
        </w:tc>
        <w:tc>
          <w:tcPr>
            <w:tcW w:w="5710" w:type="dxa"/>
            <w:tcBorders>
              <w:top w:val="nil"/>
              <w:left w:val="nil"/>
              <w:bottom w:val="single" w:sz="4" w:space="0" w:color="auto"/>
              <w:right w:val="single" w:sz="4" w:space="0" w:color="auto"/>
            </w:tcBorders>
            <w:shd w:val="clear" w:color="auto" w:fill="auto"/>
            <w:noWrap/>
            <w:vAlign w:val="bottom"/>
            <w:hideMark/>
          </w:tcPr>
          <w:p w14:paraId="119DF49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ŁAZIENKA</w:t>
            </w:r>
          </w:p>
        </w:tc>
        <w:tc>
          <w:tcPr>
            <w:tcW w:w="1417" w:type="dxa"/>
            <w:tcBorders>
              <w:top w:val="nil"/>
              <w:left w:val="nil"/>
              <w:bottom w:val="single" w:sz="4" w:space="0" w:color="auto"/>
              <w:right w:val="single" w:sz="4" w:space="0" w:color="auto"/>
            </w:tcBorders>
            <w:shd w:val="clear" w:color="auto" w:fill="auto"/>
            <w:noWrap/>
            <w:vAlign w:val="bottom"/>
            <w:hideMark/>
          </w:tcPr>
          <w:p w14:paraId="73BD98AD"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5,30</w:t>
            </w:r>
          </w:p>
        </w:tc>
        <w:tc>
          <w:tcPr>
            <w:tcW w:w="160" w:type="dxa"/>
            <w:tcBorders>
              <w:top w:val="nil"/>
              <w:left w:val="nil"/>
              <w:bottom w:val="nil"/>
              <w:right w:val="nil"/>
            </w:tcBorders>
            <w:shd w:val="clear" w:color="auto" w:fill="auto"/>
            <w:noWrap/>
            <w:vAlign w:val="bottom"/>
            <w:hideMark/>
          </w:tcPr>
          <w:p w14:paraId="4B9711C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7940207B" w14:textId="77777777" w:rsidTr="00CD45B3">
        <w:trPr>
          <w:trHeight w:val="276"/>
        </w:trPr>
        <w:tc>
          <w:tcPr>
            <w:tcW w:w="336" w:type="dxa"/>
            <w:tcBorders>
              <w:top w:val="nil"/>
              <w:left w:val="nil"/>
              <w:bottom w:val="nil"/>
              <w:right w:val="nil"/>
            </w:tcBorders>
            <w:shd w:val="clear" w:color="auto" w:fill="auto"/>
            <w:noWrap/>
            <w:vAlign w:val="bottom"/>
            <w:hideMark/>
          </w:tcPr>
          <w:p w14:paraId="76E3AEE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BA6CA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0.43</w:t>
            </w:r>
          </w:p>
        </w:tc>
        <w:tc>
          <w:tcPr>
            <w:tcW w:w="5710" w:type="dxa"/>
            <w:tcBorders>
              <w:top w:val="nil"/>
              <w:left w:val="nil"/>
              <w:bottom w:val="single" w:sz="4" w:space="0" w:color="auto"/>
              <w:right w:val="single" w:sz="4" w:space="0" w:color="auto"/>
            </w:tcBorders>
            <w:shd w:val="clear" w:color="auto" w:fill="auto"/>
            <w:noWrap/>
            <w:vAlign w:val="bottom"/>
            <w:hideMark/>
          </w:tcPr>
          <w:p w14:paraId="65E7F3B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ŁAZIENKA</w:t>
            </w:r>
          </w:p>
        </w:tc>
        <w:tc>
          <w:tcPr>
            <w:tcW w:w="1417" w:type="dxa"/>
            <w:tcBorders>
              <w:top w:val="nil"/>
              <w:left w:val="nil"/>
              <w:bottom w:val="single" w:sz="4" w:space="0" w:color="auto"/>
              <w:right w:val="single" w:sz="4" w:space="0" w:color="auto"/>
            </w:tcBorders>
            <w:shd w:val="clear" w:color="auto" w:fill="auto"/>
            <w:noWrap/>
            <w:vAlign w:val="bottom"/>
            <w:hideMark/>
          </w:tcPr>
          <w:p w14:paraId="0E7D057A"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5,30</w:t>
            </w:r>
          </w:p>
        </w:tc>
        <w:tc>
          <w:tcPr>
            <w:tcW w:w="160" w:type="dxa"/>
            <w:tcBorders>
              <w:top w:val="nil"/>
              <w:left w:val="nil"/>
              <w:bottom w:val="nil"/>
              <w:right w:val="nil"/>
            </w:tcBorders>
            <w:shd w:val="clear" w:color="auto" w:fill="auto"/>
            <w:noWrap/>
            <w:vAlign w:val="bottom"/>
            <w:hideMark/>
          </w:tcPr>
          <w:p w14:paraId="6D47DEE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6793CE7" w14:textId="77777777" w:rsidTr="00CD45B3">
        <w:trPr>
          <w:trHeight w:val="276"/>
        </w:trPr>
        <w:tc>
          <w:tcPr>
            <w:tcW w:w="336" w:type="dxa"/>
            <w:tcBorders>
              <w:top w:val="nil"/>
              <w:left w:val="nil"/>
              <w:bottom w:val="nil"/>
              <w:right w:val="nil"/>
            </w:tcBorders>
            <w:shd w:val="clear" w:color="auto" w:fill="auto"/>
            <w:noWrap/>
            <w:vAlign w:val="bottom"/>
            <w:hideMark/>
          </w:tcPr>
          <w:p w14:paraId="2C2B0E9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ADB6CB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0.44</w:t>
            </w:r>
          </w:p>
        </w:tc>
        <w:tc>
          <w:tcPr>
            <w:tcW w:w="5710" w:type="dxa"/>
            <w:tcBorders>
              <w:top w:val="nil"/>
              <w:left w:val="nil"/>
              <w:bottom w:val="single" w:sz="4" w:space="0" w:color="auto"/>
              <w:right w:val="single" w:sz="4" w:space="0" w:color="auto"/>
            </w:tcBorders>
            <w:shd w:val="clear" w:color="auto" w:fill="auto"/>
            <w:noWrap/>
            <w:vAlign w:val="bottom"/>
            <w:hideMark/>
          </w:tcPr>
          <w:p w14:paraId="1EE70C6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ODDZIAŁOWA</w:t>
            </w:r>
          </w:p>
        </w:tc>
        <w:tc>
          <w:tcPr>
            <w:tcW w:w="1417" w:type="dxa"/>
            <w:tcBorders>
              <w:top w:val="nil"/>
              <w:left w:val="nil"/>
              <w:bottom w:val="single" w:sz="4" w:space="0" w:color="auto"/>
              <w:right w:val="single" w:sz="4" w:space="0" w:color="auto"/>
            </w:tcBorders>
            <w:shd w:val="clear" w:color="auto" w:fill="auto"/>
            <w:noWrap/>
            <w:vAlign w:val="bottom"/>
            <w:hideMark/>
          </w:tcPr>
          <w:p w14:paraId="20D4071E"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20,00</w:t>
            </w:r>
          </w:p>
        </w:tc>
        <w:tc>
          <w:tcPr>
            <w:tcW w:w="160" w:type="dxa"/>
            <w:tcBorders>
              <w:top w:val="nil"/>
              <w:left w:val="nil"/>
              <w:bottom w:val="nil"/>
              <w:right w:val="nil"/>
            </w:tcBorders>
            <w:shd w:val="clear" w:color="auto" w:fill="auto"/>
            <w:noWrap/>
            <w:vAlign w:val="bottom"/>
            <w:hideMark/>
          </w:tcPr>
          <w:p w14:paraId="0121BDC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7CEF5D8" w14:textId="77777777" w:rsidTr="00CD45B3">
        <w:trPr>
          <w:trHeight w:val="276"/>
        </w:trPr>
        <w:tc>
          <w:tcPr>
            <w:tcW w:w="336" w:type="dxa"/>
            <w:tcBorders>
              <w:top w:val="nil"/>
              <w:left w:val="nil"/>
              <w:bottom w:val="nil"/>
              <w:right w:val="nil"/>
            </w:tcBorders>
            <w:shd w:val="clear" w:color="auto" w:fill="auto"/>
            <w:noWrap/>
            <w:vAlign w:val="bottom"/>
            <w:hideMark/>
          </w:tcPr>
          <w:p w14:paraId="74222EB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E668AF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0.45</w:t>
            </w:r>
          </w:p>
        </w:tc>
        <w:tc>
          <w:tcPr>
            <w:tcW w:w="5710" w:type="dxa"/>
            <w:tcBorders>
              <w:top w:val="nil"/>
              <w:left w:val="nil"/>
              <w:bottom w:val="single" w:sz="4" w:space="0" w:color="auto"/>
              <w:right w:val="single" w:sz="4" w:space="0" w:color="auto"/>
            </w:tcBorders>
            <w:shd w:val="clear" w:color="auto" w:fill="auto"/>
            <w:noWrap/>
            <w:vAlign w:val="bottom"/>
            <w:hideMark/>
          </w:tcPr>
          <w:p w14:paraId="1EEECD2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FIZYK</w:t>
            </w:r>
          </w:p>
        </w:tc>
        <w:tc>
          <w:tcPr>
            <w:tcW w:w="1417" w:type="dxa"/>
            <w:tcBorders>
              <w:top w:val="nil"/>
              <w:left w:val="nil"/>
              <w:bottom w:val="single" w:sz="4" w:space="0" w:color="auto"/>
              <w:right w:val="single" w:sz="4" w:space="0" w:color="auto"/>
            </w:tcBorders>
            <w:shd w:val="clear" w:color="auto" w:fill="auto"/>
            <w:noWrap/>
            <w:vAlign w:val="bottom"/>
            <w:hideMark/>
          </w:tcPr>
          <w:p w14:paraId="4A41F2D7"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21,10</w:t>
            </w:r>
          </w:p>
        </w:tc>
        <w:tc>
          <w:tcPr>
            <w:tcW w:w="160" w:type="dxa"/>
            <w:tcBorders>
              <w:top w:val="nil"/>
              <w:left w:val="nil"/>
              <w:bottom w:val="nil"/>
              <w:right w:val="nil"/>
            </w:tcBorders>
            <w:shd w:val="clear" w:color="auto" w:fill="auto"/>
            <w:noWrap/>
            <w:vAlign w:val="bottom"/>
            <w:hideMark/>
          </w:tcPr>
          <w:p w14:paraId="5F0E047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ED0877E" w14:textId="77777777" w:rsidTr="00CD45B3">
        <w:trPr>
          <w:trHeight w:val="276"/>
        </w:trPr>
        <w:tc>
          <w:tcPr>
            <w:tcW w:w="336" w:type="dxa"/>
            <w:tcBorders>
              <w:top w:val="nil"/>
              <w:left w:val="nil"/>
              <w:bottom w:val="nil"/>
              <w:right w:val="nil"/>
            </w:tcBorders>
            <w:shd w:val="clear" w:color="auto" w:fill="auto"/>
            <w:noWrap/>
            <w:vAlign w:val="bottom"/>
            <w:hideMark/>
          </w:tcPr>
          <w:p w14:paraId="19BA2F6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6B9EE7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0.46</w:t>
            </w:r>
          </w:p>
        </w:tc>
        <w:tc>
          <w:tcPr>
            <w:tcW w:w="5710" w:type="dxa"/>
            <w:tcBorders>
              <w:top w:val="nil"/>
              <w:left w:val="nil"/>
              <w:bottom w:val="single" w:sz="4" w:space="0" w:color="auto"/>
              <w:right w:val="single" w:sz="4" w:space="0" w:color="auto"/>
            </w:tcBorders>
            <w:shd w:val="clear" w:color="auto" w:fill="auto"/>
            <w:noWrap/>
            <w:vAlign w:val="bottom"/>
            <w:hideMark/>
          </w:tcPr>
          <w:p w14:paraId="75FD455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ŁAZIENKA</w:t>
            </w:r>
          </w:p>
        </w:tc>
        <w:tc>
          <w:tcPr>
            <w:tcW w:w="1417" w:type="dxa"/>
            <w:tcBorders>
              <w:top w:val="nil"/>
              <w:left w:val="nil"/>
              <w:bottom w:val="single" w:sz="4" w:space="0" w:color="auto"/>
              <w:right w:val="single" w:sz="4" w:space="0" w:color="auto"/>
            </w:tcBorders>
            <w:shd w:val="clear" w:color="auto" w:fill="auto"/>
            <w:noWrap/>
            <w:vAlign w:val="bottom"/>
            <w:hideMark/>
          </w:tcPr>
          <w:p w14:paraId="1059B762"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4,60</w:t>
            </w:r>
          </w:p>
        </w:tc>
        <w:tc>
          <w:tcPr>
            <w:tcW w:w="160" w:type="dxa"/>
            <w:tcBorders>
              <w:top w:val="nil"/>
              <w:left w:val="nil"/>
              <w:bottom w:val="nil"/>
              <w:right w:val="nil"/>
            </w:tcBorders>
            <w:shd w:val="clear" w:color="auto" w:fill="auto"/>
            <w:noWrap/>
            <w:vAlign w:val="bottom"/>
            <w:hideMark/>
          </w:tcPr>
          <w:p w14:paraId="5CDCD47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6C01AE3" w14:textId="77777777" w:rsidTr="00CD45B3">
        <w:trPr>
          <w:trHeight w:val="276"/>
        </w:trPr>
        <w:tc>
          <w:tcPr>
            <w:tcW w:w="336" w:type="dxa"/>
            <w:tcBorders>
              <w:top w:val="nil"/>
              <w:left w:val="nil"/>
              <w:bottom w:val="nil"/>
              <w:right w:val="nil"/>
            </w:tcBorders>
            <w:shd w:val="clear" w:color="auto" w:fill="auto"/>
            <w:noWrap/>
            <w:vAlign w:val="bottom"/>
            <w:hideMark/>
          </w:tcPr>
          <w:p w14:paraId="40EABC9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851180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0.47</w:t>
            </w:r>
          </w:p>
        </w:tc>
        <w:tc>
          <w:tcPr>
            <w:tcW w:w="5710" w:type="dxa"/>
            <w:tcBorders>
              <w:top w:val="nil"/>
              <w:left w:val="nil"/>
              <w:bottom w:val="single" w:sz="4" w:space="0" w:color="auto"/>
              <w:right w:val="single" w:sz="4" w:space="0" w:color="auto"/>
            </w:tcBorders>
            <w:shd w:val="clear" w:color="auto" w:fill="auto"/>
            <w:noWrap/>
            <w:vAlign w:val="bottom"/>
            <w:hideMark/>
          </w:tcPr>
          <w:p w14:paraId="2A13F9C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 / ANEKS SOCJALNY</w:t>
            </w:r>
          </w:p>
        </w:tc>
        <w:tc>
          <w:tcPr>
            <w:tcW w:w="1417" w:type="dxa"/>
            <w:tcBorders>
              <w:top w:val="nil"/>
              <w:left w:val="nil"/>
              <w:bottom w:val="single" w:sz="4" w:space="0" w:color="auto"/>
              <w:right w:val="single" w:sz="4" w:space="0" w:color="auto"/>
            </w:tcBorders>
            <w:shd w:val="clear" w:color="auto" w:fill="auto"/>
            <w:noWrap/>
            <w:vAlign w:val="bottom"/>
            <w:hideMark/>
          </w:tcPr>
          <w:p w14:paraId="5B62C97F"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19,50</w:t>
            </w:r>
          </w:p>
        </w:tc>
        <w:tc>
          <w:tcPr>
            <w:tcW w:w="160" w:type="dxa"/>
            <w:tcBorders>
              <w:top w:val="nil"/>
              <w:left w:val="nil"/>
              <w:bottom w:val="nil"/>
              <w:right w:val="nil"/>
            </w:tcBorders>
            <w:shd w:val="clear" w:color="auto" w:fill="auto"/>
            <w:noWrap/>
            <w:vAlign w:val="bottom"/>
            <w:hideMark/>
          </w:tcPr>
          <w:p w14:paraId="77D8E46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2CED4E9B" w14:textId="77777777" w:rsidTr="00CD45B3">
        <w:trPr>
          <w:trHeight w:val="276"/>
        </w:trPr>
        <w:tc>
          <w:tcPr>
            <w:tcW w:w="336" w:type="dxa"/>
            <w:tcBorders>
              <w:top w:val="nil"/>
              <w:left w:val="nil"/>
              <w:bottom w:val="nil"/>
              <w:right w:val="nil"/>
            </w:tcBorders>
            <w:shd w:val="clear" w:color="auto" w:fill="auto"/>
            <w:noWrap/>
            <w:vAlign w:val="bottom"/>
            <w:hideMark/>
          </w:tcPr>
          <w:p w14:paraId="22D468E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8679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0.48</w:t>
            </w:r>
          </w:p>
        </w:tc>
        <w:tc>
          <w:tcPr>
            <w:tcW w:w="5710" w:type="dxa"/>
            <w:tcBorders>
              <w:top w:val="nil"/>
              <w:left w:val="nil"/>
              <w:bottom w:val="single" w:sz="4" w:space="0" w:color="auto"/>
              <w:right w:val="single" w:sz="4" w:space="0" w:color="auto"/>
            </w:tcBorders>
            <w:shd w:val="clear" w:color="auto" w:fill="auto"/>
            <w:noWrap/>
            <w:vAlign w:val="bottom"/>
            <w:hideMark/>
          </w:tcPr>
          <w:p w14:paraId="283ADC4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KLATKA SCHODOWA</w:t>
            </w:r>
          </w:p>
        </w:tc>
        <w:tc>
          <w:tcPr>
            <w:tcW w:w="1417" w:type="dxa"/>
            <w:tcBorders>
              <w:top w:val="nil"/>
              <w:left w:val="nil"/>
              <w:bottom w:val="single" w:sz="4" w:space="0" w:color="auto"/>
              <w:right w:val="single" w:sz="4" w:space="0" w:color="auto"/>
            </w:tcBorders>
            <w:shd w:val="clear" w:color="auto" w:fill="auto"/>
            <w:noWrap/>
            <w:vAlign w:val="bottom"/>
            <w:hideMark/>
          </w:tcPr>
          <w:p w14:paraId="75207FA1"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17,20</w:t>
            </w:r>
          </w:p>
        </w:tc>
        <w:tc>
          <w:tcPr>
            <w:tcW w:w="160" w:type="dxa"/>
            <w:tcBorders>
              <w:top w:val="nil"/>
              <w:left w:val="nil"/>
              <w:bottom w:val="nil"/>
              <w:right w:val="nil"/>
            </w:tcBorders>
            <w:shd w:val="clear" w:color="auto" w:fill="auto"/>
            <w:noWrap/>
            <w:vAlign w:val="bottom"/>
            <w:hideMark/>
          </w:tcPr>
          <w:p w14:paraId="7ACD316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CFDD583" w14:textId="77777777" w:rsidTr="00CD45B3">
        <w:trPr>
          <w:trHeight w:val="276"/>
        </w:trPr>
        <w:tc>
          <w:tcPr>
            <w:tcW w:w="336" w:type="dxa"/>
            <w:tcBorders>
              <w:top w:val="nil"/>
              <w:left w:val="nil"/>
              <w:bottom w:val="nil"/>
              <w:right w:val="nil"/>
            </w:tcBorders>
            <w:shd w:val="clear" w:color="auto" w:fill="auto"/>
            <w:noWrap/>
            <w:vAlign w:val="bottom"/>
            <w:hideMark/>
          </w:tcPr>
          <w:p w14:paraId="26ED527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981AE5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0.49</w:t>
            </w:r>
          </w:p>
        </w:tc>
        <w:tc>
          <w:tcPr>
            <w:tcW w:w="5710" w:type="dxa"/>
            <w:tcBorders>
              <w:top w:val="nil"/>
              <w:left w:val="nil"/>
              <w:bottom w:val="single" w:sz="4" w:space="0" w:color="auto"/>
              <w:right w:val="single" w:sz="4" w:space="0" w:color="auto"/>
            </w:tcBorders>
            <w:shd w:val="clear" w:color="auto" w:fill="auto"/>
            <w:noWrap/>
            <w:vAlign w:val="bottom"/>
            <w:hideMark/>
          </w:tcPr>
          <w:p w14:paraId="7F0A3D4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PRZEDSIONEK</w:t>
            </w:r>
          </w:p>
        </w:tc>
        <w:tc>
          <w:tcPr>
            <w:tcW w:w="1417" w:type="dxa"/>
            <w:tcBorders>
              <w:top w:val="nil"/>
              <w:left w:val="nil"/>
              <w:bottom w:val="single" w:sz="4" w:space="0" w:color="auto"/>
              <w:right w:val="single" w:sz="4" w:space="0" w:color="auto"/>
            </w:tcBorders>
            <w:shd w:val="clear" w:color="auto" w:fill="auto"/>
            <w:noWrap/>
            <w:vAlign w:val="bottom"/>
            <w:hideMark/>
          </w:tcPr>
          <w:p w14:paraId="46DCFE58"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9,90</w:t>
            </w:r>
          </w:p>
        </w:tc>
        <w:tc>
          <w:tcPr>
            <w:tcW w:w="160" w:type="dxa"/>
            <w:tcBorders>
              <w:top w:val="nil"/>
              <w:left w:val="nil"/>
              <w:bottom w:val="nil"/>
              <w:right w:val="nil"/>
            </w:tcBorders>
            <w:shd w:val="clear" w:color="auto" w:fill="auto"/>
            <w:noWrap/>
            <w:vAlign w:val="bottom"/>
            <w:hideMark/>
          </w:tcPr>
          <w:p w14:paraId="2716491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C62CF4F" w14:textId="77777777" w:rsidTr="00CD45B3">
        <w:trPr>
          <w:trHeight w:val="276"/>
        </w:trPr>
        <w:tc>
          <w:tcPr>
            <w:tcW w:w="336" w:type="dxa"/>
            <w:tcBorders>
              <w:top w:val="nil"/>
              <w:left w:val="nil"/>
              <w:bottom w:val="nil"/>
              <w:right w:val="nil"/>
            </w:tcBorders>
            <w:shd w:val="clear" w:color="auto" w:fill="auto"/>
            <w:noWrap/>
            <w:vAlign w:val="bottom"/>
            <w:hideMark/>
          </w:tcPr>
          <w:p w14:paraId="50F4CF3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BF506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0.50</w:t>
            </w:r>
          </w:p>
        </w:tc>
        <w:tc>
          <w:tcPr>
            <w:tcW w:w="5710" w:type="dxa"/>
            <w:tcBorders>
              <w:top w:val="nil"/>
              <w:left w:val="nil"/>
              <w:bottom w:val="single" w:sz="4" w:space="0" w:color="auto"/>
              <w:right w:val="single" w:sz="4" w:space="0" w:color="auto"/>
            </w:tcBorders>
            <w:shd w:val="clear" w:color="auto" w:fill="auto"/>
            <w:noWrap/>
            <w:vAlign w:val="bottom"/>
            <w:hideMark/>
          </w:tcPr>
          <w:p w14:paraId="787C087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495E5610"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44,10</w:t>
            </w:r>
          </w:p>
        </w:tc>
        <w:tc>
          <w:tcPr>
            <w:tcW w:w="160" w:type="dxa"/>
            <w:tcBorders>
              <w:top w:val="nil"/>
              <w:left w:val="nil"/>
              <w:bottom w:val="nil"/>
              <w:right w:val="nil"/>
            </w:tcBorders>
            <w:shd w:val="clear" w:color="auto" w:fill="auto"/>
            <w:noWrap/>
            <w:vAlign w:val="bottom"/>
            <w:hideMark/>
          </w:tcPr>
          <w:p w14:paraId="4318758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19C1169" w14:textId="77777777" w:rsidTr="00CD45B3">
        <w:trPr>
          <w:trHeight w:val="276"/>
        </w:trPr>
        <w:tc>
          <w:tcPr>
            <w:tcW w:w="336" w:type="dxa"/>
            <w:tcBorders>
              <w:top w:val="nil"/>
              <w:left w:val="nil"/>
              <w:bottom w:val="nil"/>
              <w:right w:val="nil"/>
            </w:tcBorders>
            <w:shd w:val="clear" w:color="auto" w:fill="auto"/>
            <w:noWrap/>
            <w:vAlign w:val="bottom"/>
            <w:hideMark/>
          </w:tcPr>
          <w:p w14:paraId="15B7D3C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84551F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0.51</w:t>
            </w:r>
          </w:p>
        </w:tc>
        <w:tc>
          <w:tcPr>
            <w:tcW w:w="5710" w:type="dxa"/>
            <w:tcBorders>
              <w:top w:val="nil"/>
              <w:left w:val="nil"/>
              <w:bottom w:val="single" w:sz="4" w:space="0" w:color="auto"/>
              <w:right w:val="single" w:sz="4" w:space="0" w:color="auto"/>
            </w:tcBorders>
            <w:shd w:val="clear" w:color="auto" w:fill="auto"/>
            <w:noWrap/>
            <w:vAlign w:val="bottom"/>
            <w:hideMark/>
          </w:tcPr>
          <w:p w14:paraId="2666393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ŁAZIENKA</w:t>
            </w:r>
          </w:p>
        </w:tc>
        <w:tc>
          <w:tcPr>
            <w:tcW w:w="1417" w:type="dxa"/>
            <w:tcBorders>
              <w:top w:val="nil"/>
              <w:left w:val="nil"/>
              <w:bottom w:val="single" w:sz="4" w:space="0" w:color="auto"/>
              <w:right w:val="single" w:sz="4" w:space="0" w:color="auto"/>
            </w:tcBorders>
            <w:shd w:val="clear" w:color="auto" w:fill="auto"/>
            <w:noWrap/>
            <w:vAlign w:val="bottom"/>
            <w:hideMark/>
          </w:tcPr>
          <w:p w14:paraId="3AACB2B7"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7,70</w:t>
            </w:r>
          </w:p>
        </w:tc>
        <w:tc>
          <w:tcPr>
            <w:tcW w:w="160" w:type="dxa"/>
            <w:tcBorders>
              <w:top w:val="nil"/>
              <w:left w:val="nil"/>
              <w:bottom w:val="nil"/>
              <w:right w:val="nil"/>
            </w:tcBorders>
            <w:shd w:val="clear" w:color="auto" w:fill="auto"/>
            <w:noWrap/>
            <w:vAlign w:val="bottom"/>
            <w:hideMark/>
          </w:tcPr>
          <w:p w14:paraId="0E50ECE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584C013" w14:textId="77777777" w:rsidTr="00CD45B3">
        <w:trPr>
          <w:trHeight w:val="276"/>
        </w:trPr>
        <w:tc>
          <w:tcPr>
            <w:tcW w:w="336" w:type="dxa"/>
            <w:tcBorders>
              <w:top w:val="nil"/>
              <w:left w:val="nil"/>
              <w:bottom w:val="nil"/>
              <w:right w:val="nil"/>
            </w:tcBorders>
            <w:shd w:val="clear" w:color="auto" w:fill="auto"/>
            <w:noWrap/>
            <w:vAlign w:val="bottom"/>
            <w:hideMark/>
          </w:tcPr>
          <w:p w14:paraId="6B54C04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D6193E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0.52</w:t>
            </w:r>
          </w:p>
        </w:tc>
        <w:tc>
          <w:tcPr>
            <w:tcW w:w="5710" w:type="dxa"/>
            <w:tcBorders>
              <w:top w:val="nil"/>
              <w:left w:val="nil"/>
              <w:bottom w:val="single" w:sz="4" w:space="0" w:color="auto"/>
              <w:right w:val="single" w:sz="4" w:space="0" w:color="auto"/>
            </w:tcBorders>
            <w:shd w:val="clear" w:color="auto" w:fill="auto"/>
            <w:noWrap/>
            <w:vAlign w:val="bottom"/>
            <w:hideMark/>
          </w:tcPr>
          <w:p w14:paraId="1372CCD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TECHNICY</w:t>
            </w:r>
          </w:p>
        </w:tc>
        <w:tc>
          <w:tcPr>
            <w:tcW w:w="1417" w:type="dxa"/>
            <w:tcBorders>
              <w:top w:val="nil"/>
              <w:left w:val="nil"/>
              <w:bottom w:val="single" w:sz="4" w:space="0" w:color="auto"/>
              <w:right w:val="single" w:sz="4" w:space="0" w:color="auto"/>
            </w:tcBorders>
            <w:shd w:val="clear" w:color="auto" w:fill="auto"/>
            <w:noWrap/>
            <w:vAlign w:val="bottom"/>
            <w:hideMark/>
          </w:tcPr>
          <w:p w14:paraId="362862F7"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31,40</w:t>
            </w:r>
          </w:p>
        </w:tc>
        <w:tc>
          <w:tcPr>
            <w:tcW w:w="160" w:type="dxa"/>
            <w:tcBorders>
              <w:top w:val="nil"/>
              <w:left w:val="nil"/>
              <w:bottom w:val="nil"/>
              <w:right w:val="nil"/>
            </w:tcBorders>
            <w:shd w:val="clear" w:color="auto" w:fill="auto"/>
            <w:noWrap/>
            <w:vAlign w:val="bottom"/>
            <w:hideMark/>
          </w:tcPr>
          <w:p w14:paraId="46696CE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4CB1F4E" w14:textId="77777777" w:rsidTr="00CD45B3">
        <w:trPr>
          <w:trHeight w:val="276"/>
        </w:trPr>
        <w:tc>
          <w:tcPr>
            <w:tcW w:w="336" w:type="dxa"/>
            <w:tcBorders>
              <w:top w:val="nil"/>
              <w:left w:val="nil"/>
              <w:bottom w:val="nil"/>
              <w:right w:val="nil"/>
            </w:tcBorders>
            <w:shd w:val="clear" w:color="auto" w:fill="auto"/>
            <w:noWrap/>
            <w:vAlign w:val="bottom"/>
            <w:hideMark/>
          </w:tcPr>
          <w:p w14:paraId="60C97C0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CA824A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0.53</w:t>
            </w:r>
          </w:p>
        </w:tc>
        <w:tc>
          <w:tcPr>
            <w:tcW w:w="5710" w:type="dxa"/>
            <w:tcBorders>
              <w:top w:val="nil"/>
              <w:left w:val="nil"/>
              <w:bottom w:val="single" w:sz="4" w:space="0" w:color="auto"/>
              <w:right w:val="single" w:sz="4" w:space="0" w:color="auto"/>
            </w:tcBorders>
            <w:shd w:val="clear" w:color="auto" w:fill="auto"/>
            <w:noWrap/>
            <w:vAlign w:val="bottom"/>
            <w:hideMark/>
          </w:tcPr>
          <w:p w14:paraId="4993347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ŁAZIENKA</w:t>
            </w:r>
          </w:p>
        </w:tc>
        <w:tc>
          <w:tcPr>
            <w:tcW w:w="1417" w:type="dxa"/>
            <w:tcBorders>
              <w:top w:val="nil"/>
              <w:left w:val="nil"/>
              <w:bottom w:val="single" w:sz="4" w:space="0" w:color="auto"/>
              <w:right w:val="single" w:sz="4" w:space="0" w:color="auto"/>
            </w:tcBorders>
            <w:shd w:val="clear" w:color="auto" w:fill="auto"/>
            <w:noWrap/>
            <w:vAlign w:val="bottom"/>
            <w:hideMark/>
          </w:tcPr>
          <w:p w14:paraId="2F51C275"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5,60</w:t>
            </w:r>
          </w:p>
        </w:tc>
        <w:tc>
          <w:tcPr>
            <w:tcW w:w="160" w:type="dxa"/>
            <w:tcBorders>
              <w:top w:val="nil"/>
              <w:left w:val="nil"/>
              <w:bottom w:val="nil"/>
              <w:right w:val="nil"/>
            </w:tcBorders>
            <w:shd w:val="clear" w:color="auto" w:fill="auto"/>
            <w:noWrap/>
            <w:vAlign w:val="bottom"/>
            <w:hideMark/>
          </w:tcPr>
          <w:p w14:paraId="6E9DBF9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7C42C5F" w14:textId="77777777" w:rsidTr="00CD45B3">
        <w:trPr>
          <w:trHeight w:val="276"/>
        </w:trPr>
        <w:tc>
          <w:tcPr>
            <w:tcW w:w="336" w:type="dxa"/>
            <w:tcBorders>
              <w:top w:val="nil"/>
              <w:left w:val="nil"/>
              <w:bottom w:val="nil"/>
              <w:right w:val="nil"/>
            </w:tcBorders>
            <w:shd w:val="clear" w:color="auto" w:fill="auto"/>
            <w:noWrap/>
            <w:vAlign w:val="bottom"/>
            <w:hideMark/>
          </w:tcPr>
          <w:p w14:paraId="6F7CB01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7CBB3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0.54</w:t>
            </w:r>
          </w:p>
        </w:tc>
        <w:tc>
          <w:tcPr>
            <w:tcW w:w="5710" w:type="dxa"/>
            <w:tcBorders>
              <w:top w:val="nil"/>
              <w:left w:val="nil"/>
              <w:bottom w:val="single" w:sz="4" w:space="0" w:color="auto"/>
              <w:right w:val="single" w:sz="4" w:space="0" w:color="auto"/>
            </w:tcBorders>
            <w:shd w:val="clear" w:color="auto" w:fill="auto"/>
            <w:noWrap/>
            <w:vAlign w:val="bottom"/>
            <w:hideMark/>
          </w:tcPr>
          <w:p w14:paraId="552660C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LEKARZE</w:t>
            </w:r>
          </w:p>
        </w:tc>
        <w:tc>
          <w:tcPr>
            <w:tcW w:w="1417" w:type="dxa"/>
            <w:tcBorders>
              <w:top w:val="nil"/>
              <w:left w:val="nil"/>
              <w:bottom w:val="single" w:sz="4" w:space="0" w:color="auto"/>
              <w:right w:val="single" w:sz="4" w:space="0" w:color="auto"/>
            </w:tcBorders>
            <w:shd w:val="clear" w:color="auto" w:fill="auto"/>
            <w:noWrap/>
            <w:vAlign w:val="bottom"/>
            <w:hideMark/>
          </w:tcPr>
          <w:p w14:paraId="3C5B968C"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29,00</w:t>
            </w:r>
          </w:p>
        </w:tc>
        <w:tc>
          <w:tcPr>
            <w:tcW w:w="160" w:type="dxa"/>
            <w:tcBorders>
              <w:top w:val="nil"/>
              <w:left w:val="nil"/>
              <w:bottom w:val="nil"/>
              <w:right w:val="nil"/>
            </w:tcBorders>
            <w:shd w:val="clear" w:color="auto" w:fill="auto"/>
            <w:noWrap/>
            <w:vAlign w:val="bottom"/>
            <w:hideMark/>
          </w:tcPr>
          <w:p w14:paraId="20AB540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8B5FC1D" w14:textId="77777777" w:rsidTr="00CD45B3">
        <w:trPr>
          <w:trHeight w:val="276"/>
        </w:trPr>
        <w:tc>
          <w:tcPr>
            <w:tcW w:w="336" w:type="dxa"/>
            <w:tcBorders>
              <w:top w:val="nil"/>
              <w:left w:val="nil"/>
              <w:bottom w:val="nil"/>
              <w:right w:val="nil"/>
            </w:tcBorders>
            <w:shd w:val="clear" w:color="auto" w:fill="auto"/>
            <w:noWrap/>
            <w:vAlign w:val="bottom"/>
            <w:hideMark/>
          </w:tcPr>
          <w:p w14:paraId="6BE7147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B0854C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0.55</w:t>
            </w:r>
          </w:p>
        </w:tc>
        <w:tc>
          <w:tcPr>
            <w:tcW w:w="5710" w:type="dxa"/>
            <w:tcBorders>
              <w:top w:val="nil"/>
              <w:left w:val="nil"/>
              <w:bottom w:val="single" w:sz="4" w:space="0" w:color="auto"/>
              <w:right w:val="single" w:sz="4" w:space="0" w:color="auto"/>
            </w:tcBorders>
            <w:shd w:val="clear" w:color="auto" w:fill="auto"/>
            <w:noWrap/>
            <w:vAlign w:val="bottom"/>
            <w:hideMark/>
          </w:tcPr>
          <w:p w14:paraId="29A7FCA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OPISOWNIA</w:t>
            </w:r>
          </w:p>
        </w:tc>
        <w:tc>
          <w:tcPr>
            <w:tcW w:w="1417" w:type="dxa"/>
            <w:tcBorders>
              <w:top w:val="nil"/>
              <w:left w:val="nil"/>
              <w:bottom w:val="single" w:sz="4" w:space="0" w:color="auto"/>
              <w:right w:val="single" w:sz="4" w:space="0" w:color="auto"/>
            </w:tcBorders>
            <w:shd w:val="clear" w:color="auto" w:fill="auto"/>
            <w:noWrap/>
            <w:vAlign w:val="bottom"/>
            <w:hideMark/>
          </w:tcPr>
          <w:p w14:paraId="2C936CC7"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38,90</w:t>
            </w:r>
          </w:p>
        </w:tc>
        <w:tc>
          <w:tcPr>
            <w:tcW w:w="160" w:type="dxa"/>
            <w:tcBorders>
              <w:top w:val="nil"/>
              <w:left w:val="nil"/>
              <w:bottom w:val="nil"/>
              <w:right w:val="nil"/>
            </w:tcBorders>
            <w:shd w:val="clear" w:color="auto" w:fill="auto"/>
            <w:noWrap/>
            <w:vAlign w:val="bottom"/>
            <w:hideMark/>
          </w:tcPr>
          <w:p w14:paraId="2EC0E24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B9F0631" w14:textId="77777777" w:rsidTr="00CD45B3">
        <w:trPr>
          <w:trHeight w:val="276"/>
        </w:trPr>
        <w:tc>
          <w:tcPr>
            <w:tcW w:w="336" w:type="dxa"/>
            <w:tcBorders>
              <w:top w:val="nil"/>
              <w:left w:val="nil"/>
              <w:bottom w:val="nil"/>
              <w:right w:val="nil"/>
            </w:tcBorders>
            <w:shd w:val="clear" w:color="auto" w:fill="auto"/>
            <w:noWrap/>
            <w:vAlign w:val="bottom"/>
            <w:hideMark/>
          </w:tcPr>
          <w:p w14:paraId="3895A61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011E47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0.56</w:t>
            </w:r>
          </w:p>
        </w:tc>
        <w:tc>
          <w:tcPr>
            <w:tcW w:w="5710" w:type="dxa"/>
            <w:tcBorders>
              <w:top w:val="nil"/>
              <w:left w:val="nil"/>
              <w:bottom w:val="single" w:sz="4" w:space="0" w:color="auto"/>
              <w:right w:val="single" w:sz="4" w:space="0" w:color="auto"/>
            </w:tcBorders>
            <w:shd w:val="clear" w:color="auto" w:fill="auto"/>
            <w:noWrap/>
            <w:vAlign w:val="bottom"/>
            <w:hideMark/>
          </w:tcPr>
          <w:p w14:paraId="2975E1A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PRZYGOTOWALNIA</w:t>
            </w:r>
          </w:p>
        </w:tc>
        <w:tc>
          <w:tcPr>
            <w:tcW w:w="1417" w:type="dxa"/>
            <w:tcBorders>
              <w:top w:val="nil"/>
              <w:left w:val="nil"/>
              <w:bottom w:val="single" w:sz="4" w:space="0" w:color="auto"/>
              <w:right w:val="single" w:sz="4" w:space="0" w:color="auto"/>
            </w:tcBorders>
            <w:shd w:val="clear" w:color="auto" w:fill="auto"/>
            <w:noWrap/>
            <w:vAlign w:val="bottom"/>
            <w:hideMark/>
          </w:tcPr>
          <w:p w14:paraId="2A5F71C8"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11,20</w:t>
            </w:r>
          </w:p>
        </w:tc>
        <w:tc>
          <w:tcPr>
            <w:tcW w:w="160" w:type="dxa"/>
            <w:tcBorders>
              <w:top w:val="nil"/>
              <w:left w:val="nil"/>
              <w:bottom w:val="nil"/>
              <w:right w:val="nil"/>
            </w:tcBorders>
            <w:shd w:val="clear" w:color="auto" w:fill="auto"/>
            <w:noWrap/>
            <w:vAlign w:val="bottom"/>
            <w:hideMark/>
          </w:tcPr>
          <w:p w14:paraId="2A9CC78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4AE8C6F" w14:textId="77777777" w:rsidTr="00CD45B3">
        <w:trPr>
          <w:trHeight w:val="276"/>
        </w:trPr>
        <w:tc>
          <w:tcPr>
            <w:tcW w:w="336" w:type="dxa"/>
            <w:tcBorders>
              <w:top w:val="nil"/>
              <w:left w:val="nil"/>
              <w:bottom w:val="nil"/>
              <w:right w:val="nil"/>
            </w:tcBorders>
            <w:shd w:val="clear" w:color="auto" w:fill="auto"/>
            <w:noWrap/>
            <w:vAlign w:val="bottom"/>
            <w:hideMark/>
          </w:tcPr>
          <w:p w14:paraId="7EBD6D9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421903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0.57</w:t>
            </w:r>
          </w:p>
        </w:tc>
        <w:tc>
          <w:tcPr>
            <w:tcW w:w="5710" w:type="dxa"/>
            <w:tcBorders>
              <w:top w:val="nil"/>
              <w:left w:val="nil"/>
              <w:bottom w:val="single" w:sz="4" w:space="0" w:color="auto"/>
              <w:right w:val="single" w:sz="4" w:space="0" w:color="auto"/>
            </w:tcBorders>
            <w:shd w:val="clear" w:color="auto" w:fill="auto"/>
            <w:noWrap/>
            <w:vAlign w:val="bottom"/>
            <w:hideMark/>
          </w:tcPr>
          <w:p w14:paraId="56A5A84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REZONANS MAGNETYCZNY</w:t>
            </w:r>
          </w:p>
        </w:tc>
        <w:tc>
          <w:tcPr>
            <w:tcW w:w="1417" w:type="dxa"/>
            <w:tcBorders>
              <w:top w:val="nil"/>
              <w:left w:val="nil"/>
              <w:bottom w:val="single" w:sz="4" w:space="0" w:color="auto"/>
              <w:right w:val="single" w:sz="4" w:space="0" w:color="auto"/>
            </w:tcBorders>
            <w:shd w:val="clear" w:color="auto" w:fill="auto"/>
            <w:noWrap/>
            <w:vAlign w:val="bottom"/>
            <w:hideMark/>
          </w:tcPr>
          <w:p w14:paraId="2C367F85"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44,70</w:t>
            </w:r>
          </w:p>
        </w:tc>
        <w:tc>
          <w:tcPr>
            <w:tcW w:w="160" w:type="dxa"/>
            <w:tcBorders>
              <w:top w:val="nil"/>
              <w:left w:val="nil"/>
              <w:bottom w:val="nil"/>
              <w:right w:val="nil"/>
            </w:tcBorders>
            <w:shd w:val="clear" w:color="auto" w:fill="auto"/>
            <w:noWrap/>
            <w:vAlign w:val="bottom"/>
            <w:hideMark/>
          </w:tcPr>
          <w:p w14:paraId="41C6DA3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9FC2711" w14:textId="77777777" w:rsidTr="00CD45B3">
        <w:trPr>
          <w:trHeight w:val="276"/>
        </w:trPr>
        <w:tc>
          <w:tcPr>
            <w:tcW w:w="336" w:type="dxa"/>
            <w:tcBorders>
              <w:top w:val="nil"/>
              <w:left w:val="nil"/>
              <w:bottom w:val="nil"/>
              <w:right w:val="nil"/>
            </w:tcBorders>
            <w:shd w:val="clear" w:color="auto" w:fill="auto"/>
            <w:noWrap/>
            <w:vAlign w:val="bottom"/>
            <w:hideMark/>
          </w:tcPr>
          <w:p w14:paraId="374E3BF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F60458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0.58</w:t>
            </w:r>
          </w:p>
        </w:tc>
        <w:tc>
          <w:tcPr>
            <w:tcW w:w="5710" w:type="dxa"/>
            <w:tcBorders>
              <w:top w:val="nil"/>
              <w:left w:val="nil"/>
              <w:bottom w:val="single" w:sz="4" w:space="0" w:color="auto"/>
              <w:right w:val="single" w:sz="4" w:space="0" w:color="auto"/>
            </w:tcBorders>
            <w:shd w:val="clear" w:color="auto" w:fill="auto"/>
            <w:noWrap/>
            <w:vAlign w:val="bottom"/>
            <w:hideMark/>
          </w:tcPr>
          <w:p w14:paraId="3B5940F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PRZEDSIONEK</w:t>
            </w:r>
          </w:p>
        </w:tc>
        <w:tc>
          <w:tcPr>
            <w:tcW w:w="1417" w:type="dxa"/>
            <w:tcBorders>
              <w:top w:val="nil"/>
              <w:left w:val="nil"/>
              <w:bottom w:val="single" w:sz="4" w:space="0" w:color="auto"/>
              <w:right w:val="single" w:sz="4" w:space="0" w:color="auto"/>
            </w:tcBorders>
            <w:shd w:val="clear" w:color="auto" w:fill="auto"/>
            <w:noWrap/>
            <w:vAlign w:val="bottom"/>
            <w:hideMark/>
          </w:tcPr>
          <w:p w14:paraId="6A1DF82E"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20,50</w:t>
            </w:r>
          </w:p>
        </w:tc>
        <w:tc>
          <w:tcPr>
            <w:tcW w:w="160" w:type="dxa"/>
            <w:tcBorders>
              <w:top w:val="nil"/>
              <w:left w:val="nil"/>
              <w:bottom w:val="nil"/>
              <w:right w:val="nil"/>
            </w:tcBorders>
            <w:shd w:val="clear" w:color="auto" w:fill="auto"/>
            <w:noWrap/>
            <w:vAlign w:val="bottom"/>
            <w:hideMark/>
          </w:tcPr>
          <w:p w14:paraId="1AC6DC3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C9CA022" w14:textId="77777777" w:rsidTr="00CD45B3">
        <w:trPr>
          <w:trHeight w:val="276"/>
        </w:trPr>
        <w:tc>
          <w:tcPr>
            <w:tcW w:w="336" w:type="dxa"/>
            <w:tcBorders>
              <w:top w:val="nil"/>
              <w:left w:val="nil"/>
              <w:bottom w:val="nil"/>
              <w:right w:val="nil"/>
            </w:tcBorders>
            <w:shd w:val="clear" w:color="auto" w:fill="auto"/>
            <w:noWrap/>
            <w:vAlign w:val="bottom"/>
            <w:hideMark/>
          </w:tcPr>
          <w:p w14:paraId="39738A4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8C63C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0.59</w:t>
            </w:r>
          </w:p>
        </w:tc>
        <w:tc>
          <w:tcPr>
            <w:tcW w:w="5710" w:type="dxa"/>
            <w:tcBorders>
              <w:top w:val="nil"/>
              <w:left w:val="nil"/>
              <w:bottom w:val="single" w:sz="4" w:space="0" w:color="auto"/>
              <w:right w:val="single" w:sz="4" w:space="0" w:color="auto"/>
            </w:tcBorders>
            <w:shd w:val="clear" w:color="auto" w:fill="auto"/>
            <w:noWrap/>
            <w:vAlign w:val="bottom"/>
            <w:hideMark/>
          </w:tcPr>
          <w:p w14:paraId="44DC22D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TECHNICZNE</w:t>
            </w:r>
          </w:p>
        </w:tc>
        <w:tc>
          <w:tcPr>
            <w:tcW w:w="1417" w:type="dxa"/>
            <w:tcBorders>
              <w:top w:val="nil"/>
              <w:left w:val="nil"/>
              <w:bottom w:val="single" w:sz="4" w:space="0" w:color="auto"/>
              <w:right w:val="single" w:sz="4" w:space="0" w:color="auto"/>
            </w:tcBorders>
            <w:shd w:val="clear" w:color="auto" w:fill="auto"/>
            <w:noWrap/>
            <w:vAlign w:val="bottom"/>
            <w:hideMark/>
          </w:tcPr>
          <w:p w14:paraId="4C31FE6E"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7,40</w:t>
            </w:r>
          </w:p>
        </w:tc>
        <w:tc>
          <w:tcPr>
            <w:tcW w:w="160" w:type="dxa"/>
            <w:tcBorders>
              <w:top w:val="nil"/>
              <w:left w:val="nil"/>
              <w:bottom w:val="nil"/>
              <w:right w:val="nil"/>
            </w:tcBorders>
            <w:shd w:val="clear" w:color="auto" w:fill="auto"/>
            <w:noWrap/>
            <w:vAlign w:val="bottom"/>
            <w:hideMark/>
          </w:tcPr>
          <w:p w14:paraId="34FA97C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3A3C8AB" w14:textId="77777777" w:rsidTr="00CD45B3">
        <w:trPr>
          <w:trHeight w:val="276"/>
        </w:trPr>
        <w:tc>
          <w:tcPr>
            <w:tcW w:w="336" w:type="dxa"/>
            <w:tcBorders>
              <w:top w:val="nil"/>
              <w:left w:val="nil"/>
              <w:bottom w:val="nil"/>
              <w:right w:val="nil"/>
            </w:tcBorders>
            <w:shd w:val="clear" w:color="auto" w:fill="auto"/>
            <w:noWrap/>
            <w:vAlign w:val="bottom"/>
            <w:hideMark/>
          </w:tcPr>
          <w:p w14:paraId="6FB7E3B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CA883A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0.60</w:t>
            </w:r>
          </w:p>
        </w:tc>
        <w:tc>
          <w:tcPr>
            <w:tcW w:w="5710" w:type="dxa"/>
            <w:tcBorders>
              <w:top w:val="nil"/>
              <w:left w:val="nil"/>
              <w:bottom w:val="single" w:sz="4" w:space="0" w:color="auto"/>
              <w:right w:val="single" w:sz="4" w:space="0" w:color="auto"/>
            </w:tcBorders>
            <w:shd w:val="clear" w:color="auto" w:fill="auto"/>
            <w:noWrap/>
            <w:vAlign w:val="bottom"/>
            <w:hideMark/>
          </w:tcPr>
          <w:p w14:paraId="67CF8E4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TECHNICZNE</w:t>
            </w:r>
          </w:p>
        </w:tc>
        <w:tc>
          <w:tcPr>
            <w:tcW w:w="1417" w:type="dxa"/>
            <w:tcBorders>
              <w:top w:val="nil"/>
              <w:left w:val="nil"/>
              <w:bottom w:val="single" w:sz="4" w:space="0" w:color="auto"/>
              <w:right w:val="single" w:sz="4" w:space="0" w:color="auto"/>
            </w:tcBorders>
            <w:shd w:val="clear" w:color="auto" w:fill="auto"/>
            <w:noWrap/>
            <w:vAlign w:val="bottom"/>
            <w:hideMark/>
          </w:tcPr>
          <w:p w14:paraId="209260A9"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7,40</w:t>
            </w:r>
          </w:p>
        </w:tc>
        <w:tc>
          <w:tcPr>
            <w:tcW w:w="160" w:type="dxa"/>
            <w:tcBorders>
              <w:top w:val="nil"/>
              <w:left w:val="nil"/>
              <w:bottom w:val="nil"/>
              <w:right w:val="nil"/>
            </w:tcBorders>
            <w:shd w:val="clear" w:color="auto" w:fill="auto"/>
            <w:noWrap/>
            <w:vAlign w:val="bottom"/>
            <w:hideMark/>
          </w:tcPr>
          <w:p w14:paraId="2A92FA9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70D97558" w14:textId="77777777" w:rsidTr="00CD45B3">
        <w:trPr>
          <w:trHeight w:val="276"/>
        </w:trPr>
        <w:tc>
          <w:tcPr>
            <w:tcW w:w="336" w:type="dxa"/>
            <w:tcBorders>
              <w:top w:val="nil"/>
              <w:left w:val="nil"/>
              <w:bottom w:val="nil"/>
              <w:right w:val="nil"/>
            </w:tcBorders>
            <w:shd w:val="clear" w:color="auto" w:fill="auto"/>
            <w:noWrap/>
            <w:vAlign w:val="bottom"/>
            <w:hideMark/>
          </w:tcPr>
          <w:p w14:paraId="1D563E3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09D5B4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0.61</w:t>
            </w:r>
          </w:p>
        </w:tc>
        <w:tc>
          <w:tcPr>
            <w:tcW w:w="5710" w:type="dxa"/>
            <w:tcBorders>
              <w:top w:val="nil"/>
              <w:left w:val="nil"/>
              <w:bottom w:val="single" w:sz="4" w:space="0" w:color="auto"/>
              <w:right w:val="single" w:sz="4" w:space="0" w:color="auto"/>
            </w:tcBorders>
            <w:shd w:val="clear" w:color="auto" w:fill="auto"/>
            <w:noWrap/>
            <w:vAlign w:val="bottom"/>
            <w:hideMark/>
          </w:tcPr>
          <w:p w14:paraId="7FC3C5C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POKÓJ LEKARSKI</w:t>
            </w:r>
          </w:p>
        </w:tc>
        <w:tc>
          <w:tcPr>
            <w:tcW w:w="1417" w:type="dxa"/>
            <w:tcBorders>
              <w:top w:val="nil"/>
              <w:left w:val="nil"/>
              <w:bottom w:val="single" w:sz="4" w:space="0" w:color="auto"/>
              <w:right w:val="single" w:sz="4" w:space="0" w:color="auto"/>
            </w:tcBorders>
            <w:shd w:val="clear" w:color="auto" w:fill="auto"/>
            <w:noWrap/>
            <w:vAlign w:val="bottom"/>
            <w:hideMark/>
          </w:tcPr>
          <w:p w14:paraId="148831DA"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7,40</w:t>
            </w:r>
          </w:p>
        </w:tc>
        <w:tc>
          <w:tcPr>
            <w:tcW w:w="160" w:type="dxa"/>
            <w:tcBorders>
              <w:top w:val="nil"/>
              <w:left w:val="nil"/>
              <w:bottom w:val="nil"/>
              <w:right w:val="nil"/>
            </w:tcBorders>
            <w:shd w:val="clear" w:color="auto" w:fill="auto"/>
            <w:noWrap/>
            <w:vAlign w:val="bottom"/>
            <w:hideMark/>
          </w:tcPr>
          <w:p w14:paraId="47ED2CB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745B22CE" w14:textId="77777777" w:rsidTr="00CD45B3">
        <w:trPr>
          <w:trHeight w:val="276"/>
        </w:trPr>
        <w:tc>
          <w:tcPr>
            <w:tcW w:w="336" w:type="dxa"/>
            <w:tcBorders>
              <w:top w:val="nil"/>
              <w:left w:val="nil"/>
              <w:bottom w:val="nil"/>
              <w:right w:val="nil"/>
            </w:tcBorders>
            <w:shd w:val="clear" w:color="auto" w:fill="auto"/>
            <w:noWrap/>
            <w:vAlign w:val="bottom"/>
            <w:hideMark/>
          </w:tcPr>
          <w:p w14:paraId="61779D6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4DDD8E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0.62</w:t>
            </w:r>
          </w:p>
        </w:tc>
        <w:tc>
          <w:tcPr>
            <w:tcW w:w="5710" w:type="dxa"/>
            <w:tcBorders>
              <w:top w:val="nil"/>
              <w:left w:val="nil"/>
              <w:bottom w:val="single" w:sz="4" w:space="0" w:color="auto"/>
              <w:right w:val="single" w:sz="4" w:space="0" w:color="auto"/>
            </w:tcBorders>
            <w:shd w:val="clear" w:color="auto" w:fill="auto"/>
            <w:noWrap/>
            <w:vAlign w:val="bottom"/>
            <w:hideMark/>
          </w:tcPr>
          <w:p w14:paraId="0DD5D12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POKÓJ LEKARSKI</w:t>
            </w:r>
          </w:p>
        </w:tc>
        <w:tc>
          <w:tcPr>
            <w:tcW w:w="1417" w:type="dxa"/>
            <w:tcBorders>
              <w:top w:val="nil"/>
              <w:left w:val="nil"/>
              <w:bottom w:val="single" w:sz="4" w:space="0" w:color="auto"/>
              <w:right w:val="single" w:sz="4" w:space="0" w:color="auto"/>
            </w:tcBorders>
            <w:shd w:val="clear" w:color="auto" w:fill="auto"/>
            <w:noWrap/>
            <w:vAlign w:val="bottom"/>
            <w:hideMark/>
          </w:tcPr>
          <w:p w14:paraId="5EC5C5D1"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7,40</w:t>
            </w:r>
          </w:p>
        </w:tc>
        <w:tc>
          <w:tcPr>
            <w:tcW w:w="160" w:type="dxa"/>
            <w:tcBorders>
              <w:top w:val="nil"/>
              <w:left w:val="nil"/>
              <w:bottom w:val="nil"/>
              <w:right w:val="nil"/>
            </w:tcBorders>
            <w:shd w:val="clear" w:color="auto" w:fill="auto"/>
            <w:noWrap/>
            <w:vAlign w:val="bottom"/>
            <w:hideMark/>
          </w:tcPr>
          <w:p w14:paraId="6442DE6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1F6F27B" w14:textId="77777777" w:rsidTr="00CD45B3">
        <w:trPr>
          <w:trHeight w:val="276"/>
        </w:trPr>
        <w:tc>
          <w:tcPr>
            <w:tcW w:w="336" w:type="dxa"/>
            <w:tcBorders>
              <w:top w:val="nil"/>
              <w:left w:val="nil"/>
              <w:bottom w:val="nil"/>
              <w:right w:val="nil"/>
            </w:tcBorders>
            <w:shd w:val="clear" w:color="auto" w:fill="auto"/>
            <w:noWrap/>
            <w:vAlign w:val="bottom"/>
            <w:hideMark/>
          </w:tcPr>
          <w:p w14:paraId="67532FA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D58B69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0.63</w:t>
            </w:r>
          </w:p>
        </w:tc>
        <w:tc>
          <w:tcPr>
            <w:tcW w:w="5710" w:type="dxa"/>
            <w:tcBorders>
              <w:top w:val="nil"/>
              <w:left w:val="nil"/>
              <w:bottom w:val="single" w:sz="4" w:space="0" w:color="auto"/>
              <w:right w:val="single" w:sz="4" w:space="0" w:color="auto"/>
            </w:tcBorders>
            <w:shd w:val="clear" w:color="auto" w:fill="auto"/>
            <w:noWrap/>
            <w:vAlign w:val="bottom"/>
            <w:hideMark/>
          </w:tcPr>
          <w:p w14:paraId="4F62C32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TOMOGRAF KOMPUTEROWY</w:t>
            </w:r>
          </w:p>
        </w:tc>
        <w:tc>
          <w:tcPr>
            <w:tcW w:w="1417" w:type="dxa"/>
            <w:tcBorders>
              <w:top w:val="nil"/>
              <w:left w:val="nil"/>
              <w:bottom w:val="single" w:sz="4" w:space="0" w:color="auto"/>
              <w:right w:val="single" w:sz="4" w:space="0" w:color="auto"/>
            </w:tcBorders>
            <w:shd w:val="clear" w:color="auto" w:fill="auto"/>
            <w:noWrap/>
            <w:vAlign w:val="bottom"/>
            <w:hideMark/>
          </w:tcPr>
          <w:p w14:paraId="1AE4D362"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47,80</w:t>
            </w:r>
          </w:p>
        </w:tc>
        <w:tc>
          <w:tcPr>
            <w:tcW w:w="160" w:type="dxa"/>
            <w:tcBorders>
              <w:top w:val="nil"/>
              <w:left w:val="nil"/>
              <w:bottom w:val="nil"/>
              <w:right w:val="nil"/>
            </w:tcBorders>
            <w:shd w:val="clear" w:color="auto" w:fill="auto"/>
            <w:noWrap/>
            <w:vAlign w:val="bottom"/>
            <w:hideMark/>
          </w:tcPr>
          <w:p w14:paraId="578E1CE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6DF30C2" w14:textId="77777777" w:rsidTr="00CD45B3">
        <w:trPr>
          <w:trHeight w:val="276"/>
        </w:trPr>
        <w:tc>
          <w:tcPr>
            <w:tcW w:w="336" w:type="dxa"/>
            <w:tcBorders>
              <w:top w:val="nil"/>
              <w:left w:val="nil"/>
              <w:bottom w:val="nil"/>
              <w:right w:val="nil"/>
            </w:tcBorders>
            <w:shd w:val="clear" w:color="auto" w:fill="auto"/>
            <w:noWrap/>
            <w:vAlign w:val="bottom"/>
            <w:hideMark/>
          </w:tcPr>
          <w:p w14:paraId="79C10D2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E21B0E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0.64</w:t>
            </w:r>
          </w:p>
        </w:tc>
        <w:tc>
          <w:tcPr>
            <w:tcW w:w="5710" w:type="dxa"/>
            <w:tcBorders>
              <w:top w:val="nil"/>
              <w:left w:val="nil"/>
              <w:bottom w:val="single" w:sz="4" w:space="0" w:color="auto"/>
              <w:right w:val="single" w:sz="4" w:space="0" w:color="auto"/>
            </w:tcBorders>
            <w:shd w:val="clear" w:color="auto" w:fill="auto"/>
            <w:noWrap/>
            <w:vAlign w:val="bottom"/>
            <w:hideMark/>
          </w:tcPr>
          <w:p w14:paraId="6D8BD5A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28900B69"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83,40</w:t>
            </w:r>
          </w:p>
        </w:tc>
        <w:tc>
          <w:tcPr>
            <w:tcW w:w="160" w:type="dxa"/>
            <w:tcBorders>
              <w:top w:val="nil"/>
              <w:left w:val="nil"/>
              <w:bottom w:val="nil"/>
              <w:right w:val="nil"/>
            </w:tcBorders>
            <w:shd w:val="clear" w:color="auto" w:fill="auto"/>
            <w:noWrap/>
            <w:vAlign w:val="bottom"/>
            <w:hideMark/>
          </w:tcPr>
          <w:p w14:paraId="3912875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414B3A13" w14:textId="77777777" w:rsidTr="00CD45B3">
        <w:trPr>
          <w:trHeight w:val="276"/>
        </w:trPr>
        <w:tc>
          <w:tcPr>
            <w:tcW w:w="336" w:type="dxa"/>
            <w:tcBorders>
              <w:top w:val="nil"/>
              <w:left w:val="nil"/>
              <w:bottom w:val="nil"/>
              <w:right w:val="nil"/>
            </w:tcBorders>
            <w:shd w:val="clear" w:color="auto" w:fill="auto"/>
            <w:noWrap/>
            <w:vAlign w:val="bottom"/>
            <w:hideMark/>
          </w:tcPr>
          <w:p w14:paraId="0B5E4AA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B61FF9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0.65</w:t>
            </w:r>
          </w:p>
        </w:tc>
        <w:tc>
          <w:tcPr>
            <w:tcW w:w="5710" w:type="dxa"/>
            <w:tcBorders>
              <w:top w:val="nil"/>
              <w:left w:val="nil"/>
              <w:bottom w:val="single" w:sz="4" w:space="0" w:color="auto"/>
              <w:right w:val="single" w:sz="4" w:space="0" w:color="auto"/>
            </w:tcBorders>
            <w:shd w:val="clear" w:color="auto" w:fill="auto"/>
            <w:noWrap/>
            <w:vAlign w:val="bottom"/>
            <w:hideMark/>
          </w:tcPr>
          <w:p w14:paraId="3998374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POKÓJ WYBUDZEŃ</w:t>
            </w:r>
          </w:p>
        </w:tc>
        <w:tc>
          <w:tcPr>
            <w:tcW w:w="1417" w:type="dxa"/>
            <w:tcBorders>
              <w:top w:val="nil"/>
              <w:left w:val="nil"/>
              <w:bottom w:val="single" w:sz="4" w:space="0" w:color="auto"/>
              <w:right w:val="single" w:sz="4" w:space="0" w:color="auto"/>
            </w:tcBorders>
            <w:shd w:val="clear" w:color="auto" w:fill="auto"/>
            <w:noWrap/>
            <w:vAlign w:val="bottom"/>
            <w:hideMark/>
          </w:tcPr>
          <w:p w14:paraId="1F8D6155"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11,80</w:t>
            </w:r>
          </w:p>
        </w:tc>
        <w:tc>
          <w:tcPr>
            <w:tcW w:w="160" w:type="dxa"/>
            <w:tcBorders>
              <w:top w:val="nil"/>
              <w:left w:val="nil"/>
              <w:bottom w:val="nil"/>
              <w:right w:val="nil"/>
            </w:tcBorders>
            <w:shd w:val="clear" w:color="auto" w:fill="auto"/>
            <w:noWrap/>
            <w:vAlign w:val="bottom"/>
            <w:hideMark/>
          </w:tcPr>
          <w:p w14:paraId="0DDBB8B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9432743" w14:textId="77777777" w:rsidTr="00CD45B3">
        <w:trPr>
          <w:trHeight w:val="276"/>
        </w:trPr>
        <w:tc>
          <w:tcPr>
            <w:tcW w:w="336" w:type="dxa"/>
            <w:tcBorders>
              <w:top w:val="nil"/>
              <w:left w:val="nil"/>
              <w:bottom w:val="nil"/>
              <w:right w:val="nil"/>
            </w:tcBorders>
            <w:shd w:val="clear" w:color="auto" w:fill="auto"/>
            <w:noWrap/>
            <w:vAlign w:val="bottom"/>
            <w:hideMark/>
          </w:tcPr>
          <w:p w14:paraId="7DFFB7B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637553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0.66</w:t>
            </w:r>
          </w:p>
        </w:tc>
        <w:tc>
          <w:tcPr>
            <w:tcW w:w="5710" w:type="dxa"/>
            <w:tcBorders>
              <w:top w:val="nil"/>
              <w:left w:val="nil"/>
              <w:bottom w:val="single" w:sz="4" w:space="0" w:color="auto"/>
              <w:right w:val="single" w:sz="4" w:space="0" w:color="auto"/>
            </w:tcBorders>
            <w:shd w:val="clear" w:color="auto" w:fill="auto"/>
            <w:noWrap/>
            <w:vAlign w:val="bottom"/>
            <w:hideMark/>
          </w:tcPr>
          <w:p w14:paraId="23CC531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709C0007"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5,90</w:t>
            </w:r>
          </w:p>
        </w:tc>
        <w:tc>
          <w:tcPr>
            <w:tcW w:w="160" w:type="dxa"/>
            <w:tcBorders>
              <w:top w:val="nil"/>
              <w:left w:val="nil"/>
              <w:bottom w:val="nil"/>
              <w:right w:val="nil"/>
            </w:tcBorders>
            <w:shd w:val="clear" w:color="auto" w:fill="auto"/>
            <w:noWrap/>
            <w:vAlign w:val="bottom"/>
            <w:hideMark/>
          </w:tcPr>
          <w:p w14:paraId="2BB9FD9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15877C4" w14:textId="77777777" w:rsidTr="00CD45B3">
        <w:trPr>
          <w:trHeight w:val="276"/>
        </w:trPr>
        <w:tc>
          <w:tcPr>
            <w:tcW w:w="336" w:type="dxa"/>
            <w:tcBorders>
              <w:top w:val="nil"/>
              <w:left w:val="nil"/>
              <w:bottom w:val="nil"/>
              <w:right w:val="nil"/>
            </w:tcBorders>
            <w:shd w:val="clear" w:color="auto" w:fill="auto"/>
            <w:noWrap/>
            <w:vAlign w:val="bottom"/>
            <w:hideMark/>
          </w:tcPr>
          <w:p w14:paraId="4045E3C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440D44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0.67</w:t>
            </w:r>
          </w:p>
        </w:tc>
        <w:tc>
          <w:tcPr>
            <w:tcW w:w="5710" w:type="dxa"/>
            <w:tcBorders>
              <w:top w:val="nil"/>
              <w:left w:val="nil"/>
              <w:bottom w:val="single" w:sz="4" w:space="0" w:color="auto"/>
              <w:right w:val="single" w:sz="4" w:space="0" w:color="auto"/>
            </w:tcBorders>
            <w:shd w:val="clear" w:color="auto" w:fill="auto"/>
            <w:noWrap/>
            <w:vAlign w:val="bottom"/>
            <w:hideMark/>
          </w:tcPr>
          <w:p w14:paraId="561BEF4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08B8121A"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6,20</w:t>
            </w:r>
          </w:p>
        </w:tc>
        <w:tc>
          <w:tcPr>
            <w:tcW w:w="160" w:type="dxa"/>
            <w:tcBorders>
              <w:top w:val="nil"/>
              <w:left w:val="nil"/>
              <w:bottom w:val="nil"/>
              <w:right w:val="nil"/>
            </w:tcBorders>
            <w:shd w:val="clear" w:color="auto" w:fill="auto"/>
            <w:noWrap/>
            <w:vAlign w:val="bottom"/>
            <w:hideMark/>
          </w:tcPr>
          <w:p w14:paraId="189B1A9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74A4E44C" w14:textId="77777777" w:rsidTr="00CD45B3">
        <w:trPr>
          <w:trHeight w:val="276"/>
        </w:trPr>
        <w:tc>
          <w:tcPr>
            <w:tcW w:w="336" w:type="dxa"/>
            <w:tcBorders>
              <w:top w:val="nil"/>
              <w:left w:val="nil"/>
              <w:bottom w:val="nil"/>
              <w:right w:val="single" w:sz="4" w:space="0" w:color="auto"/>
            </w:tcBorders>
            <w:shd w:val="clear" w:color="auto" w:fill="auto"/>
            <w:noWrap/>
            <w:vAlign w:val="bottom"/>
            <w:hideMark/>
          </w:tcPr>
          <w:p w14:paraId="09F74A5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EA83B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0.68</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35CB636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6B196DF"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6,20</w:t>
            </w:r>
          </w:p>
        </w:tc>
        <w:tc>
          <w:tcPr>
            <w:tcW w:w="160" w:type="dxa"/>
            <w:tcBorders>
              <w:top w:val="nil"/>
              <w:left w:val="single" w:sz="4" w:space="0" w:color="auto"/>
              <w:bottom w:val="nil"/>
              <w:right w:val="nil"/>
            </w:tcBorders>
            <w:shd w:val="clear" w:color="auto" w:fill="auto"/>
            <w:noWrap/>
            <w:vAlign w:val="bottom"/>
            <w:hideMark/>
          </w:tcPr>
          <w:p w14:paraId="75F5E02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AC56098" w14:textId="77777777" w:rsidTr="00CD45B3">
        <w:trPr>
          <w:trHeight w:val="276"/>
        </w:trPr>
        <w:tc>
          <w:tcPr>
            <w:tcW w:w="336" w:type="dxa"/>
            <w:tcBorders>
              <w:top w:val="nil"/>
              <w:left w:val="nil"/>
              <w:bottom w:val="nil"/>
              <w:right w:val="nil"/>
            </w:tcBorders>
            <w:shd w:val="clear" w:color="auto" w:fill="auto"/>
            <w:noWrap/>
            <w:vAlign w:val="bottom"/>
            <w:hideMark/>
          </w:tcPr>
          <w:p w14:paraId="74D7375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73B91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0.69</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159053C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REJESTRACJA</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CEB3B48"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12,50</w:t>
            </w:r>
          </w:p>
        </w:tc>
        <w:tc>
          <w:tcPr>
            <w:tcW w:w="160" w:type="dxa"/>
            <w:tcBorders>
              <w:top w:val="nil"/>
              <w:left w:val="nil"/>
              <w:bottom w:val="nil"/>
              <w:right w:val="nil"/>
            </w:tcBorders>
            <w:shd w:val="clear" w:color="auto" w:fill="auto"/>
            <w:noWrap/>
            <w:vAlign w:val="bottom"/>
            <w:hideMark/>
          </w:tcPr>
          <w:p w14:paraId="474E1D4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4D17F7CA" w14:textId="77777777" w:rsidTr="00CD45B3">
        <w:trPr>
          <w:trHeight w:val="276"/>
        </w:trPr>
        <w:tc>
          <w:tcPr>
            <w:tcW w:w="336" w:type="dxa"/>
            <w:tcBorders>
              <w:top w:val="nil"/>
              <w:left w:val="nil"/>
              <w:bottom w:val="nil"/>
              <w:right w:val="nil"/>
            </w:tcBorders>
            <w:shd w:val="clear" w:color="auto" w:fill="auto"/>
            <w:noWrap/>
            <w:vAlign w:val="bottom"/>
            <w:hideMark/>
          </w:tcPr>
          <w:p w14:paraId="2117651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98EBE5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0.70</w:t>
            </w:r>
          </w:p>
        </w:tc>
        <w:tc>
          <w:tcPr>
            <w:tcW w:w="5710" w:type="dxa"/>
            <w:tcBorders>
              <w:top w:val="nil"/>
              <w:left w:val="nil"/>
              <w:bottom w:val="single" w:sz="4" w:space="0" w:color="auto"/>
              <w:right w:val="single" w:sz="4" w:space="0" w:color="auto"/>
            </w:tcBorders>
            <w:shd w:val="clear" w:color="auto" w:fill="auto"/>
            <w:noWrap/>
            <w:vAlign w:val="bottom"/>
            <w:hideMark/>
          </w:tcPr>
          <w:p w14:paraId="1429AB7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POCZEKALNIA</w:t>
            </w:r>
          </w:p>
        </w:tc>
        <w:tc>
          <w:tcPr>
            <w:tcW w:w="1417" w:type="dxa"/>
            <w:tcBorders>
              <w:top w:val="nil"/>
              <w:left w:val="nil"/>
              <w:bottom w:val="single" w:sz="4" w:space="0" w:color="auto"/>
              <w:right w:val="single" w:sz="4" w:space="0" w:color="auto"/>
            </w:tcBorders>
            <w:shd w:val="clear" w:color="auto" w:fill="auto"/>
            <w:noWrap/>
            <w:vAlign w:val="bottom"/>
            <w:hideMark/>
          </w:tcPr>
          <w:p w14:paraId="1DA29D43"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48,50</w:t>
            </w:r>
          </w:p>
        </w:tc>
        <w:tc>
          <w:tcPr>
            <w:tcW w:w="160" w:type="dxa"/>
            <w:tcBorders>
              <w:top w:val="nil"/>
              <w:left w:val="nil"/>
              <w:bottom w:val="nil"/>
              <w:right w:val="nil"/>
            </w:tcBorders>
            <w:shd w:val="clear" w:color="auto" w:fill="auto"/>
            <w:noWrap/>
            <w:vAlign w:val="bottom"/>
            <w:hideMark/>
          </w:tcPr>
          <w:p w14:paraId="0277E85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8DF3288" w14:textId="77777777" w:rsidTr="00CD45B3">
        <w:trPr>
          <w:trHeight w:val="276"/>
        </w:trPr>
        <w:tc>
          <w:tcPr>
            <w:tcW w:w="336" w:type="dxa"/>
            <w:tcBorders>
              <w:top w:val="nil"/>
              <w:left w:val="nil"/>
              <w:bottom w:val="nil"/>
              <w:right w:val="nil"/>
            </w:tcBorders>
            <w:shd w:val="clear" w:color="auto" w:fill="auto"/>
            <w:noWrap/>
            <w:vAlign w:val="bottom"/>
            <w:hideMark/>
          </w:tcPr>
          <w:p w14:paraId="2B89D91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25A875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0.71</w:t>
            </w:r>
          </w:p>
        </w:tc>
        <w:tc>
          <w:tcPr>
            <w:tcW w:w="5710" w:type="dxa"/>
            <w:tcBorders>
              <w:top w:val="nil"/>
              <w:left w:val="nil"/>
              <w:bottom w:val="single" w:sz="4" w:space="0" w:color="auto"/>
              <w:right w:val="single" w:sz="4" w:space="0" w:color="auto"/>
            </w:tcBorders>
            <w:shd w:val="clear" w:color="auto" w:fill="auto"/>
            <w:noWrap/>
            <w:vAlign w:val="bottom"/>
            <w:hideMark/>
          </w:tcPr>
          <w:p w14:paraId="46063C9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TECHNICZNE</w:t>
            </w:r>
          </w:p>
        </w:tc>
        <w:tc>
          <w:tcPr>
            <w:tcW w:w="1417" w:type="dxa"/>
            <w:tcBorders>
              <w:top w:val="nil"/>
              <w:left w:val="nil"/>
              <w:bottom w:val="single" w:sz="4" w:space="0" w:color="auto"/>
              <w:right w:val="single" w:sz="4" w:space="0" w:color="auto"/>
            </w:tcBorders>
            <w:shd w:val="clear" w:color="auto" w:fill="auto"/>
            <w:noWrap/>
            <w:vAlign w:val="bottom"/>
            <w:hideMark/>
          </w:tcPr>
          <w:p w14:paraId="784E501A"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4,60</w:t>
            </w:r>
          </w:p>
        </w:tc>
        <w:tc>
          <w:tcPr>
            <w:tcW w:w="160" w:type="dxa"/>
            <w:tcBorders>
              <w:top w:val="nil"/>
              <w:left w:val="nil"/>
              <w:bottom w:val="nil"/>
              <w:right w:val="nil"/>
            </w:tcBorders>
            <w:shd w:val="clear" w:color="auto" w:fill="auto"/>
            <w:noWrap/>
            <w:vAlign w:val="bottom"/>
            <w:hideMark/>
          </w:tcPr>
          <w:p w14:paraId="6F63F5F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2EAB44C7" w14:textId="77777777" w:rsidTr="00CD45B3">
        <w:trPr>
          <w:trHeight w:val="276"/>
        </w:trPr>
        <w:tc>
          <w:tcPr>
            <w:tcW w:w="336" w:type="dxa"/>
            <w:tcBorders>
              <w:top w:val="nil"/>
              <w:left w:val="nil"/>
              <w:bottom w:val="nil"/>
              <w:right w:val="nil"/>
            </w:tcBorders>
            <w:shd w:val="clear" w:color="auto" w:fill="auto"/>
            <w:noWrap/>
            <w:vAlign w:val="bottom"/>
            <w:hideMark/>
          </w:tcPr>
          <w:p w14:paraId="55A281B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657426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0.73</w:t>
            </w:r>
          </w:p>
        </w:tc>
        <w:tc>
          <w:tcPr>
            <w:tcW w:w="5710" w:type="dxa"/>
            <w:tcBorders>
              <w:top w:val="nil"/>
              <w:left w:val="nil"/>
              <w:bottom w:val="single" w:sz="4" w:space="0" w:color="auto"/>
              <w:right w:val="single" w:sz="4" w:space="0" w:color="auto"/>
            </w:tcBorders>
            <w:shd w:val="clear" w:color="auto" w:fill="auto"/>
            <w:noWrap/>
            <w:vAlign w:val="bottom"/>
            <w:hideMark/>
          </w:tcPr>
          <w:p w14:paraId="6C9BBCC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2DA67AE2"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32,70</w:t>
            </w:r>
          </w:p>
        </w:tc>
        <w:tc>
          <w:tcPr>
            <w:tcW w:w="160" w:type="dxa"/>
            <w:tcBorders>
              <w:top w:val="nil"/>
              <w:left w:val="nil"/>
              <w:bottom w:val="nil"/>
              <w:right w:val="nil"/>
            </w:tcBorders>
            <w:shd w:val="clear" w:color="auto" w:fill="auto"/>
            <w:noWrap/>
            <w:vAlign w:val="bottom"/>
            <w:hideMark/>
          </w:tcPr>
          <w:p w14:paraId="66C5005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FD4E718" w14:textId="77777777" w:rsidTr="00CD45B3">
        <w:trPr>
          <w:trHeight w:val="276"/>
        </w:trPr>
        <w:tc>
          <w:tcPr>
            <w:tcW w:w="336" w:type="dxa"/>
            <w:tcBorders>
              <w:top w:val="nil"/>
              <w:left w:val="nil"/>
              <w:bottom w:val="nil"/>
              <w:right w:val="nil"/>
            </w:tcBorders>
            <w:shd w:val="clear" w:color="auto" w:fill="auto"/>
            <w:noWrap/>
            <w:vAlign w:val="bottom"/>
            <w:hideMark/>
          </w:tcPr>
          <w:p w14:paraId="7B7A561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1F459B5B" w14:textId="77777777" w:rsidR="00D01836" w:rsidRPr="00561CE4" w:rsidRDefault="00D01836" w:rsidP="00EB6B41">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bottom w:val="nil"/>
              <w:right w:val="nil"/>
            </w:tcBorders>
            <w:shd w:val="clear" w:color="auto" w:fill="auto"/>
            <w:noWrap/>
            <w:vAlign w:val="bottom"/>
            <w:hideMark/>
          </w:tcPr>
          <w:p w14:paraId="4C65B43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74BFB117" w14:textId="77777777" w:rsidR="00D01836" w:rsidRPr="00561CE4" w:rsidRDefault="00D01836" w:rsidP="00EB6B41">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783,00</w:t>
            </w:r>
          </w:p>
        </w:tc>
        <w:tc>
          <w:tcPr>
            <w:tcW w:w="160" w:type="dxa"/>
            <w:tcBorders>
              <w:top w:val="nil"/>
              <w:left w:val="nil"/>
              <w:bottom w:val="nil"/>
              <w:right w:val="nil"/>
            </w:tcBorders>
            <w:shd w:val="clear" w:color="auto" w:fill="auto"/>
            <w:noWrap/>
            <w:vAlign w:val="bottom"/>
            <w:hideMark/>
          </w:tcPr>
          <w:p w14:paraId="78F9BD0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7567C2" w:rsidRPr="00561CE4" w14:paraId="527010D0" w14:textId="77777777" w:rsidTr="00CD45B3">
        <w:trPr>
          <w:trHeight w:val="276"/>
        </w:trPr>
        <w:tc>
          <w:tcPr>
            <w:tcW w:w="336" w:type="dxa"/>
            <w:tcBorders>
              <w:top w:val="nil"/>
              <w:left w:val="nil"/>
              <w:right w:val="nil"/>
            </w:tcBorders>
            <w:shd w:val="clear" w:color="auto" w:fill="auto"/>
            <w:noWrap/>
            <w:vAlign w:val="bottom"/>
            <w:hideMark/>
          </w:tcPr>
          <w:p w14:paraId="45B256D0" w14:textId="77777777" w:rsidR="007567C2" w:rsidRPr="00561CE4" w:rsidRDefault="007567C2"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right w:val="nil"/>
            </w:tcBorders>
            <w:shd w:val="clear" w:color="auto" w:fill="auto"/>
            <w:noWrap/>
            <w:vAlign w:val="bottom"/>
            <w:hideMark/>
          </w:tcPr>
          <w:p w14:paraId="65B95442" w14:textId="77777777" w:rsidR="007567C2" w:rsidRPr="00561CE4" w:rsidRDefault="007567C2" w:rsidP="00EB6B41">
            <w:pPr>
              <w:widowControl/>
              <w:suppressAutoHyphens w:val="0"/>
              <w:overflowPunct/>
              <w:rPr>
                <w:rFonts w:ascii="Arial" w:hAnsi="Arial" w:cs="Arial"/>
                <w:b/>
                <w:bCs/>
                <w:color w:val="000000"/>
                <w:kern w:val="0"/>
                <w:sz w:val="22"/>
                <w:szCs w:val="22"/>
                <w:lang w:eastAsia="pl-PL"/>
              </w:rPr>
            </w:pPr>
          </w:p>
        </w:tc>
        <w:tc>
          <w:tcPr>
            <w:tcW w:w="5710" w:type="dxa"/>
            <w:tcBorders>
              <w:top w:val="nil"/>
              <w:left w:val="nil"/>
              <w:right w:val="nil"/>
            </w:tcBorders>
            <w:shd w:val="clear" w:color="auto" w:fill="auto"/>
            <w:noWrap/>
            <w:vAlign w:val="bottom"/>
            <w:hideMark/>
          </w:tcPr>
          <w:p w14:paraId="11E25AFF" w14:textId="77777777" w:rsidR="007567C2" w:rsidRPr="00561CE4" w:rsidRDefault="007567C2"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right w:val="nil"/>
            </w:tcBorders>
            <w:shd w:val="clear" w:color="auto" w:fill="auto"/>
            <w:noWrap/>
            <w:vAlign w:val="bottom"/>
            <w:hideMark/>
          </w:tcPr>
          <w:p w14:paraId="33C99525" w14:textId="77777777" w:rsidR="007567C2" w:rsidRPr="00561CE4" w:rsidRDefault="007567C2" w:rsidP="00EB6B41">
            <w:pPr>
              <w:widowControl/>
              <w:suppressAutoHyphens w:val="0"/>
              <w:overflowPunct/>
              <w:jc w:val="right"/>
              <w:rPr>
                <w:rFonts w:ascii="Arial" w:hAnsi="Arial" w:cs="Arial"/>
                <w:b/>
                <w:bCs/>
                <w:color w:val="000000"/>
                <w:kern w:val="0"/>
                <w:sz w:val="22"/>
                <w:szCs w:val="22"/>
                <w:lang w:eastAsia="pl-PL"/>
              </w:rPr>
            </w:pPr>
          </w:p>
        </w:tc>
        <w:tc>
          <w:tcPr>
            <w:tcW w:w="160" w:type="dxa"/>
            <w:tcBorders>
              <w:top w:val="nil"/>
              <w:left w:val="nil"/>
              <w:bottom w:val="nil"/>
              <w:right w:val="nil"/>
            </w:tcBorders>
            <w:shd w:val="clear" w:color="auto" w:fill="auto"/>
            <w:noWrap/>
            <w:vAlign w:val="bottom"/>
            <w:hideMark/>
          </w:tcPr>
          <w:p w14:paraId="576B823C" w14:textId="77777777" w:rsidR="007567C2" w:rsidRPr="00561CE4" w:rsidRDefault="007567C2" w:rsidP="00EB6B41">
            <w:pPr>
              <w:widowControl/>
              <w:suppressAutoHyphens w:val="0"/>
              <w:overflowPunct/>
              <w:rPr>
                <w:rFonts w:ascii="Arial" w:hAnsi="Arial" w:cs="Arial"/>
                <w:color w:val="000000"/>
                <w:kern w:val="0"/>
                <w:sz w:val="22"/>
                <w:szCs w:val="22"/>
                <w:lang w:eastAsia="pl-PL"/>
              </w:rPr>
            </w:pPr>
          </w:p>
        </w:tc>
      </w:tr>
      <w:tr w:rsidR="008C7F8C" w:rsidRPr="00561CE4" w14:paraId="0936798F" w14:textId="77777777" w:rsidTr="00CD45B3">
        <w:trPr>
          <w:gridAfter w:val="1"/>
          <w:wAfter w:w="160" w:type="dxa"/>
          <w:trHeight w:val="341"/>
        </w:trPr>
        <w:tc>
          <w:tcPr>
            <w:tcW w:w="336" w:type="dxa"/>
            <w:vMerge w:val="restart"/>
            <w:tcBorders>
              <w:top w:val="nil"/>
              <w:left w:val="nil"/>
              <w:right w:val="single" w:sz="4" w:space="0" w:color="auto"/>
            </w:tcBorders>
            <w:shd w:val="clear" w:color="auto" w:fill="auto"/>
            <w:noWrap/>
            <w:vAlign w:val="bottom"/>
            <w:hideMark/>
          </w:tcPr>
          <w:p w14:paraId="3041CD50"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p>
        </w:tc>
        <w:tc>
          <w:tcPr>
            <w:tcW w:w="8554" w:type="dxa"/>
            <w:gridSpan w:val="4"/>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hideMark/>
          </w:tcPr>
          <w:p w14:paraId="676E300E" w14:textId="77777777" w:rsidR="008C7F8C" w:rsidRPr="008C7F8C" w:rsidRDefault="008C7F8C" w:rsidP="008C7F8C">
            <w:pPr>
              <w:widowControl/>
              <w:suppressAutoHyphens w:val="0"/>
              <w:overflowPunct/>
              <w:jc w:val="center"/>
              <w:rPr>
                <w:rFonts w:ascii="Arial" w:hAnsi="Arial" w:cs="Arial"/>
                <w:b/>
                <w:bCs/>
                <w:color w:val="000000"/>
                <w:kern w:val="0"/>
                <w:sz w:val="22"/>
                <w:szCs w:val="22"/>
                <w:lang w:eastAsia="pl-PL"/>
              </w:rPr>
            </w:pPr>
            <w:r w:rsidRPr="008C7F8C">
              <w:rPr>
                <w:rFonts w:ascii="Arial" w:hAnsi="Arial" w:cs="Arial"/>
                <w:b/>
                <w:color w:val="000000"/>
                <w:kern w:val="0"/>
                <w:sz w:val="28"/>
                <w:szCs w:val="28"/>
                <w:lang w:eastAsia="pl-PL"/>
              </w:rPr>
              <w:t>PRZEWIĄZKA POMIĘDZY BUDYNKAMI C i F/F1</w:t>
            </w:r>
          </w:p>
        </w:tc>
      </w:tr>
      <w:tr w:rsidR="008C7F8C" w:rsidRPr="00561CE4" w14:paraId="0AE3EF78" w14:textId="77777777" w:rsidTr="00CD45B3">
        <w:trPr>
          <w:gridAfter w:val="1"/>
          <w:wAfter w:w="160" w:type="dxa"/>
          <w:trHeight w:val="317"/>
        </w:trPr>
        <w:tc>
          <w:tcPr>
            <w:tcW w:w="336" w:type="dxa"/>
            <w:vMerge/>
            <w:tcBorders>
              <w:left w:val="nil"/>
              <w:bottom w:val="nil"/>
            </w:tcBorders>
            <w:shd w:val="clear" w:color="auto" w:fill="auto"/>
            <w:noWrap/>
            <w:vAlign w:val="bottom"/>
            <w:hideMark/>
          </w:tcPr>
          <w:p w14:paraId="09E208B7"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p>
        </w:tc>
        <w:tc>
          <w:tcPr>
            <w:tcW w:w="8554" w:type="dxa"/>
            <w:gridSpan w:val="4"/>
            <w:tcBorders>
              <w:top w:val="single" w:sz="4" w:space="0" w:color="auto"/>
              <w:bottom w:val="single" w:sz="4" w:space="0" w:color="auto"/>
            </w:tcBorders>
            <w:shd w:val="clear" w:color="auto" w:fill="auto"/>
            <w:noWrap/>
            <w:vAlign w:val="center"/>
            <w:hideMark/>
          </w:tcPr>
          <w:p w14:paraId="3F751CF0" w14:textId="77777777" w:rsidR="008C7F8C" w:rsidRPr="00561CE4" w:rsidRDefault="008C7F8C" w:rsidP="008C7F8C">
            <w:pPr>
              <w:widowControl/>
              <w:suppressAutoHyphens w:val="0"/>
              <w:overflowPunct/>
              <w:rPr>
                <w:rFonts w:ascii="Arial" w:hAnsi="Arial" w:cs="Arial"/>
                <w:b/>
                <w:bCs/>
                <w:color w:val="000000"/>
                <w:kern w:val="0"/>
                <w:sz w:val="22"/>
                <w:szCs w:val="22"/>
                <w:lang w:eastAsia="pl-PL"/>
              </w:rPr>
            </w:pPr>
          </w:p>
        </w:tc>
      </w:tr>
      <w:tr w:rsidR="008C7F8C" w:rsidRPr="00561CE4" w14:paraId="71B30A6B"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65667E9F"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148429"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0.110</w:t>
            </w:r>
          </w:p>
        </w:tc>
        <w:tc>
          <w:tcPr>
            <w:tcW w:w="5710" w:type="dxa"/>
            <w:tcBorders>
              <w:top w:val="single" w:sz="4" w:space="0" w:color="auto"/>
              <w:left w:val="nil"/>
              <w:bottom w:val="single" w:sz="4" w:space="0" w:color="auto"/>
              <w:right w:val="nil"/>
            </w:tcBorders>
            <w:shd w:val="clear" w:color="auto" w:fill="auto"/>
            <w:noWrap/>
            <w:vAlign w:val="bottom"/>
            <w:hideMark/>
          </w:tcPr>
          <w:p w14:paraId="361EF009" w14:textId="77777777" w:rsidR="008C7F8C" w:rsidRPr="00561CE4" w:rsidRDefault="008C7F8C" w:rsidP="008C7F8C">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KAWIARNIA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B6CA0" w14:textId="77777777" w:rsidR="008C7F8C" w:rsidRPr="00561CE4" w:rsidRDefault="008C7F8C" w:rsidP="008C7F8C">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62,30</w:t>
            </w:r>
          </w:p>
        </w:tc>
      </w:tr>
      <w:tr w:rsidR="008C7F8C" w:rsidRPr="00561CE4" w14:paraId="3174337D"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7CA391F8"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3D4E6"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0.111</w:t>
            </w:r>
          </w:p>
        </w:tc>
        <w:tc>
          <w:tcPr>
            <w:tcW w:w="5710" w:type="dxa"/>
            <w:tcBorders>
              <w:top w:val="single" w:sz="4" w:space="0" w:color="auto"/>
              <w:left w:val="nil"/>
              <w:bottom w:val="single" w:sz="4" w:space="0" w:color="auto"/>
              <w:right w:val="nil"/>
            </w:tcBorders>
            <w:shd w:val="clear" w:color="auto" w:fill="auto"/>
            <w:noWrap/>
            <w:vAlign w:val="center"/>
            <w:hideMark/>
          </w:tcPr>
          <w:p w14:paraId="3BAB547F"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556EB" w14:textId="77777777" w:rsidR="008C7F8C" w:rsidRPr="00561CE4" w:rsidRDefault="008C7F8C" w:rsidP="008C7F8C">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274</w:t>
            </w:r>
          </w:p>
        </w:tc>
      </w:tr>
      <w:tr w:rsidR="008C7F8C" w:rsidRPr="00561CE4" w14:paraId="791C3E9C"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51E80C24"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center"/>
            <w:hideMark/>
          </w:tcPr>
          <w:p w14:paraId="4E2690BA" w14:textId="77777777" w:rsidR="008C7F8C" w:rsidRPr="00561CE4" w:rsidRDefault="008C7F8C" w:rsidP="008C7F8C">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bottom w:val="nil"/>
              <w:right w:val="nil"/>
            </w:tcBorders>
            <w:shd w:val="clear" w:color="auto" w:fill="auto"/>
            <w:noWrap/>
            <w:vAlign w:val="center"/>
            <w:hideMark/>
          </w:tcPr>
          <w:p w14:paraId="388B0CA2"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49706D41" w14:textId="77777777" w:rsidR="008C7F8C" w:rsidRPr="00561CE4" w:rsidRDefault="008C7F8C" w:rsidP="008C7F8C">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336,30</w:t>
            </w:r>
          </w:p>
        </w:tc>
      </w:tr>
      <w:tr w:rsidR="00983D81" w:rsidRPr="00561CE4" w14:paraId="6828B822" w14:textId="77777777" w:rsidTr="00CD45B3">
        <w:trPr>
          <w:trHeight w:val="276"/>
        </w:trPr>
        <w:tc>
          <w:tcPr>
            <w:tcW w:w="336" w:type="dxa"/>
            <w:tcBorders>
              <w:top w:val="nil"/>
              <w:left w:val="nil"/>
              <w:right w:val="nil"/>
            </w:tcBorders>
            <w:shd w:val="clear" w:color="auto" w:fill="auto"/>
            <w:noWrap/>
            <w:vAlign w:val="bottom"/>
            <w:hideMark/>
          </w:tcPr>
          <w:p w14:paraId="4B9AEB5F" w14:textId="77777777" w:rsidR="00983D81" w:rsidRPr="00561CE4" w:rsidRDefault="00983D81"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single" w:sz="4" w:space="0" w:color="auto"/>
              <w:right w:val="nil"/>
            </w:tcBorders>
            <w:shd w:val="clear" w:color="auto" w:fill="auto"/>
            <w:noWrap/>
            <w:vAlign w:val="bottom"/>
            <w:hideMark/>
          </w:tcPr>
          <w:p w14:paraId="1144695E" w14:textId="77777777" w:rsidR="00983D81" w:rsidRPr="00561CE4" w:rsidRDefault="00983D81" w:rsidP="00EB6B41">
            <w:pPr>
              <w:widowControl/>
              <w:suppressAutoHyphens w:val="0"/>
              <w:overflowPunct/>
              <w:rPr>
                <w:rFonts w:ascii="Arial" w:hAnsi="Arial" w:cs="Arial"/>
                <w:b/>
                <w:bCs/>
                <w:color w:val="000000"/>
                <w:kern w:val="0"/>
                <w:sz w:val="22"/>
                <w:szCs w:val="22"/>
                <w:lang w:eastAsia="pl-PL"/>
              </w:rPr>
            </w:pPr>
          </w:p>
        </w:tc>
        <w:tc>
          <w:tcPr>
            <w:tcW w:w="5710" w:type="dxa"/>
            <w:tcBorders>
              <w:top w:val="nil"/>
              <w:left w:val="nil"/>
              <w:bottom w:val="single" w:sz="4" w:space="0" w:color="auto"/>
              <w:right w:val="nil"/>
            </w:tcBorders>
            <w:shd w:val="clear" w:color="auto" w:fill="auto"/>
            <w:noWrap/>
            <w:vAlign w:val="bottom"/>
            <w:hideMark/>
          </w:tcPr>
          <w:p w14:paraId="088AE410" w14:textId="77777777" w:rsidR="00983D81" w:rsidRPr="00561CE4" w:rsidRDefault="00983D81"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single" w:sz="4" w:space="0" w:color="auto"/>
              <w:right w:val="nil"/>
            </w:tcBorders>
            <w:shd w:val="clear" w:color="auto" w:fill="auto"/>
            <w:noWrap/>
            <w:vAlign w:val="bottom"/>
            <w:hideMark/>
          </w:tcPr>
          <w:p w14:paraId="535BF408" w14:textId="77777777" w:rsidR="00983D81" w:rsidRPr="00561CE4" w:rsidRDefault="00983D81" w:rsidP="00EB6B41">
            <w:pPr>
              <w:widowControl/>
              <w:suppressAutoHyphens w:val="0"/>
              <w:overflowPunct/>
              <w:jc w:val="right"/>
              <w:rPr>
                <w:rFonts w:ascii="Arial" w:hAnsi="Arial" w:cs="Arial"/>
                <w:b/>
                <w:bCs/>
                <w:color w:val="000000"/>
                <w:kern w:val="0"/>
                <w:sz w:val="22"/>
                <w:szCs w:val="22"/>
                <w:lang w:eastAsia="pl-PL"/>
              </w:rPr>
            </w:pPr>
          </w:p>
        </w:tc>
        <w:tc>
          <w:tcPr>
            <w:tcW w:w="160" w:type="dxa"/>
            <w:tcBorders>
              <w:top w:val="nil"/>
              <w:left w:val="nil"/>
              <w:bottom w:val="nil"/>
              <w:right w:val="nil"/>
            </w:tcBorders>
            <w:shd w:val="clear" w:color="auto" w:fill="auto"/>
            <w:noWrap/>
            <w:vAlign w:val="bottom"/>
            <w:hideMark/>
          </w:tcPr>
          <w:p w14:paraId="09ADB5EB" w14:textId="77777777" w:rsidR="00983D81" w:rsidRPr="00561CE4" w:rsidRDefault="00983D81" w:rsidP="00EB6B41">
            <w:pPr>
              <w:widowControl/>
              <w:suppressAutoHyphens w:val="0"/>
              <w:overflowPunct/>
              <w:rPr>
                <w:rFonts w:ascii="Arial" w:hAnsi="Arial" w:cs="Arial"/>
                <w:color w:val="000000"/>
                <w:kern w:val="0"/>
                <w:sz w:val="22"/>
                <w:szCs w:val="22"/>
                <w:lang w:eastAsia="pl-PL"/>
              </w:rPr>
            </w:pPr>
          </w:p>
        </w:tc>
      </w:tr>
      <w:tr w:rsidR="008C7F8C" w:rsidRPr="00561CE4" w14:paraId="0559C23F" w14:textId="77777777" w:rsidTr="00CD45B3">
        <w:trPr>
          <w:trHeight w:val="276"/>
        </w:trPr>
        <w:tc>
          <w:tcPr>
            <w:tcW w:w="336" w:type="dxa"/>
            <w:tcBorders>
              <w:top w:val="nil"/>
              <w:left w:val="nil"/>
              <w:right w:val="single" w:sz="4" w:space="0" w:color="auto"/>
            </w:tcBorders>
            <w:shd w:val="clear" w:color="auto" w:fill="auto"/>
            <w:noWrap/>
            <w:vAlign w:val="bottom"/>
            <w:hideMark/>
          </w:tcPr>
          <w:p w14:paraId="7D2CE04B" w14:textId="77777777" w:rsidR="008C7F8C" w:rsidRPr="00561CE4" w:rsidRDefault="008C7F8C"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hideMark/>
          </w:tcPr>
          <w:p w14:paraId="3DA58552" w14:textId="77777777" w:rsidR="008C7F8C" w:rsidRPr="008C7F8C" w:rsidRDefault="008C7F8C" w:rsidP="008C7F8C">
            <w:pPr>
              <w:widowControl/>
              <w:suppressAutoHyphens w:val="0"/>
              <w:overflowPunct/>
              <w:jc w:val="center"/>
              <w:rPr>
                <w:rFonts w:ascii="Arial" w:hAnsi="Arial" w:cs="Arial"/>
                <w:b/>
                <w:color w:val="000000"/>
                <w:kern w:val="0"/>
                <w:sz w:val="28"/>
                <w:szCs w:val="28"/>
                <w:lang w:eastAsia="pl-PL"/>
              </w:rPr>
            </w:pPr>
            <w:r w:rsidRPr="008C7F8C">
              <w:rPr>
                <w:rFonts w:ascii="Arial" w:hAnsi="Arial" w:cs="Arial"/>
                <w:b/>
                <w:color w:val="000000"/>
                <w:kern w:val="0"/>
                <w:sz w:val="28"/>
                <w:szCs w:val="28"/>
                <w:lang w:eastAsia="pl-PL"/>
              </w:rPr>
              <w:t xml:space="preserve">PRZEBUDOWA </w:t>
            </w:r>
            <w:r>
              <w:rPr>
                <w:rFonts w:ascii="Arial" w:hAnsi="Arial" w:cs="Arial"/>
                <w:b/>
                <w:color w:val="000000"/>
                <w:kern w:val="0"/>
                <w:sz w:val="28"/>
                <w:szCs w:val="28"/>
                <w:lang w:eastAsia="pl-PL"/>
              </w:rPr>
              <w:t xml:space="preserve">POWIERZCHNI </w:t>
            </w:r>
            <w:r w:rsidRPr="008C7F8C">
              <w:rPr>
                <w:rFonts w:ascii="Arial" w:hAnsi="Arial" w:cs="Arial"/>
                <w:b/>
                <w:color w:val="000000"/>
                <w:kern w:val="0"/>
                <w:sz w:val="28"/>
                <w:szCs w:val="28"/>
                <w:lang w:eastAsia="pl-PL"/>
              </w:rPr>
              <w:t>BUDYNKU F/F1</w:t>
            </w:r>
          </w:p>
        </w:tc>
        <w:tc>
          <w:tcPr>
            <w:tcW w:w="160" w:type="dxa"/>
            <w:tcBorders>
              <w:top w:val="nil"/>
              <w:left w:val="single" w:sz="4" w:space="0" w:color="auto"/>
              <w:bottom w:val="nil"/>
              <w:right w:val="nil"/>
            </w:tcBorders>
            <w:shd w:val="clear" w:color="auto" w:fill="auto"/>
            <w:noWrap/>
            <w:vAlign w:val="bottom"/>
            <w:hideMark/>
          </w:tcPr>
          <w:p w14:paraId="11F8802C" w14:textId="77777777" w:rsidR="008C7F8C" w:rsidRPr="00561CE4" w:rsidRDefault="008C7F8C" w:rsidP="00EB6B41">
            <w:pPr>
              <w:widowControl/>
              <w:suppressAutoHyphens w:val="0"/>
              <w:overflowPunct/>
              <w:rPr>
                <w:rFonts w:ascii="Arial" w:hAnsi="Arial" w:cs="Arial"/>
                <w:color w:val="000000"/>
                <w:kern w:val="0"/>
                <w:sz w:val="22"/>
                <w:szCs w:val="22"/>
                <w:lang w:eastAsia="pl-PL"/>
              </w:rPr>
            </w:pPr>
          </w:p>
        </w:tc>
      </w:tr>
      <w:tr w:rsidR="008C7F8C" w:rsidRPr="00561CE4" w14:paraId="29F869B9" w14:textId="77777777" w:rsidTr="00CD45B3">
        <w:trPr>
          <w:trHeight w:val="276"/>
        </w:trPr>
        <w:tc>
          <w:tcPr>
            <w:tcW w:w="336" w:type="dxa"/>
            <w:tcBorders>
              <w:top w:val="nil"/>
              <w:left w:val="nil"/>
              <w:right w:val="nil"/>
            </w:tcBorders>
            <w:shd w:val="clear" w:color="auto" w:fill="auto"/>
            <w:noWrap/>
            <w:vAlign w:val="bottom"/>
            <w:hideMark/>
          </w:tcPr>
          <w:p w14:paraId="5F7DAF72" w14:textId="77777777" w:rsidR="008C7F8C" w:rsidRPr="00561CE4" w:rsidRDefault="008C7F8C"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4" w:space="0" w:color="auto"/>
              <w:left w:val="nil"/>
              <w:right w:val="nil"/>
            </w:tcBorders>
            <w:shd w:val="clear" w:color="auto" w:fill="auto"/>
            <w:noWrap/>
            <w:vAlign w:val="center"/>
            <w:hideMark/>
          </w:tcPr>
          <w:p w14:paraId="73C089F8" w14:textId="77777777" w:rsidR="008C7F8C" w:rsidRPr="00561CE4" w:rsidRDefault="008C7F8C" w:rsidP="008C7F8C">
            <w:pPr>
              <w:widowControl/>
              <w:suppressAutoHyphens w:val="0"/>
              <w:overflowPunct/>
              <w:rPr>
                <w:rFonts w:ascii="Arial" w:hAnsi="Arial" w:cs="Arial"/>
                <w:color w:val="000000"/>
                <w:kern w:val="0"/>
                <w:sz w:val="28"/>
                <w:szCs w:val="28"/>
                <w:lang w:eastAsia="pl-PL"/>
              </w:rPr>
            </w:pPr>
          </w:p>
        </w:tc>
        <w:tc>
          <w:tcPr>
            <w:tcW w:w="160" w:type="dxa"/>
            <w:tcBorders>
              <w:top w:val="nil"/>
              <w:left w:val="nil"/>
              <w:bottom w:val="nil"/>
              <w:right w:val="nil"/>
            </w:tcBorders>
            <w:shd w:val="clear" w:color="auto" w:fill="auto"/>
            <w:noWrap/>
            <w:vAlign w:val="bottom"/>
            <w:hideMark/>
          </w:tcPr>
          <w:p w14:paraId="3C79DBF7" w14:textId="77777777" w:rsidR="008C7F8C" w:rsidRPr="00561CE4" w:rsidRDefault="008C7F8C" w:rsidP="00EB6B41">
            <w:pPr>
              <w:widowControl/>
              <w:suppressAutoHyphens w:val="0"/>
              <w:overflowPunct/>
              <w:rPr>
                <w:rFonts w:ascii="Arial" w:hAnsi="Arial" w:cs="Arial"/>
                <w:color w:val="000000"/>
                <w:kern w:val="0"/>
                <w:sz w:val="22"/>
                <w:szCs w:val="22"/>
                <w:lang w:eastAsia="pl-PL"/>
              </w:rPr>
            </w:pPr>
          </w:p>
        </w:tc>
      </w:tr>
      <w:tr w:rsidR="00CD45B3" w:rsidRPr="00561CE4" w14:paraId="1811BCA3" w14:textId="77777777" w:rsidTr="00CD45B3">
        <w:trPr>
          <w:trHeight w:val="276"/>
        </w:trPr>
        <w:tc>
          <w:tcPr>
            <w:tcW w:w="336" w:type="dxa"/>
            <w:tcBorders>
              <w:top w:val="nil"/>
              <w:left w:val="nil"/>
              <w:right w:val="nil"/>
            </w:tcBorders>
            <w:shd w:val="clear" w:color="auto" w:fill="auto"/>
            <w:noWrap/>
            <w:vAlign w:val="bottom"/>
            <w:hideMark/>
          </w:tcPr>
          <w:p w14:paraId="39FCB3A0"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right w:val="nil"/>
            </w:tcBorders>
            <w:shd w:val="clear" w:color="auto" w:fill="auto"/>
            <w:noWrap/>
            <w:vAlign w:val="bottom"/>
            <w:hideMark/>
          </w:tcPr>
          <w:p w14:paraId="2E83DDAA" w14:textId="77777777" w:rsidR="00CD45B3" w:rsidRPr="00561CE4" w:rsidRDefault="00CD45B3" w:rsidP="005C45BC">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0.110</w:t>
            </w:r>
          </w:p>
        </w:tc>
        <w:tc>
          <w:tcPr>
            <w:tcW w:w="5710" w:type="dxa"/>
            <w:tcBorders>
              <w:top w:val="nil"/>
              <w:left w:val="nil"/>
              <w:right w:val="nil"/>
            </w:tcBorders>
            <w:shd w:val="clear" w:color="auto" w:fill="auto"/>
            <w:noWrap/>
            <w:vAlign w:val="bottom"/>
            <w:hideMark/>
          </w:tcPr>
          <w:p w14:paraId="13DB82C0" w14:textId="77777777" w:rsidR="00CD45B3" w:rsidRPr="00561CE4" w:rsidRDefault="00CD45B3" w:rsidP="005C45BC">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KAWIARNIA</w:t>
            </w:r>
          </w:p>
        </w:tc>
        <w:tc>
          <w:tcPr>
            <w:tcW w:w="1417" w:type="dxa"/>
            <w:tcBorders>
              <w:top w:val="nil"/>
              <w:left w:val="nil"/>
              <w:right w:val="nil"/>
            </w:tcBorders>
            <w:shd w:val="clear" w:color="auto" w:fill="auto"/>
            <w:noWrap/>
            <w:vAlign w:val="bottom"/>
            <w:hideMark/>
          </w:tcPr>
          <w:p w14:paraId="6733B7DF" w14:textId="77777777" w:rsidR="00CD45B3" w:rsidRPr="00561CE4" w:rsidRDefault="00CD45B3" w:rsidP="005C45BC">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31,80</w:t>
            </w:r>
          </w:p>
        </w:tc>
        <w:tc>
          <w:tcPr>
            <w:tcW w:w="160" w:type="dxa"/>
            <w:tcBorders>
              <w:top w:val="nil"/>
              <w:left w:val="nil"/>
              <w:bottom w:val="nil"/>
              <w:right w:val="nil"/>
            </w:tcBorders>
            <w:shd w:val="clear" w:color="auto" w:fill="auto"/>
            <w:noWrap/>
            <w:vAlign w:val="bottom"/>
            <w:hideMark/>
          </w:tcPr>
          <w:p w14:paraId="4621C1B9"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r>
      <w:tr w:rsidR="00CD45B3" w:rsidRPr="00561CE4" w14:paraId="25E1F9CA" w14:textId="77777777" w:rsidTr="00CD45B3">
        <w:trPr>
          <w:trHeight w:val="276"/>
        </w:trPr>
        <w:tc>
          <w:tcPr>
            <w:tcW w:w="336" w:type="dxa"/>
            <w:tcBorders>
              <w:top w:val="nil"/>
              <w:left w:val="nil"/>
              <w:right w:val="nil"/>
            </w:tcBorders>
            <w:shd w:val="clear" w:color="auto" w:fill="auto"/>
            <w:noWrap/>
            <w:vAlign w:val="bottom"/>
            <w:hideMark/>
          </w:tcPr>
          <w:p w14:paraId="7B7E784D"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right w:val="nil"/>
            </w:tcBorders>
            <w:shd w:val="clear" w:color="auto" w:fill="auto"/>
            <w:noWrap/>
            <w:hideMark/>
          </w:tcPr>
          <w:p w14:paraId="3DDA1FED" w14:textId="77777777" w:rsidR="00CD45B3" w:rsidRPr="005A0E85" w:rsidRDefault="00CD45B3" w:rsidP="005C45BC">
            <w:pPr>
              <w:widowControl/>
              <w:suppressAutoHyphens w:val="0"/>
              <w:overflowPunct/>
              <w:rPr>
                <w:rFonts w:ascii="Arial" w:hAnsi="Arial" w:cs="Arial"/>
                <w:color w:val="000000" w:themeColor="text1"/>
                <w:kern w:val="0"/>
                <w:sz w:val="22"/>
                <w:szCs w:val="22"/>
                <w:lang w:eastAsia="pl-PL"/>
              </w:rPr>
            </w:pPr>
            <w:r w:rsidRPr="005A0E85">
              <w:rPr>
                <w:rFonts w:ascii="Arial" w:hAnsi="Arial" w:cs="Arial"/>
                <w:color w:val="000000" w:themeColor="text1"/>
                <w:kern w:val="0"/>
                <w:sz w:val="22"/>
                <w:szCs w:val="22"/>
                <w:lang w:eastAsia="pl-PL"/>
              </w:rPr>
              <w:t xml:space="preserve">0.111 </w:t>
            </w:r>
          </w:p>
          <w:p w14:paraId="7407ADF9" w14:textId="77777777" w:rsidR="00CD45B3" w:rsidRPr="005A0E85" w:rsidRDefault="00CD45B3" w:rsidP="005C45BC">
            <w:pPr>
              <w:widowControl/>
              <w:suppressAutoHyphens w:val="0"/>
              <w:overflowPunct/>
              <w:rPr>
                <w:rFonts w:ascii="Arial" w:hAnsi="Arial" w:cs="Arial"/>
                <w:color w:val="000000" w:themeColor="text1"/>
                <w:kern w:val="0"/>
                <w:sz w:val="22"/>
                <w:szCs w:val="22"/>
                <w:lang w:eastAsia="pl-PL"/>
              </w:rPr>
            </w:pPr>
            <w:r w:rsidRPr="005A0E85">
              <w:rPr>
                <w:rFonts w:ascii="Arial" w:hAnsi="Arial" w:cs="Arial"/>
                <w:color w:val="000000" w:themeColor="text1"/>
                <w:kern w:val="0"/>
                <w:sz w:val="22"/>
                <w:szCs w:val="22"/>
                <w:lang w:eastAsia="pl-PL"/>
              </w:rPr>
              <w:t>0.112</w:t>
            </w:r>
          </w:p>
          <w:p w14:paraId="65AA125B" w14:textId="77777777" w:rsidR="00CD45B3" w:rsidRPr="005A0E85" w:rsidRDefault="00CD45B3" w:rsidP="005C45BC">
            <w:pPr>
              <w:widowControl/>
              <w:suppressAutoHyphens w:val="0"/>
              <w:overflowPunct/>
              <w:rPr>
                <w:rFonts w:ascii="Arial" w:hAnsi="Arial" w:cs="Arial"/>
                <w:color w:val="000000" w:themeColor="text1"/>
                <w:kern w:val="0"/>
                <w:sz w:val="22"/>
                <w:szCs w:val="22"/>
                <w:lang w:eastAsia="pl-PL"/>
              </w:rPr>
            </w:pPr>
            <w:r w:rsidRPr="005A0E85">
              <w:rPr>
                <w:rFonts w:ascii="Arial" w:hAnsi="Arial" w:cs="Arial"/>
                <w:color w:val="000000" w:themeColor="text1"/>
                <w:kern w:val="0"/>
                <w:sz w:val="22"/>
                <w:szCs w:val="22"/>
                <w:lang w:eastAsia="pl-PL"/>
              </w:rPr>
              <w:t>1.01</w:t>
            </w:r>
            <w:r w:rsidR="00E82584" w:rsidRPr="005A0E85">
              <w:rPr>
                <w:rFonts w:ascii="Arial" w:hAnsi="Arial" w:cs="Arial"/>
                <w:color w:val="000000" w:themeColor="text1"/>
                <w:kern w:val="0"/>
                <w:sz w:val="22"/>
                <w:szCs w:val="22"/>
                <w:lang w:eastAsia="pl-PL"/>
              </w:rPr>
              <w:t>, 1.02</w:t>
            </w:r>
          </w:p>
        </w:tc>
        <w:tc>
          <w:tcPr>
            <w:tcW w:w="5710" w:type="dxa"/>
            <w:tcBorders>
              <w:top w:val="nil"/>
              <w:left w:val="nil"/>
              <w:right w:val="nil"/>
            </w:tcBorders>
            <w:shd w:val="clear" w:color="auto" w:fill="auto"/>
            <w:noWrap/>
            <w:hideMark/>
          </w:tcPr>
          <w:p w14:paraId="488F1249" w14:textId="77777777" w:rsidR="00CD45B3" w:rsidRPr="005A0E85" w:rsidRDefault="00CD45B3" w:rsidP="005C45BC">
            <w:pPr>
              <w:widowControl/>
              <w:suppressAutoHyphens w:val="0"/>
              <w:overflowPunct/>
              <w:rPr>
                <w:rFonts w:ascii="Arial" w:hAnsi="Arial" w:cs="Arial"/>
                <w:color w:val="000000" w:themeColor="text1"/>
                <w:kern w:val="0"/>
                <w:sz w:val="22"/>
                <w:szCs w:val="22"/>
                <w:lang w:eastAsia="pl-PL"/>
              </w:rPr>
            </w:pPr>
            <w:r w:rsidRPr="005A0E85">
              <w:rPr>
                <w:rFonts w:ascii="Arial" w:hAnsi="Arial" w:cs="Arial"/>
                <w:color w:val="000000" w:themeColor="text1"/>
                <w:kern w:val="0"/>
                <w:sz w:val="22"/>
                <w:szCs w:val="22"/>
                <w:lang w:eastAsia="pl-PL"/>
              </w:rPr>
              <w:t>KOMUNIKACJA  (POZIOM 0)</w:t>
            </w:r>
          </w:p>
          <w:p w14:paraId="33BD6392" w14:textId="77777777" w:rsidR="00CD45B3" w:rsidRPr="005A0E85" w:rsidRDefault="00CD45B3" w:rsidP="005C45BC">
            <w:pPr>
              <w:widowControl/>
              <w:suppressAutoHyphens w:val="0"/>
              <w:overflowPunct/>
              <w:rPr>
                <w:rFonts w:ascii="Arial" w:hAnsi="Arial" w:cs="Arial"/>
                <w:color w:val="000000" w:themeColor="text1"/>
                <w:kern w:val="0"/>
                <w:sz w:val="22"/>
                <w:szCs w:val="22"/>
                <w:lang w:eastAsia="pl-PL"/>
              </w:rPr>
            </w:pPr>
          </w:p>
          <w:p w14:paraId="03A1A4D8" w14:textId="77777777" w:rsidR="00CD45B3" w:rsidRPr="005A0E85" w:rsidRDefault="00E82584" w:rsidP="00E82584">
            <w:pPr>
              <w:widowControl/>
              <w:suppressAutoHyphens w:val="0"/>
              <w:overflowPunct/>
              <w:rPr>
                <w:rFonts w:ascii="Arial" w:hAnsi="Arial" w:cs="Arial"/>
                <w:color w:val="000000" w:themeColor="text1"/>
                <w:kern w:val="0"/>
                <w:sz w:val="22"/>
                <w:szCs w:val="22"/>
                <w:lang w:eastAsia="pl-PL"/>
              </w:rPr>
            </w:pPr>
            <w:r w:rsidRPr="005A0E85">
              <w:rPr>
                <w:rFonts w:ascii="Arial" w:hAnsi="Arial" w:cs="Arial"/>
                <w:color w:val="000000" w:themeColor="text1"/>
                <w:kern w:val="0"/>
                <w:sz w:val="22"/>
                <w:szCs w:val="22"/>
                <w:lang w:eastAsia="pl-PL"/>
              </w:rPr>
              <w:t xml:space="preserve">2 </w:t>
            </w:r>
            <w:r w:rsidR="00CD45B3" w:rsidRPr="005A0E85">
              <w:rPr>
                <w:rFonts w:ascii="Arial" w:hAnsi="Arial" w:cs="Arial"/>
                <w:color w:val="000000" w:themeColor="text1"/>
                <w:kern w:val="0"/>
                <w:sz w:val="22"/>
                <w:szCs w:val="22"/>
                <w:lang w:eastAsia="pl-PL"/>
              </w:rPr>
              <w:t>LOGGI</w:t>
            </w:r>
            <w:r w:rsidRPr="005A0E85">
              <w:rPr>
                <w:rFonts w:ascii="Arial" w:hAnsi="Arial" w:cs="Arial"/>
                <w:color w:val="000000" w:themeColor="text1"/>
                <w:kern w:val="0"/>
                <w:sz w:val="22"/>
                <w:szCs w:val="22"/>
                <w:lang w:eastAsia="pl-PL"/>
              </w:rPr>
              <w:t>E</w:t>
            </w:r>
            <w:r w:rsidR="00CD45B3" w:rsidRPr="005A0E85">
              <w:rPr>
                <w:rFonts w:ascii="Arial" w:hAnsi="Arial" w:cs="Arial"/>
                <w:color w:val="000000" w:themeColor="text1"/>
                <w:kern w:val="0"/>
                <w:sz w:val="22"/>
                <w:szCs w:val="22"/>
                <w:lang w:eastAsia="pl-PL"/>
              </w:rPr>
              <w:t xml:space="preserve"> (POZIOM +1)</w:t>
            </w:r>
          </w:p>
        </w:tc>
        <w:tc>
          <w:tcPr>
            <w:tcW w:w="1417" w:type="dxa"/>
            <w:tcBorders>
              <w:top w:val="nil"/>
              <w:left w:val="nil"/>
              <w:right w:val="nil"/>
            </w:tcBorders>
            <w:shd w:val="clear" w:color="auto" w:fill="auto"/>
            <w:noWrap/>
            <w:hideMark/>
          </w:tcPr>
          <w:p w14:paraId="6B3DACE9" w14:textId="77777777" w:rsidR="00CD45B3" w:rsidRPr="00561CE4" w:rsidRDefault="00CD45B3" w:rsidP="005C45BC">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207,50</w:t>
            </w:r>
          </w:p>
        </w:tc>
        <w:tc>
          <w:tcPr>
            <w:tcW w:w="160" w:type="dxa"/>
            <w:tcBorders>
              <w:top w:val="nil"/>
              <w:left w:val="nil"/>
              <w:bottom w:val="nil"/>
              <w:right w:val="nil"/>
            </w:tcBorders>
            <w:shd w:val="clear" w:color="auto" w:fill="auto"/>
            <w:noWrap/>
            <w:vAlign w:val="bottom"/>
            <w:hideMark/>
          </w:tcPr>
          <w:p w14:paraId="381F5A8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r>
      <w:tr w:rsidR="00CD45B3" w:rsidRPr="00561CE4" w14:paraId="37CD6CD8" w14:textId="77777777" w:rsidTr="00CD45B3">
        <w:trPr>
          <w:trHeight w:val="276"/>
        </w:trPr>
        <w:tc>
          <w:tcPr>
            <w:tcW w:w="336" w:type="dxa"/>
            <w:tcBorders>
              <w:top w:val="nil"/>
              <w:left w:val="nil"/>
              <w:right w:val="nil"/>
            </w:tcBorders>
            <w:shd w:val="clear" w:color="auto" w:fill="auto"/>
            <w:noWrap/>
            <w:vAlign w:val="bottom"/>
            <w:hideMark/>
          </w:tcPr>
          <w:p w14:paraId="69388C0D"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right w:val="nil"/>
            </w:tcBorders>
            <w:shd w:val="clear" w:color="auto" w:fill="auto"/>
            <w:noWrap/>
            <w:vAlign w:val="center"/>
            <w:hideMark/>
          </w:tcPr>
          <w:p w14:paraId="3961CE7A" w14:textId="77777777" w:rsidR="00CD45B3" w:rsidRPr="00561CE4" w:rsidRDefault="00CD45B3" w:rsidP="005C45BC">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right w:val="nil"/>
            </w:tcBorders>
            <w:shd w:val="clear" w:color="auto" w:fill="auto"/>
            <w:noWrap/>
            <w:vAlign w:val="center"/>
            <w:hideMark/>
          </w:tcPr>
          <w:p w14:paraId="783AEC8B" w14:textId="77777777" w:rsidR="00CD45B3" w:rsidRPr="00561CE4" w:rsidRDefault="00CD45B3" w:rsidP="005C45BC">
            <w:pPr>
              <w:widowControl/>
              <w:suppressAutoHyphens w:val="0"/>
              <w:overflowPunct/>
              <w:rPr>
                <w:rFonts w:ascii="Arial" w:hAnsi="Arial" w:cs="Arial"/>
                <w:color w:val="000000"/>
                <w:kern w:val="0"/>
                <w:sz w:val="22"/>
                <w:szCs w:val="22"/>
                <w:lang w:eastAsia="pl-PL"/>
              </w:rPr>
            </w:pPr>
          </w:p>
        </w:tc>
        <w:tc>
          <w:tcPr>
            <w:tcW w:w="1417" w:type="dxa"/>
            <w:tcBorders>
              <w:top w:val="nil"/>
              <w:left w:val="nil"/>
              <w:right w:val="nil"/>
            </w:tcBorders>
            <w:shd w:val="clear" w:color="auto" w:fill="auto"/>
            <w:noWrap/>
            <w:vAlign w:val="center"/>
            <w:hideMark/>
          </w:tcPr>
          <w:p w14:paraId="0791829E" w14:textId="77777777" w:rsidR="00CD45B3" w:rsidRPr="00561CE4" w:rsidRDefault="00CD45B3" w:rsidP="005C45BC">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239,30</w:t>
            </w:r>
          </w:p>
        </w:tc>
        <w:tc>
          <w:tcPr>
            <w:tcW w:w="160" w:type="dxa"/>
            <w:tcBorders>
              <w:top w:val="nil"/>
              <w:left w:val="nil"/>
              <w:bottom w:val="nil"/>
              <w:right w:val="nil"/>
            </w:tcBorders>
            <w:shd w:val="clear" w:color="auto" w:fill="auto"/>
            <w:noWrap/>
            <w:vAlign w:val="bottom"/>
            <w:hideMark/>
          </w:tcPr>
          <w:p w14:paraId="744C8D16"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r>
      <w:tr w:rsidR="00CD45B3" w:rsidRPr="00561CE4" w14:paraId="758C3DD1" w14:textId="77777777" w:rsidTr="00CD45B3">
        <w:trPr>
          <w:trHeight w:val="276"/>
        </w:trPr>
        <w:tc>
          <w:tcPr>
            <w:tcW w:w="336" w:type="dxa"/>
            <w:tcBorders>
              <w:top w:val="nil"/>
              <w:left w:val="nil"/>
              <w:right w:val="nil"/>
            </w:tcBorders>
            <w:shd w:val="clear" w:color="auto" w:fill="auto"/>
            <w:noWrap/>
            <w:vAlign w:val="bottom"/>
            <w:hideMark/>
          </w:tcPr>
          <w:p w14:paraId="5ED56B04"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right w:val="nil"/>
            </w:tcBorders>
            <w:shd w:val="clear" w:color="auto" w:fill="auto"/>
            <w:noWrap/>
            <w:vAlign w:val="bottom"/>
            <w:hideMark/>
          </w:tcPr>
          <w:p w14:paraId="3C775C68" w14:textId="77777777" w:rsidR="00CD45B3" w:rsidRPr="00561CE4" w:rsidRDefault="00CD45B3" w:rsidP="00EB6B41">
            <w:pPr>
              <w:widowControl/>
              <w:suppressAutoHyphens w:val="0"/>
              <w:overflowPunct/>
              <w:rPr>
                <w:rFonts w:ascii="Arial" w:hAnsi="Arial" w:cs="Arial"/>
                <w:b/>
                <w:bCs/>
                <w:color w:val="000000"/>
                <w:kern w:val="0"/>
                <w:sz w:val="22"/>
                <w:szCs w:val="22"/>
                <w:lang w:eastAsia="pl-PL"/>
              </w:rPr>
            </w:pPr>
          </w:p>
        </w:tc>
        <w:tc>
          <w:tcPr>
            <w:tcW w:w="5710" w:type="dxa"/>
            <w:tcBorders>
              <w:top w:val="nil"/>
              <w:left w:val="nil"/>
              <w:right w:val="nil"/>
            </w:tcBorders>
            <w:shd w:val="clear" w:color="auto" w:fill="auto"/>
            <w:noWrap/>
            <w:vAlign w:val="bottom"/>
            <w:hideMark/>
          </w:tcPr>
          <w:p w14:paraId="4A20E775"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right w:val="nil"/>
            </w:tcBorders>
            <w:shd w:val="clear" w:color="auto" w:fill="auto"/>
            <w:noWrap/>
            <w:vAlign w:val="bottom"/>
            <w:hideMark/>
          </w:tcPr>
          <w:p w14:paraId="6B5C5FFF" w14:textId="77777777" w:rsidR="00CD45B3" w:rsidRPr="00561CE4" w:rsidRDefault="00CD45B3" w:rsidP="00EB6B41">
            <w:pPr>
              <w:widowControl/>
              <w:suppressAutoHyphens w:val="0"/>
              <w:overflowPunct/>
              <w:jc w:val="right"/>
              <w:rPr>
                <w:rFonts w:ascii="Arial" w:hAnsi="Arial" w:cs="Arial"/>
                <w:b/>
                <w:bCs/>
                <w:color w:val="000000"/>
                <w:kern w:val="0"/>
                <w:sz w:val="22"/>
                <w:szCs w:val="22"/>
                <w:lang w:eastAsia="pl-PL"/>
              </w:rPr>
            </w:pPr>
          </w:p>
        </w:tc>
        <w:tc>
          <w:tcPr>
            <w:tcW w:w="160" w:type="dxa"/>
            <w:tcBorders>
              <w:top w:val="nil"/>
              <w:left w:val="nil"/>
              <w:bottom w:val="nil"/>
              <w:right w:val="nil"/>
            </w:tcBorders>
            <w:shd w:val="clear" w:color="auto" w:fill="auto"/>
            <w:noWrap/>
            <w:vAlign w:val="bottom"/>
            <w:hideMark/>
          </w:tcPr>
          <w:p w14:paraId="51DBBA70"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r>
      <w:tr w:rsidR="00CD45B3" w:rsidRPr="007567C2" w14:paraId="399EC2CA" w14:textId="77777777" w:rsidTr="00CD45B3">
        <w:trPr>
          <w:gridAfter w:val="1"/>
          <w:wAfter w:w="160" w:type="dxa"/>
          <w:trHeight w:val="290"/>
        </w:trPr>
        <w:tc>
          <w:tcPr>
            <w:tcW w:w="336" w:type="dxa"/>
            <w:tcBorders>
              <w:left w:val="nil"/>
            </w:tcBorders>
            <w:shd w:val="clear" w:color="auto" w:fill="auto"/>
            <w:noWrap/>
            <w:vAlign w:val="bottom"/>
            <w:hideMark/>
          </w:tcPr>
          <w:p w14:paraId="202C60AE" w14:textId="77777777" w:rsidR="00CD45B3" w:rsidRPr="007567C2" w:rsidRDefault="00CD45B3" w:rsidP="00EB6B41">
            <w:pPr>
              <w:widowControl/>
              <w:suppressAutoHyphens w:val="0"/>
              <w:overflowPunct/>
              <w:rPr>
                <w:rFonts w:ascii="Arial" w:hAnsi="Arial" w:cs="Arial"/>
                <w:color w:val="000000"/>
                <w:kern w:val="0"/>
                <w:sz w:val="28"/>
                <w:szCs w:val="28"/>
                <w:lang w:eastAsia="pl-PL"/>
              </w:rPr>
            </w:pPr>
          </w:p>
        </w:tc>
        <w:tc>
          <w:tcPr>
            <w:tcW w:w="1427" w:type="dxa"/>
            <w:gridSpan w:val="2"/>
            <w:shd w:val="clear" w:color="auto" w:fill="auto"/>
            <w:noWrap/>
            <w:vAlign w:val="bottom"/>
            <w:hideMark/>
          </w:tcPr>
          <w:p w14:paraId="6185C076" w14:textId="77777777" w:rsidR="00CD45B3" w:rsidRPr="007567C2" w:rsidRDefault="00CD45B3" w:rsidP="007567C2">
            <w:pPr>
              <w:widowControl/>
              <w:suppressAutoHyphens w:val="0"/>
              <w:overflowPunct/>
              <w:ind w:firstLineChars="100" w:firstLine="280"/>
              <w:rPr>
                <w:rFonts w:ascii="Arial" w:hAnsi="Arial" w:cs="Arial"/>
                <w:color w:val="000000"/>
                <w:kern w:val="0"/>
                <w:sz w:val="28"/>
                <w:szCs w:val="28"/>
                <w:lang w:eastAsia="pl-PL"/>
              </w:rPr>
            </w:pPr>
            <w:r w:rsidRPr="007567C2">
              <w:rPr>
                <w:rFonts w:ascii="Arial" w:hAnsi="Arial" w:cs="Arial"/>
                <w:color w:val="000000"/>
                <w:kern w:val="0"/>
                <w:sz w:val="28"/>
                <w:szCs w:val="28"/>
                <w:lang w:eastAsia="pl-PL"/>
              </w:rPr>
              <w:t> </w:t>
            </w:r>
          </w:p>
        </w:tc>
        <w:tc>
          <w:tcPr>
            <w:tcW w:w="5710" w:type="dxa"/>
            <w:shd w:val="clear" w:color="auto" w:fill="auto"/>
            <w:noWrap/>
            <w:vAlign w:val="bottom"/>
            <w:hideMark/>
          </w:tcPr>
          <w:p w14:paraId="6335531F" w14:textId="77777777" w:rsidR="00CD45B3" w:rsidRPr="007567C2" w:rsidRDefault="00CD45B3" w:rsidP="00EB6B41">
            <w:pPr>
              <w:widowControl/>
              <w:suppressAutoHyphens w:val="0"/>
              <w:overflowPunct/>
              <w:jc w:val="center"/>
              <w:rPr>
                <w:rFonts w:ascii="Arial" w:hAnsi="Arial" w:cs="Arial"/>
                <w:b/>
                <w:color w:val="000000"/>
                <w:kern w:val="0"/>
                <w:sz w:val="28"/>
                <w:szCs w:val="28"/>
                <w:lang w:eastAsia="pl-PL"/>
              </w:rPr>
            </w:pPr>
            <w:r w:rsidRPr="007567C2">
              <w:rPr>
                <w:rFonts w:ascii="Arial" w:hAnsi="Arial" w:cs="Arial"/>
                <w:b/>
                <w:color w:val="000000"/>
                <w:kern w:val="0"/>
                <w:sz w:val="28"/>
                <w:szCs w:val="28"/>
                <w:lang w:eastAsia="pl-PL"/>
              </w:rPr>
              <w:t>POZIOM -1</w:t>
            </w:r>
          </w:p>
        </w:tc>
        <w:tc>
          <w:tcPr>
            <w:tcW w:w="1417" w:type="dxa"/>
            <w:shd w:val="clear" w:color="auto" w:fill="auto"/>
            <w:noWrap/>
            <w:vAlign w:val="bottom"/>
            <w:hideMark/>
          </w:tcPr>
          <w:p w14:paraId="0FC2A774" w14:textId="77777777" w:rsidR="00CD45B3" w:rsidRPr="007567C2" w:rsidRDefault="00CD45B3" w:rsidP="00EB6B41">
            <w:pPr>
              <w:widowControl/>
              <w:suppressAutoHyphens w:val="0"/>
              <w:overflowPunct/>
              <w:jc w:val="right"/>
              <w:rPr>
                <w:rFonts w:ascii="Arial" w:hAnsi="Arial" w:cs="Arial"/>
                <w:color w:val="000000"/>
                <w:kern w:val="0"/>
                <w:sz w:val="28"/>
                <w:szCs w:val="28"/>
                <w:lang w:eastAsia="pl-PL"/>
              </w:rPr>
            </w:pPr>
            <w:r w:rsidRPr="007567C2">
              <w:rPr>
                <w:rFonts w:ascii="Arial" w:hAnsi="Arial" w:cs="Arial"/>
                <w:color w:val="000000"/>
                <w:kern w:val="0"/>
                <w:sz w:val="28"/>
                <w:szCs w:val="28"/>
                <w:lang w:eastAsia="pl-PL"/>
              </w:rPr>
              <w:t> </w:t>
            </w:r>
          </w:p>
        </w:tc>
      </w:tr>
      <w:tr w:rsidR="00CD45B3" w:rsidRPr="00561CE4" w14:paraId="3443FC3B" w14:textId="77777777" w:rsidTr="00CD45B3">
        <w:trPr>
          <w:gridAfter w:val="1"/>
          <w:wAfter w:w="160" w:type="dxa"/>
          <w:trHeight w:val="288"/>
        </w:trPr>
        <w:tc>
          <w:tcPr>
            <w:tcW w:w="336" w:type="dxa"/>
            <w:tcBorders>
              <w:top w:val="nil"/>
              <w:left w:val="nil"/>
              <w:bottom w:val="nil"/>
              <w:right w:val="nil"/>
            </w:tcBorders>
            <w:shd w:val="clear" w:color="auto" w:fill="auto"/>
            <w:noWrap/>
            <w:vAlign w:val="bottom"/>
            <w:hideMark/>
          </w:tcPr>
          <w:p w14:paraId="1AA39B53"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8" w:space="0" w:color="auto"/>
              <w:left w:val="single" w:sz="8" w:space="0" w:color="auto"/>
              <w:bottom w:val="single" w:sz="8" w:space="0" w:color="auto"/>
              <w:right w:val="nil"/>
            </w:tcBorders>
            <w:shd w:val="clear" w:color="auto" w:fill="auto"/>
            <w:noWrap/>
            <w:vAlign w:val="center"/>
            <w:hideMark/>
          </w:tcPr>
          <w:p w14:paraId="118A6DC3" w14:textId="77777777" w:rsidR="00CD45B3" w:rsidRDefault="00CD45B3" w:rsidP="003D37CF">
            <w:pPr>
              <w:widowControl/>
              <w:suppressAutoHyphens w:val="0"/>
              <w:overflowPunct/>
              <w:jc w:val="center"/>
              <w:rPr>
                <w:rFonts w:ascii="Arial" w:hAnsi="Arial" w:cs="Arial"/>
                <w:color w:val="000000"/>
                <w:kern w:val="0"/>
                <w:sz w:val="18"/>
                <w:szCs w:val="18"/>
                <w:lang w:eastAsia="pl-PL"/>
              </w:rPr>
            </w:pPr>
            <w:r w:rsidRPr="00561CE4">
              <w:rPr>
                <w:rFonts w:ascii="Arial" w:hAnsi="Arial" w:cs="Arial"/>
                <w:color w:val="000000"/>
                <w:kern w:val="0"/>
                <w:sz w:val="18"/>
                <w:szCs w:val="18"/>
                <w:lang w:eastAsia="pl-PL"/>
              </w:rPr>
              <w:t>Nr</w:t>
            </w:r>
          </w:p>
          <w:p w14:paraId="06A18492" w14:textId="77777777" w:rsidR="00CD45B3" w:rsidRPr="00561CE4" w:rsidRDefault="00CD45B3" w:rsidP="003D37CF">
            <w:pPr>
              <w:widowControl/>
              <w:suppressAutoHyphens w:val="0"/>
              <w:overflowPunct/>
              <w:jc w:val="center"/>
              <w:rPr>
                <w:rFonts w:ascii="Arial" w:hAnsi="Arial" w:cs="Arial"/>
                <w:color w:val="000000"/>
                <w:kern w:val="0"/>
                <w:sz w:val="18"/>
                <w:szCs w:val="18"/>
                <w:lang w:eastAsia="pl-PL"/>
              </w:rPr>
            </w:pPr>
            <w:r w:rsidRPr="00561CE4">
              <w:rPr>
                <w:rFonts w:ascii="Arial" w:hAnsi="Arial" w:cs="Arial"/>
                <w:color w:val="000000"/>
                <w:kern w:val="0"/>
                <w:sz w:val="18"/>
                <w:szCs w:val="18"/>
                <w:lang w:eastAsia="pl-PL"/>
              </w:rPr>
              <w:t>pom</w:t>
            </w:r>
            <w:r>
              <w:rPr>
                <w:rFonts w:ascii="Arial" w:hAnsi="Arial" w:cs="Arial"/>
                <w:color w:val="000000"/>
                <w:kern w:val="0"/>
                <w:sz w:val="18"/>
                <w:szCs w:val="18"/>
                <w:lang w:eastAsia="pl-PL"/>
              </w:rPr>
              <w:t>ieszczenia</w:t>
            </w:r>
          </w:p>
        </w:tc>
        <w:tc>
          <w:tcPr>
            <w:tcW w:w="5710" w:type="dxa"/>
            <w:tcBorders>
              <w:top w:val="single" w:sz="8" w:space="0" w:color="auto"/>
              <w:left w:val="nil"/>
              <w:bottom w:val="single" w:sz="8" w:space="0" w:color="auto"/>
              <w:right w:val="nil"/>
            </w:tcBorders>
            <w:shd w:val="clear" w:color="auto" w:fill="auto"/>
            <w:noWrap/>
            <w:vAlign w:val="center"/>
            <w:hideMark/>
          </w:tcPr>
          <w:p w14:paraId="7D678763" w14:textId="77777777" w:rsidR="00CD45B3" w:rsidRPr="00561CE4" w:rsidRDefault="00CD45B3" w:rsidP="003D37CF">
            <w:pPr>
              <w:widowControl/>
              <w:suppressAutoHyphens w:val="0"/>
              <w:overflowPunct/>
              <w:jc w:val="center"/>
              <w:rPr>
                <w:rFonts w:ascii="Arial" w:hAnsi="Arial" w:cs="Arial"/>
                <w:color w:val="000000"/>
                <w:kern w:val="0"/>
                <w:sz w:val="18"/>
                <w:szCs w:val="18"/>
                <w:lang w:eastAsia="pl-PL"/>
              </w:rPr>
            </w:pPr>
            <w:r>
              <w:rPr>
                <w:rFonts w:ascii="Arial" w:hAnsi="Arial" w:cs="Arial"/>
                <w:color w:val="000000"/>
                <w:kern w:val="0"/>
                <w:sz w:val="18"/>
                <w:szCs w:val="18"/>
                <w:lang w:eastAsia="pl-PL"/>
              </w:rPr>
              <w:t>Przeznaczenie pomieszczenia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1E392" w14:textId="77777777" w:rsidR="00CD45B3" w:rsidRPr="00561CE4" w:rsidRDefault="00CD45B3" w:rsidP="003D37CF">
            <w:pPr>
              <w:widowControl/>
              <w:suppressAutoHyphens w:val="0"/>
              <w:overflowPunct/>
              <w:jc w:val="center"/>
              <w:rPr>
                <w:rFonts w:ascii="Arial" w:hAnsi="Arial" w:cs="Arial"/>
                <w:color w:val="000000"/>
                <w:kern w:val="0"/>
                <w:sz w:val="18"/>
                <w:szCs w:val="18"/>
                <w:lang w:eastAsia="pl-PL"/>
              </w:rPr>
            </w:pPr>
            <w:r>
              <w:rPr>
                <w:rFonts w:ascii="Arial" w:hAnsi="Arial" w:cs="Arial"/>
                <w:color w:val="000000"/>
                <w:kern w:val="0"/>
                <w:sz w:val="18"/>
                <w:szCs w:val="18"/>
                <w:lang w:eastAsia="pl-PL"/>
              </w:rPr>
              <w:t>PU [</w:t>
            </w:r>
            <w:r w:rsidRPr="00561CE4">
              <w:rPr>
                <w:rFonts w:ascii="Arial" w:hAnsi="Arial" w:cs="Arial"/>
                <w:color w:val="000000"/>
                <w:kern w:val="0"/>
                <w:sz w:val="18"/>
                <w:szCs w:val="18"/>
                <w:lang w:eastAsia="pl-PL"/>
              </w:rPr>
              <w:t>m</w:t>
            </w:r>
            <w:r w:rsidRPr="00A23E20">
              <w:rPr>
                <w:rFonts w:ascii="Arial" w:hAnsi="Arial" w:cs="Arial"/>
                <w:color w:val="000000"/>
                <w:kern w:val="0"/>
                <w:sz w:val="18"/>
                <w:szCs w:val="18"/>
                <w:vertAlign w:val="superscript"/>
                <w:lang w:eastAsia="pl-PL"/>
              </w:rPr>
              <w:t>2</w:t>
            </w:r>
            <w:r w:rsidRPr="00A23E20">
              <w:rPr>
                <w:rFonts w:ascii="Arial" w:hAnsi="Arial" w:cs="Arial"/>
                <w:color w:val="000000"/>
                <w:kern w:val="0"/>
                <w:sz w:val="18"/>
                <w:szCs w:val="18"/>
                <w:lang w:eastAsia="pl-PL"/>
              </w:rPr>
              <w:t>]</w:t>
            </w:r>
          </w:p>
        </w:tc>
      </w:tr>
      <w:tr w:rsidR="00CD45B3" w:rsidRPr="00561CE4" w14:paraId="5F0A3D4B"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2F303302"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center"/>
            <w:hideMark/>
          </w:tcPr>
          <w:p w14:paraId="6721A9D1"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5710" w:type="dxa"/>
            <w:tcBorders>
              <w:top w:val="nil"/>
              <w:left w:val="nil"/>
              <w:bottom w:val="nil"/>
              <w:right w:val="nil"/>
            </w:tcBorders>
            <w:shd w:val="clear" w:color="auto" w:fill="auto"/>
            <w:noWrap/>
            <w:vAlign w:val="center"/>
            <w:hideMark/>
          </w:tcPr>
          <w:p w14:paraId="117CABD1"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center"/>
            <w:hideMark/>
          </w:tcPr>
          <w:p w14:paraId="76D8322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r>
      <w:tr w:rsidR="00CD45B3" w:rsidRPr="00561CE4" w14:paraId="25F71777"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26DE48C7"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8" w:space="0" w:color="auto"/>
              <w:left w:val="single" w:sz="8" w:space="0" w:color="auto"/>
              <w:bottom w:val="single" w:sz="8" w:space="0" w:color="000000"/>
              <w:right w:val="single" w:sz="8" w:space="0" w:color="000000"/>
            </w:tcBorders>
            <w:shd w:val="clear" w:color="auto" w:fill="B8CCE4" w:themeFill="accent1" w:themeFillTint="66"/>
            <w:noWrap/>
            <w:vAlign w:val="center"/>
            <w:hideMark/>
          </w:tcPr>
          <w:p w14:paraId="389ACEAA" w14:textId="77777777" w:rsidR="00CD45B3" w:rsidRPr="007567C2" w:rsidRDefault="00CD45B3" w:rsidP="00EB6B41">
            <w:pPr>
              <w:widowControl/>
              <w:suppressAutoHyphens w:val="0"/>
              <w:overflowPunct/>
              <w:jc w:val="center"/>
              <w:rPr>
                <w:rFonts w:ascii="Arial" w:hAnsi="Arial" w:cs="Arial"/>
                <w:b/>
                <w:color w:val="000000"/>
                <w:kern w:val="0"/>
                <w:sz w:val="28"/>
                <w:szCs w:val="28"/>
                <w:lang w:eastAsia="pl-PL"/>
              </w:rPr>
            </w:pPr>
            <w:r>
              <w:rPr>
                <w:rFonts w:ascii="Arial" w:hAnsi="Arial" w:cs="Arial"/>
                <w:b/>
                <w:color w:val="000000"/>
                <w:kern w:val="0"/>
                <w:sz w:val="28"/>
                <w:szCs w:val="28"/>
                <w:lang w:eastAsia="pl-PL"/>
              </w:rPr>
              <w:t xml:space="preserve">POMIESZCZENIA </w:t>
            </w:r>
            <w:r w:rsidRPr="00A23E20">
              <w:rPr>
                <w:rFonts w:ascii="Arial" w:hAnsi="Arial" w:cs="Arial"/>
                <w:b/>
                <w:color w:val="000000"/>
                <w:kern w:val="0"/>
                <w:sz w:val="28"/>
                <w:szCs w:val="28"/>
                <w:lang w:eastAsia="pl-PL"/>
              </w:rPr>
              <w:t>SOR</w:t>
            </w:r>
          </w:p>
        </w:tc>
      </w:tr>
      <w:tr w:rsidR="00CD45B3" w:rsidRPr="00561CE4" w14:paraId="0377C286"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134C038E"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nil"/>
              <w:left w:val="nil"/>
              <w:bottom w:val="single" w:sz="4" w:space="0" w:color="auto"/>
              <w:right w:val="nil"/>
            </w:tcBorders>
            <w:shd w:val="clear" w:color="auto" w:fill="auto"/>
            <w:vAlign w:val="center"/>
            <w:hideMark/>
          </w:tcPr>
          <w:p w14:paraId="66311176" w14:textId="77777777" w:rsidR="00CD45B3" w:rsidRPr="00561CE4" w:rsidRDefault="00CD45B3" w:rsidP="00EB6B41">
            <w:pPr>
              <w:widowControl/>
              <w:suppressAutoHyphens w:val="0"/>
              <w:overflowPunct/>
              <w:rPr>
                <w:rFonts w:ascii="Arial" w:hAnsi="Arial" w:cs="Arial"/>
                <w:color w:val="000000"/>
                <w:kern w:val="0"/>
                <w:sz w:val="28"/>
                <w:szCs w:val="28"/>
                <w:lang w:eastAsia="pl-PL"/>
              </w:rPr>
            </w:pPr>
          </w:p>
        </w:tc>
      </w:tr>
      <w:tr w:rsidR="00CD45B3" w:rsidRPr="00561CE4" w14:paraId="4EF4CA92"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246E3C50"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0C944B"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-1.07</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61A1C2CE"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ARCHIWUM SOR</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5BB5692"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82,9</w:t>
            </w:r>
          </w:p>
        </w:tc>
      </w:tr>
      <w:tr w:rsidR="00CD45B3" w:rsidRPr="00561CE4" w14:paraId="5FFC1533"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200C3156"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ECD721C"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-1.10</w:t>
            </w:r>
          </w:p>
        </w:tc>
        <w:tc>
          <w:tcPr>
            <w:tcW w:w="5710" w:type="dxa"/>
            <w:tcBorders>
              <w:top w:val="nil"/>
              <w:left w:val="nil"/>
              <w:bottom w:val="single" w:sz="4" w:space="0" w:color="auto"/>
              <w:right w:val="single" w:sz="4" w:space="0" w:color="auto"/>
            </w:tcBorders>
            <w:shd w:val="clear" w:color="auto" w:fill="auto"/>
            <w:noWrap/>
            <w:vAlign w:val="bottom"/>
            <w:hideMark/>
          </w:tcPr>
          <w:p w14:paraId="7A9F42A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MAGAZYN PODRĘCZNY SOR</w:t>
            </w:r>
          </w:p>
        </w:tc>
        <w:tc>
          <w:tcPr>
            <w:tcW w:w="1417" w:type="dxa"/>
            <w:tcBorders>
              <w:top w:val="nil"/>
              <w:left w:val="nil"/>
              <w:bottom w:val="single" w:sz="4" w:space="0" w:color="auto"/>
              <w:right w:val="single" w:sz="4" w:space="0" w:color="auto"/>
            </w:tcBorders>
            <w:shd w:val="clear" w:color="auto" w:fill="auto"/>
            <w:noWrap/>
            <w:vAlign w:val="bottom"/>
            <w:hideMark/>
          </w:tcPr>
          <w:p w14:paraId="4ACE1B59"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61,80</w:t>
            </w:r>
          </w:p>
        </w:tc>
      </w:tr>
      <w:tr w:rsidR="00CD45B3" w:rsidRPr="006605E9" w14:paraId="0A64573C"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64C626A2" w14:textId="77777777" w:rsidR="00CD45B3" w:rsidRPr="006605E9" w:rsidRDefault="00CD45B3" w:rsidP="00EB6B41">
            <w:pPr>
              <w:widowControl/>
              <w:suppressAutoHyphens w:val="0"/>
              <w:overflowPunct/>
              <w:rPr>
                <w:rFonts w:ascii="Arial" w:hAnsi="Arial" w:cs="Arial"/>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C4FE47" w14:textId="77777777" w:rsidR="00CD45B3" w:rsidRPr="006605E9" w:rsidRDefault="00CD45B3" w:rsidP="00EB6B41">
            <w:pPr>
              <w:widowControl/>
              <w:suppressAutoHyphens w:val="0"/>
              <w:overflowPunct/>
              <w:rPr>
                <w:rFonts w:ascii="Arial" w:hAnsi="Arial" w:cs="Arial"/>
                <w:kern w:val="0"/>
                <w:sz w:val="22"/>
                <w:szCs w:val="22"/>
                <w:lang w:eastAsia="pl-PL"/>
              </w:rPr>
            </w:pPr>
            <w:r w:rsidRPr="006605E9">
              <w:rPr>
                <w:rFonts w:ascii="Arial" w:hAnsi="Arial" w:cs="Arial"/>
                <w:kern w:val="0"/>
                <w:sz w:val="22"/>
                <w:szCs w:val="22"/>
                <w:lang w:eastAsia="pl-PL"/>
              </w:rPr>
              <w:t>-1.12</w:t>
            </w:r>
          </w:p>
        </w:tc>
        <w:tc>
          <w:tcPr>
            <w:tcW w:w="5710" w:type="dxa"/>
            <w:tcBorders>
              <w:top w:val="nil"/>
              <w:left w:val="nil"/>
              <w:bottom w:val="single" w:sz="4" w:space="0" w:color="auto"/>
              <w:right w:val="single" w:sz="4" w:space="0" w:color="auto"/>
            </w:tcBorders>
            <w:shd w:val="clear" w:color="auto" w:fill="auto"/>
            <w:noWrap/>
            <w:vAlign w:val="bottom"/>
            <w:hideMark/>
          </w:tcPr>
          <w:p w14:paraId="405BB313" w14:textId="77777777" w:rsidR="00CD45B3" w:rsidRPr="006605E9" w:rsidRDefault="00CD45B3" w:rsidP="00EB6B41">
            <w:pPr>
              <w:widowControl/>
              <w:suppressAutoHyphens w:val="0"/>
              <w:overflowPunct/>
              <w:rPr>
                <w:rFonts w:ascii="Arial" w:hAnsi="Arial" w:cs="Arial"/>
                <w:kern w:val="0"/>
                <w:sz w:val="22"/>
                <w:szCs w:val="22"/>
                <w:lang w:eastAsia="pl-PL"/>
              </w:rPr>
            </w:pPr>
            <w:r w:rsidRPr="006605E9">
              <w:rPr>
                <w:rFonts w:ascii="Arial" w:hAnsi="Arial" w:cs="Arial"/>
                <w:kern w:val="0"/>
                <w:sz w:val="22"/>
                <w:szCs w:val="22"/>
                <w:lang w:eastAsia="pl-PL"/>
              </w:rPr>
              <w:t>ŚLUZA</w:t>
            </w:r>
          </w:p>
        </w:tc>
        <w:tc>
          <w:tcPr>
            <w:tcW w:w="1417" w:type="dxa"/>
            <w:tcBorders>
              <w:top w:val="nil"/>
              <w:left w:val="nil"/>
              <w:bottom w:val="single" w:sz="4" w:space="0" w:color="auto"/>
              <w:right w:val="single" w:sz="4" w:space="0" w:color="auto"/>
            </w:tcBorders>
            <w:shd w:val="clear" w:color="auto" w:fill="auto"/>
            <w:noWrap/>
            <w:vAlign w:val="bottom"/>
            <w:hideMark/>
          </w:tcPr>
          <w:p w14:paraId="18F1AC1B" w14:textId="77777777" w:rsidR="00CD45B3" w:rsidRPr="006605E9" w:rsidRDefault="00CD45B3" w:rsidP="00EB6B41">
            <w:pPr>
              <w:widowControl/>
              <w:suppressAutoHyphens w:val="0"/>
              <w:overflowPunct/>
              <w:jc w:val="right"/>
              <w:rPr>
                <w:rFonts w:ascii="Arial" w:hAnsi="Arial" w:cs="Arial"/>
                <w:kern w:val="0"/>
                <w:sz w:val="22"/>
                <w:szCs w:val="22"/>
                <w:lang w:eastAsia="pl-PL"/>
              </w:rPr>
            </w:pPr>
            <w:r w:rsidRPr="006605E9">
              <w:rPr>
                <w:rFonts w:ascii="Arial" w:hAnsi="Arial" w:cs="Arial"/>
                <w:kern w:val="0"/>
                <w:sz w:val="22"/>
                <w:szCs w:val="22"/>
                <w:lang w:eastAsia="pl-PL"/>
              </w:rPr>
              <w:t>6,10</w:t>
            </w:r>
          </w:p>
        </w:tc>
      </w:tr>
      <w:tr w:rsidR="00CD45B3" w:rsidRPr="006605E9" w14:paraId="694DEFB0"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467360F4" w14:textId="77777777" w:rsidR="00CD45B3" w:rsidRPr="006605E9" w:rsidRDefault="00CD45B3" w:rsidP="00EB6B41">
            <w:pPr>
              <w:widowControl/>
              <w:suppressAutoHyphens w:val="0"/>
              <w:overflowPunct/>
              <w:rPr>
                <w:rFonts w:ascii="Arial" w:hAnsi="Arial" w:cs="Arial"/>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5B4768" w14:textId="77777777" w:rsidR="00CD45B3" w:rsidRPr="006605E9" w:rsidRDefault="00CD45B3" w:rsidP="00EB6B41">
            <w:pPr>
              <w:widowControl/>
              <w:suppressAutoHyphens w:val="0"/>
              <w:overflowPunct/>
              <w:rPr>
                <w:rFonts w:ascii="Arial" w:hAnsi="Arial" w:cs="Arial"/>
                <w:kern w:val="0"/>
                <w:sz w:val="22"/>
                <w:szCs w:val="22"/>
                <w:lang w:eastAsia="pl-PL"/>
              </w:rPr>
            </w:pPr>
            <w:r w:rsidRPr="006605E9">
              <w:rPr>
                <w:rFonts w:ascii="Arial" w:hAnsi="Arial" w:cs="Arial"/>
                <w:kern w:val="0"/>
                <w:sz w:val="22"/>
                <w:szCs w:val="22"/>
                <w:lang w:eastAsia="pl-PL"/>
              </w:rPr>
              <w:t>-1.13</w:t>
            </w:r>
          </w:p>
        </w:tc>
        <w:tc>
          <w:tcPr>
            <w:tcW w:w="5710" w:type="dxa"/>
            <w:tcBorders>
              <w:top w:val="nil"/>
              <w:left w:val="nil"/>
              <w:bottom w:val="single" w:sz="4" w:space="0" w:color="auto"/>
              <w:right w:val="single" w:sz="4" w:space="0" w:color="auto"/>
            </w:tcBorders>
            <w:shd w:val="clear" w:color="auto" w:fill="auto"/>
            <w:noWrap/>
            <w:vAlign w:val="bottom"/>
            <w:hideMark/>
          </w:tcPr>
          <w:p w14:paraId="6FCF47A8" w14:textId="77777777" w:rsidR="00CD45B3" w:rsidRPr="006605E9" w:rsidRDefault="00CD45B3" w:rsidP="00E4716A">
            <w:pPr>
              <w:widowControl/>
              <w:suppressAutoHyphens w:val="0"/>
              <w:overflowPunct/>
              <w:rPr>
                <w:rFonts w:ascii="Arial" w:hAnsi="Arial" w:cs="Arial"/>
                <w:kern w:val="0"/>
                <w:sz w:val="22"/>
                <w:szCs w:val="22"/>
                <w:lang w:eastAsia="pl-PL"/>
              </w:rPr>
            </w:pPr>
            <w:r w:rsidRPr="006605E9">
              <w:rPr>
                <w:rFonts w:ascii="Arial" w:hAnsi="Arial" w:cs="Arial"/>
                <w:kern w:val="0"/>
                <w:sz w:val="22"/>
                <w:szCs w:val="22"/>
                <w:lang w:eastAsia="pl-PL"/>
              </w:rPr>
              <w:t xml:space="preserve">GARAŻ DLA </w:t>
            </w:r>
            <w:r w:rsidR="00E4716A" w:rsidRPr="006605E9">
              <w:rPr>
                <w:rFonts w:ascii="Arial" w:hAnsi="Arial" w:cs="Arial"/>
                <w:kern w:val="0"/>
                <w:sz w:val="22"/>
                <w:szCs w:val="22"/>
                <w:lang w:eastAsia="pl-PL"/>
              </w:rPr>
              <w:t>AMBULANSU SANITARNEGO</w:t>
            </w:r>
          </w:p>
        </w:tc>
        <w:tc>
          <w:tcPr>
            <w:tcW w:w="1417" w:type="dxa"/>
            <w:tcBorders>
              <w:top w:val="nil"/>
              <w:left w:val="nil"/>
              <w:bottom w:val="single" w:sz="4" w:space="0" w:color="auto"/>
              <w:right w:val="single" w:sz="4" w:space="0" w:color="auto"/>
            </w:tcBorders>
            <w:shd w:val="clear" w:color="auto" w:fill="auto"/>
            <w:noWrap/>
            <w:vAlign w:val="bottom"/>
            <w:hideMark/>
          </w:tcPr>
          <w:p w14:paraId="7DFCE0ED" w14:textId="77777777" w:rsidR="00CD45B3" w:rsidRPr="006605E9" w:rsidRDefault="00CD45B3" w:rsidP="00EB6B41">
            <w:pPr>
              <w:widowControl/>
              <w:suppressAutoHyphens w:val="0"/>
              <w:overflowPunct/>
              <w:jc w:val="right"/>
              <w:rPr>
                <w:rFonts w:ascii="Arial" w:hAnsi="Arial" w:cs="Arial"/>
                <w:kern w:val="0"/>
                <w:sz w:val="22"/>
                <w:szCs w:val="22"/>
                <w:lang w:eastAsia="pl-PL"/>
              </w:rPr>
            </w:pPr>
            <w:r w:rsidRPr="006605E9">
              <w:rPr>
                <w:rFonts w:ascii="Arial" w:hAnsi="Arial" w:cs="Arial"/>
                <w:kern w:val="0"/>
                <w:sz w:val="22"/>
                <w:szCs w:val="22"/>
                <w:lang w:eastAsia="pl-PL"/>
              </w:rPr>
              <w:t>44,40</w:t>
            </w:r>
          </w:p>
        </w:tc>
      </w:tr>
      <w:tr w:rsidR="00CD45B3" w:rsidRPr="00561CE4" w14:paraId="275C4139"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6DF11C0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5CE6595"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-1.14</w:t>
            </w:r>
          </w:p>
        </w:tc>
        <w:tc>
          <w:tcPr>
            <w:tcW w:w="5710" w:type="dxa"/>
            <w:tcBorders>
              <w:top w:val="nil"/>
              <w:left w:val="nil"/>
              <w:bottom w:val="single" w:sz="4" w:space="0" w:color="auto"/>
              <w:right w:val="single" w:sz="4" w:space="0" w:color="auto"/>
            </w:tcBorders>
            <w:shd w:val="clear" w:color="auto" w:fill="auto"/>
            <w:noWrap/>
            <w:vAlign w:val="bottom"/>
            <w:hideMark/>
          </w:tcPr>
          <w:p w14:paraId="6A1BE1F6"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NA ZMARŁYCH</w:t>
            </w:r>
          </w:p>
        </w:tc>
        <w:tc>
          <w:tcPr>
            <w:tcW w:w="1417" w:type="dxa"/>
            <w:tcBorders>
              <w:top w:val="nil"/>
              <w:left w:val="nil"/>
              <w:bottom w:val="single" w:sz="4" w:space="0" w:color="auto"/>
              <w:right w:val="single" w:sz="4" w:space="0" w:color="auto"/>
            </w:tcBorders>
            <w:shd w:val="clear" w:color="auto" w:fill="auto"/>
            <w:noWrap/>
            <w:vAlign w:val="bottom"/>
            <w:hideMark/>
          </w:tcPr>
          <w:p w14:paraId="4AB89C98"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26,00</w:t>
            </w:r>
          </w:p>
        </w:tc>
      </w:tr>
      <w:tr w:rsidR="00CD45B3" w:rsidRPr="00561CE4" w14:paraId="167B04AD"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193EDE8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BECC5EE"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-1.22</w:t>
            </w:r>
          </w:p>
        </w:tc>
        <w:tc>
          <w:tcPr>
            <w:tcW w:w="5710" w:type="dxa"/>
            <w:tcBorders>
              <w:top w:val="nil"/>
              <w:left w:val="nil"/>
              <w:bottom w:val="single" w:sz="4" w:space="0" w:color="auto"/>
              <w:right w:val="single" w:sz="4" w:space="0" w:color="auto"/>
            </w:tcBorders>
            <w:shd w:val="clear" w:color="auto" w:fill="auto"/>
            <w:noWrap/>
            <w:vAlign w:val="bottom"/>
            <w:hideMark/>
          </w:tcPr>
          <w:p w14:paraId="6571F4DB"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WĘZEŁ SANITARNY</w:t>
            </w:r>
          </w:p>
        </w:tc>
        <w:tc>
          <w:tcPr>
            <w:tcW w:w="1417" w:type="dxa"/>
            <w:tcBorders>
              <w:top w:val="nil"/>
              <w:left w:val="nil"/>
              <w:bottom w:val="single" w:sz="4" w:space="0" w:color="auto"/>
              <w:right w:val="single" w:sz="4" w:space="0" w:color="auto"/>
            </w:tcBorders>
            <w:shd w:val="clear" w:color="auto" w:fill="auto"/>
            <w:noWrap/>
            <w:vAlign w:val="bottom"/>
            <w:hideMark/>
          </w:tcPr>
          <w:p w14:paraId="5FCB54A4"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32,20</w:t>
            </w:r>
          </w:p>
        </w:tc>
      </w:tr>
      <w:tr w:rsidR="00CD45B3" w:rsidRPr="00561CE4" w14:paraId="66DB3404"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086F264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B1D66CA"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-1.23</w:t>
            </w:r>
          </w:p>
        </w:tc>
        <w:tc>
          <w:tcPr>
            <w:tcW w:w="5710" w:type="dxa"/>
            <w:tcBorders>
              <w:top w:val="nil"/>
              <w:left w:val="nil"/>
              <w:bottom w:val="single" w:sz="4" w:space="0" w:color="auto"/>
              <w:right w:val="single" w:sz="4" w:space="0" w:color="auto"/>
            </w:tcBorders>
            <w:shd w:val="clear" w:color="auto" w:fill="auto"/>
            <w:noWrap/>
            <w:vAlign w:val="bottom"/>
            <w:hideMark/>
          </w:tcPr>
          <w:p w14:paraId="21FD0ECE"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SZATNIA MĘSKA SOR</w:t>
            </w:r>
          </w:p>
        </w:tc>
        <w:tc>
          <w:tcPr>
            <w:tcW w:w="1417" w:type="dxa"/>
            <w:tcBorders>
              <w:top w:val="nil"/>
              <w:left w:val="nil"/>
              <w:bottom w:val="single" w:sz="4" w:space="0" w:color="auto"/>
              <w:right w:val="single" w:sz="4" w:space="0" w:color="auto"/>
            </w:tcBorders>
            <w:shd w:val="clear" w:color="auto" w:fill="auto"/>
            <w:noWrap/>
            <w:vAlign w:val="bottom"/>
            <w:hideMark/>
          </w:tcPr>
          <w:p w14:paraId="042DA9E4"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42,60</w:t>
            </w:r>
          </w:p>
        </w:tc>
      </w:tr>
      <w:tr w:rsidR="00CD45B3" w:rsidRPr="00561CE4" w14:paraId="7ABFB398"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02677365"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5C2996B"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-1.24</w:t>
            </w:r>
          </w:p>
        </w:tc>
        <w:tc>
          <w:tcPr>
            <w:tcW w:w="5710" w:type="dxa"/>
            <w:tcBorders>
              <w:top w:val="nil"/>
              <w:left w:val="nil"/>
              <w:bottom w:val="single" w:sz="4" w:space="0" w:color="auto"/>
              <w:right w:val="single" w:sz="4" w:space="0" w:color="auto"/>
            </w:tcBorders>
            <w:shd w:val="clear" w:color="auto" w:fill="auto"/>
            <w:noWrap/>
            <w:vAlign w:val="bottom"/>
            <w:hideMark/>
          </w:tcPr>
          <w:p w14:paraId="258492C3"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SZATNIA DAMSKA SOR</w:t>
            </w:r>
          </w:p>
        </w:tc>
        <w:tc>
          <w:tcPr>
            <w:tcW w:w="1417" w:type="dxa"/>
            <w:tcBorders>
              <w:top w:val="nil"/>
              <w:left w:val="nil"/>
              <w:bottom w:val="single" w:sz="4" w:space="0" w:color="auto"/>
              <w:right w:val="single" w:sz="4" w:space="0" w:color="auto"/>
            </w:tcBorders>
            <w:shd w:val="clear" w:color="auto" w:fill="auto"/>
            <w:noWrap/>
            <w:vAlign w:val="bottom"/>
            <w:hideMark/>
          </w:tcPr>
          <w:p w14:paraId="69FF1B1A"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48,40</w:t>
            </w:r>
          </w:p>
        </w:tc>
      </w:tr>
      <w:tr w:rsidR="00CD45B3" w:rsidRPr="00561CE4" w14:paraId="42BC7212"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2759D7CA"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3CB826BE"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-1.25</w:t>
            </w:r>
          </w:p>
        </w:tc>
        <w:tc>
          <w:tcPr>
            <w:tcW w:w="5710" w:type="dxa"/>
            <w:tcBorders>
              <w:top w:val="nil"/>
              <w:left w:val="nil"/>
              <w:bottom w:val="single" w:sz="4" w:space="0" w:color="auto"/>
              <w:right w:val="single" w:sz="4" w:space="0" w:color="auto"/>
            </w:tcBorders>
            <w:shd w:val="clear" w:color="auto" w:fill="auto"/>
            <w:noWrap/>
            <w:vAlign w:val="bottom"/>
            <w:hideMark/>
          </w:tcPr>
          <w:p w14:paraId="7FB31000"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WĘZEŁ SANITARNY</w:t>
            </w:r>
          </w:p>
        </w:tc>
        <w:tc>
          <w:tcPr>
            <w:tcW w:w="1417" w:type="dxa"/>
            <w:tcBorders>
              <w:top w:val="nil"/>
              <w:left w:val="nil"/>
              <w:bottom w:val="single" w:sz="4" w:space="0" w:color="auto"/>
              <w:right w:val="single" w:sz="4" w:space="0" w:color="auto"/>
            </w:tcBorders>
            <w:shd w:val="clear" w:color="auto" w:fill="auto"/>
            <w:noWrap/>
            <w:vAlign w:val="bottom"/>
            <w:hideMark/>
          </w:tcPr>
          <w:p w14:paraId="1379CD0F"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30,80</w:t>
            </w:r>
          </w:p>
        </w:tc>
      </w:tr>
      <w:tr w:rsidR="00CD45B3" w:rsidRPr="00561CE4" w14:paraId="3DE559D1"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5270EA2A"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50D42DFD"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-1.27</w:t>
            </w:r>
          </w:p>
        </w:tc>
        <w:tc>
          <w:tcPr>
            <w:tcW w:w="5710" w:type="dxa"/>
            <w:tcBorders>
              <w:top w:val="nil"/>
              <w:left w:val="nil"/>
              <w:bottom w:val="single" w:sz="4" w:space="0" w:color="auto"/>
              <w:right w:val="single" w:sz="4" w:space="0" w:color="auto"/>
            </w:tcBorders>
            <w:shd w:val="clear" w:color="auto" w:fill="auto"/>
            <w:noWrap/>
            <w:vAlign w:val="center"/>
            <w:hideMark/>
          </w:tcPr>
          <w:p w14:paraId="76F52FDA"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WĘZEŁ SANITARNY</w:t>
            </w:r>
          </w:p>
        </w:tc>
        <w:tc>
          <w:tcPr>
            <w:tcW w:w="1417" w:type="dxa"/>
            <w:tcBorders>
              <w:top w:val="nil"/>
              <w:left w:val="nil"/>
              <w:bottom w:val="single" w:sz="4" w:space="0" w:color="auto"/>
              <w:right w:val="single" w:sz="4" w:space="0" w:color="auto"/>
            </w:tcBorders>
            <w:shd w:val="clear" w:color="auto" w:fill="auto"/>
            <w:noWrap/>
            <w:vAlign w:val="center"/>
            <w:hideMark/>
          </w:tcPr>
          <w:p w14:paraId="3739C272"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5,7</w:t>
            </w:r>
          </w:p>
        </w:tc>
      </w:tr>
      <w:tr w:rsidR="00CD45B3" w:rsidRPr="00561CE4" w14:paraId="6CEE4B87"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22B38EEE"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7EF86E"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-1.28</w:t>
            </w:r>
          </w:p>
        </w:tc>
        <w:tc>
          <w:tcPr>
            <w:tcW w:w="5710" w:type="dxa"/>
            <w:tcBorders>
              <w:top w:val="nil"/>
              <w:left w:val="nil"/>
              <w:bottom w:val="single" w:sz="4" w:space="0" w:color="auto"/>
              <w:right w:val="single" w:sz="4" w:space="0" w:color="auto"/>
            </w:tcBorders>
            <w:shd w:val="clear" w:color="auto" w:fill="auto"/>
            <w:noWrap/>
            <w:vAlign w:val="center"/>
            <w:hideMark/>
          </w:tcPr>
          <w:p w14:paraId="6B0D8819"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DYŻURKA</w:t>
            </w:r>
          </w:p>
        </w:tc>
        <w:tc>
          <w:tcPr>
            <w:tcW w:w="1417" w:type="dxa"/>
            <w:tcBorders>
              <w:top w:val="nil"/>
              <w:left w:val="nil"/>
              <w:bottom w:val="single" w:sz="4" w:space="0" w:color="auto"/>
              <w:right w:val="single" w:sz="4" w:space="0" w:color="auto"/>
            </w:tcBorders>
            <w:shd w:val="clear" w:color="auto" w:fill="auto"/>
            <w:noWrap/>
            <w:vAlign w:val="center"/>
            <w:hideMark/>
          </w:tcPr>
          <w:p w14:paraId="012B15C1"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18,9</w:t>
            </w:r>
          </w:p>
        </w:tc>
      </w:tr>
      <w:tr w:rsidR="00CD45B3" w:rsidRPr="00561CE4" w14:paraId="31390C5D"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0CD45FA6"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662E02"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-1.30</w:t>
            </w:r>
          </w:p>
        </w:tc>
        <w:tc>
          <w:tcPr>
            <w:tcW w:w="5710" w:type="dxa"/>
            <w:tcBorders>
              <w:top w:val="nil"/>
              <w:left w:val="nil"/>
              <w:bottom w:val="single" w:sz="4" w:space="0" w:color="auto"/>
              <w:right w:val="single" w:sz="4" w:space="0" w:color="auto"/>
            </w:tcBorders>
            <w:shd w:val="clear" w:color="auto" w:fill="auto"/>
            <w:noWrap/>
            <w:vAlign w:val="center"/>
            <w:hideMark/>
          </w:tcPr>
          <w:p w14:paraId="4CFFE03D"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DYŻURKA</w:t>
            </w:r>
          </w:p>
        </w:tc>
        <w:tc>
          <w:tcPr>
            <w:tcW w:w="1417" w:type="dxa"/>
            <w:tcBorders>
              <w:top w:val="nil"/>
              <w:left w:val="nil"/>
              <w:bottom w:val="single" w:sz="4" w:space="0" w:color="auto"/>
              <w:right w:val="single" w:sz="4" w:space="0" w:color="auto"/>
            </w:tcBorders>
            <w:shd w:val="clear" w:color="auto" w:fill="auto"/>
            <w:noWrap/>
            <w:vAlign w:val="center"/>
            <w:hideMark/>
          </w:tcPr>
          <w:p w14:paraId="0F4A5204"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10,8</w:t>
            </w:r>
          </w:p>
        </w:tc>
      </w:tr>
      <w:tr w:rsidR="00CD45B3" w:rsidRPr="00561CE4" w14:paraId="7F7E1D87" w14:textId="77777777" w:rsidTr="00CD45B3">
        <w:trPr>
          <w:gridAfter w:val="1"/>
          <w:wAfter w:w="160" w:type="dxa"/>
          <w:trHeight w:val="288"/>
        </w:trPr>
        <w:tc>
          <w:tcPr>
            <w:tcW w:w="336" w:type="dxa"/>
            <w:tcBorders>
              <w:top w:val="nil"/>
              <w:left w:val="nil"/>
              <w:bottom w:val="nil"/>
              <w:right w:val="nil"/>
            </w:tcBorders>
            <w:shd w:val="clear" w:color="auto" w:fill="auto"/>
            <w:noWrap/>
            <w:vAlign w:val="bottom"/>
            <w:hideMark/>
          </w:tcPr>
          <w:p w14:paraId="749C2C5D"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265EF129"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-1.31</w:t>
            </w:r>
          </w:p>
        </w:tc>
        <w:tc>
          <w:tcPr>
            <w:tcW w:w="5710" w:type="dxa"/>
            <w:tcBorders>
              <w:top w:val="nil"/>
              <w:left w:val="nil"/>
              <w:bottom w:val="single" w:sz="4" w:space="0" w:color="auto"/>
              <w:right w:val="single" w:sz="4" w:space="0" w:color="auto"/>
            </w:tcBorders>
            <w:shd w:val="clear" w:color="auto" w:fill="auto"/>
            <w:noWrap/>
            <w:vAlign w:val="center"/>
            <w:hideMark/>
          </w:tcPr>
          <w:p w14:paraId="235671A9"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WĘZEŁ SANITARNY</w:t>
            </w:r>
          </w:p>
        </w:tc>
        <w:tc>
          <w:tcPr>
            <w:tcW w:w="1417" w:type="dxa"/>
            <w:tcBorders>
              <w:top w:val="nil"/>
              <w:left w:val="nil"/>
              <w:bottom w:val="single" w:sz="4" w:space="0" w:color="auto"/>
              <w:right w:val="single" w:sz="4" w:space="0" w:color="auto"/>
            </w:tcBorders>
            <w:shd w:val="clear" w:color="auto" w:fill="auto"/>
            <w:noWrap/>
            <w:vAlign w:val="bottom"/>
            <w:hideMark/>
          </w:tcPr>
          <w:p w14:paraId="465329F9"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4,50</w:t>
            </w:r>
          </w:p>
        </w:tc>
      </w:tr>
      <w:tr w:rsidR="00CD45B3" w:rsidRPr="00561CE4" w14:paraId="65D996A9"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243FCFB6"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3F1042C6" w14:textId="77777777" w:rsidR="00CD45B3" w:rsidRPr="00561CE4" w:rsidRDefault="00CD45B3" w:rsidP="00EB6B41">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bottom w:val="nil"/>
              <w:right w:val="nil"/>
            </w:tcBorders>
            <w:shd w:val="clear" w:color="auto" w:fill="auto"/>
            <w:noWrap/>
            <w:vAlign w:val="bottom"/>
            <w:hideMark/>
          </w:tcPr>
          <w:p w14:paraId="6DDE6E9C"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094637DC" w14:textId="77777777" w:rsidR="00CD45B3" w:rsidRPr="00561CE4" w:rsidRDefault="00CD45B3" w:rsidP="00EB6B41">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415,10</w:t>
            </w:r>
          </w:p>
        </w:tc>
      </w:tr>
      <w:tr w:rsidR="00CD45B3" w:rsidRPr="00561CE4" w14:paraId="197F0716"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6775C3E2"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2BE8A3EC" w14:textId="77777777" w:rsidR="00CD45B3" w:rsidRPr="00561CE4" w:rsidRDefault="00CD45B3" w:rsidP="00EB6B41">
            <w:pPr>
              <w:widowControl/>
              <w:suppressAutoHyphens w:val="0"/>
              <w:overflowPunct/>
              <w:ind w:firstLineChars="100" w:firstLine="220"/>
              <w:rPr>
                <w:rFonts w:ascii="Arial" w:hAnsi="Arial" w:cs="Arial"/>
                <w:color w:val="000000"/>
                <w:kern w:val="0"/>
                <w:sz w:val="22"/>
                <w:szCs w:val="22"/>
                <w:lang w:eastAsia="pl-PL"/>
              </w:rPr>
            </w:pPr>
          </w:p>
        </w:tc>
        <w:tc>
          <w:tcPr>
            <w:tcW w:w="5710" w:type="dxa"/>
            <w:tcBorders>
              <w:top w:val="nil"/>
              <w:left w:val="nil"/>
              <w:bottom w:val="nil"/>
              <w:right w:val="nil"/>
            </w:tcBorders>
            <w:shd w:val="clear" w:color="auto" w:fill="auto"/>
            <w:noWrap/>
            <w:vAlign w:val="bottom"/>
            <w:hideMark/>
          </w:tcPr>
          <w:p w14:paraId="16E56104" w14:textId="77777777" w:rsidR="00CD45B3" w:rsidRPr="00561CE4" w:rsidRDefault="00CD45B3" w:rsidP="00EB6B41">
            <w:pPr>
              <w:widowControl/>
              <w:suppressAutoHyphens w:val="0"/>
              <w:overflowPunct/>
              <w:rPr>
                <w:rFonts w:ascii="Arial" w:hAnsi="Arial" w:cs="Arial"/>
                <w:kern w:val="0"/>
                <w:sz w:val="22"/>
                <w:szCs w:val="22"/>
                <w:lang w:eastAsia="pl-PL"/>
              </w:rPr>
            </w:pPr>
          </w:p>
        </w:tc>
        <w:tc>
          <w:tcPr>
            <w:tcW w:w="1417" w:type="dxa"/>
            <w:tcBorders>
              <w:top w:val="nil"/>
              <w:left w:val="nil"/>
              <w:bottom w:val="nil"/>
              <w:right w:val="nil"/>
            </w:tcBorders>
            <w:shd w:val="clear" w:color="auto" w:fill="auto"/>
            <w:noWrap/>
            <w:vAlign w:val="bottom"/>
            <w:hideMark/>
          </w:tcPr>
          <w:p w14:paraId="78C7867B" w14:textId="77777777" w:rsidR="00CD45B3" w:rsidRPr="00561CE4" w:rsidRDefault="00CD45B3" w:rsidP="00EB6B41">
            <w:pPr>
              <w:widowControl/>
              <w:suppressAutoHyphens w:val="0"/>
              <w:overflowPunct/>
              <w:jc w:val="right"/>
              <w:rPr>
                <w:rFonts w:ascii="Arial" w:hAnsi="Arial" w:cs="Arial"/>
                <w:kern w:val="0"/>
                <w:sz w:val="22"/>
                <w:szCs w:val="22"/>
                <w:lang w:eastAsia="pl-PL"/>
              </w:rPr>
            </w:pPr>
          </w:p>
        </w:tc>
      </w:tr>
      <w:tr w:rsidR="00CD45B3" w:rsidRPr="00561CE4" w14:paraId="5793F907"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393F87C5"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8" w:space="0" w:color="auto"/>
              <w:left w:val="single" w:sz="8" w:space="0" w:color="auto"/>
              <w:bottom w:val="single" w:sz="8" w:space="0" w:color="000000"/>
              <w:right w:val="single" w:sz="8" w:space="0" w:color="000000"/>
            </w:tcBorders>
            <w:shd w:val="clear" w:color="auto" w:fill="B8CCE4" w:themeFill="accent1" w:themeFillTint="66"/>
            <w:noWrap/>
            <w:vAlign w:val="center"/>
            <w:hideMark/>
          </w:tcPr>
          <w:p w14:paraId="554873EC" w14:textId="77777777" w:rsidR="00CD45B3" w:rsidRPr="00561CE4" w:rsidRDefault="00CD45B3" w:rsidP="00EB6B41">
            <w:pPr>
              <w:widowControl/>
              <w:suppressAutoHyphens w:val="0"/>
              <w:overflowPunct/>
              <w:jc w:val="center"/>
              <w:rPr>
                <w:rFonts w:ascii="Arial" w:hAnsi="Arial" w:cs="Arial"/>
                <w:color w:val="000000"/>
                <w:kern w:val="0"/>
                <w:sz w:val="28"/>
                <w:szCs w:val="28"/>
                <w:lang w:eastAsia="pl-PL"/>
              </w:rPr>
            </w:pPr>
            <w:r w:rsidRPr="003D37CF">
              <w:rPr>
                <w:rFonts w:ascii="Arial" w:hAnsi="Arial" w:cs="Arial"/>
                <w:b/>
                <w:color w:val="000000"/>
                <w:kern w:val="0"/>
                <w:sz w:val="28"/>
                <w:szCs w:val="28"/>
                <w:lang w:eastAsia="pl-PL"/>
              </w:rPr>
              <w:t xml:space="preserve">POMIESZCZENIA </w:t>
            </w:r>
            <w:r>
              <w:rPr>
                <w:rFonts w:ascii="Arial" w:hAnsi="Arial" w:cs="Arial"/>
                <w:b/>
                <w:color w:val="000000"/>
                <w:kern w:val="0"/>
                <w:sz w:val="28"/>
                <w:szCs w:val="28"/>
                <w:lang w:eastAsia="pl-PL"/>
              </w:rPr>
              <w:t xml:space="preserve">WSPÓLNE </w:t>
            </w:r>
            <w:r w:rsidRPr="003D37CF">
              <w:rPr>
                <w:rFonts w:ascii="Arial" w:hAnsi="Arial" w:cs="Arial"/>
                <w:b/>
                <w:color w:val="000000"/>
                <w:kern w:val="0"/>
                <w:sz w:val="28"/>
                <w:szCs w:val="28"/>
                <w:lang w:eastAsia="pl-PL"/>
              </w:rPr>
              <w:t>SOR / DDO</w:t>
            </w:r>
          </w:p>
        </w:tc>
      </w:tr>
      <w:tr w:rsidR="00CD45B3" w:rsidRPr="00561CE4" w14:paraId="6E0DDD77" w14:textId="77777777" w:rsidTr="00CD45B3">
        <w:trPr>
          <w:gridAfter w:val="1"/>
          <w:wAfter w:w="160" w:type="dxa"/>
          <w:trHeight w:val="288"/>
        </w:trPr>
        <w:tc>
          <w:tcPr>
            <w:tcW w:w="336" w:type="dxa"/>
            <w:tcBorders>
              <w:top w:val="nil"/>
              <w:left w:val="nil"/>
              <w:bottom w:val="nil"/>
              <w:right w:val="nil"/>
            </w:tcBorders>
            <w:shd w:val="clear" w:color="auto" w:fill="auto"/>
            <w:noWrap/>
            <w:vAlign w:val="bottom"/>
            <w:hideMark/>
          </w:tcPr>
          <w:p w14:paraId="62C568A4"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nil"/>
              <w:left w:val="nil"/>
              <w:bottom w:val="single" w:sz="4" w:space="0" w:color="auto"/>
              <w:right w:val="nil"/>
            </w:tcBorders>
            <w:shd w:val="clear" w:color="auto" w:fill="auto"/>
            <w:vAlign w:val="center"/>
            <w:hideMark/>
          </w:tcPr>
          <w:p w14:paraId="4A4C5962" w14:textId="77777777" w:rsidR="00CD45B3" w:rsidRPr="00561CE4" w:rsidRDefault="00CD45B3" w:rsidP="00EB6B41">
            <w:pPr>
              <w:widowControl/>
              <w:suppressAutoHyphens w:val="0"/>
              <w:overflowPunct/>
              <w:rPr>
                <w:rFonts w:ascii="Arial" w:hAnsi="Arial" w:cs="Arial"/>
                <w:color w:val="000000"/>
                <w:kern w:val="0"/>
                <w:sz w:val="28"/>
                <w:szCs w:val="28"/>
                <w:lang w:eastAsia="pl-PL"/>
              </w:rPr>
            </w:pPr>
          </w:p>
        </w:tc>
      </w:tr>
      <w:tr w:rsidR="00CD45B3" w:rsidRPr="00561CE4" w14:paraId="2776CA0A"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24F60868"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D4019"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-1.17</w:t>
            </w:r>
          </w:p>
        </w:tc>
        <w:tc>
          <w:tcPr>
            <w:tcW w:w="5710" w:type="dxa"/>
            <w:tcBorders>
              <w:top w:val="single" w:sz="4" w:space="0" w:color="auto"/>
              <w:left w:val="nil"/>
              <w:bottom w:val="single" w:sz="4" w:space="0" w:color="auto"/>
              <w:right w:val="single" w:sz="4" w:space="0" w:color="auto"/>
            </w:tcBorders>
            <w:shd w:val="clear" w:color="auto" w:fill="auto"/>
            <w:noWrap/>
            <w:vAlign w:val="center"/>
            <w:hideMark/>
          </w:tcPr>
          <w:p w14:paraId="4A80A90B"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DLA KOBIET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4E1DA0C"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11,3</w:t>
            </w:r>
          </w:p>
        </w:tc>
      </w:tr>
      <w:tr w:rsidR="00CD45B3" w:rsidRPr="00561CE4" w14:paraId="1F550AC6"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1331A6A5"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72D2C694"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-1.26</w:t>
            </w:r>
          </w:p>
        </w:tc>
        <w:tc>
          <w:tcPr>
            <w:tcW w:w="5710" w:type="dxa"/>
            <w:tcBorders>
              <w:top w:val="nil"/>
              <w:left w:val="nil"/>
              <w:bottom w:val="single" w:sz="4" w:space="0" w:color="auto"/>
              <w:right w:val="single" w:sz="4" w:space="0" w:color="auto"/>
            </w:tcBorders>
            <w:shd w:val="clear" w:color="auto" w:fill="auto"/>
            <w:noWrap/>
            <w:vAlign w:val="center"/>
            <w:hideMark/>
          </w:tcPr>
          <w:p w14:paraId="1B191647"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SOCJALNE</w:t>
            </w:r>
          </w:p>
        </w:tc>
        <w:tc>
          <w:tcPr>
            <w:tcW w:w="1417" w:type="dxa"/>
            <w:tcBorders>
              <w:top w:val="nil"/>
              <w:left w:val="nil"/>
              <w:bottom w:val="single" w:sz="4" w:space="0" w:color="auto"/>
              <w:right w:val="single" w:sz="4" w:space="0" w:color="auto"/>
            </w:tcBorders>
            <w:shd w:val="clear" w:color="auto" w:fill="auto"/>
            <w:noWrap/>
            <w:vAlign w:val="center"/>
            <w:hideMark/>
          </w:tcPr>
          <w:p w14:paraId="2C7854AC"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47,1</w:t>
            </w:r>
          </w:p>
        </w:tc>
      </w:tr>
      <w:tr w:rsidR="00CD45B3" w:rsidRPr="00561CE4" w14:paraId="390E6AC0"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1C8B21ED"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center"/>
            <w:hideMark/>
          </w:tcPr>
          <w:p w14:paraId="20A14C54" w14:textId="77777777" w:rsidR="00CD45B3" w:rsidRPr="00561CE4" w:rsidRDefault="00CD45B3" w:rsidP="00EB6B41">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bottom w:val="nil"/>
              <w:right w:val="nil"/>
            </w:tcBorders>
            <w:shd w:val="clear" w:color="auto" w:fill="auto"/>
            <w:noWrap/>
            <w:vAlign w:val="center"/>
            <w:hideMark/>
          </w:tcPr>
          <w:p w14:paraId="66F9F413"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center"/>
            <w:hideMark/>
          </w:tcPr>
          <w:p w14:paraId="1E157AA2" w14:textId="77777777" w:rsidR="00CD45B3" w:rsidRPr="00561CE4" w:rsidRDefault="00CD45B3" w:rsidP="00EB6B41">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58,40</w:t>
            </w:r>
          </w:p>
        </w:tc>
      </w:tr>
      <w:tr w:rsidR="00CD45B3" w:rsidRPr="00561CE4" w14:paraId="33598BA4"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79220FAE"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8" w:space="0" w:color="auto"/>
              <w:left w:val="single" w:sz="8" w:space="0" w:color="auto"/>
              <w:bottom w:val="single" w:sz="8" w:space="0" w:color="000000"/>
              <w:right w:val="single" w:sz="8" w:space="0" w:color="000000"/>
            </w:tcBorders>
            <w:shd w:val="clear" w:color="auto" w:fill="B8CCE4" w:themeFill="accent1" w:themeFillTint="66"/>
            <w:noWrap/>
            <w:vAlign w:val="center"/>
            <w:hideMark/>
          </w:tcPr>
          <w:p w14:paraId="2AC06E70" w14:textId="77777777" w:rsidR="00CD45B3" w:rsidRPr="00561CE4" w:rsidRDefault="00CD45B3" w:rsidP="00EB6B41">
            <w:pPr>
              <w:widowControl/>
              <w:suppressAutoHyphens w:val="0"/>
              <w:overflowPunct/>
              <w:jc w:val="center"/>
              <w:rPr>
                <w:rFonts w:ascii="Arial" w:hAnsi="Arial" w:cs="Arial"/>
                <w:color w:val="000000"/>
                <w:kern w:val="0"/>
                <w:sz w:val="28"/>
                <w:szCs w:val="28"/>
                <w:lang w:eastAsia="pl-PL"/>
              </w:rPr>
            </w:pPr>
            <w:r w:rsidRPr="003D37CF">
              <w:rPr>
                <w:rFonts w:ascii="Arial" w:hAnsi="Arial" w:cs="Arial"/>
                <w:b/>
                <w:color w:val="000000"/>
                <w:kern w:val="0"/>
                <w:sz w:val="28"/>
                <w:szCs w:val="28"/>
                <w:lang w:eastAsia="pl-PL"/>
              </w:rPr>
              <w:t>POMIESZCZENIA DDO</w:t>
            </w:r>
          </w:p>
        </w:tc>
      </w:tr>
      <w:tr w:rsidR="00CD45B3" w:rsidRPr="00561CE4" w14:paraId="2A15CB5D"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0D4EDAF6"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nil"/>
              <w:left w:val="nil"/>
              <w:bottom w:val="single" w:sz="4" w:space="0" w:color="auto"/>
              <w:right w:val="nil"/>
            </w:tcBorders>
            <w:shd w:val="clear" w:color="auto" w:fill="auto"/>
            <w:vAlign w:val="center"/>
            <w:hideMark/>
          </w:tcPr>
          <w:p w14:paraId="2532D4AE" w14:textId="77777777" w:rsidR="00CD45B3" w:rsidRPr="00561CE4" w:rsidRDefault="00CD45B3" w:rsidP="00EB6B41">
            <w:pPr>
              <w:widowControl/>
              <w:suppressAutoHyphens w:val="0"/>
              <w:overflowPunct/>
              <w:rPr>
                <w:rFonts w:ascii="Arial" w:hAnsi="Arial" w:cs="Arial"/>
                <w:color w:val="000000"/>
                <w:kern w:val="0"/>
                <w:sz w:val="28"/>
                <w:szCs w:val="28"/>
                <w:lang w:eastAsia="pl-PL"/>
              </w:rPr>
            </w:pPr>
          </w:p>
        </w:tc>
      </w:tr>
      <w:tr w:rsidR="00CD45B3" w:rsidRPr="00561CE4" w14:paraId="539A3F9A"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21277273"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E5A15"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-1.08</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1BB282DD"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ARCHIWUM DDO/ SKANERY</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2A532AB6"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82,90</w:t>
            </w:r>
          </w:p>
        </w:tc>
      </w:tr>
      <w:tr w:rsidR="00CD45B3" w:rsidRPr="00561CE4" w14:paraId="7FF1941D"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5F86D0F8"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0BB054"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-1.11</w:t>
            </w:r>
          </w:p>
        </w:tc>
        <w:tc>
          <w:tcPr>
            <w:tcW w:w="5710" w:type="dxa"/>
            <w:tcBorders>
              <w:top w:val="nil"/>
              <w:left w:val="nil"/>
              <w:bottom w:val="single" w:sz="4" w:space="0" w:color="auto"/>
              <w:right w:val="single" w:sz="4" w:space="0" w:color="auto"/>
            </w:tcBorders>
            <w:shd w:val="clear" w:color="auto" w:fill="auto"/>
            <w:noWrap/>
            <w:vAlign w:val="bottom"/>
            <w:hideMark/>
          </w:tcPr>
          <w:p w14:paraId="2578787C"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MAGAZYN PODRĘCZNY DDO</w:t>
            </w:r>
          </w:p>
        </w:tc>
        <w:tc>
          <w:tcPr>
            <w:tcW w:w="1417" w:type="dxa"/>
            <w:tcBorders>
              <w:top w:val="nil"/>
              <w:left w:val="nil"/>
              <w:bottom w:val="single" w:sz="4" w:space="0" w:color="auto"/>
              <w:right w:val="single" w:sz="4" w:space="0" w:color="auto"/>
            </w:tcBorders>
            <w:shd w:val="clear" w:color="auto" w:fill="auto"/>
            <w:noWrap/>
            <w:vAlign w:val="bottom"/>
            <w:hideMark/>
          </w:tcPr>
          <w:p w14:paraId="19B2EB17"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62,10</w:t>
            </w:r>
          </w:p>
        </w:tc>
      </w:tr>
      <w:tr w:rsidR="00CD45B3" w:rsidRPr="00561CE4" w14:paraId="31A2B568"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71CC16AA"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D8E7AF5"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-1.18</w:t>
            </w:r>
          </w:p>
        </w:tc>
        <w:tc>
          <w:tcPr>
            <w:tcW w:w="5710" w:type="dxa"/>
            <w:tcBorders>
              <w:top w:val="nil"/>
              <w:left w:val="nil"/>
              <w:bottom w:val="single" w:sz="4" w:space="0" w:color="auto"/>
              <w:right w:val="single" w:sz="4" w:space="0" w:color="auto"/>
            </w:tcBorders>
            <w:shd w:val="clear" w:color="auto" w:fill="auto"/>
            <w:noWrap/>
            <w:vAlign w:val="bottom"/>
            <w:hideMark/>
          </w:tcPr>
          <w:p w14:paraId="1E0FE4F1"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SZATNIA DAMSKA DDO</w:t>
            </w:r>
          </w:p>
        </w:tc>
        <w:tc>
          <w:tcPr>
            <w:tcW w:w="1417" w:type="dxa"/>
            <w:tcBorders>
              <w:top w:val="nil"/>
              <w:left w:val="nil"/>
              <w:bottom w:val="single" w:sz="4" w:space="0" w:color="auto"/>
              <w:right w:val="single" w:sz="4" w:space="0" w:color="auto"/>
            </w:tcBorders>
            <w:shd w:val="clear" w:color="auto" w:fill="auto"/>
            <w:noWrap/>
            <w:vAlign w:val="bottom"/>
            <w:hideMark/>
          </w:tcPr>
          <w:p w14:paraId="62CEC685"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32,00</w:t>
            </w:r>
          </w:p>
        </w:tc>
      </w:tr>
      <w:tr w:rsidR="00CD45B3" w:rsidRPr="00561CE4" w14:paraId="71F55AF8"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4A162F7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5028F75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-1.19</w:t>
            </w:r>
          </w:p>
        </w:tc>
        <w:tc>
          <w:tcPr>
            <w:tcW w:w="5710" w:type="dxa"/>
            <w:tcBorders>
              <w:top w:val="nil"/>
              <w:left w:val="nil"/>
              <w:bottom w:val="single" w:sz="4" w:space="0" w:color="auto"/>
              <w:right w:val="single" w:sz="4" w:space="0" w:color="auto"/>
            </w:tcBorders>
            <w:shd w:val="clear" w:color="auto" w:fill="auto"/>
            <w:noWrap/>
            <w:vAlign w:val="center"/>
            <w:hideMark/>
          </w:tcPr>
          <w:p w14:paraId="4EA6E85A"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WĘZEŁ SANITARNY</w:t>
            </w:r>
          </w:p>
        </w:tc>
        <w:tc>
          <w:tcPr>
            <w:tcW w:w="1417" w:type="dxa"/>
            <w:tcBorders>
              <w:top w:val="nil"/>
              <w:left w:val="nil"/>
              <w:bottom w:val="single" w:sz="4" w:space="0" w:color="auto"/>
              <w:right w:val="single" w:sz="4" w:space="0" w:color="auto"/>
            </w:tcBorders>
            <w:shd w:val="clear" w:color="auto" w:fill="auto"/>
            <w:noWrap/>
            <w:vAlign w:val="center"/>
            <w:hideMark/>
          </w:tcPr>
          <w:p w14:paraId="742CB3A9"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16,9</w:t>
            </w:r>
          </w:p>
        </w:tc>
      </w:tr>
      <w:tr w:rsidR="00CD45B3" w:rsidRPr="00561CE4" w14:paraId="54993946"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6CAFD09B"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2FE2B588"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-1.20</w:t>
            </w:r>
          </w:p>
        </w:tc>
        <w:tc>
          <w:tcPr>
            <w:tcW w:w="5710" w:type="dxa"/>
            <w:tcBorders>
              <w:top w:val="nil"/>
              <w:left w:val="nil"/>
              <w:bottom w:val="single" w:sz="4" w:space="0" w:color="auto"/>
              <w:right w:val="single" w:sz="4" w:space="0" w:color="auto"/>
            </w:tcBorders>
            <w:shd w:val="clear" w:color="auto" w:fill="auto"/>
            <w:noWrap/>
            <w:vAlign w:val="center"/>
            <w:hideMark/>
          </w:tcPr>
          <w:p w14:paraId="275AF98D"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WĘZEŁ SANITARNY</w:t>
            </w:r>
          </w:p>
        </w:tc>
        <w:tc>
          <w:tcPr>
            <w:tcW w:w="1417" w:type="dxa"/>
            <w:tcBorders>
              <w:top w:val="nil"/>
              <w:left w:val="nil"/>
              <w:bottom w:val="single" w:sz="4" w:space="0" w:color="auto"/>
              <w:right w:val="single" w:sz="4" w:space="0" w:color="auto"/>
            </w:tcBorders>
            <w:shd w:val="clear" w:color="auto" w:fill="auto"/>
            <w:noWrap/>
            <w:vAlign w:val="center"/>
            <w:hideMark/>
          </w:tcPr>
          <w:p w14:paraId="68245336"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18,1</w:t>
            </w:r>
          </w:p>
        </w:tc>
      </w:tr>
      <w:tr w:rsidR="00CD45B3" w:rsidRPr="00561CE4" w14:paraId="508FBE15"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15371989"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DDB4DD8"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-1.21</w:t>
            </w:r>
          </w:p>
        </w:tc>
        <w:tc>
          <w:tcPr>
            <w:tcW w:w="5710" w:type="dxa"/>
            <w:tcBorders>
              <w:top w:val="nil"/>
              <w:left w:val="nil"/>
              <w:bottom w:val="single" w:sz="4" w:space="0" w:color="auto"/>
              <w:right w:val="single" w:sz="4" w:space="0" w:color="auto"/>
            </w:tcBorders>
            <w:shd w:val="clear" w:color="auto" w:fill="auto"/>
            <w:noWrap/>
            <w:vAlign w:val="bottom"/>
            <w:hideMark/>
          </w:tcPr>
          <w:p w14:paraId="614656B2"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SZATNIA MĘSKA DDO</w:t>
            </w:r>
          </w:p>
        </w:tc>
        <w:tc>
          <w:tcPr>
            <w:tcW w:w="1417" w:type="dxa"/>
            <w:tcBorders>
              <w:top w:val="nil"/>
              <w:left w:val="nil"/>
              <w:bottom w:val="single" w:sz="4" w:space="0" w:color="auto"/>
              <w:right w:val="single" w:sz="4" w:space="0" w:color="auto"/>
            </w:tcBorders>
            <w:shd w:val="clear" w:color="auto" w:fill="auto"/>
            <w:noWrap/>
            <w:vAlign w:val="bottom"/>
            <w:hideMark/>
          </w:tcPr>
          <w:p w14:paraId="6278D4FC"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32,00</w:t>
            </w:r>
          </w:p>
        </w:tc>
      </w:tr>
      <w:tr w:rsidR="00CD45B3" w:rsidRPr="00561CE4" w14:paraId="12240AB3"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357C131B"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73F5C6BA" w14:textId="77777777" w:rsidR="00CD45B3" w:rsidRPr="00561CE4" w:rsidRDefault="00CD45B3" w:rsidP="00EB6B41">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bottom w:val="nil"/>
              <w:right w:val="nil"/>
            </w:tcBorders>
            <w:shd w:val="clear" w:color="auto" w:fill="auto"/>
            <w:noWrap/>
            <w:vAlign w:val="bottom"/>
            <w:hideMark/>
          </w:tcPr>
          <w:p w14:paraId="36D5B832"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40081BEC" w14:textId="77777777" w:rsidR="00CD45B3" w:rsidRPr="00561CE4" w:rsidRDefault="00CD45B3" w:rsidP="00EB6B41">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244,00</w:t>
            </w:r>
          </w:p>
        </w:tc>
      </w:tr>
      <w:tr w:rsidR="00CD45B3" w:rsidRPr="00561CE4" w14:paraId="766C5EF2"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0BBB1FF7"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24C5FD48" w14:textId="77777777" w:rsidR="00CD45B3" w:rsidRPr="00561CE4" w:rsidRDefault="00CD45B3" w:rsidP="00EB6B41">
            <w:pPr>
              <w:widowControl/>
              <w:suppressAutoHyphens w:val="0"/>
              <w:overflowPunct/>
              <w:rPr>
                <w:rFonts w:ascii="Arial" w:hAnsi="Arial" w:cs="Arial"/>
                <w:b/>
                <w:bCs/>
                <w:color w:val="000000"/>
                <w:kern w:val="0"/>
                <w:sz w:val="22"/>
                <w:szCs w:val="22"/>
                <w:lang w:eastAsia="pl-PL"/>
              </w:rPr>
            </w:pPr>
          </w:p>
        </w:tc>
        <w:tc>
          <w:tcPr>
            <w:tcW w:w="5710" w:type="dxa"/>
            <w:tcBorders>
              <w:top w:val="nil"/>
              <w:left w:val="nil"/>
              <w:bottom w:val="nil"/>
              <w:right w:val="nil"/>
            </w:tcBorders>
            <w:shd w:val="clear" w:color="auto" w:fill="auto"/>
            <w:noWrap/>
            <w:vAlign w:val="bottom"/>
            <w:hideMark/>
          </w:tcPr>
          <w:p w14:paraId="5A926F9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3ED11701" w14:textId="77777777" w:rsidR="00CD45B3" w:rsidRPr="00561CE4" w:rsidRDefault="00CD45B3" w:rsidP="00EB6B41">
            <w:pPr>
              <w:widowControl/>
              <w:suppressAutoHyphens w:val="0"/>
              <w:overflowPunct/>
              <w:rPr>
                <w:rFonts w:ascii="Arial" w:hAnsi="Arial" w:cs="Arial"/>
                <w:b/>
                <w:bCs/>
                <w:color w:val="000000"/>
                <w:kern w:val="0"/>
                <w:sz w:val="22"/>
                <w:szCs w:val="22"/>
                <w:lang w:eastAsia="pl-PL"/>
              </w:rPr>
            </w:pPr>
          </w:p>
        </w:tc>
      </w:tr>
      <w:tr w:rsidR="00D01836" w:rsidRPr="00561CE4" w14:paraId="0E4F4DC2"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3683651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8" w:space="0" w:color="auto"/>
              <w:left w:val="single" w:sz="8" w:space="0" w:color="auto"/>
              <w:bottom w:val="single" w:sz="8" w:space="0" w:color="000000"/>
              <w:right w:val="single" w:sz="8" w:space="0" w:color="000000"/>
            </w:tcBorders>
            <w:shd w:val="clear" w:color="auto" w:fill="B8CCE4" w:themeFill="accent1" w:themeFillTint="66"/>
            <w:noWrap/>
            <w:vAlign w:val="center"/>
            <w:hideMark/>
          </w:tcPr>
          <w:p w14:paraId="69CA3B3C" w14:textId="77777777" w:rsidR="00D01836" w:rsidRPr="00BB168E" w:rsidRDefault="00BB168E" w:rsidP="00EB6B41">
            <w:pPr>
              <w:widowControl/>
              <w:suppressAutoHyphens w:val="0"/>
              <w:overflowPunct/>
              <w:jc w:val="center"/>
              <w:rPr>
                <w:rFonts w:ascii="Arial" w:hAnsi="Arial" w:cs="Arial"/>
                <w:b/>
                <w:color w:val="000000"/>
                <w:kern w:val="0"/>
                <w:sz w:val="28"/>
                <w:szCs w:val="28"/>
                <w:lang w:eastAsia="pl-PL"/>
              </w:rPr>
            </w:pPr>
            <w:r>
              <w:rPr>
                <w:rFonts w:ascii="Arial" w:hAnsi="Arial" w:cs="Arial"/>
                <w:b/>
                <w:color w:val="000000"/>
                <w:kern w:val="0"/>
                <w:sz w:val="28"/>
                <w:szCs w:val="28"/>
                <w:lang w:eastAsia="pl-PL"/>
              </w:rPr>
              <w:t xml:space="preserve">POMIESZCZENIA </w:t>
            </w:r>
            <w:r w:rsidR="00D01836" w:rsidRPr="00BB168E">
              <w:rPr>
                <w:rFonts w:ascii="Arial" w:hAnsi="Arial" w:cs="Arial"/>
                <w:b/>
                <w:color w:val="000000"/>
                <w:kern w:val="0"/>
                <w:sz w:val="28"/>
                <w:szCs w:val="28"/>
                <w:lang w:eastAsia="pl-PL"/>
              </w:rPr>
              <w:t>DZIAŁ</w:t>
            </w:r>
            <w:r>
              <w:rPr>
                <w:rFonts w:ascii="Arial" w:hAnsi="Arial" w:cs="Arial"/>
                <w:b/>
                <w:color w:val="000000"/>
                <w:kern w:val="0"/>
                <w:sz w:val="28"/>
                <w:szCs w:val="28"/>
                <w:lang w:eastAsia="pl-PL"/>
              </w:rPr>
              <w:t>U</w:t>
            </w:r>
            <w:r w:rsidR="00D01836" w:rsidRPr="00BB168E">
              <w:rPr>
                <w:rFonts w:ascii="Arial" w:hAnsi="Arial" w:cs="Arial"/>
                <w:b/>
                <w:color w:val="000000"/>
                <w:kern w:val="0"/>
                <w:sz w:val="28"/>
                <w:szCs w:val="28"/>
                <w:lang w:eastAsia="pl-PL"/>
              </w:rPr>
              <w:t xml:space="preserve"> INFORMATYKI</w:t>
            </w:r>
          </w:p>
        </w:tc>
      </w:tr>
      <w:tr w:rsidR="00D01836" w:rsidRPr="00561CE4" w14:paraId="2293B80C"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1366C09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nil"/>
              <w:left w:val="nil"/>
              <w:bottom w:val="single" w:sz="4" w:space="0" w:color="auto"/>
              <w:right w:val="nil"/>
            </w:tcBorders>
            <w:shd w:val="clear" w:color="auto" w:fill="auto"/>
            <w:vAlign w:val="center"/>
            <w:hideMark/>
          </w:tcPr>
          <w:p w14:paraId="67F7A577" w14:textId="77777777" w:rsidR="00D01836" w:rsidRPr="00561CE4" w:rsidRDefault="00D01836" w:rsidP="00EB6B41">
            <w:pPr>
              <w:widowControl/>
              <w:suppressAutoHyphens w:val="0"/>
              <w:overflowPunct/>
              <w:rPr>
                <w:rFonts w:ascii="Arial" w:hAnsi="Arial" w:cs="Arial"/>
                <w:color w:val="000000"/>
                <w:kern w:val="0"/>
                <w:sz w:val="28"/>
                <w:szCs w:val="28"/>
                <w:lang w:eastAsia="pl-PL"/>
              </w:rPr>
            </w:pPr>
          </w:p>
        </w:tc>
      </w:tr>
      <w:tr w:rsidR="00D01836" w:rsidRPr="00561CE4" w14:paraId="27A3FFBB"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18087AD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5CE20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-1.09</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3E57ACD6"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MAGAZYN PODRĘCZNY DLA INFORMATYKÓW</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48E7179"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31,50</w:t>
            </w:r>
          </w:p>
        </w:tc>
      </w:tr>
      <w:tr w:rsidR="00D01836" w:rsidRPr="00561CE4" w14:paraId="15032A0F" w14:textId="77777777" w:rsidTr="00CD45B3">
        <w:trPr>
          <w:gridAfter w:val="1"/>
          <w:wAfter w:w="160" w:type="dxa"/>
          <w:trHeight w:val="300"/>
        </w:trPr>
        <w:tc>
          <w:tcPr>
            <w:tcW w:w="336" w:type="dxa"/>
            <w:tcBorders>
              <w:top w:val="nil"/>
              <w:left w:val="nil"/>
              <w:right w:val="nil"/>
            </w:tcBorders>
            <w:shd w:val="clear" w:color="auto" w:fill="auto"/>
            <w:noWrap/>
            <w:vAlign w:val="bottom"/>
            <w:hideMark/>
          </w:tcPr>
          <w:p w14:paraId="59967B6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D0A044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-1.34</w:t>
            </w:r>
          </w:p>
        </w:tc>
        <w:tc>
          <w:tcPr>
            <w:tcW w:w="5710" w:type="dxa"/>
            <w:tcBorders>
              <w:top w:val="nil"/>
              <w:left w:val="nil"/>
              <w:bottom w:val="single" w:sz="4" w:space="0" w:color="auto"/>
              <w:right w:val="single" w:sz="4" w:space="0" w:color="auto"/>
            </w:tcBorders>
            <w:shd w:val="clear" w:color="auto" w:fill="auto"/>
            <w:noWrap/>
            <w:vAlign w:val="bottom"/>
            <w:hideMark/>
          </w:tcPr>
          <w:p w14:paraId="0452DF0E"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POM. DO OBSŁUGI PRACOWNIKÓW SZPITALA</w:t>
            </w:r>
          </w:p>
        </w:tc>
        <w:tc>
          <w:tcPr>
            <w:tcW w:w="1417" w:type="dxa"/>
            <w:tcBorders>
              <w:top w:val="nil"/>
              <w:left w:val="nil"/>
              <w:bottom w:val="single" w:sz="4" w:space="0" w:color="auto"/>
              <w:right w:val="single" w:sz="4" w:space="0" w:color="auto"/>
            </w:tcBorders>
            <w:shd w:val="clear" w:color="auto" w:fill="auto"/>
            <w:noWrap/>
            <w:vAlign w:val="bottom"/>
            <w:hideMark/>
          </w:tcPr>
          <w:p w14:paraId="7A43C5AB"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17,10</w:t>
            </w:r>
          </w:p>
        </w:tc>
      </w:tr>
      <w:tr w:rsidR="00D01836" w:rsidRPr="00561CE4" w14:paraId="6175E7A8" w14:textId="77777777" w:rsidTr="00CD45B3">
        <w:trPr>
          <w:gridAfter w:val="1"/>
          <w:wAfter w:w="160" w:type="dxa"/>
          <w:trHeight w:val="300"/>
        </w:trPr>
        <w:tc>
          <w:tcPr>
            <w:tcW w:w="336" w:type="dxa"/>
            <w:tcBorders>
              <w:top w:val="nil"/>
              <w:left w:val="nil"/>
              <w:right w:val="single" w:sz="4" w:space="0" w:color="auto"/>
            </w:tcBorders>
            <w:shd w:val="clear" w:color="auto" w:fill="auto"/>
            <w:noWrap/>
            <w:vAlign w:val="bottom"/>
            <w:hideMark/>
          </w:tcPr>
          <w:p w14:paraId="35713B8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 </w:t>
            </w: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052E6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-1.35</w:t>
            </w:r>
          </w:p>
        </w:tc>
        <w:tc>
          <w:tcPr>
            <w:tcW w:w="5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D17A55"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POM. INFORMATYKÓW</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EFE13"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45,30</w:t>
            </w:r>
          </w:p>
        </w:tc>
      </w:tr>
      <w:tr w:rsidR="00D01836" w:rsidRPr="00561CE4" w14:paraId="11C14A86" w14:textId="77777777" w:rsidTr="00CD45B3">
        <w:trPr>
          <w:gridAfter w:val="1"/>
          <w:wAfter w:w="160" w:type="dxa"/>
          <w:trHeight w:val="300"/>
        </w:trPr>
        <w:tc>
          <w:tcPr>
            <w:tcW w:w="336" w:type="dxa"/>
            <w:tcBorders>
              <w:top w:val="nil"/>
              <w:left w:val="nil"/>
              <w:right w:val="single" w:sz="4" w:space="0" w:color="auto"/>
            </w:tcBorders>
            <w:shd w:val="clear" w:color="auto" w:fill="auto"/>
            <w:noWrap/>
            <w:vAlign w:val="bottom"/>
            <w:hideMark/>
          </w:tcPr>
          <w:p w14:paraId="0345003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24D0F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-1.36</w:t>
            </w:r>
          </w:p>
        </w:tc>
        <w:tc>
          <w:tcPr>
            <w:tcW w:w="5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721915"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POM. POMOCNICZE</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391AAE"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8,70</w:t>
            </w:r>
          </w:p>
        </w:tc>
      </w:tr>
      <w:tr w:rsidR="00D01836" w:rsidRPr="00561CE4" w14:paraId="3990E3AD" w14:textId="77777777" w:rsidTr="00CD45B3">
        <w:trPr>
          <w:gridAfter w:val="1"/>
          <w:wAfter w:w="160" w:type="dxa"/>
          <w:trHeight w:val="300"/>
        </w:trPr>
        <w:tc>
          <w:tcPr>
            <w:tcW w:w="336" w:type="dxa"/>
            <w:tcBorders>
              <w:left w:val="nil"/>
              <w:bottom w:val="nil"/>
              <w:right w:val="nil"/>
            </w:tcBorders>
            <w:shd w:val="clear" w:color="auto" w:fill="auto"/>
            <w:noWrap/>
            <w:vAlign w:val="bottom"/>
            <w:hideMark/>
          </w:tcPr>
          <w:p w14:paraId="3F54AAD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A710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-1.37</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2D3F674C"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WĘZEŁ SANITARNY</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46AA034"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9,70</w:t>
            </w:r>
          </w:p>
        </w:tc>
      </w:tr>
      <w:tr w:rsidR="00D01836" w:rsidRPr="00561CE4" w14:paraId="77EF5A7C"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067B363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FDAE78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-1.38</w:t>
            </w:r>
          </w:p>
        </w:tc>
        <w:tc>
          <w:tcPr>
            <w:tcW w:w="5710" w:type="dxa"/>
            <w:tcBorders>
              <w:top w:val="nil"/>
              <w:left w:val="nil"/>
              <w:bottom w:val="single" w:sz="4" w:space="0" w:color="auto"/>
              <w:right w:val="single" w:sz="4" w:space="0" w:color="auto"/>
            </w:tcBorders>
            <w:shd w:val="clear" w:color="auto" w:fill="auto"/>
            <w:noWrap/>
            <w:vAlign w:val="bottom"/>
            <w:hideMark/>
          </w:tcPr>
          <w:p w14:paraId="4BF18EFF"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PRZEDSIONEK</w:t>
            </w:r>
          </w:p>
        </w:tc>
        <w:tc>
          <w:tcPr>
            <w:tcW w:w="1417" w:type="dxa"/>
            <w:tcBorders>
              <w:top w:val="nil"/>
              <w:left w:val="nil"/>
              <w:bottom w:val="single" w:sz="4" w:space="0" w:color="auto"/>
              <w:right w:val="single" w:sz="4" w:space="0" w:color="auto"/>
            </w:tcBorders>
            <w:shd w:val="clear" w:color="auto" w:fill="auto"/>
            <w:noWrap/>
            <w:vAlign w:val="bottom"/>
            <w:hideMark/>
          </w:tcPr>
          <w:p w14:paraId="0D079BC4"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13,90</w:t>
            </w:r>
          </w:p>
        </w:tc>
      </w:tr>
      <w:tr w:rsidR="00D01836" w:rsidRPr="00561CE4" w14:paraId="2438B47B"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346F2E4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84FFF2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-1.39</w:t>
            </w:r>
          </w:p>
        </w:tc>
        <w:tc>
          <w:tcPr>
            <w:tcW w:w="5710" w:type="dxa"/>
            <w:tcBorders>
              <w:top w:val="nil"/>
              <w:left w:val="nil"/>
              <w:bottom w:val="single" w:sz="4" w:space="0" w:color="auto"/>
              <w:right w:val="single" w:sz="4" w:space="0" w:color="auto"/>
            </w:tcBorders>
            <w:shd w:val="clear" w:color="auto" w:fill="auto"/>
            <w:noWrap/>
            <w:vAlign w:val="bottom"/>
            <w:hideMark/>
          </w:tcPr>
          <w:p w14:paraId="1FFBC04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ŚLUZA</w:t>
            </w:r>
          </w:p>
        </w:tc>
        <w:tc>
          <w:tcPr>
            <w:tcW w:w="1417" w:type="dxa"/>
            <w:tcBorders>
              <w:top w:val="nil"/>
              <w:left w:val="nil"/>
              <w:bottom w:val="single" w:sz="4" w:space="0" w:color="auto"/>
              <w:right w:val="single" w:sz="4" w:space="0" w:color="auto"/>
            </w:tcBorders>
            <w:shd w:val="clear" w:color="auto" w:fill="auto"/>
            <w:noWrap/>
            <w:vAlign w:val="bottom"/>
            <w:hideMark/>
          </w:tcPr>
          <w:p w14:paraId="180C201D"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7,10</w:t>
            </w:r>
          </w:p>
        </w:tc>
      </w:tr>
      <w:tr w:rsidR="00D01836" w:rsidRPr="00561CE4" w14:paraId="2652F036"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2E70922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FA38FE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-1.40</w:t>
            </w:r>
          </w:p>
        </w:tc>
        <w:tc>
          <w:tcPr>
            <w:tcW w:w="5710" w:type="dxa"/>
            <w:tcBorders>
              <w:top w:val="nil"/>
              <w:left w:val="nil"/>
              <w:bottom w:val="single" w:sz="4" w:space="0" w:color="auto"/>
              <w:right w:val="single" w:sz="4" w:space="0" w:color="auto"/>
            </w:tcBorders>
            <w:shd w:val="clear" w:color="auto" w:fill="auto"/>
            <w:noWrap/>
            <w:vAlign w:val="bottom"/>
            <w:hideMark/>
          </w:tcPr>
          <w:p w14:paraId="30D3569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TECHNIKÓW</w:t>
            </w:r>
          </w:p>
        </w:tc>
        <w:tc>
          <w:tcPr>
            <w:tcW w:w="1417" w:type="dxa"/>
            <w:tcBorders>
              <w:top w:val="nil"/>
              <w:left w:val="nil"/>
              <w:bottom w:val="single" w:sz="4" w:space="0" w:color="auto"/>
              <w:right w:val="single" w:sz="4" w:space="0" w:color="auto"/>
            </w:tcBorders>
            <w:shd w:val="clear" w:color="auto" w:fill="auto"/>
            <w:noWrap/>
            <w:vAlign w:val="bottom"/>
            <w:hideMark/>
          </w:tcPr>
          <w:p w14:paraId="36AD02D8"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35,90</w:t>
            </w:r>
          </w:p>
        </w:tc>
      </w:tr>
      <w:tr w:rsidR="00D01836" w:rsidRPr="00561CE4" w14:paraId="179AFAD7"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56D615F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E168AF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-1.41</w:t>
            </w:r>
          </w:p>
        </w:tc>
        <w:tc>
          <w:tcPr>
            <w:tcW w:w="5710" w:type="dxa"/>
            <w:tcBorders>
              <w:top w:val="nil"/>
              <w:left w:val="nil"/>
              <w:bottom w:val="single" w:sz="4" w:space="0" w:color="auto"/>
              <w:right w:val="single" w:sz="4" w:space="0" w:color="auto"/>
            </w:tcBorders>
            <w:shd w:val="clear" w:color="auto" w:fill="auto"/>
            <w:noWrap/>
            <w:vAlign w:val="bottom"/>
            <w:hideMark/>
          </w:tcPr>
          <w:p w14:paraId="71DDE97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SERWEROWNIA GŁÓWNA</w:t>
            </w:r>
          </w:p>
        </w:tc>
        <w:tc>
          <w:tcPr>
            <w:tcW w:w="1417" w:type="dxa"/>
            <w:tcBorders>
              <w:top w:val="nil"/>
              <w:left w:val="nil"/>
              <w:bottom w:val="single" w:sz="4" w:space="0" w:color="auto"/>
              <w:right w:val="single" w:sz="4" w:space="0" w:color="auto"/>
            </w:tcBorders>
            <w:shd w:val="clear" w:color="auto" w:fill="auto"/>
            <w:noWrap/>
            <w:vAlign w:val="bottom"/>
            <w:hideMark/>
          </w:tcPr>
          <w:p w14:paraId="69525BDC"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48,10</w:t>
            </w:r>
          </w:p>
        </w:tc>
      </w:tr>
      <w:tr w:rsidR="00D01836" w:rsidRPr="00561CE4" w14:paraId="275A30FA"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2F95BD8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1E93EEEF" w14:textId="77777777" w:rsidR="00D01836" w:rsidRPr="00561CE4" w:rsidRDefault="00D01836" w:rsidP="00EB6B41">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bottom w:val="nil"/>
              <w:right w:val="nil"/>
            </w:tcBorders>
            <w:shd w:val="clear" w:color="auto" w:fill="auto"/>
            <w:noWrap/>
            <w:vAlign w:val="bottom"/>
            <w:hideMark/>
          </w:tcPr>
          <w:p w14:paraId="2C41FDF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7AB9074E" w14:textId="77777777" w:rsidR="00D01836" w:rsidRPr="00561CE4" w:rsidRDefault="00D01836" w:rsidP="00EB6B41">
            <w:pPr>
              <w:widowControl/>
              <w:suppressAutoHyphens w:val="0"/>
              <w:overflowPunct/>
              <w:jc w:val="right"/>
              <w:rPr>
                <w:rFonts w:ascii="Arial" w:hAnsi="Arial" w:cs="Arial"/>
                <w:b/>
                <w:bCs/>
                <w:kern w:val="0"/>
                <w:sz w:val="22"/>
                <w:szCs w:val="22"/>
                <w:lang w:eastAsia="pl-PL"/>
              </w:rPr>
            </w:pPr>
            <w:r w:rsidRPr="00561CE4">
              <w:rPr>
                <w:rFonts w:ascii="Arial" w:hAnsi="Arial" w:cs="Arial"/>
                <w:b/>
                <w:bCs/>
                <w:kern w:val="0"/>
                <w:sz w:val="22"/>
                <w:szCs w:val="22"/>
                <w:lang w:eastAsia="pl-PL"/>
              </w:rPr>
              <w:t>217,30</w:t>
            </w:r>
          </w:p>
        </w:tc>
      </w:tr>
      <w:tr w:rsidR="00D01836" w:rsidRPr="00561CE4" w14:paraId="3E5940B1"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4A15A13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3AD59B62" w14:textId="77777777" w:rsidR="00D01836" w:rsidRPr="00561CE4" w:rsidRDefault="00D01836" w:rsidP="00EB6B41">
            <w:pPr>
              <w:widowControl/>
              <w:suppressAutoHyphens w:val="0"/>
              <w:overflowPunct/>
              <w:rPr>
                <w:rFonts w:ascii="Arial" w:hAnsi="Arial" w:cs="Arial"/>
                <w:b/>
                <w:bCs/>
                <w:color w:val="000000"/>
                <w:kern w:val="0"/>
                <w:sz w:val="22"/>
                <w:szCs w:val="22"/>
                <w:lang w:eastAsia="pl-PL"/>
              </w:rPr>
            </w:pPr>
          </w:p>
        </w:tc>
        <w:tc>
          <w:tcPr>
            <w:tcW w:w="5710" w:type="dxa"/>
            <w:tcBorders>
              <w:top w:val="nil"/>
              <w:left w:val="nil"/>
              <w:bottom w:val="nil"/>
              <w:right w:val="nil"/>
            </w:tcBorders>
            <w:shd w:val="clear" w:color="auto" w:fill="auto"/>
            <w:noWrap/>
            <w:vAlign w:val="bottom"/>
            <w:hideMark/>
          </w:tcPr>
          <w:p w14:paraId="2FB6DC7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153571BE" w14:textId="77777777" w:rsidR="00D01836" w:rsidRPr="00561CE4" w:rsidRDefault="00D01836" w:rsidP="00EB6B41">
            <w:pPr>
              <w:widowControl/>
              <w:suppressAutoHyphens w:val="0"/>
              <w:overflowPunct/>
              <w:jc w:val="right"/>
              <w:rPr>
                <w:rFonts w:ascii="Arial" w:hAnsi="Arial" w:cs="Arial"/>
                <w:b/>
                <w:bCs/>
                <w:kern w:val="0"/>
                <w:sz w:val="22"/>
                <w:szCs w:val="22"/>
                <w:lang w:eastAsia="pl-PL"/>
              </w:rPr>
            </w:pPr>
          </w:p>
        </w:tc>
      </w:tr>
      <w:tr w:rsidR="00D01836" w:rsidRPr="00561CE4" w14:paraId="63F56E91"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0113A8C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8" w:space="0" w:color="auto"/>
              <w:left w:val="single" w:sz="8" w:space="0" w:color="auto"/>
              <w:bottom w:val="single" w:sz="8" w:space="0" w:color="000000"/>
              <w:right w:val="single" w:sz="8" w:space="0" w:color="000000"/>
            </w:tcBorders>
            <w:shd w:val="clear" w:color="auto" w:fill="B8CCE4" w:themeFill="accent1" w:themeFillTint="66"/>
            <w:noWrap/>
            <w:vAlign w:val="center"/>
            <w:hideMark/>
          </w:tcPr>
          <w:p w14:paraId="6A3DE7E0" w14:textId="77777777" w:rsidR="00D01836" w:rsidRPr="00983D81" w:rsidRDefault="00D01836" w:rsidP="00983D81">
            <w:pPr>
              <w:widowControl/>
              <w:suppressAutoHyphens w:val="0"/>
              <w:overflowPunct/>
              <w:jc w:val="center"/>
              <w:rPr>
                <w:rFonts w:ascii="Arial" w:hAnsi="Arial" w:cs="Arial"/>
                <w:b/>
                <w:color w:val="000000"/>
                <w:kern w:val="0"/>
                <w:sz w:val="28"/>
                <w:szCs w:val="28"/>
                <w:lang w:eastAsia="pl-PL"/>
              </w:rPr>
            </w:pPr>
            <w:r w:rsidRPr="00983D81">
              <w:rPr>
                <w:rFonts w:ascii="Arial" w:hAnsi="Arial" w:cs="Arial"/>
                <w:b/>
                <w:color w:val="000000"/>
                <w:kern w:val="0"/>
                <w:sz w:val="28"/>
                <w:szCs w:val="28"/>
                <w:lang w:eastAsia="pl-PL"/>
              </w:rPr>
              <w:t>POZOSTAŁE POMIESZCZENIA</w:t>
            </w:r>
            <w:r w:rsidR="00983D81" w:rsidRPr="00983D81">
              <w:rPr>
                <w:rFonts w:ascii="Arial" w:hAnsi="Arial" w:cs="Arial"/>
                <w:b/>
                <w:color w:val="000000"/>
                <w:kern w:val="0"/>
                <w:sz w:val="28"/>
                <w:szCs w:val="28"/>
                <w:lang w:eastAsia="pl-PL"/>
              </w:rPr>
              <w:t xml:space="preserve"> POZIOMU -1</w:t>
            </w:r>
          </w:p>
        </w:tc>
      </w:tr>
      <w:tr w:rsidR="00D01836" w:rsidRPr="00561CE4" w14:paraId="309EFDD9"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599F8F1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nil"/>
              <w:left w:val="nil"/>
              <w:bottom w:val="single" w:sz="4" w:space="0" w:color="auto"/>
              <w:right w:val="nil"/>
            </w:tcBorders>
            <w:shd w:val="clear" w:color="auto" w:fill="auto"/>
            <w:vAlign w:val="center"/>
            <w:hideMark/>
          </w:tcPr>
          <w:p w14:paraId="594113BC" w14:textId="77777777" w:rsidR="00D01836" w:rsidRPr="00561CE4" w:rsidRDefault="00D01836" w:rsidP="00EB6B41">
            <w:pPr>
              <w:widowControl/>
              <w:suppressAutoHyphens w:val="0"/>
              <w:overflowPunct/>
              <w:rPr>
                <w:rFonts w:ascii="Arial" w:hAnsi="Arial" w:cs="Arial"/>
                <w:color w:val="000000"/>
                <w:kern w:val="0"/>
                <w:sz w:val="28"/>
                <w:szCs w:val="28"/>
                <w:lang w:eastAsia="pl-PL"/>
              </w:rPr>
            </w:pPr>
          </w:p>
        </w:tc>
      </w:tr>
      <w:tr w:rsidR="00D01836" w:rsidRPr="00561CE4" w14:paraId="3881918C"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5E7D2C8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22D1F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-1.01</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69DE128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 xml:space="preserve">SZATNIA SPRZĄTACZEK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7789890"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8,40</w:t>
            </w:r>
          </w:p>
        </w:tc>
      </w:tr>
      <w:tr w:rsidR="00D01836" w:rsidRPr="00561CE4" w14:paraId="730F8BD6"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5DB97B6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FC00C9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-1.02</w:t>
            </w:r>
          </w:p>
        </w:tc>
        <w:tc>
          <w:tcPr>
            <w:tcW w:w="5710" w:type="dxa"/>
            <w:tcBorders>
              <w:top w:val="nil"/>
              <w:left w:val="nil"/>
              <w:bottom w:val="single" w:sz="4" w:space="0" w:color="auto"/>
              <w:right w:val="single" w:sz="4" w:space="0" w:color="auto"/>
            </w:tcBorders>
            <w:shd w:val="clear" w:color="auto" w:fill="auto"/>
            <w:noWrap/>
            <w:vAlign w:val="bottom"/>
            <w:hideMark/>
          </w:tcPr>
          <w:p w14:paraId="75AECA9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WĘZEŁ SANITARNY</w:t>
            </w:r>
          </w:p>
        </w:tc>
        <w:tc>
          <w:tcPr>
            <w:tcW w:w="1417" w:type="dxa"/>
            <w:tcBorders>
              <w:top w:val="nil"/>
              <w:left w:val="nil"/>
              <w:bottom w:val="single" w:sz="4" w:space="0" w:color="auto"/>
              <w:right w:val="single" w:sz="4" w:space="0" w:color="auto"/>
            </w:tcBorders>
            <w:shd w:val="clear" w:color="auto" w:fill="auto"/>
            <w:noWrap/>
            <w:vAlign w:val="bottom"/>
            <w:hideMark/>
          </w:tcPr>
          <w:p w14:paraId="4D9F4B10"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6,10</w:t>
            </w:r>
          </w:p>
        </w:tc>
      </w:tr>
      <w:tr w:rsidR="00D01836" w:rsidRPr="00561CE4" w14:paraId="0D1F798D"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3674879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F8215E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-1.03</w:t>
            </w:r>
          </w:p>
        </w:tc>
        <w:tc>
          <w:tcPr>
            <w:tcW w:w="5710" w:type="dxa"/>
            <w:tcBorders>
              <w:top w:val="nil"/>
              <w:left w:val="nil"/>
              <w:bottom w:val="single" w:sz="4" w:space="0" w:color="auto"/>
              <w:right w:val="single" w:sz="4" w:space="0" w:color="auto"/>
            </w:tcBorders>
            <w:shd w:val="clear" w:color="auto" w:fill="auto"/>
            <w:noWrap/>
            <w:vAlign w:val="bottom"/>
            <w:hideMark/>
          </w:tcPr>
          <w:p w14:paraId="2C8F104B"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POM. GOSPODARCZE</w:t>
            </w:r>
          </w:p>
        </w:tc>
        <w:tc>
          <w:tcPr>
            <w:tcW w:w="1417" w:type="dxa"/>
            <w:tcBorders>
              <w:top w:val="nil"/>
              <w:left w:val="nil"/>
              <w:bottom w:val="single" w:sz="4" w:space="0" w:color="auto"/>
              <w:right w:val="single" w:sz="4" w:space="0" w:color="auto"/>
            </w:tcBorders>
            <w:shd w:val="clear" w:color="auto" w:fill="auto"/>
            <w:noWrap/>
            <w:vAlign w:val="bottom"/>
            <w:hideMark/>
          </w:tcPr>
          <w:p w14:paraId="0770CAC4"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24,50</w:t>
            </w:r>
          </w:p>
        </w:tc>
      </w:tr>
      <w:tr w:rsidR="00D01836" w:rsidRPr="00561CE4" w14:paraId="7B65BF02"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0B86E07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05E826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-1.04</w:t>
            </w:r>
          </w:p>
        </w:tc>
        <w:tc>
          <w:tcPr>
            <w:tcW w:w="5710" w:type="dxa"/>
            <w:tcBorders>
              <w:top w:val="nil"/>
              <w:left w:val="nil"/>
              <w:bottom w:val="single" w:sz="4" w:space="0" w:color="auto"/>
              <w:right w:val="single" w:sz="4" w:space="0" w:color="auto"/>
            </w:tcBorders>
            <w:shd w:val="clear" w:color="auto" w:fill="auto"/>
            <w:noWrap/>
            <w:vAlign w:val="bottom"/>
            <w:hideMark/>
          </w:tcPr>
          <w:p w14:paraId="54BCD02D"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WĘZEŁ CIEPLNY</w:t>
            </w:r>
          </w:p>
        </w:tc>
        <w:tc>
          <w:tcPr>
            <w:tcW w:w="1417" w:type="dxa"/>
            <w:tcBorders>
              <w:top w:val="nil"/>
              <w:left w:val="nil"/>
              <w:bottom w:val="single" w:sz="4" w:space="0" w:color="auto"/>
              <w:right w:val="single" w:sz="4" w:space="0" w:color="auto"/>
            </w:tcBorders>
            <w:shd w:val="clear" w:color="auto" w:fill="auto"/>
            <w:noWrap/>
            <w:vAlign w:val="bottom"/>
            <w:hideMark/>
          </w:tcPr>
          <w:p w14:paraId="6A8B41BC"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29,70</w:t>
            </w:r>
          </w:p>
        </w:tc>
      </w:tr>
      <w:tr w:rsidR="00D01836" w:rsidRPr="00561CE4" w14:paraId="3E3D8A02"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095D974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68159D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-1.05</w:t>
            </w:r>
          </w:p>
        </w:tc>
        <w:tc>
          <w:tcPr>
            <w:tcW w:w="5710" w:type="dxa"/>
            <w:tcBorders>
              <w:top w:val="nil"/>
              <w:left w:val="nil"/>
              <w:bottom w:val="single" w:sz="4" w:space="0" w:color="auto"/>
              <w:right w:val="single" w:sz="4" w:space="0" w:color="auto"/>
            </w:tcBorders>
            <w:shd w:val="clear" w:color="auto" w:fill="auto"/>
            <w:noWrap/>
            <w:vAlign w:val="bottom"/>
            <w:hideMark/>
          </w:tcPr>
          <w:p w14:paraId="0B600E75"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POM. TECHNICZNE</w:t>
            </w:r>
          </w:p>
        </w:tc>
        <w:tc>
          <w:tcPr>
            <w:tcW w:w="1417" w:type="dxa"/>
            <w:tcBorders>
              <w:top w:val="nil"/>
              <w:left w:val="nil"/>
              <w:bottom w:val="single" w:sz="4" w:space="0" w:color="auto"/>
              <w:right w:val="single" w:sz="4" w:space="0" w:color="auto"/>
            </w:tcBorders>
            <w:shd w:val="clear" w:color="auto" w:fill="auto"/>
            <w:noWrap/>
            <w:vAlign w:val="bottom"/>
            <w:hideMark/>
          </w:tcPr>
          <w:p w14:paraId="7F175C51"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6,20</w:t>
            </w:r>
          </w:p>
        </w:tc>
      </w:tr>
      <w:tr w:rsidR="00D01836" w:rsidRPr="00561CE4" w14:paraId="7C4C8F12"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59E44ED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6B2297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-1.06</w:t>
            </w:r>
          </w:p>
        </w:tc>
        <w:tc>
          <w:tcPr>
            <w:tcW w:w="5710" w:type="dxa"/>
            <w:tcBorders>
              <w:top w:val="nil"/>
              <w:left w:val="nil"/>
              <w:bottom w:val="single" w:sz="4" w:space="0" w:color="auto"/>
              <w:right w:val="single" w:sz="4" w:space="0" w:color="auto"/>
            </w:tcBorders>
            <w:shd w:val="clear" w:color="auto" w:fill="auto"/>
            <w:noWrap/>
            <w:vAlign w:val="bottom"/>
            <w:hideMark/>
          </w:tcPr>
          <w:p w14:paraId="1BEE528A"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ROZDZIELNIA GŁÓWNA</w:t>
            </w:r>
          </w:p>
        </w:tc>
        <w:tc>
          <w:tcPr>
            <w:tcW w:w="1417" w:type="dxa"/>
            <w:tcBorders>
              <w:top w:val="nil"/>
              <w:left w:val="nil"/>
              <w:bottom w:val="single" w:sz="4" w:space="0" w:color="auto"/>
              <w:right w:val="single" w:sz="4" w:space="0" w:color="auto"/>
            </w:tcBorders>
            <w:shd w:val="clear" w:color="auto" w:fill="auto"/>
            <w:noWrap/>
            <w:vAlign w:val="bottom"/>
            <w:hideMark/>
          </w:tcPr>
          <w:p w14:paraId="20E13F77"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29,70</w:t>
            </w:r>
          </w:p>
        </w:tc>
      </w:tr>
      <w:tr w:rsidR="00D01836" w:rsidRPr="00561CE4" w14:paraId="3C5E93D1"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2019936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037FB8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-1.15</w:t>
            </w:r>
          </w:p>
        </w:tc>
        <w:tc>
          <w:tcPr>
            <w:tcW w:w="5710" w:type="dxa"/>
            <w:tcBorders>
              <w:top w:val="nil"/>
              <w:left w:val="nil"/>
              <w:bottom w:val="single" w:sz="4" w:space="0" w:color="auto"/>
              <w:right w:val="single" w:sz="4" w:space="0" w:color="auto"/>
            </w:tcBorders>
            <w:shd w:val="clear" w:color="auto" w:fill="auto"/>
            <w:noWrap/>
            <w:vAlign w:val="bottom"/>
            <w:hideMark/>
          </w:tcPr>
          <w:p w14:paraId="4EB95D95"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POM. GOSPODARCZE</w:t>
            </w:r>
          </w:p>
        </w:tc>
        <w:tc>
          <w:tcPr>
            <w:tcW w:w="1417" w:type="dxa"/>
            <w:tcBorders>
              <w:top w:val="nil"/>
              <w:left w:val="nil"/>
              <w:bottom w:val="single" w:sz="4" w:space="0" w:color="auto"/>
              <w:right w:val="single" w:sz="4" w:space="0" w:color="auto"/>
            </w:tcBorders>
            <w:shd w:val="clear" w:color="auto" w:fill="auto"/>
            <w:noWrap/>
            <w:vAlign w:val="bottom"/>
            <w:hideMark/>
          </w:tcPr>
          <w:p w14:paraId="3847FA6A"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4,10</w:t>
            </w:r>
          </w:p>
        </w:tc>
      </w:tr>
      <w:tr w:rsidR="00D01836" w:rsidRPr="00561CE4" w14:paraId="30190D71"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1359949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EA537C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-1.16</w:t>
            </w:r>
          </w:p>
        </w:tc>
        <w:tc>
          <w:tcPr>
            <w:tcW w:w="5710" w:type="dxa"/>
            <w:tcBorders>
              <w:top w:val="nil"/>
              <w:left w:val="nil"/>
              <w:bottom w:val="single" w:sz="4" w:space="0" w:color="auto"/>
              <w:right w:val="single" w:sz="4" w:space="0" w:color="auto"/>
            </w:tcBorders>
            <w:shd w:val="clear" w:color="auto" w:fill="auto"/>
            <w:noWrap/>
            <w:vAlign w:val="bottom"/>
            <w:hideMark/>
          </w:tcPr>
          <w:p w14:paraId="53596A24"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KLATKA SCHODOWA</w:t>
            </w:r>
          </w:p>
        </w:tc>
        <w:tc>
          <w:tcPr>
            <w:tcW w:w="1417" w:type="dxa"/>
            <w:tcBorders>
              <w:top w:val="nil"/>
              <w:left w:val="nil"/>
              <w:bottom w:val="single" w:sz="4" w:space="0" w:color="auto"/>
              <w:right w:val="single" w:sz="4" w:space="0" w:color="auto"/>
            </w:tcBorders>
            <w:shd w:val="clear" w:color="auto" w:fill="auto"/>
            <w:noWrap/>
            <w:vAlign w:val="bottom"/>
            <w:hideMark/>
          </w:tcPr>
          <w:p w14:paraId="2849BE5F"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2,00</w:t>
            </w:r>
          </w:p>
        </w:tc>
      </w:tr>
      <w:tr w:rsidR="00D01836" w:rsidRPr="00561CE4" w14:paraId="2D1B49F2"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4C25741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3F14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-1.29</w:t>
            </w:r>
          </w:p>
        </w:tc>
        <w:tc>
          <w:tcPr>
            <w:tcW w:w="5710" w:type="dxa"/>
            <w:tcBorders>
              <w:top w:val="nil"/>
              <w:left w:val="nil"/>
              <w:bottom w:val="single" w:sz="4" w:space="0" w:color="auto"/>
              <w:right w:val="single" w:sz="4" w:space="0" w:color="auto"/>
            </w:tcBorders>
            <w:shd w:val="clear" w:color="auto" w:fill="auto"/>
            <w:noWrap/>
            <w:vAlign w:val="bottom"/>
            <w:hideMark/>
          </w:tcPr>
          <w:p w14:paraId="6AACC101"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POM. TECHNICZNE</w:t>
            </w:r>
          </w:p>
        </w:tc>
        <w:tc>
          <w:tcPr>
            <w:tcW w:w="1417" w:type="dxa"/>
            <w:tcBorders>
              <w:top w:val="nil"/>
              <w:left w:val="nil"/>
              <w:bottom w:val="single" w:sz="4" w:space="0" w:color="auto"/>
              <w:right w:val="single" w:sz="4" w:space="0" w:color="auto"/>
            </w:tcBorders>
            <w:shd w:val="clear" w:color="auto" w:fill="auto"/>
            <w:noWrap/>
            <w:vAlign w:val="bottom"/>
            <w:hideMark/>
          </w:tcPr>
          <w:p w14:paraId="00753FC0"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10,50</w:t>
            </w:r>
          </w:p>
        </w:tc>
      </w:tr>
      <w:tr w:rsidR="00D01836" w:rsidRPr="00561CE4" w14:paraId="599FD0B7"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0AF08E4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8FE69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-1.32</w:t>
            </w:r>
          </w:p>
        </w:tc>
        <w:tc>
          <w:tcPr>
            <w:tcW w:w="5710" w:type="dxa"/>
            <w:tcBorders>
              <w:top w:val="nil"/>
              <w:left w:val="nil"/>
              <w:bottom w:val="single" w:sz="4" w:space="0" w:color="auto"/>
              <w:right w:val="single" w:sz="4" w:space="0" w:color="auto"/>
            </w:tcBorders>
            <w:shd w:val="clear" w:color="auto" w:fill="auto"/>
            <w:noWrap/>
            <w:vAlign w:val="bottom"/>
            <w:hideMark/>
          </w:tcPr>
          <w:p w14:paraId="308E2368"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KLATKA SCHODOWA</w:t>
            </w:r>
          </w:p>
        </w:tc>
        <w:tc>
          <w:tcPr>
            <w:tcW w:w="1417" w:type="dxa"/>
            <w:tcBorders>
              <w:top w:val="nil"/>
              <w:left w:val="nil"/>
              <w:bottom w:val="single" w:sz="4" w:space="0" w:color="auto"/>
              <w:right w:val="single" w:sz="4" w:space="0" w:color="auto"/>
            </w:tcBorders>
            <w:shd w:val="clear" w:color="auto" w:fill="auto"/>
            <w:noWrap/>
            <w:vAlign w:val="bottom"/>
            <w:hideMark/>
          </w:tcPr>
          <w:p w14:paraId="57F12831"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6,10</w:t>
            </w:r>
          </w:p>
        </w:tc>
      </w:tr>
      <w:tr w:rsidR="00D01836" w:rsidRPr="00561CE4" w14:paraId="0F0FD803"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6316F26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nil"/>
            </w:tcBorders>
            <w:shd w:val="clear" w:color="auto" w:fill="auto"/>
            <w:noWrap/>
            <w:vAlign w:val="bottom"/>
            <w:hideMark/>
          </w:tcPr>
          <w:p w14:paraId="025EC8F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-1.33</w:t>
            </w:r>
          </w:p>
        </w:tc>
        <w:tc>
          <w:tcPr>
            <w:tcW w:w="5710" w:type="dxa"/>
            <w:tcBorders>
              <w:top w:val="nil"/>
              <w:left w:val="single" w:sz="4" w:space="0" w:color="auto"/>
              <w:bottom w:val="single" w:sz="4" w:space="0" w:color="auto"/>
              <w:right w:val="single" w:sz="4" w:space="0" w:color="auto"/>
            </w:tcBorders>
            <w:shd w:val="clear" w:color="auto" w:fill="auto"/>
            <w:noWrap/>
            <w:vAlign w:val="center"/>
            <w:hideMark/>
          </w:tcPr>
          <w:p w14:paraId="09507A4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6F6EF73D"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219,50</w:t>
            </w:r>
          </w:p>
        </w:tc>
      </w:tr>
      <w:tr w:rsidR="00D01836" w:rsidRPr="00561CE4" w14:paraId="693E2B83"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6DDEB53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center"/>
            <w:hideMark/>
          </w:tcPr>
          <w:p w14:paraId="13DA0B4B" w14:textId="77777777" w:rsidR="00D01836" w:rsidRPr="00561CE4" w:rsidRDefault="00D01836" w:rsidP="00EB6B41">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bottom w:val="nil"/>
              <w:right w:val="nil"/>
            </w:tcBorders>
            <w:shd w:val="clear" w:color="auto" w:fill="auto"/>
            <w:noWrap/>
            <w:vAlign w:val="center"/>
            <w:hideMark/>
          </w:tcPr>
          <w:p w14:paraId="2EF004B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center"/>
            <w:hideMark/>
          </w:tcPr>
          <w:p w14:paraId="48F139AB" w14:textId="77777777" w:rsidR="00D01836" w:rsidRPr="00561CE4" w:rsidRDefault="00D01836" w:rsidP="00EB6B41">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346,80</w:t>
            </w:r>
          </w:p>
        </w:tc>
      </w:tr>
    </w:tbl>
    <w:p w14:paraId="11182AFE" w14:textId="77777777" w:rsidR="00E82584" w:rsidRDefault="00E82584" w:rsidP="00C16F42">
      <w:pPr>
        <w:widowControl/>
        <w:suppressAutoHyphens w:val="0"/>
        <w:overflowPunct/>
        <w:ind w:left="709"/>
        <w:rPr>
          <w:rFonts w:ascii="Arial" w:hAnsi="Arial" w:cs="Arial"/>
        </w:rPr>
      </w:pPr>
    </w:p>
    <w:p w14:paraId="6736030D" w14:textId="77777777" w:rsidR="003C0D61" w:rsidRPr="00D544A7" w:rsidRDefault="004B4E66" w:rsidP="00260949">
      <w:pPr>
        <w:widowControl/>
        <w:suppressAutoHyphens w:val="0"/>
        <w:overflowPunct/>
        <w:ind w:left="709"/>
        <w:jc w:val="both"/>
        <w:rPr>
          <w:rFonts w:ascii="Arial" w:hAnsi="Arial" w:cs="Arial"/>
        </w:rPr>
      </w:pPr>
      <w:r w:rsidRPr="00C16F42">
        <w:rPr>
          <w:rFonts w:ascii="Arial" w:hAnsi="Arial" w:cs="Arial"/>
        </w:rPr>
        <w:t>Bardziej s</w:t>
      </w:r>
      <w:r w:rsidR="00904A07" w:rsidRPr="00C16F42">
        <w:rPr>
          <w:rFonts w:ascii="Arial" w:hAnsi="Arial" w:cs="Arial"/>
        </w:rPr>
        <w:t xml:space="preserve">zczegółowe </w:t>
      </w:r>
      <w:r w:rsidRPr="00C16F42">
        <w:rPr>
          <w:rFonts w:ascii="Arial" w:hAnsi="Arial" w:cs="Arial"/>
        </w:rPr>
        <w:t>informacje zawierają załączniki do niniejszego PFU,</w:t>
      </w:r>
      <w:r w:rsidR="00CD45B3">
        <w:rPr>
          <w:rFonts w:ascii="Arial" w:hAnsi="Arial" w:cs="Arial"/>
        </w:rPr>
        <w:t xml:space="preserve"> </w:t>
      </w:r>
      <w:r w:rsidR="00C16F42" w:rsidRPr="00D544A7">
        <w:rPr>
          <w:rFonts w:ascii="Arial" w:hAnsi="Arial" w:cs="Arial"/>
        </w:rPr>
        <w:t>Wstępna k</w:t>
      </w:r>
      <w:r w:rsidRPr="00D544A7">
        <w:rPr>
          <w:rFonts w:ascii="Arial" w:hAnsi="Arial" w:cs="Arial"/>
        </w:rPr>
        <w:t>oncepcja architektoniczna</w:t>
      </w:r>
      <w:r w:rsidR="00E563EE" w:rsidRPr="00D544A7">
        <w:rPr>
          <w:rFonts w:ascii="Arial" w:hAnsi="Arial" w:cs="Arial"/>
        </w:rPr>
        <w:t>:</w:t>
      </w:r>
      <w:r w:rsidRPr="00D544A7">
        <w:rPr>
          <w:rFonts w:ascii="Arial" w:hAnsi="Arial" w:cs="Arial"/>
        </w:rPr>
        <w:t xml:space="preserve"> część rysunkowa i opisowa.</w:t>
      </w:r>
    </w:p>
    <w:p w14:paraId="1E1FED14" w14:textId="77777777" w:rsidR="00904A07" w:rsidRDefault="00904A07">
      <w:pPr>
        <w:widowControl/>
        <w:suppressAutoHyphens w:val="0"/>
        <w:overflowPunct/>
        <w:rPr>
          <w:rFonts w:ascii="Arial" w:hAnsi="Arial" w:cs="Arial"/>
        </w:rPr>
      </w:pPr>
    </w:p>
    <w:p w14:paraId="49D6EC8F" w14:textId="77777777" w:rsidR="00C16F42" w:rsidRDefault="00C16F42">
      <w:pPr>
        <w:widowControl/>
        <w:suppressAutoHyphens w:val="0"/>
        <w:overflowPunct/>
        <w:rPr>
          <w:rFonts w:ascii="Arial" w:hAnsi="Arial" w:cs="Arial"/>
        </w:rPr>
      </w:pPr>
      <w:r>
        <w:rPr>
          <w:rFonts w:ascii="Arial" w:hAnsi="Arial" w:cs="Arial"/>
        </w:rPr>
        <w:br w:type="page"/>
      </w:r>
    </w:p>
    <w:p w14:paraId="553E110D" w14:textId="77777777" w:rsidR="00FE7CF7" w:rsidRPr="00A17898" w:rsidRDefault="00FE7CF7" w:rsidP="00177455">
      <w:pPr>
        <w:tabs>
          <w:tab w:val="left" w:pos="709"/>
        </w:tabs>
        <w:spacing w:line="360" w:lineRule="auto"/>
        <w:ind w:left="709"/>
        <w:rPr>
          <w:rFonts w:ascii="Arial" w:hAnsi="Arial" w:cs="Arial"/>
          <w:b/>
        </w:rPr>
      </w:pPr>
      <w:r w:rsidRPr="00A17898">
        <w:rPr>
          <w:rFonts w:ascii="Arial" w:hAnsi="Arial" w:cs="Arial"/>
          <w:b/>
        </w:rPr>
        <w:lastRenderedPageBreak/>
        <w:t>3.</w:t>
      </w:r>
      <w:r w:rsidRPr="00A17898">
        <w:rPr>
          <w:rFonts w:ascii="Arial" w:hAnsi="Arial" w:cs="Arial"/>
          <w:b/>
        </w:rPr>
        <w:tab/>
        <w:t>Opis wymagań Zamawiającego w stosunku do przedmiotu zamówienia</w:t>
      </w:r>
    </w:p>
    <w:p w14:paraId="4920F72A" w14:textId="77777777" w:rsidR="00FE7CF7" w:rsidRPr="00970DB0" w:rsidRDefault="00FE7CF7" w:rsidP="00177455">
      <w:pPr>
        <w:tabs>
          <w:tab w:val="left" w:pos="709"/>
        </w:tabs>
        <w:spacing w:line="360" w:lineRule="auto"/>
        <w:ind w:left="709"/>
        <w:rPr>
          <w:rFonts w:ascii="Arial" w:hAnsi="Arial" w:cs="Arial"/>
        </w:rPr>
      </w:pPr>
    </w:p>
    <w:p w14:paraId="10B6DF20" w14:textId="77777777" w:rsidR="00FE7CF7" w:rsidRPr="00970DB0" w:rsidRDefault="00692577" w:rsidP="00C16F42">
      <w:pPr>
        <w:tabs>
          <w:tab w:val="left" w:pos="709"/>
        </w:tabs>
        <w:spacing w:line="360" w:lineRule="auto"/>
        <w:ind w:left="709"/>
        <w:jc w:val="both"/>
        <w:rPr>
          <w:rFonts w:ascii="Arial" w:hAnsi="Arial" w:cs="Arial"/>
        </w:rPr>
      </w:pPr>
      <w:r w:rsidRPr="00970DB0">
        <w:rPr>
          <w:rFonts w:ascii="Arial" w:hAnsi="Arial" w:cs="Arial"/>
        </w:rPr>
        <w:t>Poniżej, a także w dalszych częściach PFU, przedstawione są zasadnicze wymagania Zmawiającego odnośnie przedmiotu zamówienia, przy czym Zamawiający na etapie zamówienia</w:t>
      </w:r>
      <w:r w:rsidR="008F29E8" w:rsidRPr="00970DB0">
        <w:rPr>
          <w:rFonts w:ascii="Arial" w:hAnsi="Arial" w:cs="Arial"/>
        </w:rPr>
        <w:t>, lub też w trakcie opracowywania projektu</w:t>
      </w:r>
      <w:r w:rsidR="00BE5EA3">
        <w:rPr>
          <w:rFonts w:ascii="Arial" w:hAnsi="Arial" w:cs="Arial"/>
        </w:rPr>
        <w:t>,</w:t>
      </w:r>
      <w:r w:rsidR="008F29E8" w:rsidRPr="00970DB0">
        <w:rPr>
          <w:rFonts w:ascii="Arial" w:hAnsi="Arial" w:cs="Arial"/>
        </w:rPr>
        <w:t xml:space="preserve"> </w:t>
      </w:r>
      <w:r w:rsidR="00A57429" w:rsidRPr="00970DB0">
        <w:rPr>
          <w:rFonts w:ascii="Arial" w:hAnsi="Arial" w:cs="Arial"/>
        </w:rPr>
        <w:t>ma prawo</w:t>
      </w:r>
      <w:r w:rsidRPr="00970DB0">
        <w:rPr>
          <w:rFonts w:ascii="Arial" w:hAnsi="Arial" w:cs="Arial"/>
        </w:rPr>
        <w:t xml:space="preserve"> zmienić</w:t>
      </w:r>
      <w:r w:rsidR="008F29E8" w:rsidRPr="00970DB0">
        <w:rPr>
          <w:rFonts w:ascii="Arial" w:hAnsi="Arial" w:cs="Arial"/>
        </w:rPr>
        <w:t xml:space="preserve"> </w:t>
      </w:r>
      <w:r w:rsidR="00A57429" w:rsidRPr="00970DB0">
        <w:rPr>
          <w:rFonts w:ascii="Arial" w:hAnsi="Arial" w:cs="Arial"/>
        </w:rPr>
        <w:t xml:space="preserve">lub doprecyzować </w:t>
      </w:r>
      <w:r w:rsidR="008F29E8" w:rsidRPr="00970DB0">
        <w:rPr>
          <w:rFonts w:ascii="Arial" w:hAnsi="Arial" w:cs="Arial"/>
        </w:rPr>
        <w:t>niektóre</w:t>
      </w:r>
      <w:r w:rsidRPr="00970DB0">
        <w:rPr>
          <w:rFonts w:ascii="Arial" w:hAnsi="Arial" w:cs="Arial"/>
        </w:rPr>
        <w:t xml:space="preserve"> wymagania</w:t>
      </w:r>
      <w:r w:rsidR="00A57429" w:rsidRPr="00970DB0">
        <w:rPr>
          <w:rFonts w:ascii="Arial" w:hAnsi="Arial" w:cs="Arial"/>
        </w:rPr>
        <w:t xml:space="preserve"> lub wprowadzić</w:t>
      </w:r>
      <w:r w:rsidRPr="00970DB0">
        <w:rPr>
          <w:rFonts w:ascii="Arial" w:hAnsi="Arial" w:cs="Arial"/>
        </w:rPr>
        <w:t xml:space="preserve"> dalsze wymagania</w:t>
      </w:r>
      <w:r w:rsidR="00D54F87" w:rsidRPr="00970DB0">
        <w:rPr>
          <w:rFonts w:ascii="Arial" w:hAnsi="Arial" w:cs="Arial"/>
        </w:rPr>
        <w:t xml:space="preserve"> wynikające z pojawienia się nowych uwarunkowań </w:t>
      </w:r>
      <w:r w:rsidR="00C16F42">
        <w:rPr>
          <w:rFonts w:ascii="Arial" w:hAnsi="Arial" w:cs="Arial"/>
        </w:rPr>
        <w:t xml:space="preserve">                      </w:t>
      </w:r>
      <w:r w:rsidR="00D54F87" w:rsidRPr="00970DB0">
        <w:rPr>
          <w:rFonts w:ascii="Arial" w:hAnsi="Arial" w:cs="Arial"/>
        </w:rPr>
        <w:t xml:space="preserve">o charakterze </w:t>
      </w:r>
      <w:r w:rsidR="00EB6B41">
        <w:rPr>
          <w:rFonts w:ascii="Arial" w:hAnsi="Arial" w:cs="Arial"/>
        </w:rPr>
        <w:t xml:space="preserve">medycznym, </w:t>
      </w:r>
      <w:r w:rsidR="00D54F87" w:rsidRPr="00970DB0">
        <w:rPr>
          <w:rFonts w:ascii="Arial" w:hAnsi="Arial" w:cs="Arial"/>
        </w:rPr>
        <w:t>pra</w:t>
      </w:r>
      <w:r w:rsidR="00EB6B41">
        <w:rPr>
          <w:rFonts w:ascii="Arial" w:hAnsi="Arial" w:cs="Arial"/>
        </w:rPr>
        <w:t>wnym, organizacyjnym,</w:t>
      </w:r>
      <w:r w:rsidR="00D54F87" w:rsidRPr="00970DB0">
        <w:rPr>
          <w:rFonts w:ascii="Arial" w:hAnsi="Arial" w:cs="Arial"/>
        </w:rPr>
        <w:t xml:space="preserve"> technicznym itp.</w:t>
      </w:r>
    </w:p>
    <w:p w14:paraId="529A926F" w14:textId="77777777" w:rsidR="00692577" w:rsidRDefault="00692577" w:rsidP="005C45BC">
      <w:pPr>
        <w:tabs>
          <w:tab w:val="left" w:pos="709"/>
        </w:tabs>
        <w:spacing w:line="360" w:lineRule="auto"/>
        <w:ind w:left="709"/>
        <w:rPr>
          <w:rFonts w:ascii="Arial" w:hAnsi="Arial" w:cs="Arial"/>
        </w:rPr>
      </w:pPr>
    </w:p>
    <w:p w14:paraId="0EF094ED" w14:textId="77777777" w:rsidR="00FE7CF7" w:rsidRDefault="00FE7CF7" w:rsidP="00177455">
      <w:pPr>
        <w:tabs>
          <w:tab w:val="left" w:pos="709"/>
        </w:tabs>
        <w:spacing w:line="360" w:lineRule="auto"/>
        <w:ind w:left="709"/>
        <w:rPr>
          <w:rFonts w:ascii="Arial" w:hAnsi="Arial" w:cs="Arial"/>
        </w:rPr>
      </w:pPr>
      <w:r>
        <w:rPr>
          <w:rFonts w:ascii="Arial" w:hAnsi="Arial" w:cs="Arial"/>
        </w:rPr>
        <w:t>3.1</w:t>
      </w:r>
      <w:r w:rsidR="00D544A7">
        <w:rPr>
          <w:rFonts w:ascii="Arial" w:hAnsi="Arial" w:cs="Arial"/>
        </w:rPr>
        <w:t>.</w:t>
      </w:r>
      <w:r>
        <w:rPr>
          <w:rFonts w:ascii="Arial" w:hAnsi="Arial" w:cs="Arial"/>
        </w:rPr>
        <w:tab/>
        <w:t>Wymagania dotyczące funkcji obiektu</w:t>
      </w:r>
    </w:p>
    <w:p w14:paraId="3E8E1174" w14:textId="77777777" w:rsidR="00E82584" w:rsidRPr="00970DB0" w:rsidRDefault="00E82584" w:rsidP="00E82584">
      <w:pPr>
        <w:tabs>
          <w:tab w:val="left" w:pos="709"/>
        </w:tabs>
        <w:spacing w:line="360" w:lineRule="auto"/>
        <w:ind w:left="709"/>
        <w:rPr>
          <w:rFonts w:ascii="Arial" w:hAnsi="Arial" w:cs="Arial"/>
        </w:rPr>
      </w:pPr>
    </w:p>
    <w:p w14:paraId="6B40624F" w14:textId="77777777" w:rsidR="00D0100E" w:rsidRPr="005C45BC" w:rsidRDefault="00D54F87" w:rsidP="00E82584">
      <w:pPr>
        <w:tabs>
          <w:tab w:val="left" w:pos="709"/>
        </w:tabs>
        <w:spacing w:line="360" w:lineRule="auto"/>
        <w:ind w:left="709"/>
        <w:rPr>
          <w:rFonts w:ascii="Arial" w:hAnsi="Arial" w:cs="Arial"/>
        </w:rPr>
      </w:pPr>
      <w:r w:rsidRPr="00970DB0">
        <w:rPr>
          <w:rFonts w:ascii="Arial" w:hAnsi="Arial" w:cs="Arial"/>
        </w:rPr>
        <w:t>Zasadniczo</w:t>
      </w:r>
      <w:r w:rsidR="00D0100E" w:rsidRPr="00970DB0">
        <w:rPr>
          <w:rFonts w:ascii="Arial" w:hAnsi="Arial" w:cs="Arial"/>
        </w:rPr>
        <w:t xml:space="preserve"> nowy Budynek SOR ma zapewnić </w:t>
      </w:r>
      <w:r w:rsidRPr="00970DB0">
        <w:rPr>
          <w:rFonts w:ascii="Arial" w:hAnsi="Arial" w:cs="Arial"/>
        </w:rPr>
        <w:t>prawidłowe</w:t>
      </w:r>
      <w:r w:rsidR="00D0100E" w:rsidRPr="00970DB0">
        <w:rPr>
          <w:rFonts w:ascii="Arial" w:hAnsi="Arial" w:cs="Arial"/>
        </w:rPr>
        <w:t xml:space="preserve"> funkcjonowanie </w:t>
      </w:r>
      <w:r w:rsidR="00D0100E" w:rsidRPr="005C45BC">
        <w:rPr>
          <w:rFonts w:ascii="Arial" w:hAnsi="Arial" w:cs="Arial"/>
        </w:rPr>
        <w:t>zlokalizowanego w nim Oddziału SOR</w:t>
      </w:r>
      <w:r w:rsidR="00EB6B41" w:rsidRPr="005C45BC">
        <w:rPr>
          <w:rFonts w:ascii="Arial" w:hAnsi="Arial" w:cs="Arial"/>
        </w:rPr>
        <w:t xml:space="preserve"> oraz Działu Diagnostyki Obrazowej, spełniających</w:t>
      </w:r>
      <w:r w:rsidR="00D0100E" w:rsidRPr="005C45BC">
        <w:rPr>
          <w:rFonts w:ascii="Arial" w:hAnsi="Arial" w:cs="Arial"/>
        </w:rPr>
        <w:t xml:space="preserve"> </w:t>
      </w:r>
      <w:r w:rsidR="00692577" w:rsidRPr="005C45BC">
        <w:rPr>
          <w:rFonts w:ascii="Arial" w:hAnsi="Arial" w:cs="Arial"/>
        </w:rPr>
        <w:t xml:space="preserve">wszelkie </w:t>
      </w:r>
      <w:r w:rsidR="00EB6B41" w:rsidRPr="005C45BC">
        <w:rPr>
          <w:rFonts w:ascii="Arial" w:hAnsi="Arial" w:cs="Arial"/>
        </w:rPr>
        <w:t>wymagania jako integralne</w:t>
      </w:r>
      <w:r w:rsidR="00D0100E" w:rsidRPr="005C45BC">
        <w:rPr>
          <w:rFonts w:ascii="Arial" w:hAnsi="Arial" w:cs="Arial"/>
        </w:rPr>
        <w:t xml:space="preserve"> oddział</w:t>
      </w:r>
      <w:r w:rsidR="00EB6B41" w:rsidRPr="005C45BC">
        <w:rPr>
          <w:rFonts w:ascii="Arial" w:hAnsi="Arial" w:cs="Arial"/>
        </w:rPr>
        <w:t>y</w:t>
      </w:r>
      <w:r w:rsidR="00D0100E" w:rsidRPr="005C45BC">
        <w:rPr>
          <w:rFonts w:ascii="Arial" w:hAnsi="Arial" w:cs="Arial"/>
        </w:rPr>
        <w:t xml:space="preserve"> Szpitala.</w:t>
      </w:r>
      <w:r w:rsidR="006A4E9A" w:rsidRPr="005C45BC">
        <w:rPr>
          <w:rFonts w:ascii="Arial" w:hAnsi="Arial" w:cs="Arial"/>
        </w:rPr>
        <w:t xml:space="preserve"> </w:t>
      </w:r>
    </w:p>
    <w:p w14:paraId="2008625E" w14:textId="77777777" w:rsidR="00177455" w:rsidRPr="00970DB0" w:rsidRDefault="00177455" w:rsidP="00A0400F">
      <w:pPr>
        <w:tabs>
          <w:tab w:val="left" w:pos="709"/>
        </w:tabs>
        <w:spacing w:line="100" w:lineRule="atLeast"/>
        <w:ind w:left="709"/>
        <w:rPr>
          <w:rFonts w:ascii="Arial" w:hAnsi="Arial" w:cs="Arial"/>
        </w:rPr>
      </w:pPr>
    </w:p>
    <w:p w14:paraId="7CB278C0" w14:textId="77777777" w:rsidR="00893C02" w:rsidRPr="005A0E85" w:rsidRDefault="00893C02" w:rsidP="00A0400F">
      <w:pPr>
        <w:tabs>
          <w:tab w:val="left" w:pos="709"/>
        </w:tabs>
        <w:spacing w:line="100" w:lineRule="atLeast"/>
        <w:ind w:left="709"/>
        <w:rPr>
          <w:rFonts w:ascii="Arial" w:hAnsi="Arial" w:cs="Arial"/>
          <w:color w:val="000000" w:themeColor="text1"/>
        </w:rPr>
      </w:pPr>
      <w:r w:rsidRPr="00C76F6E">
        <w:rPr>
          <w:rFonts w:ascii="Arial" w:hAnsi="Arial" w:cs="Arial"/>
        </w:rPr>
        <w:t>3.1.1</w:t>
      </w:r>
      <w:r w:rsidR="00B3244F">
        <w:rPr>
          <w:rFonts w:ascii="Arial" w:hAnsi="Arial" w:cs="Arial"/>
        </w:rPr>
        <w:t>.</w:t>
      </w:r>
      <w:r w:rsidRPr="00C76F6E">
        <w:rPr>
          <w:rFonts w:ascii="Arial" w:hAnsi="Arial" w:cs="Arial"/>
        </w:rPr>
        <w:tab/>
      </w:r>
      <w:r w:rsidRPr="005A0E85">
        <w:rPr>
          <w:rFonts w:ascii="Arial" w:hAnsi="Arial" w:cs="Arial"/>
          <w:color w:val="000000" w:themeColor="text1"/>
        </w:rPr>
        <w:t>Wymagania</w:t>
      </w:r>
      <w:r w:rsidR="005C45BC" w:rsidRPr="005A0E85">
        <w:rPr>
          <w:rFonts w:ascii="Arial" w:hAnsi="Arial" w:cs="Arial"/>
          <w:color w:val="000000" w:themeColor="text1"/>
        </w:rPr>
        <w:t xml:space="preserve"> i uwarunkowania</w:t>
      </w:r>
      <w:r w:rsidRPr="005A0E85">
        <w:rPr>
          <w:rFonts w:ascii="Arial" w:hAnsi="Arial" w:cs="Arial"/>
          <w:color w:val="000000" w:themeColor="text1"/>
        </w:rPr>
        <w:t xml:space="preserve"> formalne</w:t>
      </w:r>
    </w:p>
    <w:p w14:paraId="65CF5E53" w14:textId="77777777" w:rsidR="00893C02" w:rsidRPr="005A0E85" w:rsidRDefault="00893C02" w:rsidP="00893C02">
      <w:pPr>
        <w:tabs>
          <w:tab w:val="left" w:pos="709"/>
        </w:tabs>
        <w:spacing w:line="100" w:lineRule="atLeast"/>
        <w:ind w:left="709"/>
        <w:jc w:val="both"/>
        <w:rPr>
          <w:rFonts w:ascii="Arial" w:hAnsi="Arial" w:cs="Arial"/>
          <w:color w:val="000000" w:themeColor="text1"/>
        </w:rPr>
      </w:pPr>
    </w:p>
    <w:p w14:paraId="5F628AAA" w14:textId="77777777" w:rsidR="001B4DAB" w:rsidRPr="005C45BC" w:rsidRDefault="001B4DAB" w:rsidP="001B4DAB">
      <w:pPr>
        <w:pStyle w:val="Tekstpodstawowywcity2"/>
        <w:spacing w:line="360" w:lineRule="auto"/>
        <w:ind w:left="0" w:firstLine="709"/>
        <w:rPr>
          <w:color w:val="auto"/>
        </w:rPr>
      </w:pPr>
      <w:r w:rsidRPr="005C45BC">
        <w:rPr>
          <w:color w:val="auto"/>
        </w:rPr>
        <w:t>Teren potencjalnej Inwestycji jest objęty obowiązującym miejscowym</w:t>
      </w:r>
      <w:r w:rsidR="00C72BD8" w:rsidRPr="005C45BC">
        <w:rPr>
          <w:color w:val="auto"/>
        </w:rPr>
        <w:t xml:space="preserve"> planem </w:t>
      </w:r>
      <w:r w:rsidR="00C72BD8" w:rsidRPr="005C45BC">
        <w:rPr>
          <w:color w:val="auto"/>
        </w:rPr>
        <w:tab/>
        <w:t>zagospodarowania przestrzennego</w:t>
      </w:r>
      <w:r w:rsidR="00BC57C2" w:rsidRPr="005C45BC">
        <w:rPr>
          <w:color w:val="auto"/>
        </w:rPr>
        <w:t xml:space="preserve"> obszaru „MOGI</w:t>
      </w:r>
      <w:r w:rsidR="005C45BC" w:rsidRPr="005C45BC">
        <w:rPr>
          <w:color w:val="auto"/>
        </w:rPr>
        <w:t>Ł</w:t>
      </w:r>
      <w:r w:rsidR="00BC57C2" w:rsidRPr="005C45BC">
        <w:rPr>
          <w:color w:val="auto"/>
        </w:rPr>
        <w:t xml:space="preserve">A II”. Inwestycja </w:t>
      </w:r>
      <w:r w:rsidRPr="005C45BC">
        <w:rPr>
          <w:color w:val="auto"/>
        </w:rPr>
        <w:t xml:space="preserve">nie leży </w:t>
      </w:r>
      <w:r w:rsidR="005C45BC" w:rsidRPr="005C45BC">
        <w:rPr>
          <w:color w:val="auto"/>
        </w:rPr>
        <w:tab/>
      </w:r>
      <w:r w:rsidRPr="005C45BC">
        <w:rPr>
          <w:color w:val="auto"/>
        </w:rPr>
        <w:t xml:space="preserve">w obszarze podlegającym ochronie </w:t>
      </w:r>
      <w:r w:rsidR="00C72BD8" w:rsidRPr="005C45BC">
        <w:rPr>
          <w:color w:val="auto"/>
        </w:rPr>
        <w:t xml:space="preserve">środowiskowej, krajobrazowej </w:t>
      </w:r>
      <w:r w:rsidR="005C45BC" w:rsidRPr="005C45BC">
        <w:rPr>
          <w:color w:val="auto"/>
        </w:rPr>
        <w:t xml:space="preserve">                               </w:t>
      </w:r>
      <w:r w:rsidR="005C45BC" w:rsidRPr="005C45BC">
        <w:rPr>
          <w:color w:val="auto"/>
        </w:rPr>
        <w:tab/>
      </w:r>
      <w:r w:rsidRPr="005C45BC">
        <w:rPr>
          <w:color w:val="auto"/>
        </w:rPr>
        <w:t xml:space="preserve">i archeologicznej. </w:t>
      </w:r>
      <w:r w:rsidR="00BC57C2" w:rsidRPr="005C45BC">
        <w:rPr>
          <w:color w:val="auto"/>
        </w:rPr>
        <w:tab/>
        <w:t>Obszar</w:t>
      </w:r>
      <w:r w:rsidR="00C72BD8" w:rsidRPr="005C45BC">
        <w:rPr>
          <w:color w:val="auto"/>
        </w:rPr>
        <w:t xml:space="preserve"> Szpitala </w:t>
      </w:r>
      <w:r w:rsidR="00BC57C2" w:rsidRPr="005C45BC">
        <w:rPr>
          <w:color w:val="auto"/>
        </w:rPr>
        <w:t xml:space="preserve">należy do wpisanego do Rejestru </w:t>
      </w:r>
      <w:r w:rsidR="005C45BC" w:rsidRPr="005C45BC">
        <w:rPr>
          <w:color w:val="auto"/>
        </w:rPr>
        <w:tab/>
      </w:r>
      <w:r w:rsidR="00BC57C2" w:rsidRPr="005C45BC">
        <w:rPr>
          <w:color w:val="auto"/>
        </w:rPr>
        <w:t xml:space="preserve">Zabytków układu urbanistycznego Nowej Huty, a istniejące budynki są ujęte </w:t>
      </w:r>
      <w:r w:rsidR="005C45BC">
        <w:rPr>
          <w:color w:val="auto"/>
        </w:rPr>
        <w:t xml:space="preserve">                    </w:t>
      </w:r>
      <w:r w:rsidR="005C45BC">
        <w:rPr>
          <w:color w:val="auto"/>
        </w:rPr>
        <w:tab/>
      </w:r>
      <w:r w:rsidR="00BC57C2" w:rsidRPr="005C45BC">
        <w:rPr>
          <w:color w:val="auto"/>
        </w:rPr>
        <w:t xml:space="preserve">w </w:t>
      </w:r>
      <w:r w:rsidR="005C45BC" w:rsidRPr="005C45BC">
        <w:rPr>
          <w:color w:val="auto"/>
        </w:rPr>
        <w:t>G</w:t>
      </w:r>
      <w:r w:rsidR="00BC57C2" w:rsidRPr="005C45BC">
        <w:rPr>
          <w:color w:val="auto"/>
        </w:rPr>
        <w:t xml:space="preserve">minnej ewidencji zabytków. </w:t>
      </w:r>
    </w:p>
    <w:p w14:paraId="626E86E7" w14:textId="77777777" w:rsidR="00904A07" w:rsidRPr="005A0E85" w:rsidRDefault="00BC57C2" w:rsidP="00904A07">
      <w:pPr>
        <w:pStyle w:val="Tekstpodstawowywcity2"/>
        <w:spacing w:line="360" w:lineRule="auto"/>
        <w:ind w:left="0" w:firstLine="709"/>
        <w:rPr>
          <w:color w:val="000000" w:themeColor="text1"/>
        </w:rPr>
      </w:pPr>
      <w:r w:rsidRPr="005C45BC">
        <w:rPr>
          <w:color w:val="auto"/>
        </w:rPr>
        <w:t xml:space="preserve">Wg ustaleń miejscowego planu zagospodarowania przestrzennego Szpital </w:t>
      </w:r>
      <w:r w:rsidR="005C45BC" w:rsidRPr="005C45BC">
        <w:rPr>
          <w:color w:val="auto"/>
        </w:rPr>
        <w:tab/>
      </w:r>
      <w:r w:rsidRPr="005C45BC">
        <w:rPr>
          <w:color w:val="auto"/>
        </w:rPr>
        <w:t xml:space="preserve">znajduje się na obszarze oznaczonym symbolem </w:t>
      </w:r>
      <w:r w:rsidRPr="007E013E">
        <w:rPr>
          <w:b/>
          <w:color w:val="auto"/>
        </w:rPr>
        <w:t>U.1</w:t>
      </w:r>
      <w:r w:rsidRPr="005C45BC">
        <w:rPr>
          <w:color w:val="auto"/>
        </w:rPr>
        <w:t xml:space="preserve">, o podstawowym </w:t>
      </w:r>
      <w:r w:rsidR="005C45BC" w:rsidRPr="005C45BC">
        <w:rPr>
          <w:color w:val="auto"/>
        </w:rPr>
        <w:tab/>
      </w:r>
      <w:r w:rsidRPr="005C45BC">
        <w:rPr>
          <w:color w:val="auto"/>
        </w:rPr>
        <w:t xml:space="preserve">przeznaczeniu pod </w:t>
      </w:r>
      <w:r w:rsidR="004B4E66" w:rsidRPr="005C45BC">
        <w:rPr>
          <w:color w:val="auto"/>
        </w:rPr>
        <w:tab/>
      </w:r>
      <w:r w:rsidRPr="005C45BC">
        <w:rPr>
          <w:color w:val="auto"/>
        </w:rPr>
        <w:t xml:space="preserve">zabudowę budynkami usługowymi. </w:t>
      </w:r>
      <w:r w:rsidR="00904A07" w:rsidRPr="005C45BC">
        <w:rPr>
          <w:color w:val="auto"/>
        </w:rPr>
        <w:t xml:space="preserve">Plan ustala szereg </w:t>
      </w:r>
      <w:r w:rsidR="005C45BC" w:rsidRPr="005C45BC">
        <w:rPr>
          <w:color w:val="auto"/>
        </w:rPr>
        <w:tab/>
      </w:r>
      <w:r w:rsidR="00904A07" w:rsidRPr="005C45BC">
        <w:rPr>
          <w:color w:val="auto"/>
        </w:rPr>
        <w:t xml:space="preserve">ograniczeń, </w:t>
      </w:r>
      <w:r w:rsidR="00904A07" w:rsidRPr="005A0E85">
        <w:rPr>
          <w:color w:val="000000" w:themeColor="text1"/>
        </w:rPr>
        <w:t>w tym</w:t>
      </w:r>
      <w:r w:rsidR="005C45BC" w:rsidRPr="005A0E85">
        <w:rPr>
          <w:color w:val="000000" w:themeColor="text1"/>
        </w:rPr>
        <w:t xml:space="preserve"> m.in.</w:t>
      </w:r>
      <w:r w:rsidR="00904A07" w:rsidRPr="005A0E85">
        <w:rPr>
          <w:color w:val="000000" w:themeColor="text1"/>
        </w:rPr>
        <w:t>:</w:t>
      </w:r>
    </w:p>
    <w:p w14:paraId="453A4261" w14:textId="77777777" w:rsidR="00904A07" w:rsidRPr="005C45BC" w:rsidRDefault="00904A07" w:rsidP="005C45BC">
      <w:pPr>
        <w:pStyle w:val="Tekstpodstawowywcity2"/>
        <w:numPr>
          <w:ilvl w:val="0"/>
          <w:numId w:val="40"/>
        </w:numPr>
        <w:spacing w:line="360" w:lineRule="auto"/>
        <w:ind w:hanging="720"/>
        <w:rPr>
          <w:color w:val="auto"/>
        </w:rPr>
      </w:pPr>
      <w:r w:rsidRPr="005C45BC">
        <w:rPr>
          <w:color w:val="auto"/>
        </w:rPr>
        <w:t>minimalny wskaźnik terenu biologicznie czynnego na poziomie 40%;</w:t>
      </w:r>
    </w:p>
    <w:p w14:paraId="671163BE" w14:textId="77777777" w:rsidR="00904A07" w:rsidRPr="005C45BC" w:rsidRDefault="00904A07" w:rsidP="005C45BC">
      <w:pPr>
        <w:pStyle w:val="Tekstpodstawowywcity2"/>
        <w:numPr>
          <w:ilvl w:val="0"/>
          <w:numId w:val="40"/>
        </w:numPr>
        <w:spacing w:line="360" w:lineRule="auto"/>
        <w:ind w:hanging="720"/>
        <w:rPr>
          <w:color w:val="auto"/>
        </w:rPr>
      </w:pPr>
      <w:r w:rsidRPr="005C45BC">
        <w:rPr>
          <w:color w:val="auto"/>
        </w:rPr>
        <w:t>wskaźnik intensywności zabudowy: 0,1 – 1;</w:t>
      </w:r>
    </w:p>
    <w:p w14:paraId="212C6E6E" w14:textId="77777777" w:rsidR="00904A07" w:rsidRPr="005C45BC" w:rsidRDefault="00904A07" w:rsidP="005C45BC">
      <w:pPr>
        <w:pStyle w:val="Tekstpodstawowywcity2"/>
        <w:numPr>
          <w:ilvl w:val="0"/>
          <w:numId w:val="40"/>
        </w:numPr>
        <w:spacing w:line="360" w:lineRule="auto"/>
        <w:ind w:hanging="720"/>
        <w:rPr>
          <w:color w:val="auto"/>
        </w:rPr>
      </w:pPr>
      <w:r w:rsidRPr="005C45BC">
        <w:rPr>
          <w:color w:val="auto"/>
        </w:rPr>
        <w:t xml:space="preserve">wysokość zabudowy dla </w:t>
      </w:r>
      <w:proofErr w:type="spellStart"/>
      <w:r w:rsidRPr="005C45BC">
        <w:rPr>
          <w:color w:val="auto"/>
        </w:rPr>
        <w:t>noworealizowanej</w:t>
      </w:r>
      <w:proofErr w:type="spellEnd"/>
      <w:r w:rsidRPr="005C45BC">
        <w:rPr>
          <w:color w:val="auto"/>
        </w:rPr>
        <w:t xml:space="preserve"> zabudowy do maksymalnie 18 m;</w:t>
      </w:r>
    </w:p>
    <w:p w14:paraId="409535D9" w14:textId="77777777" w:rsidR="00904A07" w:rsidRPr="005C45BC" w:rsidRDefault="00904A07" w:rsidP="005C45BC">
      <w:pPr>
        <w:pStyle w:val="Tekstpodstawowywcity2"/>
        <w:numPr>
          <w:ilvl w:val="0"/>
          <w:numId w:val="40"/>
        </w:numPr>
        <w:spacing w:line="360" w:lineRule="auto"/>
        <w:ind w:hanging="720"/>
        <w:rPr>
          <w:color w:val="auto"/>
        </w:rPr>
      </w:pPr>
      <w:r w:rsidRPr="005C45BC">
        <w:rPr>
          <w:color w:val="auto"/>
        </w:rPr>
        <w:t xml:space="preserve">nakaz ochrony formy architektonicznej istniejących budynków </w:t>
      </w:r>
      <w:r w:rsidR="005C45BC">
        <w:rPr>
          <w:color w:val="auto"/>
        </w:rPr>
        <w:t xml:space="preserve">                       </w:t>
      </w:r>
      <w:r w:rsidRPr="005C45BC">
        <w:rPr>
          <w:color w:val="auto"/>
        </w:rPr>
        <w:t xml:space="preserve">w zakresie bryły, gabarytów, kształtu dachów, wystroju, artykulacji </w:t>
      </w:r>
      <w:r w:rsidR="005C45BC">
        <w:rPr>
          <w:color w:val="auto"/>
        </w:rPr>
        <w:t xml:space="preserve">                    </w:t>
      </w:r>
      <w:r w:rsidRPr="005C45BC">
        <w:rPr>
          <w:color w:val="auto"/>
        </w:rPr>
        <w:lastRenderedPageBreak/>
        <w:t>i dekoracji elewacji, z dopuszczeniem m.in. rozbudowy i budowy nowych budynków</w:t>
      </w:r>
      <w:r w:rsidR="005C45BC">
        <w:rPr>
          <w:color w:val="auto"/>
        </w:rPr>
        <w:t>;</w:t>
      </w:r>
    </w:p>
    <w:p w14:paraId="373F8F0A" w14:textId="77777777" w:rsidR="00904A07" w:rsidRPr="005C45BC" w:rsidRDefault="00904A07" w:rsidP="005C45BC">
      <w:pPr>
        <w:pStyle w:val="Tekstpodstawowywcity2"/>
        <w:numPr>
          <w:ilvl w:val="0"/>
          <w:numId w:val="40"/>
        </w:numPr>
        <w:spacing w:line="360" w:lineRule="auto"/>
        <w:ind w:hanging="720"/>
        <w:rPr>
          <w:color w:val="auto"/>
        </w:rPr>
      </w:pPr>
      <w:r w:rsidRPr="005C45BC">
        <w:rPr>
          <w:color w:val="auto"/>
        </w:rPr>
        <w:t>nakaz stosowania dachówki do pokrycia dachów;</w:t>
      </w:r>
    </w:p>
    <w:p w14:paraId="1C5F37DE" w14:textId="77777777" w:rsidR="00904A07" w:rsidRPr="005C45BC" w:rsidRDefault="00904A07" w:rsidP="005C45BC">
      <w:pPr>
        <w:pStyle w:val="Tekstpodstawowywcity2"/>
        <w:numPr>
          <w:ilvl w:val="0"/>
          <w:numId w:val="40"/>
        </w:numPr>
        <w:spacing w:line="360" w:lineRule="auto"/>
        <w:ind w:hanging="720"/>
        <w:rPr>
          <w:color w:val="auto"/>
        </w:rPr>
      </w:pPr>
      <w:r w:rsidRPr="005C45BC">
        <w:rPr>
          <w:color w:val="auto"/>
        </w:rPr>
        <w:t>zakaz stosowania dachów płaskich.</w:t>
      </w:r>
    </w:p>
    <w:p w14:paraId="0BEF1332" w14:textId="77777777" w:rsidR="00BC57C2" w:rsidRPr="00970DB0" w:rsidRDefault="00BC57C2" w:rsidP="007740CE">
      <w:pPr>
        <w:tabs>
          <w:tab w:val="left" w:pos="709"/>
        </w:tabs>
        <w:spacing w:line="360" w:lineRule="auto"/>
        <w:ind w:left="709"/>
        <w:jc w:val="both"/>
        <w:rPr>
          <w:rFonts w:ascii="Arial" w:hAnsi="Arial" w:cs="Arial"/>
        </w:rPr>
      </w:pPr>
    </w:p>
    <w:p w14:paraId="6DC02CF1" w14:textId="77777777" w:rsidR="00602AE3" w:rsidRPr="005A0E85" w:rsidRDefault="00BC57C2" w:rsidP="007740CE">
      <w:pPr>
        <w:tabs>
          <w:tab w:val="left" w:pos="709"/>
        </w:tabs>
        <w:spacing w:line="360" w:lineRule="auto"/>
        <w:ind w:left="709"/>
        <w:jc w:val="both"/>
        <w:rPr>
          <w:rFonts w:ascii="Arial" w:hAnsi="Arial" w:cs="Arial"/>
          <w:color w:val="000000" w:themeColor="text1"/>
        </w:rPr>
      </w:pPr>
      <w:r>
        <w:rPr>
          <w:rFonts w:ascii="Arial" w:hAnsi="Arial" w:cs="Arial"/>
        </w:rPr>
        <w:t>Projekt budowlany dla nowego B</w:t>
      </w:r>
      <w:r w:rsidR="00893C02" w:rsidRPr="00970DB0">
        <w:rPr>
          <w:rFonts w:ascii="Arial" w:hAnsi="Arial" w:cs="Arial"/>
        </w:rPr>
        <w:t xml:space="preserve">udynku SOR </w:t>
      </w:r>
      <w:r w:rsidR="00C71B03" w:rsidRPr="00970DB0">
        <w:rPr>
          <w:rFonts w:ascii="Arial" w:hAnsi="Arial" w:cs="Arial"/>
        </w:rPr>
        <w:t xml:space="preserve">pod względem wymagań odnośnie obiektów służby zdrowia </w:t>
      </w:r>
      <w:r w:rsidR="00893C02" w:rsidRPr="00970DB0">
        <w:rPr>
          <w:rFonts w:ascii="Arial" w:hAnsi="Arial" w:cs="Arial"/>
        </w:rPr>
        <w:t>winien spełniać wymagania Rozporządzenia Ministra Zdrowia z 3 listopada 2011 r. w sprawie szpitalnego oddziału ratunkowego, opublikowanego jako  Obwieszczenie Ministra Zdrowia z dnia 25 kwietnia 2018 r. w sprawie ogłoszenia jednolitego tekstu rozporządzenia Ministra Zdrowia w sprawie szpitalnego oddziału ratunkowego</w:t>
      </w:r>
      <w:r w:rsidR="00EB35A2" w:rsidRPr="00970DB0">
        <w:rPr>
          <w:rFonts w:ascii="Arial" w:hAnsi="Arial" w:cs="Arial"/>
        </w:rPr>
        <w:t xml:space="preserve">, przy czym obowiązujące będzie rozporządzenie Ministra Zdrowia w tym zakresie aktualne dla </w:t>
      </w:r>
      <w:r w:rsidR="00124E8A" w:rsidRPr="00970DB0">
        <w:rPr>
          <w:rFonts w:ascii="Arial" w:hAnsi="Arial" w:cs="Arial"/>
        </w:rPr>
        <w:t>daty złożenia projektu budowlanego do organu wydającego pozwolenie na budowę.</w:t>
      </w:r>
      <w:r w:rsidR="005C45BC">
        <w:rPr>
          <w:rFonts w:ascii="Arial" w:hAnsi="Arial" w:cs="Arial"/>
        </w:rPr>
        <w:t xml:space="preserve"> </w:t>
      </w:r>
      <w:r w:rsidR="00602AE3" w:rsidRPr="00970DB0">
        <w:rPr>
          <w:rFonts w:ascii="Arial" w:hAnsi="Arial" w:cs="Arial"/>
        </w:rPr>
        <w:t xml:space="preserve">W zakresie formy i zawartości projektu </w:t>
      </w:r>
      <w:r w:rsidR="00602AE3" w:rsidRPr="005A0E85">
        <w:rPr>
          <w:rFonts w:ascii="Arial" w:hAnsi="Arial" w:cs="Arial"/>
          <w:color w:val="000000" w:themeColor="text1"/>
        </w:rPr>
        <w:t>budowlanego winien on spełniać wymagania aktualnego Prawa Budowlanego</w:t>
      </w:r>
      <w:r w:rsidR="00826A5F" w:rsidRPr="005A0E85">
        <w:rPr>
          <w:rFonts w:ascii="Arial" w:hAnsi="Arial" w:cs="Arial"/>
          <w:color w:val="000000" w:themeColor="text1"/>
        </w:rPr>
        <w:t xml:space="preserve"> i obowiązujących przepisów towarzyszących</w:t>
      </w:r>
      <w:r w:rsidR="00602AE3" w:rsidRPr="005A0E85">
        <w:rPr>
          <w:rFonts w:ascii="Arial" w:hAnsi="Arial" w:cs="Arial"/>
          <w:color w:val="000000" w:themeColor="text1"/>
        </w:rPr>
        <w:t>.</w:t>
      </w:r>
    </w:p>
    <w:p w14:paraId="00891A35" w14:textId="77777777" w:rsidR="00124E8A" w:rsidRDefault="00124E8A" w:rsidP="007740CE">
      <w:pPr>
        <w:tabs>
          <w:tab w:val="left" w:pos="709"/>
        </w:tabs>
        <w:spacing w:line="360" w:lineRule="auto"/>
        <w:ind w:left="709"/>
        <w:jc w:val="both"/>
        <w:rPr>
          <w:rFonts w:ascii="Arial" w:hAnsi="Arial" w:cs="Arial"/>
        </w:rPr>
      </w:pPr>
    </w:p>
    <w:p w14:paraId="26BF1216" w14:textId="77777777" w:rsidR="00FC2F33" w:rsidRPr="00970DB0" w:rsidRDefault="00FC2F33" w:rsidP="00893C02">
      <w:pPr>
        <w:tabs>
          <w:tab w:val="left" w:pos="709"/>
        </w:tabs>
        <w:spacing w:line="100" w:lineRule="atLeast"/>
        <w:ind w:left="709"/>
        <w:jc w:val="both"/>
        <w:rPr>
          <w:rFonts w:ascii="Arial" w:hAnsi="Arial" w:cs="Arial"/>
        </w:rPr>
      </w:pPr>
      <w:r>
        <w:rPr>
          <w:rFonts w:ascii="Arial" w:hAnsi="Arial" w:cs="Arial"/>
        </w:rPr>
        <w:t>3.1.1.1</w:t>
      </w:r>
      <w:r>
        <w:rPr>
          <w:rFonts w:ascii="Arial" w:hAnsi="Arial" w:cs="Arial"/>
        </w:rPr>
        <w:tab/>
      </w:r>
      <w:r w:rsidR="00602AE3" w:rsidRPr="00970DB0">
        <w:rPr>
          <w:rFonts w:ascii="Arial" w:hAnsi="Arial" w:cs="Arial"/>
        </w:rPr>
        <w:t xml:space="preserve">Wymagania odnośnie </w:t>
      </w:r>
      <w:r w:rsidRPr="00970DB0">
        <w:rPr>
          <w:rFonts w:ascii="Arial" w:hAnsi="Arial" w:cs="Arial"/>
        </w:rPr>
        <w:t>Oddział</w:t>
      </w:r>
      <w:r w:rsidR="00602AE3" w:rsidRPr="00970DB0">
        <w:rPr>
          <w:rFonts w:ascii="Arial" w:hAnsi="Arial" w:cs="Arial"/>
        </w:rPr>
        <w:t>u</w:t>
      </w:r>
      <w:r w:rsidRPr="00970DB0">
        <w:rPr>
          <w:rFonts w:ascii="Arial" w:hAnsi="Arial" w:cs="Arial"/>
        </w:rPr>
        <w:t xml:space="preserve"> SOR</w:t>
      </w:r>
    </w:p>
    <w:p w14:paraId="0B259DA1" w14:textId="77777777" w:rsidR="00FC2F33" w:rsidRPr="00970DB0" w:rsidRDefault="00FC2F33" w:rsidP="00893C02">
      <w:pPr>
        <w:tabs>
          <w:tab w:val="left" w:pos="709"/>
        </w:tabs>
        <w:spacing w:line="100" w:lineRule="atLeast"/>
        <w:ind w:left="709"/>
        <w:jc w:val="both"/>
        <w:rPr>
          <w:rFonts w:ascii="Arial" w:hAnsi="Arial" w:cs="Arial"/>
        </w:rPr>
      </w:pPr>
    </w:p>
    <w:p w14:paraId="3D1CDAFB" w14:textId="77777777" w:rsidR="006A013E" w:rsidRPr="00970DB0" w:rsidRDefault="006A013E" w:rsidP="006A013E">
      <w:pPr>
        <w:autoSpaceDE w:val="0"/>
        <w:autoSpaceDN w:val="0"/>
        <w:adjustRightInd w:val="0"/>
        <w:spacing w:line="360" w:lineRule="auto"/>
        <w:ind w:left="709"/>
        <w:jc w:val="both"/>
        <w:rPr>
          <w:rFonts w:ascii="Arial" w:eastAsia="TTE2337770t00" w:hAnsi="Arial" w:cs="Arial"/>
        </w:rPr>
      </w:pPr>
      <w:r w:rsidRPr="00970DB0">
        <w:rPr>
          <w:rFonts w:ascii="Arial" w:eastAsia="TTE2337770t00" w:hAnsi="Arial" w:cs="Arial"/>
        </w:rPr>
        <w:t>Projektowany O</w:t>
      </w:r>
      <w:r w:rsidR="00970DB0" w:rsidRPr="00970DB0">
        <w:rPr>
          <w:rFonts w:ascii="Arial" w:eastAsia="TTE2337770t00" w:hAnsi="Arial" w:cs="Arial"/>
        </w:rPr>
        <w:t>biekt powi</w:t>
      </w:r>
      <w:r w:rsidRPr="00970DB0">
        <w:rPr>
          <w:rFonts w:ascii="Arial" w:eastAsia="TTE2337770t00" w:hAnsi="Arial" w:cs="Arial"/>
        </w:rPr>
        <w:t>nien być nowoczesny i innowacyjny, przyjazny dla użytkowników w zakresie rozwiązań funkcjonalnych</w:t>
      </w:r>
      <w:r w:rsidR="00826A5F">
        <w:rPr>
          <w:rFonts w:ascii="Arial" w:eastAsia="TTE2337770t00" w:hAnsi="Arial" w:cs="Arial"/>
        </w:rPr>
        <w:t>,</w:t>
      </w:r>
      <w:r w:rsidRPr="00970DB0">
        <w:rPr>
          <w:rFonts w:ascii="Arial" w:eastAsia="TTE2337770t00" w:hAnsi="Arial" w:cs="Arial"/>
        </w:rPr>
        <w:t xml:space="preserve"> </w:t>
      </w:r>
      <w:r w:rsidRPr="005A0E85">
        <w:rPr>
          <w:rFonts w:ascii="Arial" w:eastAsia="TTE2337770t00" w:hAnsi="Arial" w:cs="Arial"/>
          <w:color w:val="000000" w:themeColor="text1"/>
        </w:rPr>
        <w:t xml:space="preserve">a przy tym </w:t>
      </w:r>
      <w:r w:rsidR="00826A5F" w:rsidRPr="005A0E85">
        <w:rPr>
          <w:rFonts w:ascii="Arial" w:eastAsia="TTE2337770t00" w:hAnsi="Arial" w:cs="Arial"/>
          <w:color w:val="000000" w:themeColor="text1"/>
        </w:rPr>
        <w:t>ekonomiczny</w:t>
      </w:r>
      <w:r w:rsidRPr="005A0E85">
        <w:rPr>
          <w:rFonts w:ascii="Arial" w:eastAsia="TTE2337770t00" w:hAnsi="Arial" w:cs="Arial"/>
          <w:color w:val="000000" w:themeColor="text1"/>
        </w:rPr>
        <w:t xml:space="preserve">                         w eksploatacji. W zakresie rozwiązań funkcjonaln</w:t>
      </w:r>
      <w:r w:rsidRPr="00970DB0">
        <w:rPr>
          <w:rFonts w:ascii="Arial" w:eastAsia="TTE2337770t00" w:hAnsi="Arial" w:cs="Arial"/>
        </w:rPr>
        <w:t>ych, architektonicznych, konstrukcyjnych i instalacyjnych powinien nawiązywać do najlepszych przykładów podobnych obiektów.</w:t>
      </w:r>
    </w:p>
    <w:p w14:paraId="170994D5" w14:textId="77777777" w:rsidR="00376EE3" w:rsidRPr="00970DB0" w:rsidRDefault="00376EE3" w:rsidP="006A013E">
      <w:pPr>
        <w:autoSpaceDE w:val="0"/>
        <w:autoSpaceDN w:val="0"/>
        <w:adjustRightInd w:val="0"/>
        <w:spacing w:line="360" w:lineRule="auto"/>
        <w:ind w:left="709"/>
        <w:jc w:val="both"/>
        <w:rPr>
          <w:rFonts w:ascii="Arial" w:eastAsia="TTE2337770t00" w:hAnsi="Arial" w:cs="Arial"/>
        </w:rPr>
      </w:pPr>
    </w:p>
    <w:p w14:paraId="659F6FAA" w14:textId="77777777" w:rsidR="00124E8A" w:rsidRPr="00970DB0" w:rsidRDefault="00C72E0E" w:rsidP="00644DFC">
      <w:pPr>
        <w:tabs>
          <w:tab w:val="left" w:pos="709"/>
        </w:tabs>
        <w:spacing w:line="360" w:lineRule="auto"/>
        <w:ind w:left="709"/>
        <w:jc w:val="both"/>
        <w:rPr>
          <w:rFonts w:ascii="Arial" w:hAnsi="Arial" w:cs="Arial"/>
        </w:rPr>
      </w:pPr>
      <w:r w:rsidRPr="00D544A7">
        <w:rPr>
          <w:rFonts w:ascii="Arial" w:hAnsi="Arial" w:cs="Arial"/>
        </w:rPr>
        <w:t xml:space="preserve">Niezależnie od </w:t>
      </w:r>
      <w:r w:rsidR="00FC2F33" w:rsidRPr="00D544A7">
        <w:rPr>
          <w:rFonts w:ascii="Arial" w:hAnsi="Arial" w:cs="Arial"/>
        </w:rPr>
        <w:t xml:space="preserve">rozwiązań </w:t>
      </w:r>
      <w:r w:rsidRPr="00D544A7">
        <w:rPr>
          <w:rFonts w:ascii="Arial" w:hAnsi="Arial" w:cs="Arial"/>
        </w:rPr>
        <w:t xml:space="preserve">przedstawionych </w:t>
      </w:r>
      <w:r w:rsidR="00FC2F33" w:rsidRPr="00D544A7">
        <w:rPr>
          <w:rFonts w:ascii="Arial" w:hAnsi="Arial" w:cs="Arial"/>
        </w:rPr>
        <w:t>w</w:t>
      </w:r>
      <w:r w:rsidR="00826A5F" w:rsidRPr="00D544A7">
        <w:rPr>
          <w:rFonts w:ascii="Arial" w:hAnsi="Arial" w:cs="Arial"/>
        </w:rPr>
        <w:t>e</w:t>
      </w:r>
      <w:r w:rsidRPr="00D544A7">
        <w:rPr>
          <w:rFonts w:ascii="Arial" w:hAnsi="Arial" w:cs="Arial"/>
        </w:rPr>
        <w:t xml:space="preserve"> </w:t>
      </w:r>
      <w:r w:rsidR="00826A5F" w:rsidRPr="00D544A7">
        <w:rPr>
          <w:rFonts w:ascii="Arial" w:hAnsi="Arial" w:cs="Arial"/>
        </w:rPr>
        <w:t>Wstępnej k</w:t>
      </w:r>
      <w:r w:rsidR="00FC2F33" w:rsidRPr="00D544A7">
        <w:rPr>
          <w:rFonts w:ascii="Arial" w:hAnsi="Arial" w:cs="Arial"/>
        </w:rPr>
        <w:t xml:space="preserve">oncepcji </w:t>
      </w:r>
      <w:r w:rsidR="00826A5F" w:rsidRPr="00D544A7">
        <w:rPr>
          <w:rFonts w:ascii="Arial" w:hAnsi="Arial" w:cs="Arial"/>
        </w:rPr>
        <w:t>a</w:t>
      </w:r>
      <w:r w:rsidR="00FC2F33" w:rsidRPr="00D544A7">
        <w:rPr>
          <w:rFonts w:ascii="Arial" w:hAnsi="Arial" w:cs="Arial"/>
        </w:rPr>
        <w:t>rchitektonicznej</w:t>
      </w:r>
      <w:r w:rsidRPr="00D544A7">
        <w:rPr>
          <w:rFonts w:ascii="Arial" w:hAnsi="Arial" w:cs="Arial"/>
        </w:rPr>
        <w:t>,</w:t>
      </w:r>
      <w:r w:rsidRPr="00970DB0">
        <w:rPr>
          <w:rFonts w:ascii="Arial" w:hAnsi="Arial" w:cs="Arial"/>
        </w:rPr>
        <w:t xml:space="preserve"> </w:t>
      </w:r>
      <w:r w:rsidRPr="005A0E85">
        <w:rPr>
          <w:rFonts w:ascii="Arial" w:hAnsi="Arial" w:cs="Arial"/>
          <w:color w:val="000000" w:themeColor="text1"/>
          <w:highlight w:val="yellow"/>
        </w:rPr>
        <w:t>w</w:t>
      </w:r>
      <w:r w:rsidR="00B600BE" w:rsidRPr="005A0E85">
        <w:rPr>
          <w:rFonts w:ascii="Arial" w:hAnsi="Arial" w:cs="Arial"/>
          <w:color w:val="000000" w:themeColor="text1"/>
          <w:highlight w:val="yellow"/>
        </w:rPr>
        <w:t xml:space="preserve"> zakresie postanowień</w:t>
      </w:r>
      <w:r w:rsidR="00124E8A" w:rsidRPr="005A0E85">
        <w:rPr>
          <w:rFonts w:ascii="Arial" w:hAnsi="Arial" w:cs="Arial"/>
          <w:color w:val="000000" w:themeColor="text1"/>
          <w:highlight w:val="yellow"/>
        </w:rPr>
        <w:t xml:space="preserve"> Rozporządzenia Ministra Zdrowia </w:t>
      </w:r>
      <w:r w:rsidR="00826A5F" w:rsidRPr="005A0E85">
        <w:rPr>
          <w:rFonts w:ascii="Arial" w:hAnsi="Arial" w:cs="Arial"/>
          <w:color w:val="000000" w:themeColor="text1"/>
          <w:highlight w:val="yellow"/>
        </w:rPr>
        <w:t xml:space="preserve">              </w:t>
      </w:r>
      <w:r w:rsidR="00124E8A" w:rsidRPr="005A0E85">
        <w:rPr>
          <w:rFonts w:ascii="Arial" w:hAnsi="Arial" w:cs="Arial"/>
          <w:color w:val="000000" w:themeColor="text1"/>
          <w:highlight w:val="yellow"/>
        </w:rPr>
        <w:t xml:space="preserve">z 3 listopada 2011 r. </w:t>
      </w:r>
      <w:r w:rsidR="00000575" w:rsidRPr="005A0E85">
        <w:rPr>
          <w:rFonts w:ascii="Arial" w:hAnsi="Arial" w:cs="Arial"/>
          <w:color w:val="000000" w:themeColor="text1"/>
          <w:highlight w:val="yellow"/>
        </w:rPr>
        <w:t>(z późniejszymi</w:t>
      </w:r>
      <w:r w:rsidR="00960369" w:rsidRPr="005A0E85">
        <w:rPr>
          <w:rFonts w:ascii="Arial" w:hAnsi="Arial" w:cs="Arial"/>
          <w:color w:val="000000" w:themeColor="text1"/>
          <w:highlight w:val="yellow"/>
        </w:rPr>
        <w:t xml:space="preserve"> zmianami</w:t>
      </w:r>
      <w:r w:rsidR="00000575" w:rsidRPr="005A0E85">
        <w:rPr>
          <w:rFonts w:ascii="Arial" w:hAnsi="Arial" w:cs="Arial"/>
          <w:color w:val="000000" w:themeColor="text1"/>
          <w:highlight w:val="yellow"/>
        </w:rPr>
        <w:t>)</w:t>
      </w:r>
      <w:r w:rsidR="00960369" w:rsidRPr="005A0E85">
        <w:rPr>
          <w:rFonts w:ascii="Arial" w:hAnsi="Arial" w:cs="Arial"/>
          <w:color w:val="000000" w:themeColor="text1"/>
          <w:highlight w:val="yellow"/>
        </w:rPr>
        <w:t xml:space="preserve"> </w:t>
      </w:r>
      <w:r w:rsidR="00124E8A" w:rsidRPr="005A0E85">
        <w:rPr>
          <w:rFonts w:ascii="Arial" w:hAnsi="Arial" w:cs="Arial"/>
          <w:color w:val="000000" w:themeColor="text1"/>
          <w:highlight w:val="yellow"/>
        </w:rPr>
        <w:t>w sprawie szpitalnego oddziału ratunkowego</w:t>
      </w:r>
      <w:r w:rsidR="00826A5F" w:rsidRPr="005A0E85">
        <w:rPr>
          <w:rFonts w:ascii="Arial" w:hAnsi="Arial" w:cs="Arial"/>
          <w:color w:val="000000" w:themeColor="text1"/>
          <w:highlight w:val="yellow"/>
        </w:rPr>
        <w:t>,</w:t>
      </w:r>
      <w:r w:rsidR="00124E8A" w:rsidRPr="005A0E85">
        <w:rPr>
          <w:rFonts w:ascii="Arial" w:hAnsi="Arial" w:cs="Arial"/>
          <w:color w:val="000000" w:themeColor="text1"/>
        </w:rPr>
        <w:t xml:space="preserve"> </w:t>
      </w:r>
      <w:r w:rsidR="00124E8A" w:rsidRPr="00970DB0">
        <w:rPr>
          <w:rFonts w:ascii="Arial" w:hAnsi="Arial" w:cs="Arial"/>
        </w:rPr>
        <w:t xml:space="preserve">projekt </w:t>
      </w:r>
      <w:r w:rsidR="00B600BE" w:rsidRPr="00970DB0">
        <w:rPr>
          <w:rFonts w:ascii="Arial" w:hAnsi="Arial" w:cs="Arial"/>
        </w:rPr>
        <w:t>obiektu SOR w zakresie szpitalnego oddziału ratunkowego, zwanego dalej Oddziałem</w:t>
      </w:r>
      <w:r w:rsidR="0069063A" w:rsidRPr="00970DB0">
        <w:rPr>
          <w:rFonts w:ascii="Arial" w:hAnsi="Arial" w:cs="Arial"/>
        </w:rPr>
        <w:t xml:space="preserve"> SOR</w:t>
      </w:r>
      <w:r w:rsidR="00B600BE" w:rsidRPr="00970DB0">
        <w:rPr>
          <w:rFonts w:ascii="Arial" w:hAnsi="Arial" w:cs="Arial"/>
        </w:rPr>
        <w:t xml:space="preserve">, </w:t>
      </w:r>
      <w:r w:rsidR="00124E8A" w:rsidRPr="00970DB0">
        <w:rPr>
          <w:rFonts w:ascii="Arial" w:hAnsi="Arial" w:cs="Arial"/>
        </w:rPr>
        <w:t>winien uwzględniać:</w:t>
      </w:r>
    </w:p>
    <w:p w14:paraId="308BC71E" w14:textId="77777777" w:rsidR="00B600BE"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a)</w:t>
      </w:r>
      <w:r w:rsidR="00C72E0E" w:rsidRPr="00970DB0">
        <w:rPr>
          <w:rFonts w:ascii="Arial" w:hAnsi="Arial" w:cs="Arial"/>
        </w:rPr>
        <w:t xml:space="preserve"> L</w:t>
      </w:r>
      <w:r w:rsidR="00B600BE" w:rsidRPr="00970DB0">
        <w:rPr>
          <w:rFonts w:ascii="Arial" w:hAnsi="Arial" w:cs="Arial"/>
        </w:rPr>
        <w:t>okalizację Oddziału</w:t>
      </w:r>
      <w:r w:rsidR="0069063A" w:rsidRPr="00970DB0">
        <w:rPr>
          <w:rFonts w:ascii="Arial" w:hAnsi="Arial" w:cs="Arial"/>
        </w:rPr>
        <w:t xml:space="preserve"> SOR</w:t>
      </w:r>
      <w:r w:rsidR="00B600BE" w:rsidRPr="00970DB0">
        <w:rPr>
          <w:rFonts w:ascii="Arial" w:hAnsi="Arial" w:cs="Arial"/>
        </w:rPr>
        <w:t xml:space="preserve"> na poziomie wejścia dla pieszych i podjazdu specjalistycznych środków transportu sanitarnego, z osobnym wejściem dla pieszych oddzielonym od trasy podjazdu specjalistycznych środków transpo</w:t>
      </w:r>
      <w:r w:rsidR="00C72E0E" w:rsidRPr="00970DB0">
        <w:rPr>
          <w:rFonts w:ascii="Arial" w:hAnsi="Arial" w:cs="Arial"/>
        </w:rPr>
        <w:t>r</w:t>
      </w:r>
      <w:r w:rsidR="00B600BE" w:rsidRPr="00970DB0">
        <w:rPr>
          <w:rFonts w:ascii="Arial" w:hAnsi="Arial" w:cs="Arial"/>
        </w:rPr>
        <w:t>tu sanitarnego</w:t>
      </w:r>
      <w:r w:rsidR="00826A5F">
        <w:rPr>
          <w:rFonts w:ascii="Arial" w:hAnsi="Arial" w:cs="Arial"/>
        </w:rPr>
        <w:t>;</w:t>
      </w:r>
    </w:p>
    <w:p w14:paraId="7D62951F" w14:textId="77777777" w:rsidR="00B600BE"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lastRenderedPageBreak/>
        <w:t>b)</w:t>
      </w:r>
      <w:r w:rsidR="00B600BE" w:rsidRPr="00970DB0">
        <w:rPr>
          <w:rFonts w:ascii="Arial" w:hAnsi="Arial" w:cs="Arial"/>
        </w:rPr>
        <w:t xml:space="preserve"> </w:t>
      </w:r>
      <w:r w:rsidR="00C72E0E" w:rsidRPr="00970DB0">
        <w:rPr>
          <w:rFonts w:ascii="Arial" w:hAnsi="Arial" w:cs="Arial"/>
        </w:rPr>
        <w:t>W</w:t>
      </w:r>
      <w:r w:rsidR="00B600BE" w:rsidRPr="00970DB0">
        <w:rPr>
          <w:rFonts w:ascii="Arial" w:hAnsi="Arial" w:cs="Arial"/>
        </w:rPr>
        <w:t xml:space="preserve">ejście </w:t>
      </w:r>
      <w:r w:rsidR="00C72E0E" w:rsidRPr="00970DB0">
        <w:rPr>
          <w:rFonts w:ascii="Arial" w:hAnsi="Arial" w:cs="Arial"/>
        </w:rPr>
        <w:t xml:space="preserve">dla pieszych i podjazd specjalistycznych środków transportu sanitarnego do Oddziału </w:t>
      </w:r>
      <w:r w:rsidR="0069063A" w:rsidRPr="00970DB0">
        <w:rPr>
          <w:rFonts w:ascii="Arial" w:hAnsi="Arial" w:cs="Arial"/>
        </w:rPr>
        <w:t xml:space="preserve">SOR </w:t>
      </w:r>
      <w:r w:rsidR="00C72E0E" w:rsidRPr="00970DB0">
        <w:rPr>
          <w:rFonts w:ascii="Arial" w:hAnsi="Arial" w:cs="Arial"/>
        </w:rPr>
        <w:t xml:space="preserve">winny być zadaszone, podjazd zamykany </w:t>
      </w:r>
      <w:r w:rsidR="00F614D8">
        <w:rPr>
          <w:rFonts w:ascii="Arial" w:hAnsi="Arial" w:cs="Arial"/>
        </w:rPr>
        <w:t xml:space="preserve">                   </w:t>
      </w:r>
      <w:r w:rsidR="00C72E0E" w:rsidRPr="00970DB0">
        <w:rPr>
          <w:rFonts w:ascii="Arial" w:hAnsi="Arial" w:cs="Arial"/>
        </w:rPr>
        <w:t>i otwierany automatycznie, przelotowy dla ruchu oraz wyraźnie oznakowany wzdłuż drogi dojścia i dojazdu</w:t>
      </w:r>
      <w:r w:rsidR="00260949">
        <w:rPr>
          <w:rFonts w:ascii="Arial" w:hAnsi="Arial" w:cs="Arial"/>
        </w:rPr>
        <w:t>;</w:t>
      </w:r>
    </w:p>
    <w:p w14:paraId="49FFD48D" w14:textId="77777777" w:rsidR="00124E8A" w:rsidRPr="00826A5F" w:rsidRDefault="00933DCB" w:rsidP="00644DFC">
      <w:pPr>
        <w:tabs>
          <w:tab w:val="left" w:pos="709"/>
        </w:tabs>
        <w:spacing w:line="360" w:lineRule="auto"/>
        <w:ind w:left="709"/>
        <w:jc w:val="both"/>
        <w:rPr>
          <w:rFonts w:ascii="Arial" w:hAnsi="Arial" w:cs="Arial"/>
        </w:rPr>
      </w:pPr>
      <w:r w:rsidRPr="00970DB0">
        <w:rPr>
          <w:rFonts w:ascii="Arial" w:hAnsi="Arial" w:cs="Arial"/>
        </w:rPr>
        <w:t>c)</w:t>
      </w:r>
      <w:r w:rsidR="00C72E0E" w:rsidRPr="00970DB0">
        <w:rPr>
          <w:rFonts w:ascii="Arial" w:hAnsi="Arial" w:cs="Arial"/>
        </w:rPr>
        <w:t xml:space="preserve"> Bezkolizyjny dojazd specjalistycznych środków transportu sanitarnego pod </w:t>
      </w:r>
      <w:r w:rsidR="004B4E66" w:rsidRPr="00826A5F">
        <w:rPr>
          <w:rFonts w:ascii="Arial" w:hAnsi="Arial" w:cs="Arial"/>
        </w:rPr>
        <w:t xml:space="preserve">Budynek </w:t>
      </w:r>
      <w:r w:rsidR="0069063A" w:rsidRPr="00826A5F">
        <w:rPr>
          <w:rFonts w:ascii="Arial" w:hAnsi="Arial" w:cs="Arial"/>
        </w:rPr>
        <w:t>SOR</w:t>
      </w:r>
      <w:r w:rsidR="00260949">
        <w:rPr>
          <w:rFonts w:ascii="Arial" w:hAnsi="Arial" w:cs="Arial"/>
        </w:rPr>
        <w:t>;</w:t>
      </w:r>
    </w:p>
    <w:p w14:paraId="7689FCA9" w14:textId="77777777" w:rsidR="00C72E0E"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d)</w:t>
      </w:r>
      <w:r w:rsidR="00C72E0E" w:rsidRPr="00970DB0">
        <w:rPr>
          <w:rFonts w:ascii="Arial" w:hAnsi="Arial" w:cs="Arial"/>
        </w:rPr>
        <w:t xml:space="preserve"> Wejście dla pieszych oraz podjazd specjalistycznych środków transportu sanitarnego zorganizowany niezależnie od innych wejść i podjazdów do szpitala, z przystosowaniem dla potrzeb osób niepełnosprawnych</w:t>
      </w:r>
      <w:r w:rsidR="00260949">
        <w:rPr>
          <w:rFonts w:ascii="Arial" w:hAnsi="Arial" w:cs="Arial"/>
        </w:rPr>
        <w:t>;</w:t>
      </w:r>
    </w:p>
    <w:p w14:paraId="26AEDEA0" w14:textId="77777777" w:rsidR="00C72E0E"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e)</w:t>
      </w:r>
      <w:r w:rsidR="001D6C5B" w:rsidRPr="00970DB0">
        <w:rPr>
          <w:rFonts w:ascii="Arial" w:hAnsi="Arial" w:cs="Arial"/>
        </w:rPr>
        <w:t xml:space="preserve"> Lokalizacja Oddziału</w:t>
      </w:r>
      <w:r w:rsidR="0069063A" w:rsidRPr="00970DB0">
        <w:rPr>
          <w:rFonts w:ascii="Arial" w:hAnsi="Arial" w:cs="Arial"/>
        </w:rPr>
        <w:t xml:space="preserve"> SOR</w:t>
      </w:r>
      <w:r w:rsidR="001D6C5B" w:rsidRPr="00970DB0">
        <w:rPr>
          <w:rFonts w:ascii="Arial" w:hAnsi="Arial" w:cs="Arial"/>
        </w:rPr>
        <w:t xml:space="preserve"> zapewnia łatwą komunikację </w:t>
      </w:r>
      <w:r w:rsidR="001D6C5B" w:rsidRPr="00EE5400">
        <w:rPr>
          <w:rFonts w:ascii="Arial" w:hAnsi="Arial" w:cs="Arial"/>
          <w:color w:val="000000" w:themeColor="text1"/>
        </w:rPr>
        <w:t xml:space="preserve">z </w:t>
      </w:r>
      <w:r w:rsidR="00EE5400" w:rsidRPr="00EE5400">
        <w:rPr>
          <w:rFonts w:ascii="Arial" w:hAnsi="Arial" w:cs="Arial"/>
          <w:color w:val="000000" w:themeColor="text1"/>
        </w:rPr>
        <w:t>o</w:t>
      </w:r>
      <w:r w:rsidR="001D6C5B" w:rsidRPr="00EE5400">
        <w:rPr>
          <w:rFonts w:ascii="Arial" w:hAnsi="Arial" w:cs="Arial"/>
          <w:color w:val="000000" w:themeColor="text1"/>
        </w:rPr>
        <w:t>ddziałem anestezjologii</w:t>
      </w:r>
      <w:r w:rsidR="00EE5400" w:rsidRPr="00EE5400">
        <w:rPr>
          <w:rFonts w:ascii="Arial" w:hAnsi="Arial" w:cs="Arial"/>
          <w:color w:val="000000" w:themeColor="text1"/>
        </w:rPr>
        <w:t xml:space="preserve"> i </w:t>
      </w:r>
      <w:r w:rsidR="001D6C5B" w:rsidRPr="00EE5400">
        <w:rPr>
          <w:rFonts w:ascii="Arial" w:hAnsi="Arial" w:cs="Arial"/>
          <w:color w:val="000000" w:themeColor="text1"/>
        </w:rPr>
        <w:t>intensywnej terapii</w:t>
      </w:r>
      <w:r w:rsidR="004B4E66" w:rsidRPr="00EE5400">
        <w:rPr>
          <w:rFonts w:ascii="Arial" w:hAnsi="Arial" w:cs="Arial"/>
          <w:color w:val="000000" w:themeColor="text1"/>
        </w:rPr>
        <w:t>, zespołem operacyjnym</w:t>
      </w:r>
      <w:r w:rsidR="00826A5F">
        <w:rPr>
          <w:rFonts w:ascii="Arial" w:hAnsi="Arial" w:cs="Arial"/>
          <w:color w:val="000000" w:themeColor="text1"/>
        </w:rPr>
        <w:t>,</w:t>
      </w:r>
      <w:r w:rsidR="001D6C5B" w:rsidRPr="00EE5400">
        <w:rPr>
          <w:rFonts w:ascii="Arial" w:hAnsi="Arial" w:cs="Arial"/>
          <w:color w:val="000000" w:themeColor="text1"/>
        </w:rPr>
        <w:t xml:space="preserve"> pracowni</w:t>
      </w:r>
      <w:r w:rsidR="001D6C5B" w:rsidRPr="00EE5400">
        <w:rPr>
          <w:rFonts w:ascii="Arial" w:hAnsi="Arial" w:cs="Arial"/>
        </w:rPr>
        <w:t>ą diagnostyki obrazowej</w:t>
      </w:r>
      <w:r w:rsidR="001D6C5B" w:rsidRPr="00970DB0">
        <w:rPr>
          <w:rFonts w:ascii="Arial" w:hAnsi="Arial" w:cs="Arial"/>
        </w:rPr>
        <w:t xml:space="preserve"> oraz węzłem wewnątrzszpitalnej komunikacji pionowej.</w:t>
      </w:r>
    </w:p>
    <w:p w14:paraId="1D9F6416" w14:textId="77777777" w:rsidR="00124E8A"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f)</w:t>
      </w:r>
      <w:r w:rsidR="001D6C5B" w:rsidRPr="00970DB0">
        <w:rPr>
          <w:rFonts w:ascii="Arial" w:hAnsi="Arial" w:cs="Arial"/>
        </w:rPr>
        <w:t xml:space="preserve"> Własne bezkolizyjne trasy komunikacyjne, niezależne od ogólnodostępnych traktów szpitalnych</w:t>
      </w:r>
      <w:r w:rsidR="00260949">
        <w:rPr>
          <w:rFonts w:ascii="Arial" w:hAnsi="Arial" w:cs="Arial"/>
        </w:rPr>
        <w:t>;</w:t>
      </w:r>
    </w:p>
    <w:p w14:paraId="06CF702B" w14:textId="77777777" w:rsidR="001D6C5B"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g)</w:t>
      </w:r>
      <w:r w:rsidR="001D6C5B" w:rsidRPr="00970DB0">
        <w:rPr>
          <w:rFonts w:ascii="Arial" w:hAnsi="Arial" w:cs="Arial"/>
        </w:rPr>
        <w:t xml:space="preserve"> Całodobowe lotnisko helikopterów, zl</w:t>
      </w:r>
      <w:r w:rsidR="00EE5400">
        <w:rPr>
          <w:rFonts w:ascii="Arial" w:hAnsi="Arial" w:cs="Arial"/>
        </w:rPr>
        <w:t>okalizowane w takiej odległości</w:t>
      </w:r>
      <w:r w:rsidR="001D6C5B" w:rsidRPr="00970DB0">
        <w:rPr>
          <w:rFonts w:ascii="Arial" w:hAnsi="Arial" w:cs="Arial"/>
        </w:rPr>
        <w:t xml:space="preserve">, aby było możliwe przyjęcie osób, które znajdują się </w:t>
      </w:r>
      <w:r w:rsidR="00EE5400">
        <w:rPr>
          <w:rFonts w:ascii="Arial" w:hAnsi="Arial" w:cs="Arial"/>
        </w:rPr>
        <w:t>w stanie zagrożenia zdrowotnego</w:t>
      </w:r>
      <w:r w:rsidR="001D6C5B" w:rsidRPr="00970DB0">
        <w:rPr>
          <w:rFonts w:ascii="Arial" w:hAnsi="Arial" w:cs="Arial"/>
        </w:rPr>
        <w:t>, bez pośrednictwa specjalistycznych środków transportu sanitarnego.</w:t>
      </w:r>
      <w:r w:rsidR="00644DFC" w:rsidRPr="00970DB0">
        <w:rPr>
          <w:rFonts w:ascii="Arial" w:hAnsi="Arial" w:cs="Arial"/>
        </w:rPr>
        <w:t xml:space="preserve"> Wymaganie to jest spełnione (patrz punkt 3.1.1.2)</w:t>
      </w:r>
      <w:r w:rsidR="00260949">
        <w:rPr>
          <w:rFonts w:ascii="Arial" w:hAnsi="Arial" w:cs="Arial"/>
        </w:rPr>
        <w:t>;</w:t>
      </w:r>
    </w:p>
    <w:p w14:paraId="5F0EE2BB" w14:textId="77777777" w:rsidR="001D6C5B"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h)</w:t>
      </w:r>
      <w:r w:rsidR="0085603B" w:rsidRPr="00970DB0">
        <w:rPr>
          <w:rFonts w:ascii="Arial" w:hAnsi="Arial" w:cs="Arial"/>
        </w:rPr>
        <w:t xml:space="preserve"> Oddział </w:t>
      </w:r>
      <w:r w:rsidR="0069063A" w:rsidRPr="00970DB0">
        <w:rPr>
          <w:rFonts w:ascii="Arial" w:hAnsi="Arial" w:cs="Arial"/>
        </w:rPr>
        <w:t xml:space="preserve">SOR </w:t>
      </w:r>
      <w:r w:rsidR="0085603B" w:rsidRPr="00970DB0">
        <w:rPr>
          <w:rFonts w:ascii="Arial" w:hAnsi="Arial" w:cs="Arial"/>
        </w:rPr>
        <w:t xml:space="preserve">zlokalizowany jest w szpitalu, w którym znajdują się co najmniej oddział chirurgii ogólnej z częścią urazową i oddział chirurgii </w:t>
      </w:r>
      <w:r w:rsidR="0085603B" w:rsidRPr="00D544A7">
        <w:rPr>
          <w:rFonts w:ascii="Arial" w:hAnsi="Arial" w:cs="Arial"/>
        </w:rPr>
        <w:t>dziecięcej, oddział chorób wewnętrznych</w:t>
      </w:r>
      <w:r w:rsidR="00D544A7">
        <w:rPr>
          <w:rFonts w:ascii="Arial" w:hAnsi="Arial" w:cs="Arial"/>
        </w:rPr>
        <w:t xml:space="preserve">, </w:t>
      </w:r>
      <w:r w:rsidR="00D544A7" w:rsidRPr="00D544A7">
        <w:rPr>
          <w:rFonts w:ascii="Arial" w:hAnsi="Arial" w:cs="Arial"/>
        </w:rPr>
        <w:t>oddział chorób wewnętrznych</w:t>
      </w:r>
      <w:r w:rsidR="0085603B" w:rsidRPr="00D544A7">
        <w:rPr>
          <w:rFonts w:ascii="Arial" w:hAnsi="Arial" w:cs="Arial"/>
        </w:rPr>
        <w:t xml:space="preserve"> pediatrii, oddział anestezjologii i</w:t>
      </w:r>
      <w:r w:rsidR="0085603B" w:rsidRPr="00970DB0">
        <w:rPr>
          <w:rFonts w:ascii="Arial" w:hAnsi="Arial" w:cs="Arial"/>
        </w:rPr>
        <w:t xml:space="preserve"> intensywnej terapii, pracownia diagnostyki obrazowej – wszystkie te wymagania są spełnione</w:t>
      </w:r>
      <w:r w:rsidR="00260949">
        <w:rPr>
          <w:rFonts w:ascii="Arial" w:hAnsi="Arial" w:cs="Arial"/>
        </w:rPr>
        <w:t>;</w:t>
      </w:r>
    </w:p>
    <w:p w14:paraId="591D1A37" w14:textId="77777777" w:rsidR="0085603B"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 xml:space="preserve">i) Całodobowy dostęp do badań diagnostycznych wykonywanych </w:t>
      </w:r>
      <w:r w:rsidR="00826A5F">
        <w:rPr>
          <w:rFonts w:ascii="Arial" w:hAnsi="Arial" w:cs="Arial"/>
        </w:rPr>
        <w:t xml:space="preserve">                               </w:t>
      </w:r>
      <w:r w:rsidRPr="00970DB0">
        <w:rPr>
          <w:rFonts w:ascii="Arial" w:hAnsi="Arial" w:cs="Arial"/>
        </w:rPr>
        <w:t>w medycznym laboratorium diagnostycznym, komputerowego badania tomograficznego, badań endoskopowych, w tym gastroskopii, rektoskopii, bronchoskopii, laryngologii</w:t>
      </w:r>
      <w:r w:rsidR="00260949">
        <w:rPr>
          <w:rFonts w:ascii="Arial" w:hAnsi="Arial" w:cs="Arial"/>
        </w:rPr>
        <w:t>;</w:t>
      </w:r>
    </w:p>
    <w:p w14:paraId="4C839A9A" w14:textId="77777777" w:rsidR="00933DCB" w:rsidRPr="00970DB0" w:rsidRDefault="00933DCB" w:rsidP="00644DFC">
      <w:pPr>
        <w:tabs>
          <w:tab w:val="left" w:pos="709"/>
        </w:tabs>
        <w:spacing w:line="360" w:lineRule="auto"/>
        <w:ind w:left="709"/>
        <w:jc w:val="both"/>
        <w:rPr>
          <w:rFonts w:ascii="Arial" w:hAnsi="Arial" w:cs="Arial"/>
        </w:rPr>
      </w:pPr>
      <w:r w:rsidRPr="00D544A7">
        <w:rPr>
          <w:rFonts w:ascii="Arial" w:hAnsi="Arial" w:cs="Arial"/>
        </w:rPr>
        <w:t xml:space="preserve">j) Obszary </w:t>
      </w:r>
      <w:r w:rsidR="00644DFC" w:rsidRPr="00D544A7">
        <w:rPr>
          <w:rFonts w:ascii="Arial" w:hAnsi="Arial" w:cs="Arial"/>
        </w:rPr>
        <w:t xml:space="preserve">funkcjonalne </w:t>
      </w:r>
      <w:r w:rsidRPr="00D544A7">
        <w:rPr>
          <w:rFonts w:ascii="Arial" w:hAnsi="Arial" w:cs="Arial"/>
        </w:rPr>
        <w:t>w ramach Oddziału</w:t>
      </w:r>
      <w:r w:rsidR="0069063A" w:rsidRPr="00D544A7">
        <w:rPr>
          <w:rFonts w:ascii="Arial" w:hAnsi="Arial" w:cs="Arial"/>
        </w:rPr>
        <w:t xml:space="preserve"> SOR</w:t>
      </w:r>
      <w:r w:rsidRPr="00D544A7">
        <w:rPr>
          <w:rFonts w:ascii="Arial" w:hAnsi="Arial" w:cs="Arial"/>
        </w:rPr>
        <w:t xml:space="preserve"> </w:t>
      </w:r>
      <w:r w:rsidR="0069063A" w:rsidRPr="00D544A7">
        <w:rPr>
          <w:rFonts w:ascii="Arial" w:hAnsi="Arial" w:cs="Arial"/>
        </w:rPr>
        <w:t>przedstawiono w</w:t>
      </w:r>
      <w:r w:rsidR="00826A5F" w:rsidRPr="00D544A7">
        <w:rPr>
          <w:rFonts w:ascii="Arial" w:hAnsi="Arial" w:cs="Arial"/>
        </w:rPr>
        <w:t>e</w:t>
      </w:r>
      <w:r w:rsidR="0069063A" w:rsidRPr="00D544A7">
        <w:rPr>
          <w:rFonts w:ascii="Arial" w:hAnsi="Arial" w:cs="Arial"/>
        </w:rPr>
        <w:t xml:space="preserve"> </w:t>
      </w:r>
      <w:r w:rsidR="00826A5F" w:rsidRPr="00D544A7">
        <w:rPr>
          <w:rFonts w:ascii="Arial" w:hAnsi="Arial" w:cs="Arial"/>
        </w:rPr>
        <w:t>Wstępnej koncepcji architektonicznej</w:t>
      </w:r>
      <w:r w:rsidRPr="00D544A7">
        <w:rPr>
          <w:rFonts w:ascii="Arial" w:hAnsi="Arial" w:cs="Arial"/>
        </w:rPr>
        <w:t xml:space="preserve"> </w:t>
      </w:r>
      <w:r w:rsidR="003B7449" w:rsidRPr="00D544A7">
        <w:rPr>
          <w:rFonts w:ascii="Arial" w:hAnsi="Arial" w:cs="Arial"/>
        </w:rPr>
        <w:t xml:space="preserve">niniejszego </w:t>
      </w:r>
      <w:r w:rsidRPr="00D544A7">
        <w:rPr>
          <w:rFonts w:ascii="Arial" w:hAnsi="Arial" w:cs="Arial"/>
        </w:rPr>
        <w:t xml:space="preserve">PFU, niemniej w </w:t>
      </w:r>
      <w:r w:rsidR="0069063A" w:rsidRPr="00D544A7">
        <w:rPr>
          <w:rFonts w:ascii="Arial" w:hAnsi="Arial" w:cs="Arial"/>
        </w:rPr>
        <w:t>przypadku wprowadzonych modyfikacji</w:t>
      </w:r>
      <w:r w:rsidR="00644DFC" w:rsidRPr="00D544A7">
        <w:rPr>
          <w:rFonts w:ascii="Arial" w:hAnsi="Arial" w:cs="Arial"/>
        </w:rPr>
        <w:t>,</w:t>
      </w:r>
      <w:r w:rsidRPr="00D544A7">
        <w:rPr>
          <w:rFonts w:ascii="Arial" w:hAnsi="Arial" w:cs="Arial"/>
        </w:rPr>
        <w:t xml:space="preserve"> jako minimum</w:t>
      </w:r>
      <w:r w:rsidR="003B7449" w:rsidRPr="00D544A7">
        <w:rPr>
          <w:rFonts w:ascii="Arial" w:hAnsi="Arial" w:cs="Arial"/>
        </w:rPr>
        <w:t xml:space="preserve"> </w:t>
      </w:r>
      <w:r w:rsidR="0069063A" w:rsidRPr="00D544A7">
        <w:rPr>
          <w:rFonts w:ascii="Arial" w:hAnsi="Arial" w:cs="Arial"/>
        </w:rPr>
        <w:t>należy uwzględnić następujące</w:t>
      </w:r>
      <w:r w:rsidR="0069063A" w:rsidRPr="00970DB0">
        <w:rPr>
          <w:rFonts w:ascii="Arial" w:hAnsi="Arial" w:cs="Arial"/>
        </w:rPr>
        <w:t xml:space="preserve"> </w:t>
      </w:r>
      <w:r w:rsidR="003B7449" w:rsidRPr="00970DB0">
        <w:rPr>
          <w:rFonts w:ascii="Arial" w:hAnsi="Arial" w:cs="Arial"/>
        </w:rPr>
        <w:t>obszary:</w:t>
      </w:r>
    </w:p>
    <w:p w14:paraId="6FCEF1FD" w14:textId="77777777" w:rsidR="00933DCB"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w:t>
      </w:r>
      <w:r w:rsidRPr="00970DB0">
        <w:rPr>
          <w:rFonts w:ascii="Arial" w:hAnsi="Arial" w:cs="Arial"/>
        </w:rPr>
        <w:tab/>
        <w:t>segregacji medycznej, rejestracji i przyjęć;</w:t>
      </w:r>
    </w:p>
    <w:p w14:paraId="71267443" w14:textId="77777777" w:rsidR="00933DCB"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 xml:space="preserve">- </w:t>
      </w:r>
      <w:r w:rsidR="003B7449" w:rsidRPr="00970DB0">
        <w:rPr>
          <w:rFonts w:ascii="Arial" w:hAnsi="Arial" w:cs="Arial"/>
        </w:rPr>
        <w:tab/>
      </w:r>
      <w:r w:rsidRPr="00970DB0">
        <w:rPr>
          <w:rFonts w:ascii="Arial" w:hAnsi="Arial" w:cs="Arial"/>
        </w:rPr>
        <w:t>resuscytacyjno-zabiegowy;</w:t>
      </w:r>
    </w:p>
    <w:p w14:paraId="6B472A32" w14:textId="77777777" w:rsidR="00933DCB"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lastRenderedPageBreak/>
        <w:t xml:space="preserve">- </w:t>
      </w:r>
      <w:r w:rsidR="003B7449" w:rsidRPr="00970DB0">
        <w:rPr>
          <w:rFonts w:ascii="Arial" w:hAnsi="Arial" w:cs="Arial"/>
        </w:rPr>
        <w:tab/>
      </w:r>
      <w:r w:rsidRPr="00970DB0">
        <w:rPr>
          <w:rFonts w:ascii="Arial" w:hAnsi="Arial" w:cs="Arial"/>
        </w:rPr>
        <w:t>wstępnej intensywnej terapii;</w:t>
      </w:r>
    </w:p>
    <w:p w14:paraId="242AA3BF" w14:textId="77777777" w:rsidR="00933DCB"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 xml:space="preserve">- </w:t>
      </w:r>
      <w:r w:rsidR="003B7449" w:rsidRPr="00970DB0">
        <w:rPr>
          <w:rFonts w:ascii="Arial" w:hAnsi="Arial" w:cs="Arial"/>
        </w:rPr>
        <w:tab/>
      </w:r>
      <w:r w:rsidRPr="00970DB0">
        <w:rPr>
          <w:rFonts w:ascii="Arial" w:hAnsi="Arial" w:cs="Arial"/>
        </w:rPr>
        <w:t>terapii natychmiastowej;</w:t>
      </w:r>
    </w:p>
    <w:p w14:paraId="12D8994D" w14:textId="77777777" w:rsidR="00933DCB"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 xml:space="preserve">- </w:t>
      </w:r>
      <w:r w:rsidR="003B7449" w:rsidRPr="00970DB0">
        <w:rPr>
          <w:rFonts w:ascii="Arial" w:hAnsi="Arial" w:cs="Arial"/>
        </w:rPr>
        <w:tab/>
      </w:r>
      <w:r w:rsidRPr="00970DB0">
        <w:rPr>
          <w:rFonts w:ascii="Arial" w:hAnsi="Arial" w:cs="Arial"/>
        </w:rPr>
        <w:t>obserwacji;</w:t>
      </w:r>
    </w:p>
    <w:p w14:paraId="1A7DDA52" w14:textId="77777777" w:rsidR="00933DCB" w:rsidRPr="006605E9" w:rsidRDefault="00933DCB" w:rsidP="00644DFC">
      <w:pPr>
        <w:tabs>
          <w:tab w:val="left" w:pos="709"/>
        </w:tabs>
        <w:spacing w:line="360" w:lineRule="auto"/>
        <w:ind w:left="709"/>
        <w:jc w:val="both"/>
        <w:rPr>
          <w:rFonts w:ascii="Arial" w:hAnsi="Arial" w:cs="Arial"/>
        </w:rPr>
      </w:pPr>
      <w:r w:rsidRPr="006605E9">
        <w:rPr>
          <w:rFonts w:ascii="Arial" w:hAnsi="Arial" w:cs="Arial"/>
        </w:rPr>
        <w:t xml:space="preserve">- </w:t>
      </w:r>
      <w:r w:rsidR="003B7449" w:rsidRPr="006605E9">
        <w:rPr>
          <w:rFonts w:ascii="Arial" w:hAnsi="Arial" w:cs="Arial"/>
        </w:rPr>
        <w:tab/>
      </w:r>
      <w:r w:rsidRPr="006605E9">
        <w:rPr>
          <w:rFonts w:ascii="Arial" w:hAnsi="Arial" w:cs="Arial"/>
        </w:rPr>
        <w:t>konsultacyjny;</w:t>
      </w:r>
    </w:p>
    <w:p w14:paraId="5220BCE7" w14:textId="77777777" w:rsidR="006746D1" w:rsidRDefault="00837521" w:rsidP="00644DFC">
      <w:pPr>
        <w:tabs>
          <w:tab w:val="left" w:pos="709"/>
        </w:tabs>
        <w:spacing w:line="360" w:lineRule="auto"/>
        <w:ind w:left="709"/>
        <w:jc w:val="both"/>
        <w:rPr>
          <w:rFonts w:ascii="Arial" w:hAnsi="Arial" w:cs="Arial"/>
        </w:rPr>
      </w:pPr>
      <w:r w:rsidRPr="00970DB0">
        <w:rPr>
          <w:rFonts w:ascii="Arial" w:hAnsi="Arial" w:cs="Arial"/>
        </w:rPr>
        <w:t xml:space="preserve">- </w:t>
      </w:r>
      <w:r w:rsidR="003B7449" w:rsidRPr="00970DB0">
        <w:rPr>
          <w:rFonts w:ascii="Arial" w:hAnsi="Arial" w:cs="Arial"/>
        </w:rPr>
        <w:tab/>
      </w:r>
      <w:r w:rsidRPr="00970DB0">
        <w:rPr>
          <w:rFonts w:ascii="Arial" w:hAnsi="Arial" w:cs="Arial"/>
        </w:rPr>
        <w:t>zaplecza administracyjno-gospodarczego</w:t>
      </w:r>
      <w:r w:rsidR="006746D1">
        <w:rPr>
          <w:rFonts w:ascii="Arial" w:hAnsi="Arial" w:cs="Arial"/>
        </w:rPr>
        <w:t>,</w:t>
      </w:r>
    </w:p>
    <w:p w14:paraId="692D29DE" w14:textId="67E68579" w:rsidR="00837521" w:rsidRPr="006746D1" w:rsidRDefault="006746D1" w:rsidP="00644DFC">
      <w:pPr>
        <w:tabs>
          <w:tab w:val="left" w:pos="709"/>
        </w:tabs>
        <w:spacing w:line="360" w:lineRule="auto"/>
        <w:ind w:left="709"/>
        <w:jc w:val="both"/>
        <w:rPr>
          <w:rFonts w:ascii="Arial" w:hAnsi="Arial" w:cs="Arial"/>
          <w:color w:val="FF0000"/>
        </w:rPr>
      </w:pPr>
      <w:r>
        <w:rPr>
          <w:rFonts w:ascii="Arial" w:hAnsi="Arial" w:cs="Arial"/>
        </w:rPr>
        <w:t xml:space="preserve">k) </w:t>
      </w:r>
      <w:r w:rsidRPr="006746D1">
        <w:rPr>
          <w:rFonts w:ascii="Arial" w:hAnsi="Arial" w:cs="Arial"/>
          <w:color w:val="FF0000"/>
        </w:rPr>
        <w:t>dostosowanie lądowiska do obowiązujących przepisów w zakresie montażu drugiego rękawa na drodze nalotu helikoptera</w:t>
      </w:r>
      <w:r w:rsidR="00837521" w:rsidRPr="006746D1">
        <w:rPr>
          <w:rFonts w:ascii="Arial" w:hAnsi="Arial" w:cs="Arial"/>
          <w:color w:val="FF0000"/>
        </w:rPr>
        <w:t>.</w:t>
      </w:r>
    </w:p>
    <w:p w14:paraId="04AC1EB1" w14:textId="77777777" w:rsidR="00376EE3" w:rsidRPr="005A0E85" w:rsidRDefault="00837521" w:rsidP="00376EE3">
      <w:pPr>
        <w:tabs>
          <w:tab w:val="left" w:pos="709"/>
        </w:tabs>
        <w:spacing w:line="360" w:lineRule="auto"/>
        <w:ind w:left="709"/>
        <w:jc w:val="both"/>
        <w:rPr>
          <w:rFonts w:ascii="Arial" w:hAnsi="Arial" w:cs="Arial"/>
          <w:color w:val="000000" w:themeColor="text1"/>
        </w:rPr>
      </w:pPr>
      <w:r w:rsidRPr="00970DB0">
        <w:rPr>
          <w:rFonts w:ascii="Arial" w:hAnsi="Arial" w:cs="Arial"/>
        </w:rPr>
        <w:t xml:space="preserve">Obszary Oddziału </w:t>
      </w:r>
      <w:r w:rsidR="00505A83" w:rsidRPr="00970DB0">
        <w:rPr>
          <w:rFonts w:ascii="Arial" w:hAnsi="Arial" w:cs="Arial"/>
        </w:rPr>
        <w:t xml:space="preserve">jako minimum </w:t>
      </w:r>
      <w:r w:rsidRPr="00970DB0">
        <w:rPr>
          <w:rFonts w:ascii="Arial" w:hAnsi="Arial" w:cs="Arial"/>
        </w:rPr>
        <w:t xml:space="preserve">winny spełniać wymagania określone </w:t>
      </w:r>
      <w:r w:rsidR="00F614D8">
        <w:rPr>
          <w:rFonts w:ascii="Arial" w:hAnsi="Arial" w:cs="Arial"/>
        </w:rPr>
        <w:t xml:space="preserve">                     </w:t>
      </w:r>
      <w:r w:rsidRPr="00970DB0">
        <w:rPr>
          <w:rFonts w:ascii="Arial" w:hAnsi="Arial" w:cs="Arial"/>
        </w:rPr>
        <w:t xml:space="preserve">w </w:t>
      </w:r>
      <w:r w:rsidR="00505A83" w:rsidRPr="00970DB0">
        <w:rPr>
          <w:rFonts w:ascii="Arial" w:hAnsi="Arial" w:cs="Arial"/>
        </w:rPr>
        <w:t>Rozporządzeniu</w:t>
      </w:r>
      <w:r w:rsidRPr="00970DB0">
        <w:rPr>
          <w:rFonts w:ascii="Arial" w:hAnsi="Arial" w:cs="Arial"/>
        </w:rPr>
        <w:t xml:space="preserve"> Ministra Zdrowia z 3 listopada 2011 r.</w:t>
      </w:r>
      <w:r w:rsidR="00505A83" w:rsidRPr="00970DB0">
        <w:rPr>
          <w:rFonts w:ascii="Arial" w:hAnsi="Arial" w:cs="Arial"/>
        </w:rPr>
        <w:t xml:space="preserve"> paragrafach §6.1, §7.1, §7.2, §8.1, §9.1, §10, §11</w:t>
      </w:r>
      <w:r w:rsidR="00644DFC" w:rsidRPr="00970DB0">
        <w:rPr>
          <w:rFonts w:ascii="Arial" w:hAnsi="Arial" w:cs="Arial"/>
        </w:rPr>
        <w:t>,</w:t>
      </w:r>
      <w:r w:rsidR="00505A83" w:rsidRPr="00970DB0">
        <w:rPr>
          <w:rFonts w:ascii="Arial" w:hAnsi="Arial" w:cs="Arial"/>
        </w:rPr>
        <w:t xml:space="preserve"> zarówno w zakresie </w:t>
      </w:r>
      <w:r w:rsidR="003B7449" w:rsidRPr="00970DB0">
        <w:rPr>
          <w:rFonts w:ascii="Arial" w:hAnsi="Arial" w:cs="Arial"/>
        </w:rPr>
        <w:t xml:space="preserve">zaplanowania pomieszczeń </w:t>
      </w:r>
      <w:r w:rsidR="00FC2F33" w:rsidRPr="00970DB0">
        <w:rPr>
          <w:rFonts w:ascii="Arial" w:hAnsi="Arial" w:cs="Arial"/>
        </w:rPr>
        <w:t xml:space="preserve">odpowiednich dla </w:t>
      </w:r>
      <w:r w:rsidR="003B7449" w:rsidRPr="00970DB0">
        <w:rPr>
          <w:rFonts w:ascii="Arial" w:hAnsi="Arial" w:cs="Arial"/>
        </w:rPr>
        <w:t>wymaganych funkcji</w:t>
      </w:r>
      <w:r w:rsidR="00FC2F33" w:rsidRPr="00970DB0">
        <w:rPr>
          <w:rFonts w:ascii="Arial" w:hAnsi="Arial" w:cs="Arial"/>
        </w:rPr>
        <w:t xml:space="preserve"> jak i zapewnienia miejsca oraz</w:t>
      </w:r>
      <w:r w:rsidR="003B7449" w:rsidRPr="00970DB0">
        <w:rPr>
          <w:rFonts w:ascii="Arial" w:hAnsi="Arial" w:cs="Arial"/>
        </w:rPr>
        <w:t xml:space="preserve"> instalacji dla wymaganego </w:t>
      </w:r>
      <w:r w:rsidR="003B7449" w:rsidRPr="005A0E85">
        <w:rPr>
          <w:rFonts w:ascii="Arial" w:hAnsi="Arial" w:cs="Arial"/>
          <w:color w:val="000000" w:themeColor="text1"/>
        </w:rPr>
        <w:t>wyposażenia.</w:t>
      </w:r>
      <w:r w:rsidR="006605E9" w:rsidRPr="005A0E85">
        <w:rPr>
          <w:rFonts w:ascii="Arial" w:hAnsi="Arial" w:cs="Arial"/>
          <w:color w:val="000000" w:themeColor="text1"/>
        </w:rPr>
        <w:t xml:space="preserve"> </w:t>
      </w:r>
      <w:r w:rsidR="006605E9" w:rsidRPr="005A0E85">
        <w:rPr>
          <w:rFonts w:ascii="Arial" w:hAnsi="Arial" w:cs="Arial"/>
          <w:color w:val="000000" w:themeColor="text1"/>
          <w:highlight w:val="yellow"/>
        </w:rPr>
        <w:t>W Szpitalu im. Stefana Żeromskiego nie jest planowane rozszerzenie struktury SOR o stacjonowanie zespołów ratownictwa medycznego.</w:t>
      </w:r>
      <w:r w:rsidR="006605E9" w:rsidRPr="005A0E85">
        <w:rPr>
          <w:rFonts w:ascii="Arial" w:hAnsi="Arial" w:cs="Arial"/>
          <w:color w:val="000000" w:themeColor="text1"/>
        </w:rPr>
        <w:t xml:space="preserve"> </w:t>
      </w:r>
    </w:p>
    <w:p w14:paraId="5A221523" w14:textId="77777777" w:rsidR="003160B5" w:rsidRPr="00970DB0" w:rsidRDefault="003160B5" w:rsidP="003160B5">
      <w:pPr>
        <w:autoSpaceDE w:val="0"/>
        <w:autoSpaceDN w:val="0"/>
        <w:adjustRightInd w:val="0"/>
        <w:spacing w:line="360" w:lineRule="auto"/>
        <w:jc w:val="both"/>
        <w:rPr>
          <w:rFonts w:ascii="Arial" w:hAnsi="Arial" w:cs="Arial"/>
        </w:rPr>
      </w:pPr>
      <w:r w:rsidRPr="00970DB0">
        <w:rPr>
          <w:rFonts w:ascii="Arial" w:hAnsi="Arial" w:cs="Arial"/>
        </w:rPr>
        <w:tab/>
        <w:t xml:space="preserve">Wszystkie materiały budowlane dopuszczone przez projektanta muszą </w:t>
      </w:r>
      <w:r>
        <w:rPr>
          <w:rFonts w:ascii="Arial" w:hAnsi="Arial" w:cs="Arial"/>
        </w:rPr>
        <w:tab/>
      </w:r>
      <w:r w:rsidRPr="00970DB0">
        <w:rPr>
          <w:rFonts w:ascii="Arial" w:hAnsi="Arial" w:cs="Arial"/>
        </w:rPr>
        <w:t xml:space="preserve">posiadać aktualne świadectwa dopuszczenia do użycia w budownictwie, </w:t>
      </w:r>
      <w:r>
        <w:rPr>
          <w:rFonts w:ascii="Arial" w:hAnsi="Arial" w:cs="Arial"/>
        </w:rPr>
        <w:tab/>
      </w:r>
      <w:r w:rsidRPr="00970DB0">
        <w:rPr>
          <w:rFonts w:ascii="Arial" w:hAnsi="Arial" w:cs="Arial"/>
        </w:rPr>
        <w:t xml:space="preserve">wydane przez Instytut Techniki Budowlanej, a materiały wykończeniowe </w:t>
      </w:r>
      <w:r>
        <w:rPr>
          <w:rFonts w:ascii="Arial" w:hAnsi="Arial" w:cs="Arial"/>
        </w:rPr>
        <w:tab/>
      </w:r>
      <w:r w:rsidRPr="00970DB0">
        <w:rPr>
          <w:rFonts w:ascii="Arial" w:hAnsi="Arial" w:cs="Arial"/>
        </w:rPr>
        <w:t xml:space="preserve">również przez Państwowy </w:t>
      </w:r>
      <w:r w:rsidRPr="00970DB0">
        <w:rPr>
          <w:rFonts w:ascii="Arial" w:hAnsi="Arial" w:cs="Arial"/>
        </w:rPr>
        <w:tab/>
        <w:t xml:space="preserve">Zakład Higieny oraz certyfikaty i oznakowania </w:t>
      </w:r>
      <w:r>
        <w:rPr>
          <w:rFonts w:ascii="Arial" w:hAnsi="Arial" w:cs="Arial"/>
        </w:rPr>
        <w:tab/>
      </w:r>
      <w:r w:rsidRPr="00970DB0">
        <w:rPr>
          <w:rFonts w:ascii="Arial" w:hAnsi="Arial" w:cs="Arial"/>
        </w:rPr>
        <w:t>wymagane w Prawie budowlanym.</w:t>
      </w:r>
    </w:p>
    <w:p w14:paraId="6891B954" w14:textId="77777777" w:rsidR="003160B5" w:rsidRPr="005A0E85" w:rsidRDefault="003160B5" w:rsidP="003065EE">
      <w:pPr>
        <w:tabs>
          <w:tab w:val="left" w:pos="709"/>
        </w:tabs>
        <w:spacing w:line="360" w:lineRule="auto"/>
        <w:ind w:left="709"/>
        <w:jc w:val="both"/>
        <w:rPr>
          <w:rFonts w:ascii="Arial" w:hAnsi="Arial" w:cs="Arial"/>
          <w:color w:val="000000" w:themeColor="text1"/>
        </w:rPr>
      </w:pPr>
    </w:p>
    <w:p w14:paraId="397FAEA5" w14:textId="77777777" w:rsidR="003160B5" w:rsidRPr="005A0E85" w:rsidRDefault="003160B5" w:rsidP="003160B5">
      <w:pPr>
        <w:tabs>
          <w:tab w:val="left" w:pos="709"/>
        </w:tabs>
        <w:spacing w:line="100" w:lineRule="atLeast"/>
        <w:ind w:left="709"/>
        <w:jc w:val="both"/>
        <w:rPr>
          <w:rFonts w:ascii="Arial" w:hAnsi="Arial" w:cs="Arial"/>
          <w:color w:val="000000" w:themeColor="text1"/>
        </w:rPr>
      </w:pPr>
      <w:r w:rsidRPr="005A0E85">
        <w:rPr>
          <w:rFonts w:ascii="Arial" w:hAnsi="Arial" w:cs="Arial"/>
          <w:color w:val="000000" w:themeColor="text1"/>
        </w:rPr>
        <w:t>3.1.1.2</w:t>
      </w:r>
      <w:r w:rsidRPr="005A0E85">
        <w:rPr>
          <w:rFonts w:ascii="Arial" w:hAnsi="Arial" w:cs="Arial"/>
          <w:color w:val="000000" w:themeColor="text1"/>
        </w:rPr>
        <w:tab/>
        <w:t>Wymagania odnośnie DDO</w:t>
      </w:r>
    </w:p>
    <w:p w14:paraId="725BD5B1" w14:textId="77777777" w:rsidR="003160B5" w:rsidRPr="005A0E85" w:rsidRDefault="003160B5" w:rsidP="003160B5">
      <w:pPr>
        <w:tabs>
          <w:tab w:val="left" w:pos="709"/>
        </w:tabs>
        <w:spacing w:line="100" w:lineRule="atLeast"/>
        <w:ind w:left="709"/>
        <w:jc w:val="both"/>
        <w:rPr>
          <w:rFonts w:ascii="Arial" w:hAnsi="Arial" w:cs="Arial"/>
          <w:color w:val="000000" w:themeColor="text1"/>
        </w:rPr>
      </w:pPr>
    </w:p>
    <w:p w14:paraId="4821DAC4" w14:textId="77777777" w:rsidR="003065EE" w:rsidRPr="005A0E85" w:rsidRDefault="003065EE" w:rsidP="003065EE">
      <w:pPr>
        <w:tabs>
          <w:tab w:val="left" w:pos="709"/>
        </w:tabs>
        <w:spacing w:line="360" w:lineRule="auto"/>
        <w:ind w:left="709"/>
        <w:jc w:val="both"/>
        <w:rPr>
          <w:rFonts w:ascii="Arial" w:hAnsi="Arial" w:cs="Arial"/>
          <w:color w:val="000000" w:themeColor="text1"/>
        </w:rPr>
      </w:pPr>
      <w:r w:rsidRPr="005A0E85">
        <w:rPr>
          <w:rFonts w:ascii="Arial" w:hAnsi="Arial" w:cs="Arial"/>
          <w:color w:val="000000" w:themeColor="text1"/>
        </w:rPr>
        <w:t>Obszary funkcjonalne w ramach Oddziału DDO przedstawiono we Wstępnej koncepcji architektonicznej niniejszego PFU, niemniej w przypadku wprowadzonych modyfikacji, jako minimum należy uwzględnić następujące obszary:</w:t>
      </w:r>
    </w:p>
    <w:p w14:paraId="55D26798" w14:textId="77777777" w:rsidR="003065EE" w:rsidRPr="005A0E85" w:rsidRDefault="003065EE" w:rsidP="003065EE">
      <w:pPr>
        <w:tabs>
          <w:tab w:val="left" w:pos="709"/>
        </w:tabs>
        <w:spacing w:line="360" w:lineRule="auto"/>
        <w:ind w:left="709"/>
        <w:jc w:val="both"/>
        <w:rPr>
          <w:rFonts w:ascii="Arial" w:hAnsi="Arial" w:cs="Arial"/>
          <w:color w:val="000000" w:themeColor="text1"/>
        </w:rPr>
      </w:pPr>
      <w:r w:rsidRPr="005A0E85">
        <w:rPr>
          <w:rFonts w:ascii="Arial" w:hAnsi="Arial" w:cs="Arial"/>
          <w:color w:val="000000" w:themeColor="text1"/>
        </w:rPr>
        <w:t>-</w:t>
      </w:r>
      <w:r w:rsidRPr="005A0E85">
        <w:rPr>
          <w:rFonts w:ascii="Arial" w:hAnsi="Arial" w:cs="Arial"/>
          <w:color w:val="000000" w:themeColor="text1"/>
        </w:rPr>
        <w:tab/>
        <w:t>rejestracji i przyjęć;</w:t>
      </w:r>
    </w:p>
    <w:p w14:paraId="03DD1C9F" w14:textId="77777777" w:rsidR="003065EE" w:rsidRPr="005A0E85" w:rsidRDefault="003065EE" w:rsidP="003065EE">
      <w:pPr>
        <w:tabs>
          <w:tab w:val="left" w:pos="709"/>
        </w:tabs>
        <w:spacing w:line="360" w:lineRule="auto"/>
        <w:ind w:left="709"/>
        <w:jc w:val="both"/>
        <w:rPr>
          <w:rFonts w:ascii="Arial" w:hAnsi="Arial" w:cs="Arial"/>
          <w:color w:val="000000" w:themeColor="text1"/>
        </w:rPr>
      </w:pPr>
      <w:r w:rsidRPr="005A0E85">
        <w:rPr>
          <w:rFonts w:ascii="Arial" w:hAnsi="Arial" w:cs="Arial"/>
          <w:color w:val="000000" w:themeColor="text1"/>
        </w:rPr>
        <w:t>-</w:t>
      </w:r>
      <w:r w:rsidRPr="005A0E85">
        <w:rPr>
          <w:rFonts w:ascii="Arial" w:hAnsi="Arial" w:cs="Arial"/>
          <w:color w:val="000000" w:themeColor="text1"/>
        </w:rPr>
        <w:tab/>
        <w:t>diagnostyki;</w:t>
      </w:r>
    </w:p>
    <w:p w14:paraId="549FB08A" w14:textId="77777777" w:rsidR="003065EE" w:rsidRPr="005A0E85" w:rsidRDefault="003065EE" w:rsidP="003065EE">
      <w:pPr>
        <w:tabs>
          <w:tab w:val="left" w:pos="709"/>
        </w:tabs>
        <w:spacing w:line="360" w:lineRule="auto"/>
        <w:ind w:left="709"/>
        <w:jc w:val="both"/>
        <w:rPr>
          <w:rFonts w:ascii="Arial" w:hAnsi="Arial" w:cs="Arial"/>
          <w:color w:val="000000" w:themeColor="text1"/>
        </w:rPr>
      </w:pPr>
      <w:r w:rsidRPr="005A0E85">
        <w:rPr>
          <w:rFonts w:ascii="Arial" w:hAnsi="Arial" w:cs="Arial"/>
          <w:color w:val="000000" w:themeColor="text1"/>
        </w:rPr>
        <w:t xml:space="preserve">- </w:t>
      </w:r>
      <w:r w:rsidRPr="005A0E85">
        <w:rPr>
          <w:rFonts w:ascii="Arial" w:hAnsi="Arial" w:cs="Arial"/>
          <w:color w:val="000000" w:themeColor="text1"/>
        </w:rPr>
        <w:tab/>
        <w:t>zaplecza administracyjno-gospodarczego.</w:t>
      </w:r>
    </w:p>
    <w:p w14:paraId="0D44817E" w14:textId="77777777" w:rsidR="003160B5" w:rsidRPr="00B56E96" w:rsidRDefault="003160B5" w:rsidP="00960369">
      <w:pPr>
        <w:widowControl/>
        <w:suppressAutoHyphens w:val="0"/>
        <w:overflowPunct/>
        <w:spacing w:line="360" w:lineRule="auto"/>
        <w:ind w:left="709"/>
        <w:jc w:val="both"/>
        <w:rPr>
          <w:rFonts w:ascii="Arial" w:hAnsi="Arial" w:cs="Arial"/>
        </w:rPr>
      </w:pPr>
      <w:r w:rsidRPr="005A0E85">
        <w:rPr>
          <w:rFonts w:ascii="Arial" w:hAnsi="Arial" w:cs="Arial"/>
          <w:color w:val="000000" w:themeColor="text1"/>
        </w:rPr>
        <w:t xml:space="preserve">Obszary DDO jako minimum winny spełniać wymagania określone                        w </w:t>
      </w:r>
      <w:r w:rsidR="001C12EA" w:rsidRPr="005A0E85">
        <w:rPr>
          <w:rFonts w:ascii="Arial" w:hAnsi="Arial" w:cs="Arial"/>
          <w:color w:val="000000" w:themeColor="text1"/>
        </w:rPr>
        <w:t xml:space="preserve">Rozporządzeniu Ministra Zdrowia z dnia 21 sierpnia 2006 </w:t>
      </w:r>
      <w:proofErr w:type="spellStart"/>
      <w:r w:rsidR="001C12EA" w:rsidRPr="005A0E85">
        <w:rPr>
          <w:rFonts w:ascii="Arial" w:hAnsi="Arial" w:cs="Arial"/>
          <w:color w:val="000000" w:themeColor="text1"/>
        </w:rPr>
        <w:t>ws</w:t>
      </w:r>
      <w:proofErr w:type="spellEnd"/>
      <w:r w:rsidR="001C12EA" w:rsidRPr="005A0E85">
        <w:rPr>
          <w:rFonts w:ascii="Arial" w:hAnsi="Arial" w:cs="Arial"/>
          <w:color w:val="000000" w:themeColor="text1"/>
        </w:rPr>
        <w:t>. szczegółowych warunków bezpiecznej pracy z urządzeniami radiologicznymi - Rozdz. 2: Wymagania dla pracowni, gabinetów rentgenowskich i ambulansów</w:t>
      </w:r>
      <w:r w:rsidRPr="005A0E85">
        <w:rPr>
          <w:rFonts w:ascii="Arial" w:hAnsi="Arial" w:cs="Arial"/>
          <w:color w:val="000000" w:themeColor="text1"/>
        </w:rPr>
        <w:t>,</w:t>
      </w:r>
      <w:r w:rsidRPr="005A0E85">
        <w:rPr>
          <w:rFonts w:ascii="Arial" w:hAnsi="Arial" w:cs="Arial"/>
          <w:color w:val="000000" w:themeColor="text1"/>
          <w:highlight w:val="yellow"/>
        </w:rPr>
        <w:t xml:space="preserve"> </w:t>
      </w:r>
      <w:r w:rsidRPr="00B56E96">
        <w:rPr>
          <w:rFonts w:ascii="Arial" w:hAnsi="Arial" w:cs="Arial"/>
        </w:rPr>
        <w:t xml:space="preserve">zarówno w </w:t>
      </w:r>
      <w:r w:rsidRPr="00B56E96">
        <w:rPr>
          <w:rFonts w:ascii="Arial" w:hAnsi="Arial" w:cs="Arial"/>
        </w:rPr>
        <w:lastRenderedPageBreak/>
        <w:t>zakresie zaplanowania pomieszczeń odpowiednich dla wymaganych funkcji jak i zapewnienia miejsca oraz instalacji dla wymaganego wyposażenia.</w:t>
      </w:r>
      <w:r w:rsidR="001C12EA" w:rsidRPr="00B56E96">
        <w:rPr>
          <w:rFonts w:ascii="Arial" w:hAnsi="Arial" w:cs="Arial"/>
        </w:rPr>
        <w:t xml:space="preserve"> </w:t>
      </w:r>
    </w:p>
    <w:p w14:paraId="18286CB5" w14:textId="77777777" w:rsidR="003160B5" w:rsidRPr="003065EE" w:rsidRDefault="003160B5" w:rsidP="003065EE">
      <w:pPr>
        <w:tabs>
          <w:tab w:val="left" w:pos="709"/>
        </w:tabs>
        <w:spacing w:line="360" w:lineRule="auto"/>
        <w:ind w:left="709"/>
        <w:jc w:val="both"/>
        <w:rPr>
          <w:rFonts w:ascii="Arial" w:hAnsi="Arial" w:cs="Arial"/>
          <w:color w:val="0070C0"/>
        </w:rPr>
      </w:pPr>
    </w:p>
    <w:p w14:paraId="61DF1C7D" w14:textId="77777777" w:rsidR="00376EE3" w:rsidRPr="005A0E85" w:rsidRDefault="00376EE3" w:rsidP="00376EE3">
      <w:pPr>
        <w:autoSpaceDE w:val="0"/>
        <w:autoSpaceDN w:val="0"/>
        <w:adjustRightInd w:val="0"/>
        <w:spacing w:line="360" w:lineRule="auto"/>
        <w:jc w:val="both"/>
        <w:rPr>
          <w:rFonts w:ascii="Arial" w:hAnsi="Arial" w:cs="Arial"/>
          <w:color w:val="000000" w:themeColor="text1"/>
        </w:rPr>
      </w:pPr>
      <w:r w:rsidRPr="00970DB0">
        <w:rPr>
          <w:rFonts w:ascii="Arial" w:hAnsi="Arial" w:cs="Arial"/>
        </w:rPr>
        <w:tab/>
        <w:t xml:space="preserve">Wszystkie materiały budowlane dopuszczone przez projektanta muszą </w:t>
      </w:r>
      <w:r w:rsidR="00CE558F">
        <w:rPr>
          <w:rFonts w:ascii="Arial" w:hAnsi="Arial" w:cs="Arial"/>
        </w:rPr>
        <w:tab/>
      </w:r>
      <w:r w:rsidRPr="00970DB0">
        <w:rPr>
          <w:rFonts w:ascii="Arial" w:hAnsi="Arial" w:cs="Arial"/>
        </w:rPr>
        <w:t xml:space="preserve">posiadać aktualne świadectwa dopuszczenia do użycia w budownictwie, </w:t>
      </w:r>
      <w:r w:rsidR="00CE558F">
        <w:rPr>
          <w:rFonts w:ascii="Arial" w:hAnsi="Arial" w:cs="Arial"/>
        </w:rPr>
        <w:tab/>
      </w:r>
      <w:r w:rsidRPr="00970DB0">
        <w:rPr>
          <w:rFonts w:ascii="Arial" w:hAnsi="Arial" w:cs="Arial"/>
        </w:rPr>
        <w:t xml:space="preserve">wydane przez Instytut Techniki Budowlanej, a materiały wykończeniowe </w:t>
      </w:r>
      <w:r w:rsidR="00CE558F">
        <w:rPr>
          <w:rFonts w:ascii="Arial" w:hAnsi="Arial" w:cs="Arial"/>
        </w:rPr>
        <w:tab/>
      </w:r>
      <w:r w:rsidRPr="00970DB0">
        <w:rPr>
          <w:rFonts w:ascii="Arial" w:hAnsi="Arial" w:cs="Arial"/>
        </w:rPr>
        <w:t xml:space="preserve">również przez Państwowy </w:t>
      </w:r>
      <w:r w:rsidRPr="00970DB0">
        <w:rPr>
          <w:rFonts w:ascii="Arial" w:hAnsi="Arial" w:cs="Arial"/>
        </w:rPr>
        <w:tab/>
        <w:t xml:space="preserve">Zakład Higieny oraz certyfikaty i oznakowania </w:t>
      </w:r>
      <w:r w:rsidR="00CE558F">
        <w:rPr>
          <w:rFonts w:ascii="Arial" w:hAnsi="Arial" w:cs="Arial"/>
        </w:rPr>
        <w:tab/>
      </w:r>
      <w:r w:rsidRPr="00970DB0">
        <w:rPr>
          <w:rFonts w:ascii="Arial" w:hAnsi="Arial" w:cs="Arial"/>
        </w:rPr>
        <w:t xml:space="preserve">wymagane </w:t>
      </w:r>
      <w:r w:rsidRPr="005A0E85">
        <w:rPr>
          <w:rFonts w:ascii="Arial" w:hAnsi="Arial" w:cs="Arial"/>
          <w:color w:val="000000" w:themeColor="text1"/>
        </w:rPr>
        <w:t>w Prawie budowlanym.</w:t>
      </w:r>
    </w:p>
    <w:p w14:paraId="4754E537" w14:textId="77777777" w:rsidR="00FC2F33" w:rsidRPr="005A0E85" w:rsidRDefault="00FC2F33" w:rsidP="00172C6F">
      <w:pPr>
        <w:tabs>
          <w:tab w:val="left" w:pos="709"/>
        </w:tabs>
        <w:ind w:left="709"/>
        <w:jc w:val="both"/>
        <w:rPr>
          <w:rFonts w:ascii="Arial" w:hAnsi="Arial" w:cs="Arial"/>
          <w:color w:val="000000" w:themeColor="text1"/>
        </w:rPr>
      </w:pPr>
    </w:p>
    <w:p w14:paraId="1EEA47D9" w14:textId="77777777" w:rsidR="00FC2F33" w:rsidRPr="005A0E85" w:rsidRDefault="00FC2F33" w:rsidP="00644DFC">
      <w:pPr>
        <w:tabs>
          <w:tab w:val="left" w:pos="709"/>
        </w:tabs>
        <w:spacing w:line="360" w:lineRule="auto"/>
        <w:ind w:left="709"/>
        <w:jc w:val="both"/>
        <w:rPr>
          <w:rFonts w:ascii="Arial" w:hAnsi="Arial" w:cs="Arial"/>
          <w:color w:val="000000" w:themeColor="text1"/>
        </w:rPr>
      </w:pPr>
      <w:r w:rsidRPr="005A0E85">
        <w:rPr>
          <w:rFonts w:ascii="Arial" w:hAnsi="Arial" w:cs="Arial"/>
          <w:color w:val="000000" w:themeColor="text1"/>
        </w:rPr>
        <w:t>3.1.1.</w:t>
      </w:r>
      <w:r w:rsidR="003160B5" w:rsidRPr="005A0E85">
        <w:rPr>
          <w:rFonts w:ascii="Arial" w:hAnsi="Arial" w:cs="Arial"/>
          <w:color w:val="000000" w:themeColor="text1"/>
        </w:rPr>
        <w:t>3</w:t>
      </w:r>
      <w:r w:rsidRPr="005A0E85">
        <w:rPr>
          <w:rFonts w:ascii="Arial" w:hAnsi="Arial" w:cs="Arial"/>
          <w:color w:val="000000" w:themeColor="text1"/>
        </w:rPr>
        <w:tab/>
        <w:t>Lądowisko szpitalne</w:t>
      </w:r>
    </w:p>
    <w:p w14:paraId="1CD313A5" w14:textId="77777777" w:rsidR="00FC2F33" w:rsidRPr="005A0E85" w:rsidRDefault="00FC2F33" w:rsidP="00172C6F">
      <w:pPr>
        <w:tabs>
          <w:tab w:val="left" w:pos="709"/>
        </w:tabs>
        <w:ind w:left="709"/>
        <w:jc w:val="both"/>
        <w:rPr>
          <w:rFonts w:ascii="Arial" w:hAnsi="Arial" w:cs="Arial"/>
          <w:color w:val="000000" w:themeColor="text1"/>
        </w:rPr>
      </w:pPr>
    </w:p>
    <w:p w14:paraId="68A5632D" w14:textId="77777777" w:rsidR="00FC2F33" w:rsidRPr="00970DB0" w:rsidRDefault="00FC2F33" w:rsidP="00644DFC">
      <w:pPr>
        <w:tabs>
          <w:tab w:val="left" w:pos="709"/>
        </w:tabs>
        <w:spacing w:line="360" w:lineRule="auto"/>
        <w:ind w:left="709"/>
        <w:jc w:val="both"/>
        <w:rPr>
          <w:rFonts w:ascii="Arial" w:hAnsi="Arial" w:cs="Arial"/>
        </w:rPr>
      </w:pPr>
      <w:r w:rsidRPr="005A0E85">
        <w:rPr>
          <w:rFonts w:ascii="Arial" w:hAnsi="Arial" w:cs="Arial"/>
          <w:color w:val="000000" w:themeColor="text1"/>
        </w:rPr>
        <w:t xml:space="preserve">Szpital posiada odpowiednie i funkcjonujące lądowisko szpitalne, które zlokalizowane jest bezpośrednio przy przewidywanej lokalizacji Budynku SOR. Samo lądowisko nie jest przedmiotem projektu, niemniej </w:t>
      </w:r>
      <w:r w:rsidR="003160B5" w:rsidRPr="005A0E85">
        <w:rPr>
          <w:rFonts w:ascii="Arial" w:hAnsi="Arial" w:cs="Arial"/>
          <w:color w:val="000000" w:themeColor="text1"/>
        </w:rPr>
        <w:t xml:space="preserve">musi on spełniać wymogi wynikające z lokalizacji obiektu w bliskości lądowiska, a </w:t>
      </w:r>
      <w:r w:rsidRPr="005A0E85">
        <w:rPr>
          <w:rFonts w:ascii="Arial" w:hAnsi="Arial" w:cs="Arial"/>
          <w:color w:val="000000" w:themeColor="text1"/>
        </w:rPr>
        <w:t>w ramach zagospodarowania terenu należy uwzględnić zaprojektowanie</w:t>
      </w:r>
      <w:r w:rsidR="00644DFC" w:rsidRPr="005A0E85">
        <w:rPr>
          <w:rFonts w:ascii="Arial" w:hAnsi="Arial" w:cs="Arial"/>
          <w:color w:val="000000" w:themeColor="text1"/>
        </w:rPr>
        <w:t xml:space="preserve"> </w:t>
      </w:r>
      <w:r w:rsidRPr="005A0E85">
        <w:rPr>
          <w:rFonts w:ascii="Arial" w:hAnsi="Arial" w:cs="Arial"/>
          <w:color w:val="000000" w:themeColor="text1"/>
        </w:rPr>
        <w:t xml:space="preserve">odpowiedniej </w:t>
      </w:r>
      <w:r w:rsidR="008D7BF9" w:rsidRPr="00970DB0">
        <w:rPr>
          <w:rFonts w:ascii="Arial" w:hAnsi="Arial" w:cs="Arial"/>
        </w:rPr>
        <w:t xml:space="preserve">komunikacji </w:t>
      </w:r>
      <w:r w:rsidR="00FE7CF7" w:rsidRPr="00970DB0">
        <w:rPr>
          <w:rFonts w:ascii="Arial" w:hAnsi="Arial" w:cs="Arial"/>
        </w:rPr>
        <w:t xml:space="preserve">drogowej </w:t>
      </w:r>
      <w:r w:rsidR="008D7BF9" w:rsidRPr="00970DB0">
        <w:rPr>
          <w:rFonts w:ascii="Arial" w:hAnsi="Arial" w:cs="Arial"/>
        </w:rPr>
        <w:t>między lądowiskiem i Budynkiem SOR.</w:t>
      </w:r>
    </w:p>
    <w:p w14:paraId="2BDAA511" w14:textId="77777777" w:rsidR="009A51F4" w:rsidRPr="00970DB0" w:rsidRDefault="009A51F4" w:rsidP="00893C02">
      <w:pPr>
        <w:tabs>
          <w:tab w:val="left" w:pos="709"/>
        </w:tabs>
        <w:spacing w:line="100" w:lineRule="atLeast"/>
        <w:ind w:left="709"/>
        <w:jc w:val="both"/>
        <w:rPr>
          <w:rFonts w:ascii="Arial" w:hAnsi="Arial" w:cs="Arial"/>
        </w:rPr>
      </w:pPr>
    </w:p>
    <w:p w14:paraId="7DFB5058" w14:textId="77777777" w:rsidR="0085603B" w:rsidRPr="00970DB0" w:rsidRDefault="00FE7CF7" w:rsidP="00893C02">
      <w:pPr>
        <w:tabs>
          <w:tab w:val="left" w:pos="709"/>
        </w:tabs>
        <w:spacing w:line="100" w:lineRule="atLeast"/>
        <w:ind w:left="709"/>
        <w:jc w:val="both"/>
        <w:rPr>
          <w:rFonts w:ascii="Arial" w:hAnsi="Arial" w:cs="Arial"/>
        </w:rPr>
      </w:pPr>
      <w:r w:rsidRPr="00970DB0">
        <w:rPr>
          <w:rFonts w:ascii="Arial" w:hAnsi="Arial" w:cs="Arial"/>
        </w:rPr>
        <w:t>3.1.2</w:t>
      </w:r>
      <w:r w:rsidRPr="00970DB0">
        <w:rPr>
          <w:rFonts w:ascii="Arial" w:hAnsi="Arial" w:cs="Arial"/>
        </w:rPr>
        <w:tab/>
      </w:r>
      <w:r w:rsidR="00C503BB" w:rsidRPr="00970DB0">
        <w:rPr>
          <w:rFonts w:ascii="Arial" w:hAnsi="Arial" w:cs="Arial"/>
        </w:rPr>
        <w:t>Inne w</w:t>
      </w:r>
      <w:r w:rsidRPr="00970DB0">
        <w:rPr>
          <w:rFonts w:ascii="Arial" w:hAnsi="Arial" w:cs="Arial"/>
        </w:rPr>
        <w:t xml:space="preserve">ymagania </w:t>
      </w:r>
      <w:r w:rsidR="00CE558F" w:rsidRPr="00CE558F">
        <w:rPr>
          <w:rFonts w:ascii="Arial" w:hAnsi="Arial" w:cs="Arial"/>
        </w:rPr>
        <w:t>funkcjonalne</w:t>
      </w:r>
      <w:r w:rsidR="00CE558F">
        <w:rPr>
          <w:rFonts w:ascii="Arial" w:hAnsi="Arial" w:cs="Arial"/>
        </w:rPr>
        <w:t xml:space="preserve"> </w:t>
      </w:r>
      <w:r w:rsidRPr="00970DB0">
        <w:rPr>
          <w:rFonts w:ascii="Arial" w:hAnsi="Arial" w:cs="Arial"/>
        </w:rPr>
        <w:t>Zamawiającego</w:t>
      </w:r>
    </w:p>
    <w:p w14:paraId="2D4631A3" w14:textId="77777777" w:rsidR="00C503BB" w:rsidRDefault="00C503BB" w:rsidP="00893C02">
      <w:pPr>
        <w:tabs>
          <w:tab w:val="left" w:pos="709"/>
        </w:tabs>
        <w:spacing w:line="100" w:lineRule="atLeast"/>
        <w:ind w:left="709"/>
        <w:jc w:val="both"/>
        <w:rPr>
          <w:rFonts w:ascii="Arial" w:hAnsi="Arial" w:cs="Arial"/>
        </w:rPr>
      </w:pPr>
    </w:p>
    <w:p w14:paraId="78EB02D1" w14:textId="77777777" w:rsidR="00C503BB" w:rsidRPr="00970DB0" w:rsidRDefault="00C503BB" w:rsidP="00893C02">
      <w:pPr>
        <w:tabs>
          <w:tab w:val="left" w:pos="709"/>
        </w:tabs>
        <w:spacing w:line="100" w:lineRule="atLeast"/>
        <w:ind w:left="709"/>
        <w:jc w:val="both"/>
        <w:rPr>
          <w:rFonts w:ascii="Arial" w:hAnsi="Arial" w:cs="Arial"/>
        </w:rPr>
      </w:pPr>
      <w:r w:rsidRPr="00970DB0">
        <w:rPr>
          <w:rFonts w:ascii="Arial" w:hAnsi="Arial" w:cs="Arial"/>
        </w:rPr>
        <w:t>3.1.2.1 Inne funkcje zlokalizowane w Budynku SOR</w:t>
      </w:r>
    </w:p>
    <w:p w14:paraId="6AD80C80" w14:textId="77777777" w:rsidR="00C503BB" w:rsidRPr="00970DB0" w:rsidRDefault="00C503BB" w:rsidP="00292C8D">
      <w:pPr>
        <w:tabs>
          <w:tab w:val="left" w:pos="709"/>
        </w:tabs>
        <w:spacing w:line="100" w:lineRule="atLeast"/>
        <w:ind w:left="709"/>
        <w:jc w:val="both"/>
        <w:rPr>
          <w:rFonts w:ascii="Arial" w:hAnsi="Arial" w:cs="Arial"/>
        </w:rPr>
      </w:pPr>
    </w:p>
    <w:p w14:paraId="7D647F03" w14:textId="77777777" w:rsidR="00292C8D" w:rsidRPr="005A0E85" w:rsidRDefault="00C503BB" w:rsidP="00292C8D">
      <w:pPr>
        <w:tabs>
          <w:tab w:val="left" w:pos="709"/>
        </w:tabs>
        <w:spacing w:line="360" w:lineRule="auto"/>
        <w:ind w:left="709"/>
        <w:jc w:val="both"/>
        <w:rPr>
          <w:rFonts w:ascii="Arial" w:hAnsi="Arial" w:cs="Arial"/>
          <w:strike/>
          <w:color w:val="000000" w:themeColor="text1"/>
        </w:rPr>
      </w:pPr>
      <w:r w:rsidRPr="00970DB0">
        <w:rPr>
          <w:rFonts w:ascii="Arial" w:hAnsi="Arial" w:cs="Arial"/>
        </w:rPr>
        <w:t xml:space="preserve">W zakresie zagospodarowania przestrzeni </w:t>
      </w:r>
      <w:r w:rsidR="001A180D">
        <w:rPr>
          <w:rFonts w:ascii="Arial" w:hAnsi="Arial" w:cs="Arial"/>
        </w:rPr>
        <w:t xml:space="preserve">poddasza </w:t>
      </w:r>
      <w:r w:rsidRPr="00970DB0">
        <w:rPr>
          <w:rFonts w:ascii="Arial" w:hAnsi="Arial" w:cs="Arial"/>
        </w:rPr>
        <w:t xml:space="preserve">Budynku SOR, przewiduje się zlokalizowanie </w:t>
      </w:r>
      <w:r w:rsidR="001A180D">
        <w:rPr>
          <w:rFonts w:ascii="Arial" w:hAnsi="Arial" w:cs="Arial"/>
        </w:rPr>
        <w:t xml:space="preserve">tam urządzeń technicznych, w tym obsługujących </w:t>
      </w:r>
      <w:r w:rsidR="001A180D" w:rsidRPr="005A0E85">
        <w:rPr>
          <w:rFonts w:ascii="Arial" w:hAnsi="Arial" w:cs="Arial"/>
          <w:color w:val="000000" w:themeColor="text1"/>
        </w:rPr>
        <w:t>system</w:t>
      </w:r>
      <w:r w:rsidR="00292C8D" w:rsidRPr="005A0E85">
        <w:rPr>
          <w:rFonts w:ascii="Arial" w:hAnsi="Arial" w:cs="Arial"/>
          <w:color w:val="000000" w:themeColor="text1"/>
        </w:rPr>
        <w:t>y wentylacji i</w:t>
      </w:r>
      <w:r w:rsidR="001A180D" w:rsidRPr="005A0E85">
        <w:rPr>
          <w:rFonts w:ascii="Arial" w:hAnsi="Arial" w:cs="Arial"/>
          <w:color w:val="000000" w:themeColor="text1"/>
        </w:rPr>
        <w:t xml:space="preserve"> klimatyzacji oraz ewentualnych urządzeń związanych z </w:t>
      </w:r>
      <w:r w:rsidR="00BE5EA3" w:rsidRPr="005A0E85">
        <w:rPr>
          <w:rFonts w:ascii="Arial" w:hAnsi="Arial" w:cs="Arial"/>
          <w:color w:val="000000" w:themeColor="text1"/>
        </w:rPr>
        <w:t>infrastrukturą przewidywanego systemu</w:t>
      </w:r>
      <w:r w:rsidR="001A180D" w:rsidRPr="005A0E85">
        <w:rPr>
          <w:rFonts w:ascii="Arial" w:hAnsi="Arial" w:cs="Arial"/>
          <w:color w:val="000000" w:themeColor="text1"/>
        </w:rPr>
        <w:t xml:space="preserve"> foto</w:t>
      </w:r>
      <w:r w:rsidR="00992824" w:rsidRPr="005A0E85">
        <w:rPr>
          <w:rFonts w:ascii="Arial" w:hAnsi="Arial" w:cs="Arial"/>
          <w:color w:val="000000" w:themeColor="text1"/>
        </w:rPr>
        <w:t>woltaicznego</w:t>
      </w:r>
      <w:r w:rsidR="001A180D" w:rsidRPr="005A0E85">
        <w:rPr>
          <w:rFonts w:ascii="Arial" w:hAnsi="Arial" w:cs="Arial"/>
          <w:color w:val="000000" w:themeColor="text1"/>
        </w:rPr>
        <w:t xml:space="preserve">. </w:t>
      </w:r>
    </w:p>
    <w:p w14:paraId="13698151" w14:textId="77777777" w:rsidR="00C503BB" w:rsidRPr="005A0E85" w:rsidRDefault="00C503BB" w:rsidP="00893C02">
      <w:pPr>
        <w:tabs>
          <w:tab w:val="left" w:pos="709"/>
        </w:tabs>
        <w:spacing w:line="100" w:lineRule="atLeast"/>
        <w:ind w:left="709"/>
        <w:jc w:val="both"/>
        <w:rPr>
          <w:rFonts w:ascii="Arial" w:hAnsi="Arial" w:cs="Arial"/>
          <w:color w:val="000000" w:themeColor="text1"/>
        </w:rPr>
      </w:pPr>
    </w:p>
    <w:p w14:paraId="5192B134" w14:textId="77777777" w:rsidR="0085603B" w:rsidRPr="005A0E85" w:rsidRDefault="004A06D8" w:rsidP="00893C02">
      <w:pPr>
        <w:tabs>
          <w:tab w:val="left" w:pos="709"/>
        </w:tabs>
        <w:spacing w:line="100" w:lineRule="atLeast"/>
        <w:ind w:left="709"/>
        <w:jc w:val="both"/>
        <w:rPr>
          <w:rFonts w:ascii="Arial" w:hAnsi="Arial" w:cs="Arial"/>
          <w:color w:val="000000" w:themeColor="text1"/>
        </w:rPr>
      </w:pPr>
      <w:r w:rsidRPr="005A0E85">
        <w:rPr>
          <w:rFonts w:ascii="Arial" w:hAnsi="Arial" w:cs="Arial"/>
          <w:color w:val="000000" w:themeColor="text1"/>
        </w:rPr>
        <w:t xml:space="preserve">3.1.2.2 </w:t>
      </w:r>
      <w:r w:rsidR="009B722E" w:rsidRPr="005A0E85">
        <w:rPr>
          <w:rFonts w:ascii="Arial" w:hAnsi="Arial" w:cs="Arial"/>
          <w:color w:val="000000" w:themeColor="text1"/>
        </w:rPr>
        <w:t>Dodatkowe wymogi funkcjonalne</w:t>
      </w:r>
    </w:p>
    <w:p w14:paraId="03A4FB40" w14:textId="77777777" w:rsidR="004A06D8" w:rsidRPr="005A0E85" w:rsidRDefault="004A06D8" w:rsidP="00C72350">
      <w:pPr>
        <w:tabs>
          <w:tab w:val="left" w:pos="709"/>
        </w:tabs>
        <w:spacing w:line="100" w:lineRule="atLeast"/>
        <w:ind w:left="709"/>
        <w:jc w:val="both"/>
        <w:rPr>
          <w:rFonts w:ascii="Arial" w:hAnsi="Arial" w:cs="Arial"/>
          <w:color w:val="000000" w:themeColor="text1"/>
        </w:rPr>
      </w:pPr>
    </w:p>
    <w:p w14:paraId="6B47742E" w14:textId="77777777" w:rsidR="00C72350" w:rsidRPr="005A0E85" w:rsidRDefault="00C72350" w:rsidP="009B722E">
      <w:pPr>
        <w:tabs>
          <w:tab w:val="left" w:pos="709"/>
        </w:tabs>
        <w:spacing w:line="360" w:lineRule="auto"/>
        <w:ind w:left="709"/>
        <w:jc w:val="both"/>
        <w:rPr>
          <w:rFonts w:ascii="Arial" w:hAnsi="Arial" w:cs="Arial"/>
          <w:color w:val="000000" w:themeColor="text1"/>
        </w:rPr>
      </w:pPr>
      <w:r w:rsidRPr="005A0E85">
        <w:rPr>
          <w:rFonts w:ascii="Arial" w:hAnsi="Arial" w:cs="Arial"/>
          <w:color w:val="000000" w:themeColor="text1"/>
        </w:rPr>
        <w:t xml:space="preserve">W Budynku SOR należy uwzględnić współistnienie różnych funkcji szpitalnych. M.in. przestrzeń SOR winna być oddzielona od przestrzeni DDO, tak aby w normalnych warunkach użytkowania ruch wewnętrzny DDO nie kolidował z działalnością SOR (niezależne wejścia, niezależne rejestracje itd.). Jednocześnie należy zagwarantować takie połączenie wewnętrzne SOR                   z DDO </w:t>
      </w:r>
      <w:r w:rsidR="00BD1480" w:rsidRPr="005A0E85">
        <w:rPr>
          <w:rFonts w:ascii="Arial" w:hAnsi="Arial" w:cs="Arial"/>
          <w:color w:val="000000" w:themeColor="text1"/>
        </w:rPr>
        <w:t>które pozwoli</w:t>
      </w:r>
      <w:r w:rsidRPr="005A0E85">
        <w:rPr>
          <w:rFonts w:ascii="Arial" w:hAnsi="Arial" w:cs="Arial"/>
          <w:color w:val="000000" w:themeColor="text1"/>
        </w:rPr>
        <w:t xml:space="preserve"> na </w:t>
      </w:r>
      <w:r w:rsidR="00BD1480" w:rsidRPr="005A0E85">
        <w:rPr>
          <w:rFonts w:ascii="Arial" w:hAnsi="Arial" w:cs="Arial"/>
          <w:color w:val="000000" w:themeColor="text1"/>
        </w:rPr>
        <w:t xml:space="preserve">efektywne </w:t>
      </w:r>
      <w:r w:rsidRPr="005A0E85">
        <w:rPr>
          <w:rFonts w:ascii="Arial" w:hAnsi="Arial" w:cs="Arial"/>
          <w:color w:val="000000" w:themeColor="text1"/>
        </w:rPr>
        <w:t>wykorzystywanie potencjału diagnostycznego DDO w działalności SOR.</w:t>
      </w:r>
    </w:p>
    <w:p w14:paraId="2F40EFD0" w14:textId="77777777" w:rsidR="009B722E" w:rsidRPr="00176C16" w:rsidRDefault="009B722E" w:rsidP="00893C02">
      <w:pPr>
        <w:tabs>
          <w:tab w:val="left" w:pos="709"/>
        </w:tabs>
        <w:spacing w:line="100" w:lineRule="atLeast"/>
        <w:ind w:left="709"/>
        <w:jc w:val="both"/>
        <w:rPr>
          <w:rFonts w:ascii="Arial" w:hAnsi="Arial" w:cs="Arial"/>
          <w:i/>
        </w:rPr>
      </w:pPr>
    </w:p>
    <w:p w14:paraId="693CD600" w14:textId="77777777" w:rsidR="00EB35A2" w:rsidRPr="00176C16" w:rsidRDefault="0069063A" w:rsidP="00893C02">
      <w:pPr>
        <w:tabs>
          <w:tab w:val="left" w:pos="709"/>
        </w:tabs>
        <w:spacing w:line="100" w:lineRule="atLeast"/>
        <w:ind w:left="709"/>
        <w:jc w:val="both"/>
        <w:rPr>
          <w:rFonts w:ascii="Arial" w:hAnsi="Arial" w:cs="Arial"/>
        </w:rPr>
      </w:pPr>
      <w:r w:rsidRPr="00176C16">
        <w:rPr>
          <w:rFonts w:ascii="Arial" w:hAnsi="Arial" w:cs="Arial"/>
        </w:rPr>
        <w:lastRenderedPageBreak/>
        <w:t>3.2</w:t>
      </w:r>
      <w:r w:rsidR="00107C0D">
        <w:rPr>
          <w:rFonts w:ascii="Arial" w:hAnsi="Arial" w:cs="Arial"/>
        </w:rPr>
        <w:t>.</w:t>
      </w:r>
      <w:r w:rsidRPr="00176C16">
        <w:rPr>
          <w:rFonts w:ascii="Arial" w:hAnsi="Arial" w:cs="Arial"/>
        </w:rPr>
        <w:tab/>
        <w:t>Uwarunkowania konserwatorskie</w:t>
      </w:r>
    </w:p>
    <w:p w14:paraId="5DEABD3A" w14:textId="77777777" w:rsidR="0069063A" w:rsidRPr="00176C16" w:rsidRDefault="0069063A" w:rsidP="00893C02">
      <w:pPr>
        <w:tabs>
          <w:tab w:val="left" w:pos="709"/>
        </w:tabs>
        <w:spacing w:line="100" w:lineRule="atLeast"/>
        <w:ind w:left="709"/>
        <w:jc w:val="both"/>
        <w:rPr>
          <w:rFonts w:ascii="Arial" w:hAnsi="Arial" w:cs="Arial"/>
        </w:rPr>
      </w:pPr>
    </w:p>
    <w:p w14:paraId="116A443F" w14:textId="77777777" w:rsidR="0069063A" w:rsidRPr="00176C16" w:rsidRDefault="009B722E" w:rsidP="009B722E">
      <w:pPr>
        <w:tabs>
          <w:tab w:val="left" w:pos="709"/>
        </w:tabs>
        <w:spacing w:line="360" w:lineRule="auto"/>
        <w:ind w:left="709"/>
        <w:jc w:val="both"/>
        <w:rPr>
          <w:rFonts w:ascii="Arial" w:hAnsi="Arial" w:cs="Arial"/>
        </w:rPr>
      </w:pPr>
      <w:r w:rsidRPr="005A0E85">
        <w:rPr>
          <w:rFonts w:ascii="Arial" w:hAnsi="Arial" w:cs="Arial"/>
          <w:color w:val="000000" w:themeColor="text1"/>
        </w:rPr>
        <w:t>Kompleks</w:t>
      </w:r>
      <w:r w:rsidR="0069063A" w:rsidRPr="005A0E85">
        <w:rPr>
          <w:rFonts w:ascii="Arial" w:hAnsi="Arial" w:cs="Arial"/>
          <w:color w:val="000000" w:themeColor="text1"/>
        </w:rPr>
        <w:t xml:space="preserve"> </w:t>
      </w:r>
      <w:r w:rsidR="00A01F85" w:rsidRPr="005A0E85">
        <w:rPr>
          <w:rFonts w:ascii="Arial" w:hAnsi="Arial" w:cs="Arial"/>
          <w:color w:val="000000" w:themeColor="text1"/>
        </w:rPr>
        <w:t xml:space="preserve">obiektów </w:t>
      </w:r>
      <w:r w:rsidR="0069063A" w:rsidRPr="005A0E85">
        <w:rPr>
          <w:rFonts w:ascii="Arial" w:hAnsi="Arial" w:cs="Arial"/>
          <w:color w:val="000000" w:themeColor="text1"/>
        </w:rPr>
        <w:t xml:space="preserve">Szpitala </w:t>
      </w:r>
      <w:r w:rsidR="00177455" w:rsidRPr="005A0E85">
        <w:rPr>
          <w:rFonts w:ascii="Arial" w:hAnsi="Arial" w:cs="Arial"/>
          <w:color w:val="000000" w:themeColor="text1"/>
        </w:rPr>
        <w:t>Specjalistycznego im. Stefana Żeromskiego</w:t>
      </w:r>
      <w:r w:rsidR="00D36889" w:rsidRPr="005A0E85">
        <w:rPr>
          <w:rFonts w:ascii="Arial" w:hAnsi="Arial" w:cs="Arial"/>
          <w:color w:val="000000" w:themeColor="text1"/>
        </w:rPr>
        <w:t xml:space="preserve"> stanowi część wpisanego do Rejestru Zabytków układu urbanistycznego Nowej Huty</w:t>
      </w:r>
      <w:r w:rsidR="00095DF4" w:rsidRPr="005A0E85">
        <w:rPr>
          <w:rFonts w:ascii="Arial" w:hAnsi="Arial" w:cs="Arial"/>
          <w:color w:val="000000" w:themeColor="text1"/>
        </w:rPr>
        <w:t xml:space="preserve"> (nr rej. A-1132, Decyzja z dnia 30.12.2004 r.)</w:t>
      </w:r>
      <w:r w:rsidR="00D36889" w:rsidRPr="005A0E85">
        <w:rPr>
          <w:rFonts w:ascii="Arial" w:hAnsi="Arial" w:cs="Arial"/>
          <w:color w:val="000000" w:themeColor="text1"/>
        </w:rPr>
        <w:t>,</w:t>
      </w:r>
      <w:r w:rsidR="00177455" w:rsidRPr="005A0E85">
        <w:rPr>
          <w:rFonts w:ascii="Arial" w:hAnsi="Arial" w:cs="Arial"/>
          <w:color w:val="000000" w:themeColor="text1"/>
        </w:rPr>
        <w:t xml:space="preserve"> </w:t>
      </w:r>
      <w:r w:rsidR="00D36889" w:rsidRPr="005A0E85">
        <w:rPr>
          <w:rFonts w:ascii="Arial" w:hAnsi="Arial" w:cs="Arial"/>
          <w:color w:val="000000" w:themeColor="text1"/>
        </w:rPr>
        <w:t xml:space="preserve">a same budynki Szpitala są ujęte w Gminnej ewidencji zabytków </w:t>
      </w:r>
      <w:r w:rsidR="00A4154A" w:rsidRPr="005A0E85">
        <w:rPr>
          <w:rFonts w:ascii="Arial" w:hAnsi="Arial" w:cs="Arial"/>
          <w:color w:val="000000" w:themeColor="text1"/>
        </w:rPr>
        <w:t>dla Gminy Miejskiej Kraków pod nr 3737</w:t>
      </w:r>
      <w:r w:rsidR="00A01F85" w:rsidRPr="005A0E85">
        <w:rPr>
          <w:rFonts w:ascii="Arial" w:hAnsi="Arial" w:cs="Arial"/>
          <w:color w:val="000000" w:themeColor="text1"/>
        </w:rPr>
        <w:t xml:space="preserve"> </w:t>
      </w:r>
      <w:r w:rsidR="00BD35E2" w:rsidRPr="005A0E85">
        <w:rPr>
          <w:rFonts w:ascii="Arial" w:hAnsi="Arial" w:cs="Arial"/>
          <w:color w:val="000000" w:themeColor="text1"/>
        </w:rPr>
        <w:t xml:space="preserve">i </w:t>
      </w:r>
      <w:r w:rsidR="00A4154A" w:rsidRPr="005A0E85">
        <w:rPr>
          <w:rFonts w:ascii="Arial" w:hAnsi="Arial" w:cs="Arial"/>
          <w:color w:val="000000" w:themeColor="text1"/>
        </w:rPr>
        <w:t>znajduj</w:t>
      </w:r>
      <w:r w:rsidR="00D36889" w:rsidRPr="005A0E85">
        <w:rPr>
          <w:rFonts w:ascii="Arial" w:hAnsi="Arial" w:cs="Arial"/>
          <w:color w:val="000000" w:themeColor="text1"/>
        </w:rPr>
        <w:t>ą</w:t>
      </w:r>
      <w:r w:rsidR="00A4154A" w:rsidRPr="005A0E85">
        <w:rPr>
          <w:rFonts w:ascii="Arial" w:hAnsi="Arial" w:cs="Arial"/>
          <w:color w:val="000000" w:themeColor="text1"/>
        </w:rPr>
        <w:t xml:space="preserve"> się </w:t>
      </w:r>
      <w:r w:rsidR="0069063A" w:rsidRPr="005A0E85">
        <w:rPr>
          <w:rFonts w:ascii="Arial" w:hAnsi="Arial" w:cs="Arial"/>
          <w:color w:val="000000" w:themeColor="text1"/>
        </w:rPr>
        <w:t xml:space="preserve">pod nadzorem Miejskiego Konserwatora </w:t>
      </w:r>
      <w:r w:rsidR="0069063A" w:rsidRPr="00176C16">
        <w:rPr>
          <w:rFonts w:ascii="Arial" w:hAnsi="Arial" w:cs="Arial"/>
        </w:rPr>
        <w:t xml:space="preserve">Zabytków </w:t>
      </w:r>
      <w:r w:rsidR="002B2534" w:rsidRPr="00176C16">
        <w:rPr>
          <w:rFonts w:ascii="Arial" w:hAnsi="Arial" w:cs="Arial"/>
        </w:rPr>
        <w:t>w Krakowie</w:t>
      </w:r>
      <w:r w:rsidR="00BD35E2" w:rsidRPr="00176C16">
        <w:rPr>
          <w:rFonts w:ascii="Arial" w:hAnsi="Arial" w:cs="Arial"/>
        </w:rPr>
        <w:t>, w związku z czym</w:t>
      </w:r>
      <w:r w:rsidR="002B2534" w:rsidRPr="00176C16">
        <w:rPr>
          <w:rFonts w:ascii="Arial" w:hAnsi="Arial" w:cs="Arial"/>
        </w:rPr>
        <w:t xml:space="preserve"> projekt w zakresie rozwiązań architektonicznych wymaga uzgodnień konserwatorskich. </w:t>
      </w:r>
      <w:r w:rsidR="00D36889">
        <w:rPr>
          <w:rFonts w:ascii="Arial" w:hAnsi="Arial" w:cs="Arial"/>
        </w:rPr>
        <w:t>Wstępna k</w:t>
      </w:r>
      <w:r w:rsidR="002B2534" w:rsidRPr="00176C16">
        <w:rPr>
          <w:rFonts w:ascii="Arial" w:hAnsi="Arial" w:cs="Arial"/>
        </w:rPr>
        <w:t>oncepcja Architektoniczna zawarta w niniejszym PFU uzyskała akceptację Miejskiego Konserwatora Zabytków</w:t>
      </w:r>
      <w:r w:rsidR="00D36889">
        <w:rPr>
          <w:rFonts w:ascii="Arial" w:hAnsi="Arial" w:cs="Arial"/>
        </w:rPr>
        <w:t xml:space="preserve"> (</w:t>
      </w:r>
      <w:r w:rsidR="002B2534" w:rsidRPr="00176C16">
        <w:rPr>
          <w:rFonts w:ascii="Arial" w:hAnsi="Arial" w:cs="Arial"/>
        </w:rPr>
        <w:t xml:space="preserve">pismo znak </w:t>
      </w:r>
      <w:r w:rsidR="00A4154A" w:rsidRPr="00176C16">
        <w:rPr>
          <w:rFonts w:ascii="Arial" w:hAnsi="Arial" w:cs="Arial"/>
        </w:rPr>
        <w:t xml:space="preserve"> </w:t>
      </w:r>
      <w:r w:rsidR="00E83E3C">
        <w:rPr>
          <w:rFonts w:ascii="Arial" w:hAnsi="Arial" w:cs="Arial"/>
          <w:color w:val="FF0000"/>
        </w:rPr>
        <w:t>KZ-02.4120.6.681.2020.MS+MT</w:t>
      </w:r>
      <w:r w:rsidR="00D36889" w:rsidRPr="00606F8D">
        <w:rPr>
          <w:rFonts w:ascii="Arial" w:hAnsi="Arial" w:cs="Arial"/>
        </w:rPr>
        <w:t xml:space="preserve"> z </w:t>
      </w:r>
      <w:r w:rsidR="00E83E3C">
        <w:rPr>
          <w:rFonts w:ascii="Arial" w:hAnsi="Arial" w:cs="Arial"/>
          <w:color w:val="FF0000"/>
        </w:rPr>
        <w:t>09.09.</w:t>
      </w:r>
      <w:r w:rsidR="00D36889" w:rsidRPr="00606F8D">
        <w:rPr>
          <w:rFonts w:ascii="Arial" w:hAnsi="Arial" w:cs="Arial"/>
        </w:rPr>
        <w:t>20</w:t>
      </w:r>
      <w:r w:rsidR="00292C8D" w:rsidRPr="00606F8D">
        <w:rPr>
          <w:rFonts w:ascii="Arial" w:hAnsi="Arial" w:cs="Arial"/>
        </w:rPr>
        <w:t>20</w:t>
      </w:r>
      <w:r w:rsidR="00D36889" w:rsidRPr="00606F8D">
        <w:rPr>
          <w:rFonts w:ascii="Arial" w:hAnsi="Arial" w:cs="Arial"/>
        </w:rPr>
        <w:t xml:space="preserve"> r.), </w:t>
      </w:r>
      <w:r w:rsidR="002B2534" w:rsidRPr="00D544A7">
        <w:rPr>
          <w:rFonts w:ascii="Arial" w:hAnsi="Arial" w:cs="Arial"/>
          <w:color w:val="FF0000"/>
          <w:highlight w:val="yellow"/>
        </w:rPr>
        <w:t>zawierając</w:t>
      </w:r>
      <w:r w:rsidR="00D36889" w:rsidRPr="00D544A7">
        <w:rPr>
          <w:rFonts w:ascii="Arial" w:hAnsi="Arial" w:cs="Arial"/>
          <w:color w:val="FF0000"/>
          <w:highlight w:val="yellow"/>
        </w:rPr>
        <w:t>ą</w:t>
      </w:r>
      <w:r w:rsidR="002B2534" w:rsidRPr="00D544A7">
        <w:rPr>
          <w:rFonts w:ascii="Arial" w:hAnsi="Arial" w:cs="Arial"/>
          <w:color w:val="FF0000"/>
          <w:highlight w:val="yellow"/>
        </w:rPr>
        <w:t xml:space="preserve"> także zalecenia, </w:t>
      </w:r>
      <w:r w:rsidR="00D36889" w:rsidRPr="00D544A7">
        <w:rPr>
          <w:rFonts w:ascii="Arial" w:hAnsi="Arial" w:cs="Arial"/>
          <w:color w:val="FF0000"/>
          <w:highlight w:val="yellow"/>
        </w:rPr>
        <w:t xml:space="preserve">               </w:t>
      </w:r>
      <w:r w:rsidR="002B2534" w:rsidRPr="00D544A7">
        <w:rPr>
          <w:rFonts w:ascii="Arial" w:hAnsi="Arial" w:cs="Arial"/>
          <w:color w:val="FF0000"/>
          <w:highlight w:val="yellow"/>
        </w:rPr>
        <w:t xml:space="preserve">w tym wymaganie przeprowadzenia uzupełniających </w:t>
      </w:r>
      <w:r w:rsidR="002B2534" w:rsidRPr="00D544A7">
        <w:rPr>
          <w:rFonts w:ascii="Arial" w:hAnsi="Arial" w:cs="Arial"/>
          <w:color w:val="FF0000"/>
          <w:shd w:val="clear" w:color="auto" w:fill="FFFF00"/>
        </w:rPr>
        <w:t xml:space="preserve">konsultacji z </w:t>
      </w:r>
      <w:r w:rsidR="00D36889" w:rsidRPr="00D544A7">
        <w:rPr>
          <w:rFonts w:ascii="Arial" w:hAnsi="Arial" w:cs="Arial"/>
          <w:color w:val="FF0000"/>
          <w:shd w:val="clear" w:color="auto" w:fill="FFFF00"/>
        </w:rPr>
        <w:t>Miejskim Konserwatorem Zabytków</w:t>
      </w:r>
      <w:r w:rsidR="002B2534" w:rsidRPr="00D544A7">
        <w:rPr>
          <w:rFonts w:ascii="Arial" w:hAnsi="Arial" w:cs="Arial"/>
          <w:color w:val="FF0000"/>
          <w:shd w:val="clear" w:color="auto" w:fill="FFFF00"/>
        </w:rPr>
        <w:t xml:space="preserve"> na etapie opracowania projektu budowlanego</w:t>
      </w:r>
      <w:r w:rsidR="002B2534" w:rsidRPr="00292C8D">
        <w:rPr>
          <w:rFonts w:ascii="Arial" w:hAnsi="Arial" w:cs="Arial"/>
          <w:shd w:val="clear" w:color="auto" w:fill="FFFF00"/>
        </w:rPr>
        <w:t>.</w:t>
      </w:r>
    </w:p>
    <w:p w14:paraId="34C8E720" w14:textId="77777777" w:rsidR="00C76F6E" w:rsidRPr="00176C16" w:rsidRDefault="00C76F6E" w:rsidP="00893C02">
      <w:pPr>
        <w:tabs>
          <w:tab w:val="left" w:pos="709"/>
        </w:tabs>
        <w:spacing w:line="100" w:lineRule="atLeast"/>
        <w:ind w:left="709"/>
        <w:jc w:val="both"/>
        <w:rPr>
          <w:rFonts w:ascii="Arial" w:hAnsi="Arial" w:cs="Arial"/>
        </w:rPr>
      </w:pPr>
    </w:p>
    <w:p w14:paraId="1A577FFC" w14:textId="77777777" w:rsidR="002B2534" w:rsidRPr="00176C16" w:rsidRDefault="00C63A0E" w:rsidP="00893C02">
      <w:pPr>
        <w:tabs>
          <w:tab w:val="left" w:pos="709"/>
        </w:tabs>
        <w:spacing w:line="100" w:lineRule="atLeast"/>
        <w:ind w:left="709"/>
        <w:jc w:val="both"/>
        <w:rPr>
          <w:rFonts w:ascii="Arial" w:hAnsi="Arial" w:cs="Arial"/>
        </w:rPr>
      </w:pPr>
      <w:r w:rsidRPr="00176C16">
        <w:rPr>
          <w:rFonts w:ascii="Arial" w:hAnsi="Arial" w:cs="Arial"/>
        </w:rPr>
        <w:t>3.3</w:t>
      </w:r>
      <w:r w:rsidR="00107C0D">
        <w:rPr>
          <w:rFonts w:ascii="Arial" w:hAnsi="Arial" w:cs="Arial"/>
        </w:rPr>
        <w:t>.</w:t>
      </w:r>
      <w:r w:rsidR="00107C0D">
        <w:rPr>
          <w:rFonts w:ascii="Arial" w:hAnsi="Arial" w:cs="Arial"/>
        </w:rPr>
        <w:tab/>
      </w:r>
      <w:r w:rsidRPr="00176C16">
        <w:rPr>
          <w:rFonts w:ascii="Arial" w:hAnsi="Arial" w:cs="Arial"/>
        </w:rPr>
        <w:t xml:space="preserve"> Wymagania odnośnie zagospodarowania terenu</w:t>
      </w:r>
    </w:p>
    <w:p w14:paraId="29D5935B" w14:textId="77777777" w:rsidR="00C63A0E" w:rsidRPr="00176C16" w:rsidRDefault="00C63A0E" w:rsidP="00A4154A">
      <w:pPr>
        <w:tabs>
          <w:tab w:val="left" w:pos="709"/>
        </w:tabs>
        <w:spacing w:line="360" w:lineRule="auto"/>
        <w:ind w:left="709"/>
        <w:jc w:val="both"/>
        <w:rPr>
          <w:rFonts w:ascii="Arial" w:hAnsi="Arial" w:cs="Arial"/>
        </w:rPr>
      </w:pPr>
    </w:p>
    <w:p w14:paraId="0182D55E" w14:textId="77777777" w:rsidR="00C63A0E" w:rsidRPr="009F1EC5" w:rsidRDefault="00C63A0E" w:rsidP="00A4154A">
      <w:pPr>
        <w:tabs>
          <w:tab w:val="left" w:pos="709"/>
        </w:tabs>
        <w:spacing w:line="360" w:lineRule="auto"/>
        <w:ind w:left="709"/>
        <w:jc w:val="both"/>
        <w:rPr>
          <w:rFonts w:ascii="Arial" w:hAnsi="Arial" w:cs="Arial"/>
        </w:rPr>
      </w:pPr>
      <w:r w:rsidRPr="00176C16">
        <w:rPr>
          <w:rFonts w:ascii="Arial" w:hAnsi="Arial" w:cs="Arial"/>
        </w:rPr>
        <w:t xml:space="preserve">Teren Szpitala </w:t>
      </w:r>
      <w:r w:rsidR="00D36889">
        <w:rPr>
          <w:rFonts w:ascii="Arial" w:hAnsi="Arial" w:cs="Arial"/>
        </w:rPr>
        <w:t>jest</w:t>
      </w:r>
      <w:r w:rsidRPr="00176C16">
        <w:rPr>
          <w:rFonts w:ascii="Arial" w:hAnsi="Arial" w:cs="Arial"/>
        </w:rPr>
        <w:t xml:space="preserve"> zlokalizowan</w:t>
      </w:r>
      <w:r w:rsidR="00D36889">
        <w:rPr>
          <w:rFonts w:ascii="Arial" w:hAnsi="Arial" w:cs="Arial"/>
        </w:rPr>
        <w:t>y</w:t>
      </w:r>
      <w:r w:rsidRPr="00176C16">
        <w:rPr>
          <w:rFonts w:ascii="Arial" w:hAnsi="Arial" w:cs="Arial"/>
        </w:rPr>
        <w:t xml:space="preserve"> są na obszarze </w:t>
      </w:r>
      <w:r w:rsidRPr="005A0E85">
        <w:rPr>
          <w:rFonts w:ascii="Arial" w:hAnsi="Arial" w:cs="Arial"/>
          <w:color w:val="000000" w:themeColor="text1"/>
        </w:rPr>
        <w:t xml:space="preserve">wpisanym do </w:t>
      </w:r>
      <w:r w:rsidR="00D36889" w:rsidRPr="005A0E85">
        <w:rPr>
          <w:rFonts w:ascii="Arial" w:hAnsi="Arial" w:cs="Arial"/>
          <w:color w:val="000000" w:themeColor="text1"/>
        </w:rPr>
        <w:t xml:space="preserve">Rejestru Zabytków </w:t>
      </w:r>
      <w:r w:rsidRPr="005A0E85">
        <w:rPr>
          <w:rFonts w:ascii="Arial" w:hAnsi="Arial" w:cs="Arial"/>
          <w:color w:val="000000" w:themeColor="text1"/>
        </w:rPr>
        <w:t xml:space="preserve">i </w:t>
      </w:r>
      <w:r w:rsidR="00915D5B" w:rsidRPr="005A0E85">
        <w:rPr>
          <w:rFonts w:ascii="Arial" w:hAnsi="Arial" w:cs="Arial"/>
          <w:color w:val="000000" w:themeColor="text1"/>
        </w:rPr>
        <w:t>znajduj</w:t>
      </w:r>
      <w:r w:rsidR="00D36889" w:rsidRPr="005A0E85">
        <w:rPr>
          <w:rFonts w:ascii="Arial" w:hAnsi="Arial" w:cs="Arial"/>
          <w:color w:val="000000" w:themeColor="text1"/>
        </w:rPr>
        <w:t>e</w:t>
      </w:r>
      <w:r w:rsidR="00915D5B" w:rsidRPr="005A0E85">
        <w:rPr>
          <w:rFonts w:ascii="Arial" w:hAnsi="Arial" w:cs="Arial"/>
          <w:color w:val="000000" w:themeColor="text1"/>
        </w:rPr>
        <w:t xml:space="preserve"> się </w:t>
      </w:r>
      <w:r w:rsidRPr="005A0E85">
        <w:rPr>
          <w:rFonts w:ascii="Arial" w:hAnsi="Arial" w:cs="Arial"/>
          <w:color w:val="000000" w:themeColor="text1"/>
        </w:rPr>
        <w:t xml:space="preserve">pod nadzorem </w:t>
      </w:r>
      <w:r w:rsidR="00D36889" w:rsidRPr="005A0E85">
        <w:rPr>
          <w:rFonts w:ascii="Arial" w:hAnsi="Arial" w:cs="Arial"/>
          <w:color w:val="000000" w:themeColor="text1"/>
        </w:rPr>
        <w:t>konserwatorskim</w:t>
      </w:r>
      <w:r w:rsidR="00A01F85" w:rsidRPr="005A0E85">
        <w:rPr>
          <w:rFonts w:ascii="Arial" w:hAnsi="Arial" w:cs="Arial"/>
          <w:color w:val="000000" w:themeColor="text1"/>
        </w:rPr>
        <w:t>.</w:t>
      </w:r>
      <w:r w:rsidRPr="005A0E85">
        <w:rPr>
          <w:rFonts w:ascii="Arial" w:hAnsi="Arial" w:cs="Arial"/>
          <w:color w:val="000000" w:themeColor="text1"/>
        </w:rPr>
        <w:t xml:space="preserve"> </w:t>
      </w:r>
      <w:r w:rsidR="00A01F85" w:rsidRPr="005A0E85">
        <w:rPr>
          <w:rFonts w:ascii="Arial" w:hAnsi="Arial" w:cs="Arial"/>
          <w:color w:val="000000" w:themeColor="text1"/>
        </w:rPr>
        <w:t>W</w:t>
      </w:r>
      <w:r w:rsidRPr="005A0E85">
        <w:rPr>
          <w:rFonts w:ascii="Arial" w:hAnsi="Arial" w:cs="Arial"/>
          <w:color w:val="000000" w:themeColor="text1"/>
        </w:rPr>
        <w:t xml:space="preserve"> z</w:t>
      </w:r>
      <w:r w:rsidRPr="00176C16">
        <w:rPr>
          <w:rFonts w:ascii="Arial" w:hAnsi="Arial" w:cs="Arial"/>
        </w:rPr>
        <w:t xml:space="preserve">wiązku z tym </w:t>
      </w:r>
      <w:r w:rsidR="00915D5B" w:rsidRPr="00D544A7">
        <w:rPr>
          <w:rFonts w:ascii="Arial" w:hAnsi="Arial" w:cs="Arial"/>
        </w:rPr>
        <w:t xml:space="preserve">projektowane </w:t>
      </w:r>
      <w:r w:rsidRPr="00D544A7">
        <w:rPr>
          <w:rFonts w:ascii="Arial" w:hAnsi="Arial" w:cs="Arial"/>
        </w:rPr>
        <w:t xml:space="preserve">zagospodarowanie terenu także wymaga uzgodnień </w:t>
      </w:r>
      <w:r w:rsidR="00D544A7">
        <w:rPr>
          <w:rFonts w:ascii="Arial" w:hAnsi="Arial" w:cs="Arial"/>
        </w:rPr>
        <w:t xml:space="preserve">                            </w:t>
      </w:r>
      <w:r w:rsidRPr="00D544A7">
        <w:rPr>
          <w:rFonts w:ascii="Arial" w:hAnsi="Arial" w:cs="Arial"/>
        </w:rPr>
        <w:t xml:space="preserve">z </w:t>
      </w:r>
      <w:r w:rsidR="00D36889" w:rsidRPr="00D544A7">
        <w:rPr>
          <w:rFonts w:ascii="Arial" w:hAnsi="Arial" w:cs="Arial"/>
        </w:rPr>
        <w:t>Konserwatorem Zabytków</w:t>
      </w:r>
      <w:r w:rsidRPr="00D544A7">
        <w:rPr>
          <w:rFonts w:ascii="Arial" w:hAnsi="Arial" w:cs="Arial"/>
        </w:rPr>
        <w:t>. Na terenie przewidywanej lokalizacji nowego</w:t>
      </w:r>
      <w:r w:rsidRPr="00176C16">
        <w:rPr>
          <w:rFonts w:ascii="Arial" w:hAnsi="Arial" w:cs="Arial"/>
        </w:rPr>
        <w:t xml:space="preserve"> Budynku SOR występuje zieleń w postaci wieloletnich drzew, przy czym część z nich występuje bezpośrednio na terenie lokalizacji obiektu Budynku SOR</w:t>
      </w:r>
      <w:r w:rsidR="00D36889">
        <w:rPr>
          <w:rFonts w:ascii="Arial" w:hAnsi="Arial" w:cs="Arial"/>
        </w:rPr>
        <w:t xml:space="preserve">,              </w:t>
      </w:r>
      <w:r w:rsidRPr="00176C16">
        <w:rPr>
          <w:rFonts w:ascii="Arial" w:hAnsi="Arial" w:cs="Arial"/>
        </w:rPr>
        <w:t xml:space="preserve"> a część na terenie przewidzianym dla nowych </w:t>
      </w:r>
      <w:r w:rsidRPr="009F1EC5">
        <w:rPr>
          <w:rFonts w:ascii="Arial" w:hAnsi="Arial" w:cs="Arial"/>
        </w:rPr>
        <w:t xml:space="preserve">dróg. </w:t>
      </w:r>
      <w:r w:rsidR="00C14FDC" w:rsidRPr="00C14FDC">
        <w:rPr>
          <w:rFonts w:ascii="Arial" w:hAnsi="Arial" w:cs="Arial"/>
        </w:rPr>
        <w:t>Wymagane jest wykonanie inwentaryzacji zieleni</w:t>
      </w:r>
      <w:r w:rsidR="004F0BB6">
        <w:rPr>
          <w:rFonts w:ascii="Arial" w:hAnsi="Arial" w:cs="Arial"/>
        </w:rPr>
        <w:t xml:space="preserve">- </w:t>
      </w:r>
      <w:r w:rsidR="004F0BB6" w:rsidRPr="004F0BB6">
        <w:rPr>
          <w:rFonts w:ascii="Arial" w:hAnsi="Arial" w:cs="Arial"/>
          <w:color w:val="FF0000"/>
        </w:rPr>
        <w:t>szpital posiada inwentaryzację wykonaną przez UR</w:t>
      </w:r>
      <w:r w:rsidR="00C14FDC" w:rsidRPr="00C14FDC">
        <w:rPr>
          <w:rFonts w:ascii="Arial" w:hAnsi="Arial" w:cs="Arial"/>
        </w:rPr>
        <w:t xml:space="preserve">. </w:t>
      </w:r>
      <w:r w:rsidRPr="009F1EC5">
        <w:rPr>
          <w:rFonts w:ascii="Arial" w:hAnsi="Arial" w:cs="Arial"/>
        </w:rPr>
        <w:t>Projekt winien uwzględnić minimalizację wycinki starych drzew. Dla wycinki drzew wymagane będzie uzyskanie pozwolenia.</w:t>
      </w:r>
    </w:p>
    <w:p w14:paraId="13401952" w14:textId="77777777" w:rsidR="00F971A6" w:rsidRPr="009F1EC5" w:rsidRDefault="00F971A6" w:rsidP="00292C8D">
      <w:pPr>
        <w:autoSpaceDE w:val="0"/>
        <w:autoSpaceDN w:val="0"/>
        <w:adjustRightInd w:val="0"/>
        <w:jc w:val="both"/>
        <w:rPr>
          <w:rFonts w:ascii="Arial" w:hAnsi="Arial" w:cs="Arial"/>
        </w:rPr>
      </w:pPr>
    </w:p>
    <w:p w14:paraId="1D180BAD" w14:textId="77777777" w:rsidR="001E2E2B" w:rsidRPr="00C76F6E" w:rsidRDefault="001E2E2B" w:rsidP="00260949">
      <w:pPr>
        <w:tabs>
          <w:tab w:val="left" w:pos="709"/>
        </w:tabs>
        <w:spacing w:line="360" w:lineRule="auto"/>
        <w:ind w:left="709"/>
        <w:jc w:val="both"/>
        <w:rPr>
          <w:rFonts w:ascii="Arial" w:hAnsi="Arial" w:cs="Arial"/>
        </w:rPr>
      </w:pPr>
      <w:r w:rsidRPr="00C76F6E">
        <w:rPr>
          <w:rFonts w:ascii="Arial" w:hAnsi="Arial" w:cs="Arial"/>
        </w:rPr>
        <w:t>3.4</w:t>
      </w:r>
      <w:r w:rsidR="00107C0D">
        <w:rPr>
          <w:rFonts w:ascii="Arial" w:hAnsi="Arial" w:cs="Arial"/>
        </w:rPr>
        <w:t>.</w:t>
      </w:r>
      <w:r w:rsidRPr="00C76F6E">
        <w:rPr>
          <w:rFonts w:ascii="Arial" w:hAnsi="Arial" w:cs="Arial"/>
        </w:rPr>
        <w:tab/>
        <w:t xml:space="preserve">Wymagania </w:t>
      </w:r>
      <w:r w:rsidR="00EA597A" w:rsidRPr="00C76F6E">
        <w:rPr>
          <w:rFonts w:ascii="Arial" w:hAnsi="Arial" w:cs="Arial"/>
        </w:rPr>
        <w:t>architektoniczno-przestrzenne proponowane dla Budynku SOR</w:t>
      </w:r>
    </w:p>
    <w:p w14:paraId="3E84A342" w14:textId="77777777" w:rsidR="001E2E2B" w:rsidRPr="009F1EC5" w:rsidRDefault="001E2E2B" w:rsidP="00893C02">
      <w:pPr>
        <w:tabs>
          <w:tab w:val="left" w:pos="709"/>
        </w:tabs>
        <w:spacing w:line="100" w:lineRule="atLeast"/>
        <w:ind w:left="709"/>
        <w:jc w:val="both"/>
        <w:rPr>
          <w:rFonts w:ascii="Arial" w:hAnsi="Arial" w:cs="Arial"/>
        </w:rPr>
      </w:pPr>
    </w:p>
    <w:p w14:paraId="0177EE0A" w14:textId="77777777" w:rsidR="00EA2E68" w:rsidRPr="009F1EC5" w:rsidRDefault="00EA2E68" w:rsidP="00C228D4">
      <w:pPr>
        <w:tabs>
          <w:tab w:val="left" w:pos="709"/>
        </w:tabs>
        <w:spacing w:line="360" w:lineRule="auto"/>
        <w:ind w:left="709"/>
        <w:jc w:val="both"/>
        <w:rPr>
          <w:rFonts w:ascii="Arial" w:hAnsi="Arial" w:cs="Arial"/>
        </w:rPr>
      </w:pPr>
      <w:r w:rsidRPr="009F1EC5">
        <w:rPr>
          <w:rFonts w:ascii="Arial" w:hAnsi="Arial" w:cs="Arial"/>
        </w:rPr>
        <w:t>3.4.1</w:t>
      </w:r>
      <w:r w:rsidRPr="009F1EC5">
        <w:rPr>
          <w:rFonts w:ascii="Arial" w:hAnsi="Arial" w:cs="Arial"/>
        </w:rPr>
        <w:tab/>
        <w:t>Wymagania ogólne</w:t>
      </w:r>
    </w:p>
    <w:p w14:paraId="70F3A356" w14:textId="77777777" w:rsidR="006A013E" w:rsidRPr="009F1EC5" w:rsidRDefault="006A013E" w:rsidP="00C228D4">
      <w:pPr>
        <w:tabs>
          <w:tab w:val="left" w:pos="709"/>
        </w:tabs>
        <w:spacing w:line="360" w:lineRule="auto"/>
        <w:ind w:left="709"/>
        <w:jc w:val="both"/>
        <w:rPr>
          <w:rFonts w:ascii="Arial" w:hAnsi="Arial" w:cs="Arial"/>
        </w:rPr>
      </w:pPr>
    </w:p>
    <w:p w14:paraId="4DCE12CD" w14:textId="77777777" w:rsidR="004D5A74" w:rsidRPr="005A0E85" w:rsidRDefault="004A06D8" w:rsidP="00107C0D">
      <w:pPr>
        <w:tabs>
          <w:tab w:val="left" w:pos="709"/>
        </w:tabs>
        <w:spacing w:line="360" w:lineRule="auto"/>
        <w:ind w:left="709"/>
        <w:jc w:val="both"/>
        <w:rPr>
          <w:rFonts w:ascii="Arial" w:hAnsi="Arial" w:cs="Arial"/>
          <w:color w:val="000000" w:themeColor="text1"/>
        </w:rPr>
      </w:pPr>
      <w:r w:rsidRPr="007171FF">
        <w:rPr>
          <w:rFonts w:ascii="Arial" w:hAnsi="Arial" w:cs="Arial"/>
        </w:rPr>
        <w:t xml:space="preserve">W zakresie architektury </w:t>
      </w:r>
      <w:r w:rsidR="004D5A74" w:rsidRPr="007171FF">
        <w:rPr>
          <w:rFonts w:ascii="Arial" w:hAnsi="Arial" w:cs="Arial"/>
        </w:rPr>
        <w:t>nowego Budynku SOR</w:t>
      </w:r>
      <w:r w:rsidR="00C76F6E">
        <w:rPr>
          <w:rFonts w:ascii="Arial" w:hAnsi="Arial" w:cs="Arial"/>
        </w:rPr>
        <w:t>, zgodnie</w:t>
      </w:r>
      <w:r w:rsidR="00107C0D">
        <w:rPr>
          <w:rFonts w:ascii="Arial" w:hAnsi="Arial" w:cs="Arial"/>
        </w:rPr>
        <w:t xml:space="preserve"> z zaleceniami </w:t>
      </w:r>
      <w:r w:rsidR="00107C0D" w:rsidRPr="005A0E85">
        <w:rPr>
          <w:rFonts w:ascii="Arial" w:hAnsi="Arial" w:cs="Arial"/>
          <w:color w:val="000000" w:themeColor="text1"/>
        </w:rPr>
        <w:t xml:space="preserve">konserwatorskimi, podanymi powyżej w Punktach 3.2. i 3.3. Opracowania, </w:t>
      </w:r>
      <w:r w:rsidR="00C76F6E" w:rsidRPr="005A0E85">
        <w:rPr>
          <w:rFonts w:ascii="Arial" w:hAnsi="Arial" w:cs="Arial"/>
          <w:color w:val="000000" w:themeColor="text1"/>
        </w:rPr>
        <w:t xml:space="preserve"> </w:t>
      </w:r>
      <w:r w:rsidR="00C76F6E" w:rsidRPr="005A0E85">
        <w:rPr>
          <w:rFonts w:ascii="Arial" w:hAnsi="Arial" w:cs="Arial"/>
          <w:color w:val="000000" w:themeColor="text1"/>
        </w:rPr>
        <w:lastRenderedPageBreak/>
        <w:t>wymagane jest</w:t>
      </w:r>
      <w:r w:rsidRPr="005A0E85">
        <w:rPr>
          <w:rFonts w:ascii="Arial" w:hAnsi="Arial" w:cs="Arial"/>
          <w:color w:val="000000" w:themeColor="text1"/>
        </w:rPr>
        <w:t xml:space="preserve"> nawiąz</w:t>
      </w:r>
      <w:r w:rsidR="00C76F6E" w:rsidRPr="005A0E85">
        <w:rPr>
          <w:rFonts w:ascii="Arial" w:hAnsi="Arial" w:cs="Arial"/>
          <w:color w:val="000000" w:themeColor="text1"/>
        </w:rPr>
        <w:t>a</w:t>
      </w:r>
      <w:r w:rsidRPr="005A0E85">
        <w:rPr>
          <w:rFonts w:ascii="Arial" w:hAnsi="Arial" w:cs="Arial"/>
          <w:color w:val="000000" w:themeColor="text1"/>
        </w:rPr>
        <w:t>ni</w:t>
      </w:r>
      <w:r w:rsidR="00C76F6E" w:rsidRPr="005A0E85">
        <w:rPr>
          <w:rFonts w:ascii="Arial" w:hAnsi="Arial" w:cs="Arial"/>
          <w:color w:val="000000" w:themeColor="text1"/>
        </w:rPr>
        <w:t>e</w:t>
      </w:r>
      <w:r w:rsidRPr="005A0E85">
        <w:rPr>
          <w:rFonts w:ascii="Arial" w:hAnsi="Arial" w:cs="Arial"/>
          <w:color w:val="000000" w:themeColor="text1"/>
        </w:rPr>
        <w:t xml:space="preserve"> do </w:t>
      </w:r>
      <w:r w:rsidR="00C76F6E" w:rsidRPr="005A0E85">
        <w:rPr>
          <w:rFonts w:ascii="Arial" w:hAnsi="Arial" w:cs="Arial"/>
          <w:color w:val="000000" w:themeColor="text1"/>
        </w:rPr>
        <w:t xml:space="preserve">kontekstu </w:t>
      </w:r>
      <w:r w:rsidRPr="005A0E85">
        <w:rPr>
          <w:rFonts w:ascii="Arial" w:hAnsi="Arial" w:cs="Arial"/>
          <w:color w:val="000000" w:themeColor="text1"/>
        </w:rPr>
        <w:t>architektury oryginalnych</w:t>
      </w:r>
      <w:r w:rsidR="004D5A74" w:rsidRPr="005A0E85">
        <w:rPr>
          <w:rFonts w:ascii="Arial" w:hAnsi="Arial" w:cs="Arial"/>
          <w:color w:val="000000" w:themeColor="text1"/>
        </w:rPr>
        <w:t xml:space="preserve"> obiektów </w:t>
      </w:r>
      <w:r w:rsidR="00C76F6E" w:rsidRPr="005A0E85">
        <w:rPr>
          <w:rFonts w:ascii="Arial" w:hAnsi="Arial" w:cs="Arial"/>
          <w:color w:val="000000" w:themeColor="text1"/>
        </w:rPr>
        <w:t>K</w:t>
      </w:r>
      <w:r w:rsidR="004D5A74" w:rsidRPr="005A0E85">
        <w:rPr>
          <w:rFonts w:ascii="Arial" w:hAnsi="Arial" w:cs="Arial"/>
          <w:color w:val="000000" w:themeColor="text1"/>
        </w:rPr>
        <w:t>ompleksu szpitalnego</w:t>
      </w:r>
      <w:r w:rsidR="00C76F6E" w:rsidRPr="005A0E85">
        <w:rPr>
          <w:rFonts w:ascii="Arial" w:hAnsi="Arial" w:cs="Arial"/>
          <w:color w:val="000000" w:themeColor="text1"/>
        </w:rPr>
        <w:t>.</w:t>
      </w:r>
    </w:p>
    <w:p w14:paraId="75B431E3" w14:textId="77777777" w:rsidR="00EA597A" w:rsidRPr="00EA597A" w:rsidRDefault="00EA597A" w:rsidP="00292C8D">
      <w:pPr>
        <w:pStyle w:val="Tekstpodstawowywcity2"/>
        <w:spacing w:line="360" w:lineRule="auto"/>
        <w:ind w:left="708" w:firstLine="1"/>
        <w:rPr>
          <w:color w:val="00B050"/>
        </w:rPr>
      </w:pPr>
      <w:r w:rsidRPr="00292C8D">
        <w:rPr>
          <w:color w:val="auto"/>
        </w:rPr>
        <w:t xml:space="preserve">Budynek składa się z trzech połączonych segmentów oraz aneksu mieszczącego podjazd dla karetek. Wszystkie części nakryto dachami wielospadowymi z dachówką ceramiczną, celowo podkreślając rozczłonkowanie formy Budynku - nawiązując w ten sposób do istniejącego charakteru całego Założenia. Zakłada się krycie ażurowe dla zapewnienia przewietrzania przestrzeni technicznych znajdujących się na poddaszu. Dachy i przestrzeń poddasza </w:t>
      </w:r>
      <w:r w:rsidRPr="005A0E85">
        <w:rPr>
          <w:color w:val="000000" w:themeColor="text1"/>
        </w:rPr>
        <w:t xml:space="preserve">powinny </w:t>
      </w:r>
      <w:r w:rsidR="00292C8D" w:rsidRPr="005A0E85">
        <w:rPr>
          <w:color w:val="000000" w:themeColor="text1"/>
        </w:rPr>
        <w:t xml:space="preserve">m.in. </w:t>
      </w:r>
      <w:r w:rsidRPr="005A0E85">
        <w:rPr>
          <w:color w:val="000000" w:themeColor="text1"/>
        </w:rPr>
        <w:t xml:space="preserve">umożliwić montaż infrastruktury </w:t>
      </w:r>
      <w:r w:rsidR="00292C8D" w:rsidRPr="005A0E85">
        <w:rPr>
          <w:color w:val="000000" w:themeColor="text1"/>
        </w:rPr>
        <w:t xml:space="preserve">                     </w:t>
      </w:r>
      <w:r w:rsidRPr="005A0E85">
        <w:rPr>
          <w:color w:val="000000" w:themeColor="text1"/>
        </w:rPr>
        <w:t xml:space="preserve">w </w:t>
      </w:r>
      <w:r w:rsidR="00292C8D" w:rsidRPr="005A0E85">
        <w:rPr>
          <w:color w:val="000000" w:themeColor="text1"/>
        </w:rPr>
        <w:t>postaci</w:t>
      </w:r>
      <w:r w:rsidRPr="005A0E85">
        <w:rPr>
          <w:color w:val="000000" w:themeColor="text1"/>
        </w:rPr>
        <w:t xml:space="preserve"> systemu ogniw fotowoltaicznych </w:t>
      </w:r>
      <w:r w:rsidR="00292C8D" w:rsidRPr="005A0E85">
        <w:rPr>
          <w:color w:val="000000" w:themeColor="text1"/>
        </w:rPr>
        <w:t>oraz</w:t>
      </w:r>
      <w:r w:rsidRPr="005A0E85">
        <w:rPr>
          <w:color w:val="000000" w:themeColor="text1"/>
        </w:rPr>
        <w:t xml:space="preserve"> ew</w:t>
      </w:r>
      <w:r w:rsidR="00292C8D" w:rsidRPr="005A0E85">
        <w:rPr>
          <w:color w:val="000000" w:themeColor="text1"/>
        </w:rPr>
        <w:t>entualnych</w:t>
      </w:r>
      <w:r w:rsidRPr="005A0E85">
        <w:rPr>
          <w:color w:val="000000" w:themeColor="text1"/>
        </w:rPr>
        <w:t xml:space="preserve"> innych współczesnych rozwiązań istotnych </w:t>
      </w:r>
      <w:r w:rsidRPr="00292C8D">
        <w:rPr>
          <w:color w:val="auto"/>
        </w:rPr>
        <w:t xml:space="preserve">m.in. dla bilansu energetycznego Szpitala.  </w:t>
      </w:r>
    </w:p>
    <w:p w14:paraId="1CEAD57E" w14:textId="77777777" w:rsidR="00EA597A" w:rsidRPr="00292C8D" w:rsidRDefault="00EA597A" w:rsidP="00292C8D">
      <w:pPr>
        <w:pStyle w:val="Tekstpodstawowywcity2"/>
        <w:spacing w:line="360" w:lineRule="auto"/>
        <w:ind w:left="708" w:firstLine="1"/>
        <w:rPr>
          <w:color w:val="auto"/>
        </w:rPr>
      </w:pPr>
      <w:r w:rsidRPr="00292C8D">
        <w:rPr>
          <w:color w:val="auto"/>
        </w:rPr>
        <w:t xml:space="preserve">Podziały na elewacjach nawiązują do socrealistycznego wyrazu </w:t>
      </w:r>
      <w:r w:rsidR="00292C8D" w:rsidRPr="00292C8D">
        <w:rPr>
          <w:color w:val="auto"/>
        </w:rPr>
        <w:t xml:space="preserve">istniejącej </w:t>
      </w:r>
      <w:r w:rsidRPr="00292C8D">
        <w:rPr>
          <w:color w:val="auto"/>
        </w:rPr>
        <w:t xml:space="preserve">architektury Kompleksu. Elewacje wejściowe - wschodnią i zachodnią - zaakcentowano przez cofnięcie przeszkleń i wprowadzenie podcieni na całej ich długości. </w:t>
      </w:r>
    </w:p>
    <w:p w14:paraId="780CF858" w14:textId="77777777" w:rsidR="00EA597A" w:rsidRPr="00292C8D" w:rsidRDefault="00EA597A" w:rsidP="00292C8D">
      <w:pPr>
        <w:pStyle w:val="Tekstpodstawowywcity2"/>
        <w:spacing w:line="360" w:lineRule="auto"/>
        <w:ind w:left="708" w:firstLine="1"/>
        <w:rPr>
          <w:color w:val="auto"/>
        </w:rPr>
      </w:pPr>
      <w:r w:rsidRPr="00292C8D">
        <w:rPr>
          <w:color w:val="auto"/>
        </w:rPr>
        <w:t xml:space="preserve">Komunikacja pionowa Budynku opiera się na 2 klatkach schodowych </w:t>
      </w:r>
      <w:r w:rsidR="00292C8D" w:rsidRPr="00292C8D">
        <w:rPr>
          <w:color w:val="auto"/>
        </w:rPr>
        <w:t xml:space="preserve">                         </w:t>
      </w:r>
      <w:r w:rsidRPr="00292C8D">
        <w:rPr>
          <w:color w:val="auto"/>
        </w:rPr>
        <w:t>i 1 windzie o dużej pojemności, łączących wszystkie kondygnacje.</w:t>
      </w:r>
    </w:p>
    <w:p w14:paraId="24A0434D" w14:textId="77777777" w:rsidR="00EA597A" w:rsidRDefault="00EA597A" w:rsidP="00292C8D">
      <w:pPr>
        <w:tabs>
          <w:tab w:val="left" w:pos="709"/>
        </w:tabs>
        <w:spacing w:line="360" w:lineRule="auto"/>
        <w:jc w:val="both"/>
        <w:rPr>
          <w:rFonts w:ascii="Arial" w:hAnsi="Arial" w:cs="Arial"/>
        </w:rPr>
      </w:pPr>
    </w:p>
    <w:p w14:paraId="3342BA37" w14:textId="77777777" w:rsidR="004A06D8" w:rsidRPr="007171FF" w:rsidRDefault="004D5A74" w:rsidP="00FC5FCD">
      <w:pPr>
        <w:tabs>
          <w:tab w:val="left" w:pos="709"/>
        </w:tabs>
        <w:spacing w:line="360" w:lineRule="auto"/>
        <w:ind w:left="709"/>
        <w:jc w:val="both"/>
        <w:rPr>
          <w:rFonts w:ascii="Arial" w:hAnsi="Arial" w:cs="Arial"/>
        </w:rPr>
      </w:pPr>
      <w:r w:rsidRPr="007171FF">
        <w:rPr>
          <w:rFonts w:ascii="Arial" w:hAnsi="Arial" w:cs="Arial"/>
        </w:rPr>
        <w:t xml:space="preserve">W zakresie architektury </w:t>
      </w:r>
      <w:r w:rsidR="006B57FF" w:rsidRPr="007171FF">
        <w:rPr>
          <w:rFonts w:ascii="Arial" w:hAnsi="Arial" w:cs="Arial"/>
        </w:rPr>
        <w:t>P</w:t>
      </w:r>
      <w:r w:rsidRPr="007171FF">
        <w:rPr>
          <w:rFonts w:ascii="Arial" w:hAnsi="Arial" w:cs="Arial"/>
        </w:rPr>
        <w:t xml:space="preserve">rzewiązki </w:t>
      </w:r>
      <w:r w:rsidR="006B57FF" w:rsidRPr="007171FF">
        <w:rPr>
          <w:rFonts w:ascii="Arial" w:hAnsi="Arial" w:cs="Arial"/>
        </w:rPr>
        <w:t xml:space="preserve">komunikacyjnej </w:t>
      </w:r>
      <w:r w:rsidRPr="007171FF">
        <w:rPr>
          <w:rFonts w:ascii="Arial" w:hAnsi="Arial" w:cs="Arial"/>
        </w:rPr>
        <w:t>należy uwzględnić jej wkomponowanie w centralny dziedziniec Szpitala, z uwzględnieniem odpowiedniego</w:t>
      </w:r>
      <w:r w:rsidR="0092187B" w:rsidRPr="007171FF">
        <w:rPr>
          <w:rFonts w:ascii="Arial" w:hAnsi="Arial" w:cs="Arial"/>
        </w:rPr>
        <w:t>, starannie zaprojektowanego</w:t>
      </w:r>
      <w:r w:rsidRPr="007171FF">
        <w:rPr>
          <w:rFonts w:ascii="Arial" w:hAnsi="Arial" w:cs="Arial"/>
        </w:rPr>
        <w:t xml:space="preserve"> połączenia z istniejącymi Budynkami </w:t>
      </w:r>
      <w:r w:rsidR="0092187B" w:rsidRPr="007171FF">
        <w:rPr>
          <w:rFonts w:ascii="Arial" w:hAnsi="Arial" w:cs="Arial"/>
        </w:rPr>
        <w:t>„</w:t>
      </w:r>
      <w:r w:rsidRPr="007171FF">
        <w:rPr>
          <w:rFonts w:ascii="Arial" w:hAnsi="Arial" w:cs="Arial"/>
        </w:rPr>
        <w:t>C</w:t>
      </w:r>
      <w:r w:rsidR="0092187B" w:rsidRPr="007171FF">
        <w:rPr>
          <w:rFonts w:ascii="Arial" w:hAnsi="Arial" w:cs="Arial"/>
        </w:rPr>
        <w:t>”</w:t>
      </w:r>
      <w:r w:rsidRPr="007171FF">
        <w:rPr>
          <w:rFonts w:ascii="Arial" w:hAnsi="Arial" w:cs="Arial"/>
        </w:rPr>
        <w:t xml:space="preserve"> oraz </w:t>
      </w:r>
      <w:r w:rsidR="0092187B" w:rsidRPr="007171FF">
        <w:rPr>
          <w:rFonts w:ascii="Arial" w:hAnsi="Arial" w:cs="Arial"/>
        </w:rPr>
        <w:t>„</w:t>
      </w:r>
      <w:r w:rsidRPr="007171FF">
        <w:rPr>
          <w:rFonts w:ascii="Arial" w:hAnsi="Arial" w:cs="Arial"/>
        </w:rPr>
        <w:t>F</w:t>
      </w:r>
      <w:r w:rsidR="0092187B" w:rsidRPr="007171FF">
        <w:rPr>
          <w:rFonts w:ascii="Arial" w:hAnsi="Arial" w:cs="Arial"/>
        </w:rPr>
        <w:t>”</w:t>
      </w:r>
      <w:r w:rsidR="001F0AC9" w:rsidRPr="007171FF">
        <w:rPr>
          <w:rFonts w:ascii="Arial" w:hAnsi="Arial" w:cs="Arial"/>
        </w:rPr>
        <w:t xml:space="preserve"> i "F1"</w:t>
      </w:r>
      <w:r w:rsidR="004820FA" w:rsidRPr="007171FF">
        <w:rPr>
          <w:rFonts w:ascii="Arial" w:hAnsi="Arial" w:cs="Arial"/>
        </w:rPr>
        <w:t>.</w:t>
      </w:r>
    </w:p>
    <w:p w14:paraId="21EE9045" w14:textId="77777777" w:rsidR="004820FA" w:rsidRPr="007171FF" w:rsidRDefault="004820FA" w:rsidP="004820FA">
      <w:pPr>
        <w:tabs>
          <w:tab w:val="left" w:pos="709"/>
        </w:tabs>
        <w:spacing w:line="360" w:lineRule="auto"/>
        <w:ind w:left="709"/>
        <w:jc w:val="both"/>
        <w:rPr>
          <w:rFonts w:ascii="Arial" w:hAnsi="Arial" w:cs="Arial"/>
        </w:rPr>
      </w:pPr>
    </w:p>
    <w:p w14:paraId="58217B0F" w14:textId="77777777" w:rsidR="004820FA" w:rsidRPr="007171FF" w:rsidRDefault="004820FA" w:rsidP="004820FA">
      <w:pPr>
        <w:tabs>
          <w:tab w:val="left" w:pos="709"/>
        </w:tabs>
        <w:spacing w:line="360" w:lineRule="auto"/>
        <w:ind w:left="709"/>
        <w:jc w:val="both"/>
        <w:rPr>
          <w:rFonts w:ascii="Arial" w:hAnsi="Arial" w:cs="Arial"/>
        </w:rPr>
      </w:pPr>
      <w:r w:rsidRPr="007171FF">
        <w:rPr>
          <w:rFonts w:ascii="Arial" w:hAnsi="Arial" w:cs="Arial"/>
        </w:rPr>
        <w:t>Rozwiązania dostosować do wymogów klimatycznych Krakowa.</w:t>
      </w:r>
    </w:p>
    <w:p w14:paraId="177AE00B" w14:textId="77777777" w:rsidR="004820FA" w:rsidRPr="007171FF" w:rsidRDefault="004820FA" w:rsidP="002D65F4">
      <w:pPr>
        <w:autoSpaceDE w:val="0"/>
        <w:autoSpaceDN w:val="0"/>
        <w:adjustRightInd w:val="0"/>
        <w:spacing w:line="360" w:lineRule="auto"/>
        <w:jc w:val="both"/>
        <w:rPr>
          <w:rFonts w:ascii="Arial" w:hAnsi="Arial" w:cs="Arial"/>
        </w:rPr>
      </w:pPr>
    </w:p>
    <w:p w14:paraId="5FF1C78F" w14:textId="77777777" w:rsidR="00FC5FCD" w:rsidRPr="007171FF" w:rsidRDefault="00AD183E" w:rsidP="00292C8D">
      <w:pPr>
        <w:autoSpaceDE w:val="0"/>
        <w:autoSpaceDN w:val="0"/>
        <w:adjustRightInd w:val="0"/>
        <w:spacing w:line="360" w:lineRule="auto"/>
        <w:ind w:left="705"/>
        <w:jc w:val="both"/>
        <w:rPr>
          <w:rFonts w:ascii="Arial" w:hAnsi="Arial" w:cs="Arial"/>
        </w:rPr>
      </w:pPr>
      <w:r w:rsidRPr="007171FF">
        <w:rPr>
          <w:rFonts w:ascii="Arial" w:hAnsi="Arial" w:cs="Arial"/>
        </w:rPr>
        <w:t>Z</w:t>
      </w:r>
      <w:r w:rsidR="00FC5FCD" w:rsidRPr="007171FF">
        <w:rPr>
          <w:rFonts w:ascii="Arial" w:hAnsi="Arial" w:cs="Arial"/>
        </w:rPr>
        <w:t>apewnić o</w:t>
      </w:r>
      <w:r w:rsidRPr="007171FF">
        <w:rPr>
          <w:rFonts w:ascii="Arial" w:hAnsi="Arial" w:cs="Arial"/>
        </w:rPr>
        <w:t xml:space="preserve">dpowiednią wysokość pomieszczeń, nie mniejszą niż wynika to                        </w:t>
      </w:r>
      <w:r w:rsidRPr="007171FF">
        <w:rPr>
          <w:rFonts w:ascii="Arial" w:hAnsi="Arial" w:cs="Arial"/>
        </w:rPr>
        <w:tab/>
        <w:t>z</w:t>
      </w:r>
      <w:r w:rsidR="00FC5FCD" w:rsidRPr="007171FF">
        <w:rPr>
          <w:rFonts w:ascii="Arial" w:hAnsi="Arial" w:cs="Arial"/>
        </w:rPr>
        <w:t xml:space="preserve"> obowiązujący</w:t>
      </w:r>
      <w:r w:rsidRPr="007171FF">
        <w:rPr>
          <w:rFonts w:ascii="Arial" w:hAnsi="Arial" w:cs="Arial"/>
        </w:rPr>
        <w:t>ch</w:t>
      </w:r>
      <w:r w:rsidR="00FC5FCD" w:rsidRPr="007171FF">
        <w:rPr>
          <w:rFonts w:ascii="Arial" w:hAnsi="Arial" w:cs="Arial"/>
        </w:rPr>
        <w:t xml:space="preserve"> przepis</w:t>
      </w:r>
      <w:r w:rsidRPr="007171FF">
        <w:rPr>
          <w:rFonts w:ascii="Arial" w:hAnsi="Arial" w:cs="Arial"/>
        </w:rPr>
        <w:t>ów</w:t>
      </w:r>
      <w:r w:rsidR="00FC5FCD" w:rsidRPr="007171FF">
        <w:rPr>
          <w:rFonts w:ascii="Arial" w:hAnsi="Arial" w:cs="Arial"/>
        </w:rPr>
        <w:t>.</w:t>
      </w:r>
      <w:r w:rsidRPr="007171FF">
        <w:rPr>
          <w:rFonts w:ascii="Arial" w:hAnsi="Arial" w:cs="Arial"/>
        </w:rPr>
        <w:t xml:space="preserve"> Zapewnić rezerwę w przestrzeni instalacyjnej ponad sufitami podwieszonymi dla ewentualnych późniejsz</w:t>
      </w:r>
      <w:r w:rsidR="00292C8D">
        <w:rPr>
          <w:rFonts w:ascii="Arial" w:hAnsi="Arial" w:cs="Arial"/>
        </w:rPr>
        <w:t xml:space="preserve">ych modyfikacji instalacyjnych </w:t>
      </w:r>
      <w:r w:rsidRPr="007171FF">
        <w:rPr>
          <w:rFonts w:ascii="Arial" w:hAnsi="Arial" w:cs="Arial"/>
        </w:rPr>
        <w:t>i</w:t>
      </w:r>
      <w:r w:rsidR="00992824">
        <w:rPr>
          <w:rFonts w:ascii="Arial" w:hAnsi="Arial" w:cs="Arial"/>
        </w:rPr>
        <w:t xml:space="preserve"> możliwości wprowadzenia </w:t>
      </w:r>
      <w:r w:rsidR="00292C8D" w:rsidRPr="005A0E85">
        <w:rPr>
          <w:rFonts w:ascii="Arial" w:hAnsi="Arial" w:cs="Arial"/>
          <w:color w:val="000000" w:themeColor="text1"/>
        </w:rPr>
        <w:t xml:space="preserve">w przyszłości </w:t>
      </w:r>
      <w:r w:rsidR="00992824">
        <w:rPr>
          <w:rFonts w:ascii="Arial" w:hAnsi="Arial" w:cs="Arial"/>
        </w:rPr>
        <w:t>nowych</w:t>
      </w:r>
      <w:r w:rsidRPr="007171FF">
        <w:rPr>
          <w:rFonts w:ascii="Arial" w:hAnsi="Arial" w:cs="Arial"/>
        </w:rPr>
        <w:t xml:space="preserve"> </w:t>
      </w:r>
      <w:r w:rsidRPr="001C7FA8">
        <w:rPr>
          <w:rFonts w:ascii="Arial" w:hAnsi="Arial" w:cs="Arial"/>
        </w:rPr>
        <w:t xml:space="preserve">rozwiązań </w:t>
      </w:r>
      <w:r w:rsidRPr="007171FF">
        <w:rPr>
          <w:rFonts w:ascii="Arial" w:hAnsi="Arial" w:cs="Arial"/>
        </w:rPr>
        <w:tab/>
        <w:t>techniczno - instalacyjnych.</w:t>
      </w:r>
    </w:p>
    <w:p w14:paraId="59819050" w14:textId="77777777" w:rsidR="00D53610" w:rsidRPr="007171FF" w:rsidRDefault="00D53610" w:rsidP="00FC5FCD">
      <w:pPr>
        <w:tabs>
          <w:tab w:val="left" w:pos="709"/>
        </w:tabs>
        <w:spacing w:line="360" w:lineRule="auto"/>
        <w:ind w:left="709"/>
        <w:jc w:val="both"/>
        <w:rPr>
          <w:rFonts w:ascii="Arial" w:hAnsi="Arial" w:cs="Arial"/>
        </w:rPr>
      </w:pPr>
    </w:p>
    <w:p w14:paraId="5A8A4552" w14:textId="77777777" w:rsidR="008B43EC" w:rsidRPr="007171FF" w:rsidRDefault="00C20521" w:rsidP="001C7FA8">
      <w:pPr>
        <w:spacing w:line="360" w:lineRule="auto"/>
        <w:jc w:val="both"/>
        <w:rPr>
          <w:rFonts w:ascii="Arial" w:hAnsi="Arial" w:cs="Arial"/>
        </w:rPr>
      </w:pPr>
      <w:r w:rsidRPr="007171FF">
        <w:rPr>
          <w:rFonts w:ascii="Arial" w:hAnsi="Arial" w:cs="Arial"/>
        </w:rPr>
        <w:tab/>
        <w:t xml:space="preserve">Budynek SOR i prowadzącą do niego Przewiązkę komunikacyjną w pełni </w:t>
      </w:r>
      <w:r w:rsidRPr="007171FF">
        <w:rPr>
          <w:rFonts w:ascii="Arial" w:hAnsi="Arial" w:cs="Arial"/>
        </w:rPr>
        <w:tab/>
        <w:t>dostosować do potrzeb dla osób z niepełnosprawności</w:t>
      </w:r>
      <w:r w:rsidR="008B43EC" w:rsidRPr="007171FF">
        <w:rPr>
          <w:rFonts w:ascii="Arial" w:hAnsi="Arial" w:cs="Arial"/>
        </w:rPr>
        <w:t>ami</w:t>
      </w:r>
      <w:r w:rsidRPr="007171FF">
        <w:rPr>
          <w:rFonts w:ascii="Arial" w:hAnsi="Arial" w:cs="Arial"/>
        </w:rPr>
        <w:t xml:space="preserve"> przez: </w:t>
      </w:r>
    </w:p>
    <w:p w14:paraId="05924916" w14:textId="77777777" w:rsidR="00C20521" w:rsidRPr="007171FF" w:rsidRDefault="008B43EC" w:rsidP="00C20521">
      <w:pPr>
        <w:pStyle w:val="Tekstpodstawowywcity"/>
        <w:ind w:left="284"/>
        <w:rPr>
          <w:rFonts w:ascii="Arial" w:hAnsi="Arial" w:cs="Arial"/>
        </w:rPr>
      </w:pPr>
      <w:r w:rsidRPr="007171FF">
        <w:rPr>
          <w:rFonts w:ascii="Arial" w:hAnsi="Arial" w:cs="Arial"/>
        </w:rPr>
        <w:lastRenderedPageBreak/>
        <w:tab/>
        <w:t>-</w:t>
      </w:r>
      <w:r w:rsidRPr="007171FF">
        <w:rPr>
          <w:rFonts w:ascii="Arial" w:hAnsi="Arial" w:cs="Arial"/>
        </w:rPr>
        <w:tab/>
      </w:r>
      <w:r w:rsidR="00C20521" w:rsidRPr="007171FF">
        <w:rPr>
          <w:rFonts w:ascii="Arial" w:hAnsi="Arial" w:cs="Arial"/>
        </w:rPr>
        <w:t>zapewnienie przestrzeni manewrow</w:t>
      </w:r>
      <w:r w:rsidRPr="007171FF">
        <w:rPr>
          <w:rFonts w:ascii="Arial" w:hAnsi="Arial" w:cs="Arial"/>
        </w:rPr>
        <w:t>ych</w:t>
      </w:r>
      <w:r w:rsidR="00C20521" w:rsidRPr="007171FF">
        <w:rPr>
          <w:rFonts w:ascii="Arial" w:hAnsi="Arial" w:cs="Arial"/>
        </w:rPr>
        <w:t xml:space="preserve"> o wymiarach co najmniej </w:t>
      </w:r>
      <w:r w:rsidRPr="007171FF">
        <w:rPr>
          <w:rFonts w:ascii="Arial" w:hAnsi="Arial" w:cs="Arial"/>
        </w:rPr>
        <w:t xml:space="preserve">                            </w:t>
      </w:r>
      <w:r w:rsidRPr="007171FF">
        <w:rPr>
          <w:rFonts w:ascii="Arial" w:hAnsi="Arial" w:cs="Arial"/>
        </w:rPr>
        <w:tab/>
      </w:r>
      <w:r w:rsidRPr="007171FF">
        <w:rPr>
          <w:rFonts w:ascii="Arial" w:hAnsi="Arial" w:cs="Arial"/>
        </w:rPr>
        <w:tab/>
      </w:r>
      <w:r w:rsidR="00C20521" w:rsidRPr="007171FF">
        <w:rPr>
          <w:rFonts w:ascii="Arial" w:hAnsi="Arial" w:cs="Arial"/>
        </w:rPr>
        <w:t>1,5</w:t>
      </w:r>
      <w:r w:rsidRPr="007171FF">
        <w:rPr>
          <w:rFonts w:ascii="Arial" w:hAnsi="Arial" w:cs="Arial"/>
        </w:rPr>
        <w:t xml:space="preserve"> x</w:t>
      </w:r>
      <w:r w:rsidR="00C20521" w:rsidRPr="007171FF">
        <w:rPr>
          <w:rFonts w:ascii="Arial" w:hAnsi="Arial" w:cs="Arial"/>
        </w:rPr>
        <w:t xml:space="preserve">1,5 </w:t>
      </w:r>
      <w:r w:rsidRPr="007171FF">
        <w:rPr>
          <w:rFonts w:ascii="Arial" w:hAnsi="Arial" w:cs="Arial"/>
        </w:rPr>
        <w:t>[</w:t>
      </w:r>
      <w:r w:rsidR="00C20521" w:rsidRPr="007171FF">
        <w:rPr>
          <w:rFonts w:ascii="Arial" w:hAnsi="Arial" w:cs="Arial"/>
        </w:rPr>
        <w:t>m</w:t>
      </w:r>
      <w:r w:rsidRPr="007171FF">
        <w:rPr>
          <w:rFonts w:ascii="Arial" w:hAnsi="Arial" w:cs="Arial"/>
        </w:rPr>
        <w:t>]</w:t>
      </w:r>
      <w:r w:rsidR="00C20521" w:rsidRPr="007171FF">
        <w:rPr>
          <w:rFonts w:ascii="Arial" w:hAnsi="Arial" w:cs="Arial"/>
        </w:rPr>
        <w:t xml:space="preserve">, </w:t>
      </w:r>
    </w:p>
    <w:p w14:paraId="580A92DA" w14:textId="77777777" w:rsidR="00C20521" w:rsidRPr="007171FF" w:rsidRDefault="008B43EC" w:rsidP="00C20521">
      <w:pPr>
        <w:pStyle w:val="Tekstpodstawowywcity"/>
        <w:ind w:left="284"/>
        <w:rPr>
          <w:rFonts w:ascii="Arial" w:hAnsi="Arial" w:cs="Arial"/>
        </w:rPr>
      </w:pPr>
      <w:r w:rsidRPr="007171FF">
        <w:rPr>
          <w:rFonts w:ascii="Arial" w:hAnsi="Arial" w:cs="Arial"/>
        </w:rPr>
        <w:tab/>
        <w:t>-</w:t>
      </w:r>
      <w:r w:rsidR="00C20521" w:rsidRPr="007171FF">
        <w:rPr>
          <w:rFonts w:ascii="Arial" w:hAnsi="Arial" w:cs="Arial"/>
        </w:rPr>
        <w:t xml:space="preserve"> </w:t>
      </w:r>
      <w:r w:rsidRPr="007171FF">
        <w:rPr>
          <w:rFonts w:ascii="Arial" w:hAnsi="Arial" w:cs="Arial"/>
        </w:rPr>
        <w:tab/>
      </w:r>
      <w:r w:rsidR="00C20521" w:rsidRPr="007171FF">
        <w:rPr>
          <w:rFonts w:ascii="Arial" w:hAnsi="Arial" w:cs="Arial"/>
        </w:rPr>
        <w:t>stosowanie drzwi bez progów,</w:t>
      </w:r>
    </w:p>
    <w:p w14:paraId="28B0A870" w14:textId="77777777" w:rsidR="00C20521" w:rsidRPr="007171FF" w:rsidRDefault="008B43EC" w:rsidP="008B43EC">
      <w:pPr>
        <w:pStyle w:val="Tekstpodstawowywcity"/>
        <w:ind w:left="284"/>
        <w:rPr>
          <w:rFonts w:ascii="Arial" w:hAnsi="Arial" w:cs="Arial"/>
        </w:rPr>
      </w:pPr>
      <w:r w:rsidRPr="007171FF">
        <w:rPr>
          <w:rFonts w:ascii="Arial" w:hAnsi="Arial" w:cs="Arial"/>
        </w:rPr>
        <w:tab/>
        <w:t>-</w:t>
      </w:r>
      <w:r w:rsidRPr="007171FF">
        <w:rPr>
          <w:rFonts w:ascii="Arial" w:hAnsi="Arial" w:cs="Arial"/>
        </w:rPr>
        <w:tab/>
      </w:r>
      <w:r w:rsidR="00C20521" w:rsidRPr="007171FF">
        <w:rPr>
          <w:rFonts w:ascii="Arial" w:hAnsi="Arial" w:cs="Arial"/>
        </w:rPr>
        <w:t>zainstalowanie odpowiednio przystosowan</w:t>
      </w:r>
      <w:r w:rsidRPr="007171FF">
        <w:rPr>
          <w:rFonts w:ascii="Arial" w:hAnsi="Arial" w:cs="Arial"/>
        </w:rPr>
        <w:t>ych</w:t>
      </w:r>
      <w:r w:rsidR="00C20521" w:rsidRPr="007171FF">
        <w:rPr>
          <w:rFonts w:ascii="Arial" w:hAnsi="Arial" w:cs="Arial"/>
        </w:rPr>
        <w:t xml:space="preserve"> mis</w:t>
      </w:r>
      <w:r w:rsidRPr="007171FF">
        <w:rPr>
          <w:rFonts w:ascii="Arial" w:hAnsi="Arial" w:cs="Arial"/>
        </w:rPr>
        <w:t>e</w:t>
      </w:r>
      <w:r w:rsidR="00C20521" w:rsidRPr="007171FF">
        <w:rPr>
          <w:rFonts w:ascii="Arial" w:hAnsi="Arial" w:cs="Arial"/>
        </w:rPr>
        <w:t>k ustępow</w:t>
      </w:r>
      <w:r w:rsidRPr="007171FF">
        <w:rPr>
          <w:rFonts w:ascii="Arial" w:hAnsi="Arial" w:cs="Arial"/>
        </w:rPr>
        <w:t>ych</w:t>
      </w:r>
      <w:r w:rsidR="00C20521" w:rsidRPr="007171FF">
        <w:rPr>
          <w:rFonts w:ascii="Arial" w:hAnsi="Arial" w:cs="Arial"/>
        </w:rPr>
        <w:t xml:space="preserve"> </w:t>
      </w:r>
      <w:r w:rsidRPr="007171FF">
        <w:rPr>
          <w:rFonts w:ascii="Arial" w:hAnsi="Arial" w:cs="Arial"/>
        </w:rPr>
        <w:t xml:space="preserve">                         </w:t>
      </w:r>
      <w:r w:rsidRPr="007171FF">
        <w:rPr>
          <w:rFonts w:ascii="Arial" w:hAnsi="Arial" w:cs="Arial"/>
        </w:rPr>
        <w:tab/>
      </w:r>
      <w:r w:rsidRPr="007171FF">
        <w:rPr>
          <w:rFonts w:ascii="Arial" w:hAnsi="Arial" w:cs="Arial"/>
        </w:rPr>
        <w:tab/>
      </w:r>
      <w:r w:rsidR="00C20521" w:rsidRPr="007171FF">
        <w:rPr>
          <w:rFonts w:ascii="Arial" w:hAnsi="Arial" w:cs="Arial"/>
        </w:rPr>
        <w:t>i umywal</w:t>
      </w:r>
      <w:r w:rsidRPr="007171FF">
        <w:rPr>
          <w:rFonts w:ascii="Arial" w:hAnsi="Arial" w:cs="Arial"/>
        </w:rPr>
        <w:t>ek oraz stabilnych</w:t>
      </w:r>
      <w:r w:rsidR="00C20521" w:rsidRPr="007171FF">
        <w:rPr>
          <w:rFonts w:ascii="Arial" w:hAnsi="Arial" w:cs="Arial"/>
        </w:rPr>
        <w:t xml:space="preserve"> uchwytów ułatwiających </w:t>
      </w:r>
      <w:r w:rsidRPr="007171FF">
        <w:rPr>
          <w:rFonts w:ascii="Arial" w:hAnsi="Arial" w:cs="Arial"/>
        </w:rPr>
        <w:t xml:space="preserve">niepełnosprawnym </w:t>
      </w:r>
      <w:r w:rsidR="001C7FA8">
        <w:rPr>
          <w:rFonts w:ascii="Arial" w:hAnsi="Arial" w:cs="Arial"/>
        </w:rPr>
        <w:tab/>
      </w:r>
      <w:r w:rsidR="001C7FA8">
        <w:rPr>
          <w:rFonts w:ascii="Arial" w:hAnsi="Arial" w:cs="Arial"/>
        </w:rPr>
        <w:tab/>
      </w:r>
      <w:r w:rsidR="00C20521" w:rsidRPr="007171FF">
        <w:rPr>
          <w:rFonts w:ascii="Arial" w:hAnsi="Arial" w:cs="Arial"/>
        </w:rPr>
        <w:t xml:space="preserve">korzystanie z </w:t>
      </w:r>
      <w:r w:rsidRPr="007171FF">
        <w:rPr>
          <w:rFonts w:ascii="Arial" w:hAnsi="Arial" w:cs="Arial"/>
        </w:rPr>
        <w:t xml:space="preserve">tych </w:t>
      </w:r>
      <w:r w:rsidR="00C20521" w:rsidRPr="007171FF">
        <w:rPr>
          <w:rFonts w:ascii="Arial" w:hAnsi="Arial" w:cs="Arial"/>
        </w:rPr>
        <w:t>urządzeń.</w:t>
      </w:r>
    </w:p>
    <w:p w14:paraId="1C3A921A" w14:textId="77777777" w:rsidR="00225977" w:rsidRPr="007171FF" w:rsidRDefault="00924881" w:rsidP="00225977">
      <w:pPr>
        <w:autoSpaceDE w:val="0"/>
        <w:autoSpaceDN w:val="0"/>
        <w:adjustRightInd w:val="0"/>
        <w:spacing w:line="360" w:lineRule="auto"/>
        <w:rPr>
          <w:rFonts w:ascii="Arial" w:eastAsia="Calibri" w:hAnsi="Arial" w:cs="Arial"/>
        </w:rPr>
      </w:pPr>
      <w:r w:rsidRPr="007171FF">
        <w:rPr>
          <w:rFonts w:ascii="Arial" w:eastAsia="Calibri" w:hAnsi="Arial" w:cs="Arial"/>
        </w:rPr>
        <w:tab/>
      </w:r>
    </w:p>
    <w:p w14:paraId="0E03B8E1" w14:textId="77777777" w:rsidR="00225977" w:rsidRPr="007171FF" w:rsidRDefault="00D53610" w:rsidP="001C7FA8">
      <w:pPr>
        <w:autoSpaceDE w:val="0"/>
        <w:autoSpaceDN w:val="0"/>
        <w:adjustRightInd w:val="0"/>
        <w:spacing w:line="360" w:lineRule="auto"/>
        <w:ind w:left="708"/>
        <w:jc w:val="both"/>
        <w:rPr>
          <w:rFonts w:ascii="Arial" w:eastAsia="Calibri" w:hAnsi="Arial" w:cs="Arial"/>
        </w:rPr>
      </w:pPr>
      <w:r w:rsidRPr="007171FF">
        <w:rPr>
          <w:rFonts w:ascii="Arial" w:eastAsia="Calibri" w:hAnsi="Arial" w:cs="Arial"/>
        </w:rPr>
        <w:t>Jak</w:t>
      </w:r>
      <w:r w:rsidR="00924881" w:rsidRPr="007171FF">
        <w:rPr>
          <w:rFonts w:ascii="Arial" w:eastAsia="Calibri" w:hAnsi="Arial" w:cs="Arial"/>
        </w:rPr>
        <w:t xml:space="preserve">o ściany działowe proponuje się </w:t>
      </w:r>
      <w:r w:rsidRPr="007171FF">
        <w:rPr>
          <w:rFonts w:ascii="Arial" w:eastAsia="Calibri" w:hAnsi="Arial" w:cs="Arial"/>
        </w:rPr>
        <w:t>ścianki systemowe gipsowo-kartonowe</w:t>
      </w:r>
      <w:r w:rsidR="001C7FA8" w:rsidRPr="001C7FA8">
        <w:rPr>
          <w:rFonts w:ascii="Arial" w:eastAsia="Calibri" w:hAnsi="Arial" w:cs="Arial"/>
        </w:rPr>
        <w:t xml:space="preserve"> </w:t>
      </w:r>
      <w:r w:rsidR="001C7FA8" w:rsidRPr="007171FF">
        <w:rPr>
          <w:rFonts w:ascii="Arial" w:eastAsia="Calibri" w:hAnsi="Arial" w:cs="Arial"/>
        </w:rPr>
        <w:t xml:space="preserve">na metalowym </w:t>
      </w:r>
      <w:r w:rsidR="001C7FA8" w:rsidRPr="005A0E85">
        <w:rPr>
          <w:rFonts w:ascii="Arial" w:eastAsia="Calibri" w:hAnsi="Arial" w:cs="Arial"/>
          <w:color w:val="000000" w:themeColor="text1"/>
        </w:rPr>
        <w:t>stelażu ob</w:t>
      </w:r>
      <w:r w:rsidRPr="005A0E85">
        <w:rPr>
          <w:rFonts w:ascii="Arial" w:eastAsia="Calibri" w:hAnsi="Arial" w:cs="Arial"/>
          <w:color w:val="000000" w:themeColor="text1"/>
        </w:rPr>
        <w:t xml:space="preserve">ustronnie </w:t>
      </w:r>
      <w:r w:rsidR="001C7FA8" w:rsidRPr="005A0E85">
        <w:rPr>
          <w:rFonts w:ascii="Arial" w:eastAsia="Calibri" w:hAnsi="Arial" w:cs="Arial"/>
          <w:color w:val="000000" w:themeColor="text1"/>
        </w:rPr>
        <w:t>obudowanym,</w:t>
      </w:r>
      <w:r w:rsidRPr="005A0E85">
        <w:rPr>
          <w:rFonts w:ascii="Arial" w:eastAsia="Calibri" w:hAnsi="Arial" w:cs="Arial"/>
          <w:color w:val="000000" w:themeColor="text1"/>
        </w:rPr>
        <w:t xml:space="preserve"> </w:t>
      </w:r>
      <w:r w:rsidRPr="007171FF">
        <w:rPr>
          <w:rFonts w:ascii="Arial" w:eastAsia="Calibri" w:hAnsi="Arial" w:cs="Arial"/>
        </w:rPr>
        <w:t>z wypełnieniem z wełny mineralnej.</w:t>
      </w:r>
      <w:r w:rsidR="00924881" w:rsidRPr="007171FF">
        <w:rPr>
          <w:rFonts w:ascii="Arial" w:eastAsia="Calibri" w:hAnsi="Arial" w:cs="Arial"/>
        </w:rPr>
        <w:t xml:space="preserve"> </w:t>
      </w:r>
      <w:r w:rsidR="00225977" w:rsidRPr="007171FF">
        <w:rPr>
          <w:rFonts w:ascii="Arial" w:eastAsia="Calibri" w:hAnsi="Arial" w:cs="Arial"/>
        </w:rPr>
        <w:t xml:space="preserve">W pomieszczeniach wilgotnych stosować płyty </w:t>
      </w:r>
      <w:r w:rsidR="00225977" w:rsidRPr="007171FF">
        <w:rPr>
          <w:rFonts w:ascii="Arial" w:eastAsia="Calibri" w:hAnsi="Arial" w:cs="Arial"/>
        </w:rPr>
        <w:tab/>
        <w:t>wodoodporne.</w:t>
      </w:r>
    </w:p>
    <w:p w14:paraId="3FD84384" w14:textId="77777777" w:rsidR="00D53610" w:rsidRPr="007171FF" w:rsidRDefault="00924881" w:rsidP="001C7FA8">
      <w:pPr>
        <w:autoSpaceDE w:val="0"/>
        <w:autoSpaceDN w:val="0"/>
        <w:adjustRightInd w:val="0"/>
        <w:spacing w:line="360" w:lineRule="auto"/>
        <w:ind w:left="705"/>
        <w:jc w:val="both"/>
        <w:rPr>
          <w:rFonts w:ascii="Arial" w:eastAsia="Calibri" w:hAnsi="Arial" w:cs="Arial"/>
        </w:rPr>
      </w:pPr>
      <w:r w:rsidRPr="007171FF">
        <w:rPr>
          <w:rFonts w:ascii="Arial" w:eastAsia="Calibri" w:hAnsi="Arial" w:cs="Arial"/>
        </w:rPr>
        <w:t>Ścianki do których miałyby być mocowane sprz</w:t>
      </w:r>
      <w:r w:rsidR="00225977" w:rsidRPr="007171FF">
        <w:rPr>
          <w:rFonts w:ascii="Arial" w:eastAsia="Calibri" w:hAnsi="Arial" w:cs="Arial"/>
        </w:rPr>
        <w:t>ę</w:t>
      </w:r>
      <w:r w:rsidRPr="007171FF">
        <w:rPr>
          <w:rFonts w:ascii="Arial" w:eastAsia="Calibri" w:hAnsi="Arial" w:cs="Arial"/>
        </w:rPr>
        <w:t xml:space="preserve">ty i urządzenia </w:t>
      </w:r>
      <w:r w:rsidR="00225977" w:rsidRPr="007171FF">
        <w:rPr>
          <w:rFonts w:ascii="Arial" w:eastAsia="Calibri" w:hAnsi="Arial" w:cs="Arial"/>
        </w:rPr>
        <w:t xml:space="preserve">oraz ścianki </w:t>
      </w:r>
      <w:r w:rsidR="00225977" w:rsidRPr="007171FF">
        <w:rPr>
          <w:rFonts w:ascii="Arial" w:eastAsia="Calibri" w:hAnsi="Arial" w:cs="Arial"/>
        </w:rPr>
        <w:tab/>
        <w:t xml:space="preserve">narażone na uszkodzenia mechaniczne </w:t>
      </w:r>
      <w:r w:rsidRPr="007171FF">
        <w:rPr>
          <w:rFonts w:ascii="Arial" w:eastAsia="Calibri" w:hAnsi="Arial" w:cs="Arial"/>
        </w:rPr>
        <w:t xml:space="preserve">winny mieć </w:t>
      </w:r>
      <w:r w:rsidR="00225977" w:rsidRPr="007171FF">
        <w:rPr>
          <w:rFonts w:ascii="Arial" w:eastAsia="Calibri" w:hAnsi="Arial" w:cs="Arial"/>
        </w:rPr>
        <w:tab/>
      </w:r>
      <w:r w:rsidRPr="007171FF">
        <w:rPr>
          <w:rFonts w:ascii="Arial" w:eastAsia="Calibri" w:hAnsi="Arial" w:cs="Arial"/>
        </w:rPr>
        <w:t xml:space="preserve">konstrukcję wzmocnioną </w:t>
      </w:r>
      <w:r w:rsidR="00225977" w:rsidRPr="007171FF">
        <w:rPr>
          <w:rFonts w:ascii="Arial" w:eastAsia="Calibri" w:hAnsi="Arial" w:cs="Arial"/>
        </w:rPr>
        <w:tab/>
      </w:r>
      <w:r w:rsidRPr="007171FF">
        <w:rPr>
          <w:rFonts w:ascii="Arial" w:eastAsia="Calibri" w:hAnsi="Arial" w:cs="Arial"/>
        </w:rPr>
        <w:t xml:space="preserve">obłożoną </w:t>
      </w:r>
      <w:r w:rsidR="00225977" w:rsidRPr="007171FF">
        <w:rPr>
          <w:rFonts w:ascii="Arial" w:eastAsia="Calibri" w:hAnsi="Arial" w:cs="Arial"/>
        </w:rPr>
        <w:t>podwójną płytą gipsowo-kartonową.</w:t>
      </w:r>
      <w:r w:rsidR="001C7FA8">
        <w:rPr>
          <w:rFonts w:ascii="Arial" w:eastAsia="Calibri" w:hAnsi="Arial" w:cs="Arial"/>
        </w:rPr>
        <w:t xml:space="preserve"> Wszelkie naroża wzmacniać systemowymi profilami metalowymi.</w:t>
      </w:r>
    </w:p>
    <w:p w14:paraId="66A2E622" w14:textId="77777777" w:rsidR="000C006B" w:rsidRPr="007171FF" w:rsidRDefault="000C006B" w:rsidP="00225977">
      <w:pPr>
        <w:autoSpaceDE w:val="0"/>
        <w:autoSpaceDN w:val="0"/>
        <w:adjustRightInd w:val="0"/>
        <w:spacing w:line="360" w:lineRule="auto"/>
        <w:rPr>
          <w:rFonts w:ascii="Arial" w:eastAsia="Calibri" w:hAnsi="Arial" w:cs="Arial"/>
        </w:rPr>
      </w:pPr>
    </w:p>
    <w:p w14:paraId="126395A0" w14:textId="77777777" w:rsidR="000C006B" w:rsidRPr="005A0E85" w:rsidRDefault="000C006B" w:rsidP="001C7FA8">
      <w:pPr>
        <w:spacing w:line="360" w:lineRule="auto"/>
        <w:ind w:left="705"/>
        <w:jc w:val="both"/>
        <w:rPr>
          <w:rFonts w:ascii="Arial" w:hAnsi="Arial" w:cs="Arial"/>
          <w:color w:val="000000" w:themeColor="text1"/>
        </w:rPr>
      </w:pPr>
      <w:r w:rsidRPr="007171FF">
        <w:rPr>
          <w:rFonts w:ascii="Arial" w:eastAsia="Calibri" w:hAnsi="Arial" w:cs="Arial"/>
        </w:rPr>
        <w:t xml:space="preserve">Wszelkie schody i inne zmiany </w:t>
      </w:r>
      <w:r w:rsidRPr="005A0E85">
        <w:rPr>
          <w:rFonts w:ascii="Arial" w:eastAsia="Calibri" w:hAnsi="Arial" w:cs="Arial"/>
          <w:color w:val="000000" w:themeColor="text1"/>
        </w:rPr>
        <w:t xml:space="preserve">poziomu </w:t>
      </w:r>
      <w:r w:rsidR="001C7FA8" w:rsidRPr="005A0E85">
        <w:rPr>
          <w:rFonts w:ascii="Arial" w:eastAsia="Calibri" w:hAnsi="Arial" w:cs="Arial"/>
          <w:color w:val="000000" w:themeColor="text1"/>
        </w:rPr>
        <w:t xml:space="preserve">zewnętrznej </w:t>
      </w:r>
      <w:r w:rsidRPr="005A0E85">
        <w:rPr>
          <w:rFonts w:ascii="Arial" w:eastAsia="Calibri" w:hAnsi="Arial" w:cs="Arial"/>
          <w:color w:val="000000" w:themeColor="text1"/>
        </w:rPr>
        <w:t xml:space="preserve">powierzchni komunikacyjnej zabezpieczone zgodnie z wymogami warunków technicznych </w:t>
      </w:r>
      <w:r w:rsidRPr="005A0E85">
        <w:rPr>
          <w:rFonts w:ascii="Arial" w:hAnsi="Arial" w:cs="Arial"/>
          <w:color w:val="000000" w:themeColor="text1"/>
        </w:rPr>
        <w:t>balustradami  i krawężnikiem o wysokości co najmniej 0,15 [m].</w:t>
      </w:r>
      <w:r w:rsidR="001C7FA8" w:rsidRPr="005A0E85">
        <w:rPr>
          <w:rFonts w:ascii="Arial" w:hAnsi="Arial" w:cs="Arial"/>
          <w:color w:val="000000" w:themeColor="text1"/>
        </w:rPr>
        <w:t xml:space="preserve"> Schody                 i pochylnie wewnętrzne zabezpieczyć zgodnie z wymogami Warunków technicznych. Zwrócić uwagę na dostosowanie do potrzeb osób                               z niepełnosprawnościami.</w:t>
      </w:r>
    </w:p>
    <w:p w14:paraId="116FC47D" w14:textId="77777777" w:rsidR="000525C1" w:rsidRPr="007171FF" w:rsidRDefault="000525C1" w:rsidP="00D53610">
      <w:pPr>
        <w:autoSpaceDE w:val="0"/>
        <w:autoSpaceDN w:val="0"/>
        <w:adjustRightInd w:val="0"/>
        <w:jc w:val="both"/>
        <w:rPr>
          <w:rFonts w:ascii="Arial" w:eastAsia="Calibri" w:hAnsi="Arial" w:cs="Arial"/>
          <w:highlight w:val="yellow"/>
        </w:rPr>
      </w:pPr>
    </w:p>
    <w:p w14:paraId="07D1AD14" w14:textId="77777777" w:rsidR="00EA2E68" w:rsidRPr="007171FF" w:rsidRDefault="00EA2E68" w:rsidP="00893C02">
      <w:pPr>
        <w:tabs>
          <w:tab w:val="left" w:pos="709"/>
        </w:tabs>
        <w:spacing w:line="100" w:lineRule="atLeast"/>
        <w:ind w:left="709"/>
        <w:jc w:val="both"/>
        <w:rPr>
          <w:rFonts w:ascii="Arial" w:hAnsi="Arial" w:cs="Arial"/>
        </w:rPr>
      </w:pPr>
      <w:r w:rsidRPr="007171FF">
        <w:rPr>
          <w:rFonts w:ascii="Arial" w:hAnsi="Arial" w:cs="Arial"/>
        </w:rPr>
        <w:t>3.4.2</w:t>
      </w:r>
      <w:r w:rsidRPr="007171FF">
        <w:rPr>
          <w:rFonts w:ascii="Arial" w:hAnsi="Arial" w:cs="Arial"/>
        </w:rPr>
        <w:tab/>
        <w:t>Wymagania szczegółowe</w:t>
      </w:r>
    </w:p>
    <w:p w14:paraId="11E99E8D" w14:textId="77777777" w:rsidR="00EA2E68" w:rsidRPr="007171FF" w:rsidRDefault="00EA2E68" w:rsidP="002D65F4">
      <w:pPr>
        <w:tabs>
          <w:tab w:val="left" w:pos="709"/>
        </w:tabs>
        <w:spacing w:line="360" w:lineRule="auto"/>
        <w:ind w:left="709"/>
        <w:jc w:val="both"/>
        <w:rPr>
          <w:rFonts w:ascii="Arial" w:hAnsi="Arial" w:cs="Arial"/>
        </w:rPr>
      </w:pPr>
    </w:p>
    <w:p w14:paraId="4A74493C" w14:textId="77777777" w:rsidR="002D65F4" w:rsidRPr="007171FF" w:rsidRDefault="002D65F4" w:rsidP="001C7FA8">
      <w:pPr>
        <w:spacing w:line="360" w:lineRule="auto"/>
        <w:ind w:left="705"/>
        <w:jc w:val="both"/>
        <w:rPr>
          <w:rFonts w:ascii="Arial" w:hAnsi="Arial" w:cs="Arial"/>
        </w:rPr>
      </w:pPr>
      <w:r w:rsidRPr="007171FF">
        <w:rPr>
          <w:rFonts w:ascii="Arial" w:hAnsi="Arial" w:cs="Arial"/>
        </w:rPr>
        <w:t xml:space="preserve">Budynek powinien w znacznym stopniu zapewnić pasywną stabilizację mikroklimatu </w:t>
      </w:r>
      <w:r w:rsidRPr="007171FF">
        <w:rPr>
          <w:rFonts w:ascii="Arial" w:hAnsi="Arial" w:cs="Arial"/>
        </w:rPr>
        <w:tab/>
        <w:t xml:space="preserve">poprzez zastosowanie następujących rozwiązań budowlanych </w:t>
      </w:r>
      <w:r w:rsidR="00F614D8">
        <w:rPr>
          <w:rFonts w:ascii="Arial" w:hAnsi="Arial" w:cs="Arial"/>
        </w:rPr>
        <w:t xml:space="preserve">               </w:t>
      </w:r>
      <w:r w:rsidRPr="007171FF">
        <w:rPr>
          <w:rFonts w:ascii="Arial" w:hAnsi="Arial" w:cs="Arial"/>
        </w:rPr>
        <w:t>i funkcjonalnych:</w:t>
      </w:r>
    </w:p>
    <w:p w14:paraId="6A2A5D9C" w14:textId="77777777" w:rsidR="002D65F4" w:rsidRPr="007171FF" w:rsidRDefault="002D65F4" w:rsidP="002D65F4">
      <w:pPr>
        <w:pStyle w:val="Akapitzlist"/>
        <w:widowControl/>
        <w:numPr>
          <w:ilvl w:val="0"/>
          <w:numId w:val="29"/>
        </w:numPr>
        <w:suppressAutoHyphens w:val="0"/>
        <w:overflowPunct/>
        <w:spacing w:line="360" w:lineRule="auto"/>
        <w:ind w:hanging="11"/>
        <w:jc w:val="both"/>
        <w:rPr>
          <w:rFonts w:ascii="Arial" w:hAnsi="Arial" w:cs="Arial"/>
        </w:rPr>
      </w:pPr>
      <w:r w:rsidRPr="007171FF">
        <w:rPr>
          <w:rFonts w:ascii="Arial" w:hAnsi="Arial" w:cs="Arial"/>
        </w:rPr>
        <w:t xml:space="preserve">powinien mieć dobrą izolację ścian zewnętrznych i dachu, zapewniającą znaczną </w:t>
      </w:r>
      <w:r w:rsidR="001C7FA8">
        <w:rPr>
          <w:rFonts w:ascii="Arial" w:hAnsi="Arial" w:cs="Arial"/>
        </w:rPr>
        <w:t>autonomię temperaturową wnętrza;</w:t>
      </w:r>
    </w:p>
    <w:p w14:paraId="76560934" w14:textId="77777777" w:rsidR="002D65F4" w:rsidRPr="007171FF" w:rsidRDefault="002D65F4" w:rsidP="002D65F4">
      <w:pPr>
        <w:pStyle w:val="Akapitzlist"/>
        <w:widowControl/>
        <w:numPr>
          <w:ilvl w:val="0"/>
          <w:numId w:val="29"/>
        </w:numPr>
        <w:suppressAutoHyphens w:val="0"/>
        <w:overflowPunct/>
        <w:spacing w:line="360" w:lineRule="auto"/>
        <w:ind w:hanging="11"/>
        <w:jc w:val="both"/>
        <w:rPr>
          <w:rFonts w:ascii="Arial" w:hAnsi="Arial" w:cs="Arial"/>
        </w:rPr>
      </w:pPr>
      <w:r w:rsidRPr="007171FF">
        <w:rPr>
          <w:rFonts w:ascii="Arial" w:hAnsi="Arial" w:cs="Arial"/>
        </w:rPr>
        <w:t>ściany</w:t>
      </w:r>
      <w:r w:rsidR="00850897" w:rsidRPr="007171FF">
        <w:rPr>
          <w:rFonts w:ascii="Arial" w:hAnsi="Arial" w:cs="Arial"/>
        </w:rPr>
        <w:t xml:space="preserve"> zewnętrzne i wewnętrzne</w:t>
      </w:r>
      <w:r w:rsidRPr="007171FF">
        <w:rPr>
          <w:rFonts w:ascii="Arial" w:hAnsi="Arial" w:cs="Arial"/>
        </w:rPr>
        <w:t xml:space="preserve">, posadzki i stropy powinny być elementami </w:t>
      </w:r>
      <w:r w:rsidR="00850897" w:rsidRPr="007171FF">
        <w:rPr>
          <w:rFonts w:ascii="Arial" w:hAnsi="Arial" w:cs="Arial"/>
        </w:rPr>
        <w:tab/>
      </w:r>
      <w:r w:rsidRPr="007171FF">
        <w:rPr>
          <w:rFonts w:ascii="Arial" w:hAnsi="Arial" w:cs="Arial"/>
        </w:rPr>
        <w:t>o znacznej pojemności termicznej i wilgotnościowej,</w:t>
      </w:r>
      <w:r w:rsidR="00850897" w:rsidRPr="007171FF">
        <w:rPr>
          <w:rFonts w:ascii="Arial" w:hAnsi="Arial" w:cs="Arial"/>
        </w:rPr>
        <w:t xml:space="preserve"> </w:t>
      </w:r>
      <w:r w:rsidRPr="007171FF">
        <w:rPr>
          <w:rFonts w:ascii="Arial" w:hAnsi="Arial" w:cs="Arial"/>
        </w:rPr>
        <w:t>buforującej krótkookresowe fluktuacje temperatury i wilgotności względnej</w:t>
      </w:r>
      <w:r w:rsidR="001C7FA8">
        <w:rPr>
          <w:rFonts w:ascii="Arial" w:hAnsi="Arial" w:cs="Arial"/>
        </w:rPr>
        <w:t>;</w:t>
      </w:r>
    </w:p>
    <w:p w14:paraId="5DAC006E" w14:textId="77777777" w:rsidR="002D65F4" w:rsidRPr="007171FF" w:rsidRDefault="002D65F4" w:rsidP="002D65F4">
      <w:pPr>
        <w:pStyle w:val="Akapitzlist"/>
        <w:widowControl/>
        <w:numPr>
          <w:ilvl w:val="0"/>
          <w:numId w:val="29"/>
        </w:numPr>
        <w:suppressAutoHyphens w:val="0"/>
        <w:overflowPunct/>
        <w:spacing w:line="360" w:lineRule="auto"/>
        <w:ind w:hanging="11"/>
        <w:jc w:val="both"/>
        <w:rPr>
          <w:rFonts w:ascii="Arial" w:hAnsi="Arial" w:cs="Arial"/>
        </w:rPr>
      </w:pPr>
      <w:r w:rsidRPr="007171FF">
        <w:rPr>
          <w:rFonts w:ascii="Arial" w:hAnsi="Arial" w:cs="Arial"/>
        </w:rPr>
        <w:t>posadzki powinny być pokryte membraną  dopuszczoną do stosowania w szpitalach</w:t>
      </w:r>
      <w:r w:rsidR="001C7FA8">
        <w:rPr>
          <w:rFonts w:ascii="Arial" w:hAnsi="Arial" w:cs="Arial"/>
        </w:rPr>
        <w:t>;</w:t>
      </w:r>
    </w:p>
    <w:p w14:paraId="2A997592" w14:textId="77777777" w:rsidR="001C7FA8" w:rsidRPr="005A0E85" w:rsidRDefault="002D65F4" w:rsidP="001C7FA8">
      <w:pPr>
        <w:spacing w:line="360" w:lineRule="auto"/>
        <w:ind w:left="705"/>
        <w:jc w:val="both"/>
        <w:rPr>
          <w:rFonts w:ascii="Arial" w:hAnsi="Arial" w:cs="Arial"/>
          <w:color w:val="000000" w:themeColor="text1"/>
        </w:rPr>
      </w:pPr>
      <w:r w:rsidRPr="007171FF">
        <w:rPr>
          <w:rFonts w:ascii="Arial" w:hAnsi="Arial" w:cs="Arial"/>
        </w:rPr>
        <w:lastRenderedPageBreak/>
        <w:t>Zaleca się wykonanie  izolacji termiczne</w:t>
      </w:r>
      <w:r w:rsidR="001C7FA8">
        <w:rPr>
          <w:rFonts w:ascii="Arial" w:hAnsi="Arial" w:cs="Arial"/>
        </w:rPr>
        <w:t xml:space="preserve">j płyty  fundamentowej, tak aby </w:t>
      </w:r>
      <w:r w:rsidRPr="005A0E85">
        <w:rPr>
          <w:rFonts w:ascii="Arial" w:hAnsi="Arial" w:cs="Arial"/>
          <w:color w:val="000000" w:themeColor="text1"/>
        </w:rPr>
        <w:t>sprzyjała ogrzewaniu budynku w zimie i schładzaniu go latem.</w:t>
      </w:r>
    </w:p>
    <w:p w14:paraId="5C40344F" w14:textId="77777777" w:rsidR="002D65F4" w:rsidRPr="005A0E85" w:rsidRDefault="001C7FA8" w:rsidP="001C7FA8">
      <w:pPr>
        <w:spacing w:line="360" w:lineRule="auto"/>
        <w:ind w:left="705"/>
        <w:jc w:val="both"/>
        <w:rPr>
          <w:rFonts w:ascii="Arial" w:hAnsi="Arial" w:cs="Arial"/>
          <w:color w:val="000000" w:themeColor="text1"/>
        </w:rPr>
      </w:pPr>
      <w:r w:rsidRPr="005A0E85">
        <w:rPr>
          <w:rFonts w:ascii="Arial" w:hAnsi="Arial" w:cs="Arial"/>
          <w:color w:val="000000" w:themeColor="text1"/>
        </w:rPr>
        <w:t xml:space="preserve">Wstępna </w:t>
      </w:r>
      <w:r w:rsidR="002D65F4" w:rsidRPr="005A0E85">
        <w:rPr>
          <w:rFonts w:ascii="Arial" w:hAnsi="Arial" w:cs="Arial"/>
          <w:color w:val="000000" w:themeColor="text1"/>
        </w:rPr>
        <w:t xml:space="preserve"> </w:t>
      </w:r>
      <w:r w:rsidRPr="005A0E85">
        <w:rPr>
          <w:rFonts w:ascii="Arial" w:hAnsi="Arial" w:cs="Arial"/>
          <w:color w:val="000000" w:themeColor="text1"/>
        </w:rPr>
        <w:t>koncepcja architektoniczna zakłada, że górną przegrodą izolacyjną będzie stropodach nad kondygnacją Parteru</w:t>
      </w:r>
      <w:r w:rsidR="007C1F19" w:rsidRPr="005A0E85">
        <w:rPr>
          <w:rFonts w:ascii="Arial" w:hAnsi="Arial" w:cs="Arial"/>
          <w:color w:val="000000" w:themeColor="text1"/>
        </w:rPr>
        <w:t xml:space="preserve"> (</w:t>
      </w:r>
      <w:r w:rsidRPr="005A0E85">
        <w:rPr>
          <w:rFonts w:ascii="Arial" w:hAnsi="Arial" w:cs="Arial"/>
          <w:color w:val="000000" w:themeColor="text1"/>
        </w:rPr>
        <w:t xml:space="preserve">poddasze </w:t>
      </w:r>
      <w:r w:rsidR="00E33797" w:rsidRPr="005A0E85">
        <w:rPr>
          <w:rFonts w:ascii="Arial" w:hAnsi="Arial" w:cs="Arial"/>
          <w:color w:val="000000" w:themeColor="text1"/>
        </w:rPr>
        <w:t xml:space="preserve">przewietrzane                       i </w:t>
      </w:r>
      <w:r w:rsidRPr="005A0E85">
        <w:rPr>
          <w:rFonts w:ascii="Arial" w:hAnsi="Arial" w:cs="Arial"/>
          <w:color w:val="000000" w:themeColor="text1"/>
        </w:rPr>
        <w:t>nieizolowane</w:t>
      </w:r>
      <w:r w:rsidR="007C1F19" w:rsidRPr="005A0E85">
        <w:rPr>
          <w:rFonts w:ascii="Arial" w:hAnsi="Arial" w:cs="Arial"/>
          <w:color w:val="000000" w:themeColor="text1"/>
        </w:rPr>
        <w:t>)</w:t>
      </w:r>
      <w:r w:rsidR="00E33797" w:rsidRPr="005A0E85">
        <w:rPr>
          <w:rFonts w:ascii="Arial" w:hAnsi="Arial" w:cs="Arial"/>
          <w:color w:val="000000" w:themeColor="text1"/>
        </w:rPr>
        <w:t>.</w:t>
      </w:r>
    </w:p>
    <w:p w14:paraId="2623A579" w14:textId="77777777" w:rsidR="00850897" w:rsidRPr="007171FF" w:rsidRDefault="00850897" w:rsidP="00E33797">
      <w:pPr>
        <w:autoSpaceDE w:val="0"/>
        <w:autoSpaceDN w:val="0"/>
        <w:adjustRightInd w:val="0"/>
        <w:spacing w:line="360" w:lineRule="auto"/>
        <w:ind w:left="705"/>
        <w:jc w:val="both"/>
        <w:rPr>
          <w:rFonts w:ascii="Arial" w:eastAsia="Calibri" w:hAnsi="Arial" w:cs="Arial"/>
        </w:rPr>
      </w:pPr>
      <w:r w:rsidRPr="005A0E85">
        <w:rPr>
          <w:rFonts w:ascii="Arial" w:eastAsia="Calibri" w:hAnsi="Arial" w:cs="Arial"/>
          <w:color w:val="000000" w:themeColor="text1"/>
        </w:rPr>
        <w:t xml:space="preserve">Przegrody zewnętrzne </w:t>
      </w:r>
      <w:r w:rsidRPr="007171FF">
        <w:rPr>
          <w:rFonts w:ascii="Arial" w:eastAsia="Calibri" w:hAnsi="Arial" w:cs="Arial"/>
        </w:rPr>
        <w:t xml:space="preserve">powinny co najmniej odpowiadać minimalnym </w:t>
      </w:r>
      <w:r w:rsidRPr="007171FF">
        <w:rPr>
          <w:rFonts w:ascii="Arial" w:eastAsia="Calibri" w:hAnsi="Arial" w:cs="Arial"/>
        </w:rPr>
        <w:tab/>
        <w:t>technicznym standardom energetycznym dla budynków NF 40</w:t>
      </w:r>
      <w:r w:rsidR="0049485B" w:rsidRPr="007171FF">
        <w:rPr>
          <w:rFonts w:ascii="Arial" w:eastAsia="Calibri" w:hAnsi="Arial" w:cs="Arial"/>
        </w:rPr>
        <w:t xml:space="preserve"> (roczne </w:t>
      </w:r>
      <w:r w:rsidR="00E33797">
        <w:rPr>
          <w:rFonts w:ascii="Arial" w:eastAsia="Calibri" w:hAnsi="Arial" w:cs="Arial"/>
        </w:rPr>
        <w:tab/>
      </w:r>
      <w:r w:rsidR="0049485B" w:rsidRPr="007171FF">
        <w:rPr>
          <w:rFonts w:ascii="Arial" w:eastAsia="Calibri" w:hAnsi="Arial" w:cs="Arial"/>
        </w:rPr>
        <w:t xml:space="preserve">jednostkowe </w:t>
      </w:r>
      <w:r w:rsidR="0049485B" w:rsidRPr="007171FF">
        <w:rPr>
          <w:rFonts w:ascii="Arial" w:eastAsia="Calibri" w:hAnsi="Arial" w:cs="Arial"/>
        </w:rPr>
        <w:tab/>
        <w:t>zapotrzebowanie na energię użytkową nie może przekroczyć 40 [kWh/m</w:t>
      </w:r>
      <w:r w:rsidR="0049485B" w:rsidRPr="007171FF">
        <w:rPr>
          <w:rFonts w:ascii="Arial" w:eastAsia="Calibri" w:hAnsi="Arial" w:cs="Arial"/>
          <w:vertAlign w:val="superscript"/>
        </w:rPr>
        <w:t>2</w:t>
      </w:r>
      <w:r w:rsidR="0049485B" w:rsidRPr="007171FF">
        <w:rPr>
          <w:rFonts w:ascii="Arial" w:eastAsia="Calibri" w:hAnsi="Arial" w:cs="Arial"/>
        </w:rPr>
        <w:t>/rok])</w:t>
      </w:r>
      <w:r w:rsidRPr="007171FF">
        <w:rPr>
          <w:rFonts w:ascii="Arial" w:eastAsia="Calibri" w:hAnsi="Arial" w:cs="Arial"/>
        </w:rPr>
        <w:t>.</w:t>
      </w:r>
    </w:p>
    <w:p w14:paraId="408FE694" w14:textId="77777777" w:rsidR="000C006B" w:rsidRPr="007171FF" w:rsidRDefault="000C006B" w:rsidP="000C006B">
      <w:pPr>
        <w:autoSpaceDE w:val="0"/>
        <w:autoSpaceDN w:val="0"/>
        <w:adjustRightInd w:val="0"/>
        <w:jc w:val="both"/>
        <w:rPr>
          <w:rFonts w:ascii="Arial" w:eastAsia="Calibri" w:hAnsi="Arial" w:cs="Arial"/>
        </w:rPr>
      </w:pPr>
      <w:r w:rsidRPr="003D7C3B">
        <w:rPr>
          <w:rFonts w:ascii="Arial" w:eastAsia="Calibri" w:hAnsi="Arial" w:cs="Arial"/>
        </w:rPr>
        <w:tab/>
      </w:r>
    </w:p>
    <w:p w14:paraId="6B8D8A83" w14:textId="77777777" w:rsidR="000C006B" w:rsidRPr="007171FF" w:rsidRDefault="000C006B" w:rsidP="000C006B">
      <w:pPr>
        <w:autoSpaceDE w:val="0"/>
        <w:autoSpaceDN w:val="0"/>
        <w:adjustRightInd w:val="0"/>
        <w:spacing w:line="360" w:lineRule="auto"/>
        <w:jc w:val="both"/>
        <w:rPr>
          <w:rFonts w:ascii="Arial" w:eastAsia="Calibri" w:hAnsi="Arial" w:cs="Arial"/>
        </w:rPr>
      </w:pPr>
      <w:r w:rsidRPr="007171FF">
        <w:rPr>
          <w:rFonts w:ascii="Arial" w:eastAsia="Calibri" w:hAnsi="Arial" w:cs="Arial"/>
        </w:rPr>
        <w:tab/>
        <w:t xml:space="preserve">Izolacje przeciwwodne: </w:t>
      </w:r>
    </w:p>
    <w:p w14:paraId="3007C01F" w14:textId="77777777" w:rsidR="000C006B" w:rsidRPr="007171FF" w:rsidRDefault="000C006B" w:rsidP="000C006B">
      <w:pPr>
        <w:widowControl/>
        <w:numPr>
          <w:ilvl w:val="0"/>
          <w:numId w:val="34"/>
        </w:numPr>
        <w:suppressAutoHyphens w:val="0"/>
        <w:overflowPunct/>
        <w:autoSpaceDE w:val="0"/>
        <w:autoSpaceDN w:val="0"/>
        <w:adjustRightInd w:val="0"/>
        <w:spacing w:line="360" w:lineRule="auto"/>
        <w:jc w:val="both"/>
        <w:rPr>
          <w:rFonts w:ascii="Arial" w:eastAsia="Calibri" w:hAnsi="Arial" w:cs="Arial"/>
        </w:rPr>
      </w:pPr>
      <w:r w:rsidRPr="007171FF">
        <w:rPr>
          <w:rFonts w:ascii="Arial" w:eastAsia="Calibri" w:hAnsi="Arial" w:cs="Arial"/>
        </w:rPr>
        <w:t>pomieszczeń mokrych: izolacje powłokowe elastyczne posadzek i ścian;</w:t>
      </w:r>
    </w:p>
    <w:p w14:paraId="34623AE8" w14:textId="77777777" w:rsidR="000C006B" w:rsidRPr="007171FF" w:rsidRDefault="000C006B" w:rsidP="000C006B">
      <w:pPr>
        <w:widowControl/>
        <w:numPr>
          <w:ilvl w:val="0"/>
          <w:numId w:val="34"/>
        </w:numPr>
        <w:suppressAutoHyphens w:val="0"/>
        <w:overflowPunct/>
        <w:autoSpaceDE w:val="0"/>
        <w:autoSpaceDN w:val="0"/>
        <w:adjustRightInd w:val="0"/>
        <w:spacing w:line="360" w:lineRule="auto"/>
        <w:jc w:val="both"/>
        <w:rPr>
          <w:rFonts w:ascii="Arial" w:eastAsia="Calibri" w:hAnsi="Arial" w:cs="Arial"/>
        </w:rPr>
      </w:pPr>
      <w:r w:rsidRPr="007171FF">
        <w:rPr>
          <w:rFonts w:ascii="Arial" w:eastAsia="Calibri" w:hAnsi="Arial" w:cs="Arial"/>
        </w:rPr>
        <w:t>posadzek: folia PE</w:t>
      </w:r>
    </w:p>
    <w:p w14:paraId="377AA15C" w14:textId="77777777" w:rsidR="003D7C3B" w:rsidRPr="007171FF" w:rsidRDefault="000C006B" w:rsidP="003D7C3B">
      <w:pPr>
        <w:widowControl/>
        <w:numPr>
          <w:ilvl w:val="0"/>
          <w:numId w:val="34"/>
        </w:numPr>
        <w:suppressAutoHyphens w:val="0"/>
        <w:overflowPunct/>
        <w:autoSpaceDE w:val="0"/>
        <w:autoSpaceDN w:val="0"/>
        <w:adjustRightInd w:val="0"/>
        <w:spacing w:line="360" w:lineRule="auto"/>
        <w:jc w:val="both"/>
        <w:rPr>
          <w:rFonts w:ascii="Arial" w:eastAsia="Calibri" w:hAnsi="Arial" w:cs="Arial"/>
        </w:rPr>
      </w:pPr>
      <w:r w:rsidRPr="007171FF">
        <w:rPr>
          <w:rFonts w:ascii="Arial" w:eastAsia="Calibri" w:hAnsi="Arial" w:cs="Arial"/>
        </w:rPr>
        <w:t xml:space="preserve">stropodachu: np. beton wodoszczelny, membrana EPDM. </w:t>
      </w:r>
    </w:p>
    <w:p w14:paraId="768D2068" w14:textId="77777777" w:rsidR="003D7C3B" w:rsidRPr="007171FF" w:rsidRDefault="003D7C3B" w:rsidP="003D7C3B">
      <w:pPr>
        <w:widowControl/>
        <w:suppressAutoHyphens w:val="0"/>
        <w:overflowPunct/>
        <w:autoSpaceDE w:val="0"/>
        <w:autoSpaceDN w:val="0"/>
        <w:adjustRightInd w:val="0"/>
        <w:spacing w:line="360" w:lineRule="auto"/>
        <w:ind w:left="709"/>
        <w:jc w:val="both"/>
        <w:rPr>
          <w:rFonts w:ascii="Arial" w:eastAsia="Calibri" w:hAnsi="Arial" w:cs="Arial"/>
        </w:rPr>
      </w:pPr>
      <w:r w:rsidRPr="007171FF">
        <w:rPr>
          <w:rFonts w:ascii="Arial" w:eastAsia="Calibri" w:hAnsi="Arial" w:cs="Arial"/>
        </w:rPr>
        <w:t>Bezwzględnie należy zachować ciągłość izolacji w pionie i poziomie.</w:t>
      </w:r>
    </w:p>
    <w:p w14:paraId="1F213BC1" w14:textId="77777777" w:rsidR="003D7C3B" w:rsidRPr="007171FF" w:rsidRDefault="003D7C3B" w:rsidP="003D7C3B">
      <w:pPr>
        <w:autoSpaceDE w:val="0"/>
        <w:autoSpaceDN w:val="0"/>
        <w:adjustRightInd w:val="0"/>
        <w:jc w:val="both"/>
        <w:rPr>
          <w:rFonts w:ascii="Arial" w:eastAsia="Calibri" w:hAnsi="Arial" w:cs="Arial"/>
          <w:highlight w:val="yellow"/>
        </w:rPr>
      </w:pPr>
    </w:p>
    <w:p w14:paraId="58FE2C42" w14:textId="77777777" w:rsidR="003D7C3B" w:rsidRPr="007171FF" w:rsidRDefault="00582C78" w:rsidP="003D7C3B">
      <w:pPr>
        <w:autoSpaceDE w:val="0"/>
        <w:autoSpaceDN w:val="0"/>
        <w:adjustRightInd w:val="0"/>
        <w:spacing w:line="360" w:lineRule="auto"/>
        <w:jc w:val="both"/>
        <w:rPr>
          <w:rFonts w:ascii="Arial" w:eastAsia="Calibri" w:hAnsi="Arial" w:cs="Arial"/>
        </w:rPr>
      </w:pPr>
      <w:r>
        <w:rPr>
          <w:rFonts w:ascii="Arial" w:eastAsia="Calibri" w:hAnsi="Arial" w:cs="Arial"/>
        </w:rPr>
        <w:tab/>
        <w:t>Izolacje</w:t>
      </w:r>
      <w:r w:rsidR="003D7C3B" w:rsidRPr="007171FF">
        <w:rPr>
          <w:rFonts w:ascii="Arial" w:eastAsia="Calibri" w:hAnsi="Arial" w:cs="Arial"/>
        </w:rPr>
        <w:t xml:space="preserve"> cieplne i akustyczne:</w:t>
      </w:r>
    </w:p>
    <w:p w14:paraId="29F4D551" w14:textId="77777777" w:rsidR="003D7C3B" w:rsidRPr="007171FF" w:rsidRDefault="003D7C3B" w:rsidP="003D7C3B">
      <w:pPr>
        <w:widowControl/>
        <w:numPr>
          <w:ilvl w:val="0"/>
          <w:numId w:val="35"/>
        </w:numPr>
        <w:suppressAutoHyphens w:val="0"/>
        <w:overflowPunct/>
        <w:autoSpaceDE w:val="0"/>
        <w:autoSpaceDN w:val="0"/>
        <w:adjustRightInd w:val="0"/>
        <w:spacing w:line="360" w:lineRule="auto"/>
        <w:jc w:val="both"/>
        <w:rPr>
          <w:rFonts w:ascii="Arial" w:eastAsia="Calibri" w:hAnsi="Arial" w:cs="Arial"/>
        </w:rPr>
      </w:pPr>
      <w:r w:rsidRPr="007171FF">
        <w:rPr>
          <w:rFonts w:ascii="Arial" w:eastAsia="Calibri" w:hAnsi="Arial" w:cs="Arial"/>
        </w:rPr>
        <w:t xml:space="preserve">posadzki, stropy: płyty izolacyjne z polistyrenu ekstrudowanego (XPS), </w:t>
      </w:r>
    </w:p>
    <w:p w14:paraId="30A84923" w14:textId="77777777" w:rsidR="003D7C3B" w:rsidRPr="000241DA" w:rsidRDefault="003D7C3B" w:rsidP="003D7C3B">
      <w:pPr>
        <w:widowControl/>
        <w:numPr>
          <w:ilvl w:val="0"/>
          <w:numId w:val="35"/>
        </w:numPr>
        <w:suppressAutoHyphens w:val="0"/>
        <w:overflowPunct/>
        <w:autoSpaceDE w:val="0"/>
        <w:autoSpaceDN w:val="0"/>
        <w:adjustRightInd w:val="0"/>
        <w:spacing w:line="360" w:lineRule="auto"/>
        <w:jc w:val="both"/>
        <w:rPr>
          <w:rFonts w:ascii="Arial" w:eastAsia="Calibri" w:hAnsi="Arial" w:cs="Arial"/>
        </w:rPr>
      </w:pPr>
      <w:r w:rsidRPr="000241DA">
        <w:rPr>
          <w:rFonts w:ascii="Arial" w:eastAsia="Calibri" w:hAnsi="Arial" w:cs="Arial"/>
        </w:rPr>
        <w:t xml:space="preserve">ściany: styropian grafitowy / wełna mineralna </w:t>
      </w:r>
    </w:p>
    <w:p w14:paraId="430A8CD8" w14:textId="77777777" w:rsidR="003D7C3B" w:rsidRPr="007C1F19" w:rsidRDefault="003D7C3B" w:rsidP="003D7C3B">
      <w:pPr>
        <w:widowControl/>
        <w:numPr>
          <w:ilvl w:val="0"/>
          <w:numId w:val="35"/>
        </w:numPr>
        <w:suppressAutoHyphens w:val="0"/>
        <w:overflowPunct/>
        <w:autoSpaceDE w:val="0"/>
        <w:autoSpaceDN w:val="0"/>
        <w:adjustRightInd w:val="0"/>
        <w:spacing w:line="360" w:lineRule="auto"/>
        <w:jc w:val="both"/>
        <w:rPr>
          <w:rFonts w:ascii="Arial" w:eastAsia="Calibri" w:hAnsi="Arial" w:cs="Arial"/>
        </w:rPr>
      </w:pPr>
      <w:r w:rsidRPr="007C1F19">
        <w:rPr>
          <w:rFonts w:ascii="Arial" w:eastAsia="Calibri" w:hAnsi="Arial" w:cs="Arial"/>
        </w:rPr>
        <w:t xml:space="preserve">połacie dachu – wg rozwiązania </w:t>
      </w:r>
      <w:r w:rsidR="00EA597A" w:rsidRPr="007C1F19">
        <w:rPr>
          <w:rFonts w:ascii="Arial" w:eastAsia="Calibri" w:hAnsi="Arial" w:cs="Arial"/>
        </w:rPr>
        <w:t xml:space="preserve">indywidualnego </w:t>
      </w:r>
      <w:r w:rsidRPr="007C1F19">
        <w:rPr>
          <w:rFonts w:ascii="Arial" w:eastAsia="Calibri" w:hAnsi="Arial" w:cs="Arial"/>
        </w:rPr>
        <w:t>i wytycznych ppoż.</w:t>
      </w:r>
      <w:r w:rsidR="00104A84" w:rsidRPr="007C1F19">
        <w:rPr>
          <w:rFonts w:ascii="Arial" w:eastAsia="Calibri" w:hAnsi="Arial" w:cs="Arial"/>
        </w:rPr>
        <w:t xml:space="preserve"> – połać dachu ażurowa, szczelny dach na stropie nad poziomem 0.</w:t>
      </w:r>
    </w:p>
    <w:p w14:paraId="06CA1F1A" w14:textId="77777777" w:rsidR="003D7C3B" w:rsidRPr="005A0E85" w:rsidRDefault="003D7C3B" w:rsidP="007C1F19">
      <w:pPr>
        <w:autoSpaceDE w:val="0"/>
        <w:autoSpaceDN w:val="0"/>
        <w:adjustRightInd w:val="0"/>
        <w:spacing w:line="360" w:lineRule="auto"/>
        <w:ind w:left="705"/>
        <w:jc w:val="both"/>
        <w:rPr>
          <w:rFonts w:ascii="Arial" w:eastAsia="Calibri" w:hAnsi="Arial" w:cs="Arial"/>
          <w:color w:val="000000" w:themeColor="text1"/>
        </w:rPr>
      </w:pPr>
      <w:r w:rsidRPr="005A0E85">
        <w:rPr>
          <w:rFonts w:ascii="Arial" w:eastAsia="Calibri" w:hAnsi="Arial" w:cs="Arial"/>
          <w:color w:val="000000" w:themeColor="text1"/>
        </w:rPr>
        <w:t xml:space="preserve">Styropian zastosowany w stropach </w:t>
      </w:r>
      <w:proofErr w:type="spellStart"/>
      <w:r w:rsidRPr="005A0E85">
        <w:rPr>
          <w:rFonts w:ascii="Arial" w:eastAsia="Calibri" w:hAnsi="Arial" w:cs="Arial"/>
          <w:color w:val="000000" w:themeColor="text1"/>
        </w:rPr>
        <w:t>międzykondygnacyjnych</w:t>
      </w:r>
      <w:proofErr w:type="spellEnd"/>
      <w:r w:rsidRPr="005A0E85">
        <w:rPr>
          <w:rFonts w:ascii="Arial" w:eastAsia="Calibri" w:hAnsi="Arial" w:cs="Arial"/>
          <w:color w:val="000000" w:themeColor="text1"/>
        </w:rPr>
        <w:t xml:space="preserve"> należy obustronnie </w:t>
      </w:r>
      <w:r w:rsidR="007C1F19" w:rsidRPr="005A0E85">
        <w:rPr>
          <w:rFonts w:ascii="Arial" w:eastAsia="Calibri" w:hAnsi="Arial" w:cs="Arial"/>
          <w:color w:val="000000" w:themeColor="text1"/>
        </w:rPr>
        <w:t xml:space="preserve">zabezpieczyć </w:t>
      </w:r>
      <w:r w:rsidRPr="005A0E85">
        <w:rPr>
          <w:rFonts w:ascii="Arial" w:eastAsia="Calibri" w:hAnsi="Arial" w:cs="Arial"/>
          <w:color w:val="000000" w:themeColor="text1"/>
        </w:rPr>
        <w:t xml:space="preserve">przeciwwilgociową folią PE.  </w:t>
      </w:r>
    </w:p>
    <w:p w14:paraId="1317D9C0" w14:textId="77777777" w:rsidR="00992824" w:rsidRPr="005A0E85" w:rsidRDefault="00992824" w:rsidP="003D7C3B">
      <w:pPr>
        <w:autoSpaceDE w:val="0"/>
        <w:autoSpaceDN w:val="0"/>
        <w:adjustRightInd w:val="0"/>
        <w:spacing w:line="360" w:lineRule="auto"/>
        <w:jc w:val="both"/>
        <w:rPr>
          <w:rFonts w:ascii="Arial" w:eastAsia="Calibri" w:hAnsi="Arial" w:cs="Arial"/>
          <w:color w:val="000000" w:themeColor="text1"/>
        </w:rPr>
      </w:pPr>
    </w:p>
    <w:p w14:paraId="15096229" w14:textId="77777777" w:rsidR="00582C78" w:rsidRPr="005A0E85" w:rsidRDefault="00582C78" w:rsidP="003D7C3B">
      <w:pPr>
        <w:autoSpaceDE w:val="0"/>
        <w:autoSpaceDN w:val="0"/>
        <w:adjustRightInd w:val="0"/>
        <w:spacing w:line="360" w:lineRule="auto"/>
        <w:jc w:val="both"/>
        <w:rPr>
          <w:rFonts w:ascii="Arial" w:eastAsia="Calibri" w:hAnsi="Arial" w:cs="Arial"/>
          <w:color w:val="000000" w:themeColor="text1"/>
        </w:rPr>
      </w:pPr>
      <w:r w:rsidRPr="005A0E85">
        <w:rPr>
          <w:rFonts w:ascii="Arial" w:eastAsia="Calibri" w:hAnsi="Arial" w:cs="Arial"/>
          <w:color w:val="000000" w:themeColor="text1"/>
        </w:rPr>
        <w:tab/>
        <w:t>Izolacje pomieszczeń o szczególnych wymaganiach:</w:t>
      </w:r>
    </w:p>
    <w:p w14:paraId="24077658" w14:textId="77777777" w:rsidR="00582C78" w:rsidRPr="005A0E85" w:rsidRDefault="007C1F19" w:rsidP="007C1F19">
      <w:pPr>
        <w:autoSpaceDE w:val="0"/>
        <w:autoSpaceDN w:val="0"/>
        <w:adjustRightInd w:val="0"/>
        <w:spacing w:line="360" w:lineRule="auto"/>
        <w:ind w:left="708"/>
        <w:jc w:val="both"/>
        <w:rPr>
          <w:rFonts w:ascii="Arial" w:eastAsia="Calibri" w:hAnsi="Arial" w:cs="Arial"/>
          <w:color w:val="000000" w:themeColor="text1"/>
        </w:rPr>
      </w:pPr>
      <w:r w:rsidRPr="005A0E85">
        <w:rPr>
          <w:rFonts w:ascii="Arial" w:eastAsia="Calibri" w:hAnsi="Arial" w:cs="Arial"/>
          <w:color w:val="000000" w:themeColor="text1"/>
        </w:rPr>
        <w:t>w</w:t>
      </w:r>
      <w:r w:rsidR="00104A84" w:rsidRPr="005A0E85">
        <w:rPr>
          <w:rFonts w:ascii="Arial" w:eastAsia="Calibri" w:hAnsi="Arial" w:cs="Arial"/>
          <w:color w:val="000000" w:themeColor="text1"/>
        </w:rPr>
        <w:t xml:space="preserve"> </w:t>
      </w:r>
      <w:r w:rsidRPr="005A0E85">
        <w:rPr>
          <w:rFonts w:ascii="Arial" w:eastAsia="Calibri" w:hAnsi="Arial" w:cs="Arial"/>
          <w:color w:val="000000" w:themeColor="text1"/>
        </w:rPr>
        <w:t xml:space="preserve">niektórych </w:t>
      </w:r>
      <w:r w:rsidR="00104A84" w:rsidRPr="005A0E85">
        <w:rPr>
          <w:rFonts w:ascii="Arial" w:eastAsia="Calibri" w:hAnsi="Arial" w:cs="Arial"/>
          <w:color w:val="000000" w:themeColor="text1"/>
        </w:rPr>
        <w:t xml:space="preserve">pomieszczeniach będą się znajdowały urządzenia medyczne powodujące </w:t>
      </w:r>
      <w:r w:rsidR="00104A84" w:rsidRPr="005A0E85">
        <w:rPr>
          <w:rFonts w:ascii="Arial" w:eastAsia="Calibri" w:hAnsi="Arial" w:cs="Arial"/>
          <w:color w:val="000000" w:themeColor="text1"/>
        </w:rPr>
        <w:tab/>
        <w:t xml:space="preserve">promieniowanie, drgania lub hałas </w:t>
      </w:r>
      <w:r w:rsidRPr="005A0E85">
        <w:rPr>
          <w:rFonts w:ascii="Arial" w:eastAsia="Calibri" w:hAnsi="Arial" w:cs="Arial"/>
          <w:color w:val="000000" w:themeColor="text1"/>
        </w:rPr>
        <w:t xml:space="preserve">- </w:t>
      </w:r>
      <w:r w:rsidR="00104A84" w:rsidRPr="005A0E85">
        <w:rPr>
          <w:rFonts w:ascii="Arial" w:eastAsia="Calibri" w:hAnsi="Arial" w:cs="Arial"/>
          <w:color w:val="000000" w:themeColor="text1"/>
        </w:rPr>
        <w:t xml:space="preserve">należy zastosować rozwiązania zabezpieczające </w:t>
      </w:r>
      <w:r w:rsidRPr="005A0E85">
        <w:rPr>
          <w:rFonts w:ascii="Arial" w:eastAsia="Calibri" w:hAnsi="Arial" w:cs="Arial"/>
          <w:color w:val="000000" w:themeColor="text1"/>
        </w:rPr>
        <w:t>przed oddziaływaniem</w:t>
      </w:r>
      <w:r w:rsidR="00104A84" w:rsidRPr="005A0E85">
        <w:rPr>
          <w:rFonts w:ascii="Arial" w:eastAsia="Calibri" w:hAnsi="Arial" w:cs="Arial"/>
          <w:color w:val="000000" w:themeColor="text1"/>
        </w:rPr>
        <w:t xml:space="preserve"> tych czynników poza te pomieszczenia.</w:t>
      </w:r>
    </w:p>
    <w:p w14:paraId="4D53D154" w14:textId="77777777" w:rsidR="00582C78" w:rsidRPr="000241DA" w:rsidRDefault="00582C78" w:rsidP="003D7C3B">
      <w:pPr>
        <w:autoSpaceDE w:val="0"/>
        <w:autoSpaceDN w:val="0"/>
        <w:adjustRightInd w:val="0"/>
        <w:spacing w:line="360" w:lineRule="auto"/>
        <w:jc w:val="both"/>
        <w:rPr>
          <w:rFonts w:ascii="Arial" w:eastAsia="Calibri" w:hAnsi="Arial" w:cs="Arial"/>
        </w:rPr>
      </w:pPr>
    </w:p>
    <w:p w14:paraId="239268AC" w14:textId="77777777" w:rsidR="00EA2E68" w:rsidRPr="000241DA" w:rsidRDefault="00EA2E68" w:rsidP="00EA2E68">
      <w:pPr>
        <w:numPr>
          <w:ilvl w:val="0"/>
          <w:numId w:val="21"/>
        </w:numPr>
        <w:tabs>
          <w:tab w:val="left" w:pos="709"/>
        </w:tabs>
        <w:spacing w:line="100" w:lineRule="atLeast"/>
        <w:jc w:val="both"/>
        <w:rPr>
          <w:rFonts w:ascii="Arial" w:hAnsi="Arial" w:cs="Arial"/>
        </w:rPr>
      </w:pPr>
      <w:r w:rsidRPr="000241DA">
        <w:rPr>
          <w:rFonts w:ascii="Arial" w:hAnsi="Arial" w:cs="Arial"/>
        </w:rPr>
        <w:t>Pr</w:t>
      </w:r>
      <w:r w:rsidR="0051583B" w:rsidRPr="000241DA">
        <w:rPr>
          <w:rFonts w:ascii="Arial" w:hAnsi="Arial" w:cs="Arial"/>
        </w:rPr>
        <w:t>zestrzeń komunikacyjna Szpitala: P</w:t>
      </w:r>
      <w:r w:rsidRPr="000241DA">
        <w:rPr>
          <w:rFonts w:ascii="Arial" w:hAnsi="Arial" w:cs="Arial"/>
        </w:rPr>
        <w:t>rzewiązk</w:t>
      </w:r>
      <w:r w:rsidR="0051583B" w:rsidRPr="000241DA">
        <w:rPr>
          <w:rFonts w:ascii="Arial" w:hAnsi="Arial" w:cs="Arial"/>
        </w:rPr>
        <w:t>a komunikacyjna</w:t>
      </w:r>
    </w:p>
    <w:p w14:paraId="42C64A34" w14:textId="77777777" w:rsidR="004D5A74" w:rsidRPr="000241DA" w:rsidRDefault="004D5A74" w:rsidP="00EA2E68">
      <w:pPr>
        <w:tabs>
          <w:tab w:val="left" w:pos="709"/>
        </w:tabs>
        <w:spacing w:line="100" w:lineRule="atLeast"/>
        <w:jc w:val="both"/>
        <w:rPr>
          <w:rFonts w:ascii="Arial" w:hAnsi="Arial" w:cs="Arial"/>
        </w:rPr>
      </w:pPr>
      <w:r w:rsidRPr="000241DA">
        <w:rPr>
          <w:rFonts w:ascii="Arial" w:hAnsi="Arial" w:cs="Arial"/>
        </w:rPr>
        <w:tab/>
      </w:r>
    </w:p>
    <w:p w14:paraId="4C197DD0" w14:textId="77777777" w:rsidR="0051583B" w:rsidRPr="000241DA" w:rsidRDefault="0051583B" w:rsidP="007C1F19">
      <w:pPr>
        <w:pStyle w:val="Akapitzlist"/>
        <w:spacing w:line="360" w:lineRule="auto"/>
        <w:jc w:val="both"/>
        <w:rPr>
          <w:rFonts w:ascii="Arial" w:hAnsi="Arial" w:cs="Arial"/>
        </w:rPr>
      </w:pPr>
      <w:r w:rsidRPr="000241DA">
        <w:rPr>
          <w:rFonts w:ascii="Arial" w:hAnsi="Arial" w:cs="Arial"/>
        </w:rPr>
        <w:t xml:space="preserve">Lekka struktura szkieletowe o całkowicie przeszklonych ścianach wykonanych                   z zastosowaniem systemowej ślusarki aluminiowej. </w:t>
      </w:r>
      <w:r w:rsidRPr="005A0E85">
        <w:rPr>
          <w:rFonts w:ascii="Arial" w:hAnsi="Arial" w:cs="Arial"/>
          <w:color w:val="000000" w:themeColor="text1"/>
        </w:rPr>
        <w:t xml:space="preserve">Dachy </w:t>
      </w:r>
      <w:r w:rsidR="00992824" w:rsidRPr="005A0E85">
        <w:rPr>
          <w:rFonts w:ascii="Arial" w:hAnsi="Arial" w:cs="Arial"/>
          <w:color w:val="000000" w:themeColor="text1"/>
        </w:rPr>
        <w:t>dwuspadowe</w:t>
      </w:r>
      <w:r w:rsidR="007C1F19" w:rsidRPr="005A0E85">
        <w:rPr>
          <w:rFonts w:ascii="Arial" w:hAnsi="Arial" w:cs="Arial"/>
          <w:color w:val="000000" w:themeColor="text1"/>
        </w:rPr>
        <w:t xml:space="preserve"> </w:t>
      </w:r>
      <w:r w:rsidR="00F614D8" w:rsidRPr="005A0E85">
        <w:rPr>
          <w:rFonts w:ascii="Arial" w:hAnsi="Arial" w:cs="Arial"/>
          <w:color w:val="000000" w:themeColor="text1"/>
        </w:rPr>
        <w:t xml:space="preserve">                  </w:t>
      </w:r>
      <w:r w:rsidR="007C1F19" w:rsidRPr="005A0E85">
        <w:rPr>
          <w:rFonts w:ascii="Arial" w:hAnsi="Arial" w:cs="Arial"/>
          <w:color w:val="000000" w:themeColor="text1"/>
        </w:rPr>
        <w:lastRenderedPageBreak/>
        <w:t>i wielospadowe</w:t>
      </w:r>
      <w:r w:rsidR="00992824" w:rsidRPr="005A0E85">
        <w:rPr>
          <w:rFonts w:ascii="Arial" w:hAnsi="Arial" w:cs="Arial"/>
          <w:color w:val="000000" w:themeColor="text1"/>
        </w:rPr>
        <w:t xml:space="preserve">, o konstrukcji odpowiedniej dla krycia </w:t>
      </w:r>
      <w:r w:rsidR="00992824" w:rsidRPr="007C1F19">
        <w:rPr>
          <w:rFonts w:ascii="Arial" w:hAnsi="Arial" w:cs="Arial"/>
        </w:rPr>
        <w:t xml:space="preserve">dachówką. </w:t>
      </w:r>
      <w:r w:rsidRPr="000241DA">
        <w:rPr>
          <w:rFonts w:ascii="Arial" w:hAnsi="Arial" w:cs="Arial"/>
        </w:rPr>
        <w:t xml:space="preserve">Należy przewidzieć przestrzeń / </w:t>
      </w:r>
      <w:r w:rsidR="00104A84">
        <w:rPr>
          <w:rFonts w:ascii="Arial" w:hAnsi="Arial" w:cs="Arial"/>
        </w:rPr>
        <w:t xml:space="preserve">przestrzenie do tranzytowego </w:t>
      </w:r>
      <w:r w:rsidRPr="000241DA">
        <w:rPr>
          <w:rFonts w:ascii="Arial" w:hAnsi="Arial" w:cs="Arial"/>
        </w:rPr>
        <w:t xml:space="preserve">prowadzenia instalacji  od Budynku SOR przez Budynek "F" do Budynku "C". </w:t>
      </w:r>
    </w:p>
    <w:p w14:paraId="08FC7500" w14:textId="77777777" w:rsidR="0051583B" w:rsidRPr="000241DA" w:rsidRDefault="0051583B" w:rsidP="006A013E">
      <w:pPr>
        <w:pStyle w:val="Akapitzlist"/>
        <w:spacing w:line="360" w:lineRule="auto"/>
        <w:ind w:left="0"/>
        <w:jc w:val="both"/>
        <w:rPr>
          <w:rFonts w:ascii="Arial" w:hAnsi="Arial" w:cs="Arial"/>
        </w:rPr>
      </w:pPr>
      <w:r w:rsidRPr="000241DA">
        <w:rPr>
          <w:rFonts w:ascii="Arial" w:hAnsi="Arial" w:cs="Arial"/>
        </w:rPr>
        <w:tab/>
      </w:r>
    </w:p>
    <w:p w14:paraId="58212BB5" w14:textId="77777777" w:rsidR="00D53610" w:rsidRPr="000241DA" w:rsidRDefault="0051583B" w:rsidP="006A013E">
      <w:pPr>
        <w:pStyle w:val="Akapitzlist"/>
        <w:spacing w:line="360" w:lineRule="auto"/>
        <w:ind w:left="0"/>
        <w:jc w:val="both"/>
        <w:rPr>
          <w:rFonts w:ascii="Arial" w:hAnsi="Arial" w:cs="Arial"/>
        </w:rPr>
      </w:pPr>
      <w:r w:rsidRPr="000241DA">
        <w:rPr>
          <w:rFonts w:ascii="Arial" w:hAnsi="Arial" w:cs="Arial"/>
        </w:rPr>
        <w:tab/>
      </w:r>
      <w:r w:rsidR="00D53610" w:rsidRPr="000241DA">
        <w:rPr>
          <w:rFonts w:ascii="Arial" w:hAnsi="Arial" w:cs="Arial"/>
        </w:rPr>
        <w:t xml:space="preserve">Zaleca się, aby przeszklenia były zaprojektowane z zastosowaniem szyb </w:t>
      </w:r>
      <w:r w:rsidR="006A013E" w:rsidRPr="000241DA">
        <w:rPr>
          <w:rFonts w:ascii="Arial" w:hAnsi="Arial" w:cs="Arial"/>
        </w:rPr>
        <w:tab/>
      </w:r>
      <w:r w:rsidR="00D53610" w:rsidRPr="000241DA">
        <w:rPr>
          <w:rFonts w:ascii="Arial" w:hAnsi="Arial" w:cs="Arial"/>
        </w:rPr>
        <w:t xml:space="preserve">zespolonych o bardzo dobrych parametrach technicznych: współczynnik </w:t>
      </w:r>
      <w:r w:rsidR="006A013E" w:rsidRPr="000241DA">
        <w:rPr>
          <w:rFonts w:ascii="Arial" w:hAnsi="Arial" w:cs="Arial"/>
        </w:rPr>
        <w:tab/>
      </w:r>
      <w:r w:rsidR="00D53610" w:rsidRPr="000241DA">
        <w:rPr>
          <w:rFonts w:ascii="Arial" w:hAnsi="Arial" w:cs="Arial"/>
        </w:rPr>
        <w:t>przenikania ciepła U =(0,9) W/m</w:t>
      </w:r>
      <w:r w:rsidR="00D53610" w:rsidRPr="000241DA">
        <w:rPr>
          <w:rFonts w:ascii="Arial" w:hAnsi="Arial" w:cs="Arial"/>
          <w:vertAlign w:val="superscript"/>
        </w:rPr>
        <w:t>2</w:t>
      </w:r>
      <w:r w:rsidR="00D53610" w:rsidRPr="000241DA">
        <w:rPr>
          <w:rFonts w:ascii="Arial" w:hAnsi="Arial" w:cs="Arial"/>
        </w:rPr>
        <w:t xml:space="preserve">K dla szyby. </w:t>
      </w:r>
    </w:p>
    <w:p w14:paraId="0B96AD20" w14:textId="77777777" w:rsidR="00D53610" w:rsidRPr="000241DA" w:rsidRDefault="00D53610" w:rsidP="007C1F19">
      <w:pPr>
        <w:pStyle w:val="Akapitzlist"/>
        <w:spacing w:line="360" w:lineRule="auto"/>
        <w:ind w:left="705"/>
        <w:jc w:val="both"/>
        <w:rPr>
          <w:rFonts w:ascii="Arial" w:hAnsi="Arial" w:cs="Arial"/>
        </w:rPr>
      </w:pPr>
      <w:r w:rsidRPr="000241DA">
        <w:rPr>
          <w:rFonts w:ascii="Arial" w:hAnsi="Arial" w:cs="Arial"/>
        </w:rPr>
        <w:t xml:space="preserve">Zaleca się, aby przeszklenia zaprojektować ze szkła samoczyszczącego, </w:t>
      </w:r>
      <w:r w:rsidR="006A013E" w:rsidRPr="000241DA">
        <w:rPr>
          <w:rFonts w:ascii="Arial" w:hAnsi="Arial" w:cs="Arial"/>
        </w:rPr>
        <w:t xml:space="preserve">gdzie </w:t>
      </w:r>
      <w:r w:rsidR="006A013E" w:rsidRPr="000241DA">
        <w:rPr>
          <w:rFonts w:ascii="Arial" w:hAnsi="Arial" w:cs="Arial"/>
        </w:rPr>
        <w:tab/>
        <w:t>u</w:t>
      </w:r>
      <w:r w:rsidRPr="000241DA">
        <w:rPr>
          <w:rFonts w:ascii="Arial" w:hAnsi="Arial" w:cs="Arial"/>
        </w:rPr>
        <w:t xml:space="preserve">suwanie zanieczyszczeń nagromadzonych na zewnętrznej powierzchni szyby </w:t>
      </w:r>
      <w:r w:rsidR="006A013E" w:rsidRPr="000241DA">
        <w:rPr>
          <w:rFonts w:ascii="Arial" w:hAnsi="Arial" w:cs="Arial"/>
        </w:rPr>
        <w:tab/>
      </w:r>
      <w:r w:rsidRPr="000241DA">
        <w:rPr>
          <w:rFonts w:ascii="Arial" w:hAnsi="Arial" w:cs="Arial"/>
        </w:rPr>
        <w:t>odbywa się na skutek działania promieni UV światła słonecznego oraz wody</w:t>
      </w:r>
      <w:r w:rsidR="007C1F19">
        <w:rPr>
          <w:rFonts w:ascii="Arial" w:hAnsi="Arial" w:cs="Arial"/>
        </w:rPr>
        <w:t xml:space="preserve"> </w:t>
      </w:r>
      <w:r w:rsidRPr="000241DA">
        <w:rPr>
          <w:rFonts w:ascii="Arial" w:hAnsi="Arial" w:cs="Arial"/>
        </w:rPr>
        <w:t>z opadów atmosferycznych</w:t>
      </w:r>
      <w:r w:rsidR="006A013E" w:rsidRPr="000241DA">
        <w:rPr>
          <w:rFonts w:ascii="Arial" w:hAnsi="Arial" w:cs="Arial"/>
        </w:rPr>
        <w:t>.</w:t>
      </w:r>
    </w:p>
    <w:p w14:paraId="2E7C6D75" w14:textId="77777777" w:rsidR="00EA2E68" w:rsidRPr="000241DA" w:rsidRDefault="00EA2E68" w:rsidP="00EA2E68">
      <w:pPr>
        <w:tabs>
          <w:tab w:val="left" w:pos="709"/>
        </w:tabs>
        <w:spacing w:line="100" w:lineRule="atLeast"/>
        <w:jc w:val="both"/>
        <w:rPr>
          <w:rFonts w:ascii="Arial" w:hAnsi="Arial" w:cs="Arial"/>
        </w:rPr>
      </w:pPr>
    </w:p>
    <w:p w14:paraId="767FEA42" w14:textId="77777777" w:rsidR="00EA2E68" w:rsidRPr="000241DA" w:rsidRDefault="00857822" w:rsidP="00EA2E68">
      <w:pPr>
        <w:numPr>
          <w:ilvl w:val="0"/>
          <w:numId w:val="21"/>
        </w:numPr>
        <w:tabs>
          <w:tab w:val="left" w:pos="709"/>
        </w:tabs>
        <w:spacing w:line="100" w:lineRule="atLeast"/>
        <w:jc w:val="both"/>
        <w:rPr>
          <w:rFonts w:ascii="Arial" w:hAnsi="Arial" w:cs="Arial"/>
        </w:rPr>
      </w:pPr>
      <w:r>
        <w:rPr>
          <w:rFonts w:ascii="Arial" w:hAnsi="Arial" w:cs="Arial"/>
        </w:rPr>
        <w:t>Winda</w:t>
      </w:r>
    </w:p>
    <w:p w14:paraId="244ACE21" w14:textId="77777777" w:rsidR="00EA2E68" w:rsidRPr="000241DA" w:rsidRDefault="00EA2E68" w:rsidP="00EA2E68">
      <w:pPr>
        <w:tabs>
          <w:tab w:val="left" w:pos="709"/>
        </w:tabs>
        <w:spacing w:line="100" w:lineRule="atLeast"/>
        <w:jc w:val="both"/>
        <w:rPr>
          <w:rFonts w:ascii="Arial" w:hAnsi="Arial" w:cs="Arial"/>
        </w:rPr>
      </w:pPr>
    </w:p>
    <w:p w14:paraId="64D28E0B" w14:textId="77777777" w:rsidR="00AD183E" w:rsidRPr="000241DA" w:rsidRDefault="00992824" w:rsidP="00886020">
      <w:pPr>
        <w:tabs>
          <w:tab w:val="left" w:pos="709"/>
        </w:tabs>
        <w:spacing w:line="360" w:lineRule="auto"/>
        <w:jc w:val="both"/>
        <w:rPr>
          <w:rFonts w:ascii="Arial" w:hAnsi="Arial" w:cs="Arial"/>
        </w:rPr>
      </w:pPr>
      <w:r w:rsidRPr="00C76F6E">
        <w:rPr>
          <w:rFonts w:ascii="Arial" w:hAnsi="Arial" w:cs="Arial"/>
        </w:rPr>
        <w:tab/>
        <w:t>Winda przystosowana</w:t>
      </w:r>
      <w:r w:rsidR="000C626A" w:rsidRPr="00C76F6E">
        <w:rPr>
          <w:rFonts w:ascii="Arial" w:hAnsi="Arial" w:cs="Arial"/>
        </w:rPr>
        <w:t xml:space="preserve"> do transportu łóżek szpitalnych.</w:t>
      </w:r>
      <w:r w:rsidR="00AD183E" w:rsidRPr="000241DA">
        <w:rPr>
          <w:rFonts w:ascii="Arial" w:hAnsi="Arial" w:cs="Arial"/>
        </w:rPr>
        <w:tab/>
      </w:r>
    </w:p>
    <w:p w14:paraId="7CA035D3" w14:textId="77777777" w:rsidR="00AD183E" w:rsidRPr="000241DA" w:rsidRDefault="00AD183E" w:rsidP="00886020">
      <w:pPr>
        <w:tabs>
          <w:tab w:val="left" w:pos="709"/>
        </w:tabs>
        <w:spacing w:line="360" w:lineRule="auto"/>
        <w:ind w:left="709"/>
        <w:jc w:val="both"/>
        <w:rPr>
          <w:rFonts w:ascii="Arial" w:eastAsia="Calibri" w:hAnsi="Arial" w:cs="Arial"/>
        </w:rPr>
      </w:pPr>
      <w:r w:rsidRPr="000241DA">
        <w:rPr>
          <w:rFonts w:ascii="Arial" w:eastAsia="Calibri" w:hAnsi="Arial" w:cs="Arial"/>
        </w:rPr>
        <w:t xml:space="preserve">Ściany podszybia i szybu wind zaprojektować jako żelbetowe. </w:t>
      </w:r>
    </w:p>
    <w:p w14:paraId="293DED32" w14:textId="77777777" w:rsidR="00EA2E68" w:rsidRPr="000241DA" w:rsidRDefault="00EA2E68" w:rsidP="008C2E42">
      <w:pPr>
        <w:tabs>
          <w:tab w:val="left" w:pos="709"/>
        </w:tabs>
        <w:spacing w:line="100" w:lineRule="atLeast"/>
        <w:jc w:val="both"/>
        <w:rPr>
          <w:rFonts w:ascii="Arial" w:hAnsi="Arial" w:cs="Arial"/>
        </w:rPr>
      </w:pPr>
    </w:p>
    <w:p w14:paraId="47C14F49" w14:textId="77777777" w:rsidR="00EA2E68" w:rsidRPr="00E30CC6" w:rsidRDefault="007D26AE" w:rsidP="00EA2E68">
      <w:pPr>
        <w:numPr>
          <w:ilvl w:val="0"/>
          <w:numId w:val="21"/>
        </w:numPr>
        <w:tabs>
          <w:tab w:val="left" w:pos="709"/>
        </w:tabs>
        <w:spacing w:line="100" w:lineRule="atLeast"/>
        <w:jc w:val="both"/>
        <w:rPr>
          <w:rFonts w:ascii="Arial" w:hAnsi="Arial" w:cs="Arial"/>
        </w:rPr>
      </w:pPr>
      <w:r w:rsidRPr="00E30CC6">
        <w:rPr>
          <w:rFonts w:ascii="Arial" w:hAnsi="Arial" w:cs="Arial"/>
        </w:rPr>
        <w:t>Z</w:t>
      </w:r>
      <w:r w:rsidR="00EA2E68" w:rsidRPr="00E30CC6">
        <w:rPr>
          <w:rFonts w:ascii="Arial" w:hAnsi="Arial" w:cs="Arial"/>
        </w:rPr>
        <w:t>ewnętrzne</w:t>
      </w:r>
      <w:r w:rsidRPr="00E30CC6">
        <w:rPr>
          <w:rFonts w:ascii="Arial" w:hAnsi="Arial" w:cs="Arial"/>
        </w:rPr>
        <w:t xml:space="preserve"> łamacze światła</w:t>
      </w:r>
    </w:p>
    <w:p w14:paraId="5E0B7F3B" w14:textId="77777777" w:rsidR="0088719E" w:rsidRPr="008C2E42" w:rsidRDefault="0075182A" w:rsidP="00093735">
      <w:pPr>
        <w:pStyle w:val="Akapitzlist"/>
        <w:spacing w:before="100" w:beforeAutospacing="1" w:after="100" w:afterAutospacing="1" w:line="360" w:lineRule="auto"/>
        <w:ind w:left="709"/>
        <w:jc w:val="both"/>
        <w:rPr>
          <w:rFonts w:ascii="Arial" w:hAnsi="Arial" w:cs="Arial"/>
        </w:rPr>
      </w:pPr>
      <w:r w:rsidRPr="005A0E85">
        <w:rPr>
          <w:rFonts w:ascii="Arial" w:hAnsi="Arial" w:cs="Arial"/>
          <w:color w:val="000000" w:themeColor="text1"/>
        </w:rPr>
        <w:t>Łamacze światła w postaci p</w:t>
      </w:r>
      <w:r w:rsidR="008C2E42" w:rsidRPr="005A0E85">
        <w:rPr>
          <w:rFonts w:ascii="Arial" w:hAnsi="Arial" w:cs="Arial"/>
          <w:color w:val="000000" w:themeColor="text1"/>
        </w:rPr>
        <w:t>oziom</w:t>
      </w:r>
      <w:r w:rsidRPr="005A0E85">
        <w:rPr>
          <w:rFonts w:ascii="Arial" w:hAnsi="Arial" w:cs="Arial"/>
          <w:color w:val="000000" w:themeColor="text1"/>
        </w:rPr>
        <w:t>ych</w:t>
      </w:r>
      <w:r w:rsidR="004E6CAA" w:rsidRPr="005A0E85">
        <w:rPr>
          <w:rFonts w:ascii="Arial" w:hAnsi="Arial" w:cs="Arial"/>
          <w:color w:val="000000" w:themeColor="text1"/>
        </w:rPr>
        <w:t>, systemowych</w:t>
      </w:r>
      <w:r w:rsidRPr="005A0E85">
        <w:rPr>
          <w:rFonts w:ascii="Arial" w:hAnsi="Arial" w:cs="Arial"/>
          <w:color w:val="000000" w:themeColor="text1"/>
        </w:rPr>
        <w:t xml:space="preserve"> </w:t>
      </w:r>
      <w:r w:rsidR="0084557E" w:rsidRPr="005A0E85">
        <w:rPr>
          <w:rFonts w:ascii="Arial" w:hAnsi="Arial" w:cs="Arial"/>
          <w:color w:val="000000" w:themeColor="text1"/>
        </w:rPr>
        <w:t>lamel</w:t>
      </w:r>
      <w:r w:rsidRPr="005A0E85">
        <w:rPr>
          <w:rFonts w:ascii="Arial" w:hAnsi="Arial" w:cs="Arial"/>
          <w:color w:val="000000" w:themeColor="text1"/>
        </w:rPr>
        <w:t>i</w:t>
      </w:r>
      <w:r w:rsidR="0084557E" w:rsidRPr="005A0E85">
        <w:rPr>
          <w:rFonts w:ascii="Arial" w:hAnsi="Arial" w:cs="Arial"/>
          <w:color w:val="000000" w:themeColor="text1"/>
        </w:rPr>
        <w:t xml:space="preserve"> </w:t>
      </w:r>
      <w:r w:rsidRPr="005A0E85">
        <w:rPr>
          <w:rFonts w:ascii="Arial" w:hAnsi="Arial" w:cs="Arial"/>
          <w:color w:val="000000" w:themeColor="text1"/>
        </w:rPr>
        <w:t xml:space="preserve">zamontowanych </w:t>
      </w:r>
      <w:r w:rsidR="008C2E42" w:rsidRPr="005A0E85">
        <w:rPr>
          <w:rFonts w:ascii="Arial" w:hAnsi="Arial" w:cs="Arial"/>
          <w:color w:val="000000" w:themeColor="text1"/>
        </w:rPr>
        <w:t xml:space="preserve">we wnękach przeszkleń po </w:t>
      </w:r>
      <w:r w:rsidRPr="005A0E85">
        <w:rPr>
          <w:rFonts w:ascii="Arial" w:hAnsi="Arial" w:cs="Arial"/>
          <w:color w:val="000000" w:themeColor="text1"/>
        </w:rPr>
        <w:t>zewnętrznej stronie elewacji</w:t>
      </w:r>
      <w:r w:rsidR="008C2E42" w:rsidRPr="005A0E85">
        <w:rPr>
          <w:rFonts w:ascii="Arial" w:hAnsi="Arial" w:cs="Arial"/>
          <w:color w:val="000000" w:themeColor="text1"/>
        </w:rPr>
        <w:t xml:space="preserve"> południowej Budynku SOR </w:t>
      </w:r>
      <w:r w:rsidR="0084557E" w:rsidRPr="005A0E85">
        <w:rPr>
          <w:rFonts w:ascii="Arial" w:hAnsi="Arial" w:cs="Arial"/>
          <w:color w:val="000000" w:themeColor="text1"/>
        </w:rPr>
        <w:t xml:space="preserve">zapewnią </w:t>
      </w:r>
      <w:r w:rsidR="0084557E" w:rsidRPr="008C2E42">
        <w:rPr>
          <w:rFonts w:ascii="Arial" w:hAnsi="Arial" w:cs="Arial"/>
        </w:rPr>
        <w:t>optymalne doświetlenie pomieszczeń</w:t>
      </w:r>
      <w:r w:rsidR="004E6CAA" w:rsidRPr="008C2E42">
        <w:rPr>
          <w:rFonts w:ascii="Arial" w:hAnsi="Arial" w:cs="Arial"/>
        </w:rPr>
        <w:t xml:space="preserve"> światłem naturalnym</w:t>
      </w:r>
      <w:r w:rsidR="0084557E" w:rsidRPr="008C2E42">
        <w:rPr>
          <w:rFonts w:ascii="Arial" w:hAnsi="Arial" w:cs="Arial"/>
        </w:rPr>
        <w:t>, komfortowe warunki pracy oraz skuteczną ochronę przeciwsłoneczną, chroniącą wnętrza przed nadmiernym nagrzewaniem.</w:t>
      </w:r>
      <w:r w:rsidR="0084557E" w:rsidRPr="00857822">
        <w:rPr>
          <w:rFonts w:ascii="Arial" w:hAnsi="Arial" w:cs="Arial"/>
          <w:color w:val="FF0000"/>
        </w:rPr>
        <w:t xml:space="preserve"> </w:t>
      </w:r>
      <w:r w:rsidR="008C2E42">
        <w:rPr>
          <w:rFonts w:ascii="Arial" w:hAnsi="Arial" w:cs="Arial"/>
        </w:rPr>
        <w:t>D</w:t>
      </w:r>
      <w:r w:rsidR="008C2E42" w:rsidRPr="008C2E42">
        <w:rPr>
          <w:rFonts w:ascii="Arial" w:hAnsi="Arial" w:cs="Arial"/>
        </w:rPr>
        <w:t xml:space="preserve">o regulacji lameli </w:t>
      </w:r>
      <w:r w:rsidR="008C2E42">
        <w:rPr>
          <w:rFonts w:ascii="Arial" w:hAnsi="Arial" w:cs="Arial"/>
        </w:rPr>
        <w:t>z</w:t>
      </w:r>
      <w:r w:rsidR="004E6CAA" w:rsidRPr="008C2E42">
        <w:rPr>
          <w:rFonts w:ascii="Arial" w:hAnsi="Arial" w:cs="Arial"/>
        </w:rPr>
        <w:t>ałożono</w:t>
      </w:r>
      <w:r w:rsidRPr="008C2E42">
        <w:rPr>
          <w:rFonts w:ascii="Arial" w:hAnsi="Arial" w:cs="Arial"/>
        </w:rPr>
        <w:t xml:space="preserve"> zastosowanie systemu napędu, co </w:t>
      </w:r>
      <w:r w:rsidR="0084557E" w:rsidRPr="008C2E42">
        <w:rPr>
          <w:rFonts w:ascii="Arial" w:hAnsi="Arial" w:cs="Arial"/>
        </w:rPr>
        <w:t>w jeszcze większym stopniu zapewni optymalizację dostępu światła</w:t>
      </w:r>
      <w:r w:rsidR="0084557E" w:rsidRPr="00857822">
        <w:rPr>
          <w:rFonts w:ascii="Arial" w:hAnsi="Arial" w:cs="Arial"/>
          <w:color w:val="FF0000"/>
        </w:rPr>
        <w:t xml:space="preserve"> </w:t>
      </w:r>
      <w:r w:rsidRPr="008C2E42">
        <w:rPr>
          <w:rFonts w:ascii="Arial" w:hAnsi="Arial" w:cs="Arial"/>
        </w:rPr>
        <w:t>i</w:t>
      </w:r>
      <w:r w:rsidR="0084557E" w:rsidRPr="008C2E42">
        <w:rPr>
          <w:rFonts w:ascii="Arial" w:hAnsi="Arial" w:cs="Arial"/>
        </w:rPr>
        <w:t xml:space="preserve"> ochron</w:t>
      </w:r>
      <w:r w:rsidR="008C2E42" w:rsidRPr="008C2E42">
        <w:rPr>
          <w:rFonts w:ascii="Arial" w:hAnsi="Arial" w:cs="Arial"/>
        </w:rPr>
        <w:t>y</w:t>
      </w:r>
      <w:r w:rsidR="0084557E" w:rsidRPr="008C2E42">
        <w:rPr>
          <w:rFonts w:ascii="Arial" w:hAnsi="Arial" w:cs="Arial"/>
        </w:rPr>
        <w:t xml:space="preserve"> przed przegrzewaniem się </w:t>
      </w:r>
      <w:r w:rsidR="0084557E" w:rsidRPr="005A0E85">
        <w:rPr>
          <w:rFonts w:ascii="Arial" w:hAnsi="Arial" w:cs="Arial"/>
          <w:color w:val="000000" w:themeColor="text1"/>
        </w:rPr>
        <w:t>pomieszczeń.</w:t>
      </w:r>
      <w:r w:rsidRPr="005A0E85">
        <w:rPr>
          <w:rFonts w:ascii="Arial" w:hAnsi="Arial" w:cs="Arial"/>
          <w:color w:val="000000" w:themeColor="text1"/>
        </w:rPr>
        <w:t xml:space="preserve"> </w:t>
      </w:r>
      <w:r w:rsidR="008C2E42" w:rsidRPr="005A0E85">
        <w:rPr>
          <w:rFonts w:ascii="Arial" w:hAnsi="Arial" w:cs="Arial"/>
          <w:color w:val="000000" w:themeColor="text1"/>
        </w:rPr>
        <w:t>Pozostałe e</w:t>
      </w:r>
      <w:r w:rsidRPr="005A0E85">
        <w:rPr>
          <w:rFonts w:ascii="Arial" w:hAnsi="Arial" w:cs="Arial"/>
          <w:color w:val="000000" w:themeColor="text1"/>
        </w:rPr>
        <w:t>lewacj</w:t>
      </w:r>
      <w:r w:rsidR="008C2E42" w:rsidRPr="005A0E85">
        <w:rPr>
          <w:rFonts w:ascii="Arial" w:hAnsi="Arial" w:cs="Arial"/>
          <w:color w:val="000000" w:themeColor="text1"/>
        </w:rPr>
        <w:t>e</w:t>
      </w:r>
      <w:r w:rsidRPr="005A0E85">
        <w:rPr>
          <w:rFonts w:ascii="Arial" w:hAnsi="Arial" w:cs="Arial"/>
          <w:color w:val="000000" w:themeColor="text1"/>
        </w:rPr>
        <w:t xml:space="preserve"> </w:t>
      </w:r>
      <w:r w:rsidR="004E6CAA" w:rsidRPr="005A0E85">
        <w:rPr>
          <w:rFonts w:ascii="Arial" w:hAnsi="Arial" w:cs="Arial"/>
          <w:color w:val="000000" w:themeColor="text1"/>
        </w:rPr>
        <w:t>w</w:t>
      </w:r>
      <w:r w:rsidR="008C2E42" w:rsidRPr="005A0E85">
        <w:rPr>
          <w:rFonts w:ascii="Arial" w:hAnsi="Arial" w:cs="Arial"/>
          <w:color w:val="000000" w:themeColor="text1"/>
        </w:rPr>
        <w:t>e</w:t>
      </w:r>
      <w:r w:rsidR="004E6CAA" w:rsidRPr="005A0E85">
        <w:rPr>
          <w:rFonts w:ascii="Arial" w:hAnsi="Arial" w:cs="Arial"/>
          <w:color w:val="000000" w:themeColor="text1"/>
        </w:rPr>
        <w:t xml:space="preserve"> </w:t>
      </w:r>
      <w:r w:rsidR="008C2E42" w:rsidRPr="00D544A7">
        <w:rPr>
          <w:rFonts w:ascii="Arial" w:hAnsi="Arial" w:cs="Arial"/>
        </w:rPr>
        <w:t>Wstępnej</w:t>
      </w:r>
      <w:r w:rsidR="008C2E42" w:rsidRPr="008C2E42">
        <w:rPr>
          <w:rFonts w:ascii="Arial" w:hAnsi="Arial" w:cs="Arial"/>
        </w:rPr>
        <w:t xml:space="preserve"> </w:t>
      </w:r>
      <w:r w:rsidR="004E6CAA" w:rsidRPr="008C2E42">
        <w:rPr>
          <w:rFonts w:ascii="Arial" w:hAnsi="Arial" w:cs="Arial"/>
        </w:rPr>
        <w:t xml:space="preserve">koncepcji rozwiązano </w:t>
      </w:r>
      <w:r w:rsidRPr="008C2E42">
        <w:rPr>
          <w:rFonts w:ascii="Arial" w:hAnsi="Arial" w:cs="Arial"/>
        </w:rPr>
        <w:t xml:space="preserve">bez </w:t>
      </w:r>
      <w:r w:rsidR="004E6CAA" w:rsidRPr="008C2E42">
        <w:rPr>
          <w:rFonts w:ascii="Arial" w:hAnsi="Arial" w:cs="Arial"/>
        </w:rPr>
        <w:t>stosowania</w:t>
      </w:r>
      <w:r w:rsidRPr="008C2E42">
        <w:rPr>
          <w:rFonts w:ascii="Arial" w:hAnsi="Arial" w:cs="Arial"/>
        </w:rPr>
        <w:t xml:space="preserve"> </w:t>
      </w:r>
      <w:r w:rsidR="004E6CAA" w:rsidRPr="008C2E42">
        <w:rPr>
          <w:rFonts w:ascii="Arial" w:hAnsi="Arial" w:cs="Arial"/>
        </w:rPr>
        <w:t>łamaczy światła</w:t>
      </w:r>
      <w:r w:rsidR="008C2E42" w:rsidRPr="008C2E42">
        <w:rPr>
          <w:rFonts w:ascii="Arial" w:hAnsi="Arial" w:cs="Arial"/>
        </w:rPr>
        <w:t>.</w:t>
      </w:r>
    </w:p>
    <w:p w14:paraId="7A1CE0DB" w14:textId="77777777" w:rsidR="00857822" w:rsidRPr="00C13869" w:rsidRDefault="00857822" w:rsidP="00093735">
      <w:pPr>
        <w:pStyle w:val="Akapitzlist"/>
        <w:spacing w:before="100" w:beforeAutospacing="1" w:after="100" w:afterAutospacing="1" w:line="360" w:lineRule="auto"/>
        <w:ind w:left="709"/>
        <w:jc w:val="both"/>
        <w:rPr>
          <w:rFonts w:ascii="Arial" w:hAnsi="Arial" w:cs="Arial"/>
          <w:color w:val="000000" w:themeColor="text1"/>
        </w:rPr>
      </w:pPr>
      <w:r w:rsidRPr="00C13869">
        <w:rPr>
          <w:rFonts w:ascii="Arial" w:hAnsi="Arial" w:cs="Arial"/>
          <w:color w:val="000000" w:themeColor="text1"/>
        </w:rPr>
        <w:t xml:space="preserve">Dla pomieszczeń przewidzianych tylko dla personelu szpitalnego należy uwzględnić możliwość otwierania okien (przynajmniej w </w:t>
      </w:r>
      <w:r w:rsidR="00886020" w:rsidRPr="00C13869">
        <w:rPr>
          <w:rFonts w:ascii="Arial" w:hAnsi="Arial" w:cs="Arial"/>
          <w:color w:val="000000" w:themeColor="text1"/>
        </w:rPr>
        <w:t xml:space="preserve">ich </w:t>
      </w:r>
      <w:r w:rsidRPr="00C13869">
        <w:rPr>
          <w:rFonts w:ascii="Arial" w:hAnsi="Arial" w:cs="Arial"/>
          <w:color w:val="000000" w:themeColor="text1"/>
        </w:rPr>
        <w:t>górnej części).</w:t>
      </w:r>
    </w:p>
    <w:p w14:paraId="40EB3D60" w14:textId="77777777" w:rsidR="00886020" w:rsidRPr="00C13869" w:rsidRDefault="00857822" w:rsidP="00886020">
      <w:pPr>
        <w:pStyle w:val="Akapitzlist"/>
        <w:spacing w:before="100" w:beforeAutospacing="1" w:after="100" w:afterAutospacing="1" w:line="360" w:lineRule="auto"/>
        <w:ind w:left="709"/>
        <w:jc w:val="both"/>
        <w:rPr>
          <w:rStyle w:val="Tytu1"/>
          <w:rFonts w:ascii="Arial" w:hAnsi="Arial" w:cs="Arial"/>
          <w:color w:val="000000" w:themeColor="text1"/>
        </w:rPr>
      </w:pPr>
      <w:r w:rsidRPr="00C13869">
        <w:rPr>
          <w:rStyle w:val="Tytu1"/>
          <w:rFonts w:ascii="Arial" w:hAnsi="Arial" w:cs="Arial"/>
          <w:color w:val="000000" w:themeColor="text1"/>
        </w:rPr>
        <w:t>Dla pomieszczeń</w:t>
      </w:r>
      <w:r w:rsidR="00002B51" w:rsidRPr="00C13869">
        <w:rPr>
          <w:rStyle w:val="Tytu1"/>
          <w:rFonts w:ascii="Arial" w:hAnsi="Arial" w:cs="Arial"/>
          <w:color w:val="000000" w:themeColor="text1"/>
        </w:rPr>
        <w:t>,</w:t>
      </w:r>
      <w:r w:rsidRPr="00C13869">
        <w:rPr>
          <w:rStyle w:val="Tytu1"/>
          <w:rFonts w:ascii="Arial" w:hAnsi="Arial" w:cs="Arial"/>
          <w:color w:val="000000" w:themeColor="text1"/>
        </w:rPr>
        <w:t xml:space="preserve"> w których wymagane jest zachowanie ciemności </w:t>
      </w:r>
      <w:r w:rsidR="00886020" w:rsidRPr="00C13869">
        <w:rPr>
          <w:rStyle w:val="Tytu1"/>
          <w:rFonts w:ascii="Arial" w:hAnsi="Arial" w:cs="Arial"/>
          <w:color w:val="000000" w:themeColor="text1"/>
        </w:rPr>
        <w:t xml:space="preserve">                        </w:t>
      </w:r>
      <w:r w:rsidRPr="00C13869">
        <w:rPr>
          <w:rStyle w:val="Tytu1"/>
          <w:rFonts w:ascii="Arial" w:hAnsi="Arial" w:cs="Arial"/>
          <w:color w:val="000000" w:themeColor="text1"/>
        </w:rPr>
        <w:t xml:space="preserve">(w szczególności dotyczy DDO </w:t>
      </w:r>
      <w:r w:rsidR="00886020" w:rsidRPr="00C13869">
        <w:rPr>
          <w:rStyle w:val="Tytu1"/>
          <w:rFonts w:ascii="Arial" w:hAnsi="Arial" w:cs="Arial"/>
          <w:color w:val="000000" w:themeColor="text1"/>
        </w:rPr>
        <w:t xml:space="preserve">w przypadku występowania w tych pomieszczeniach okien) </w:t>
      </w:r>
      <w:r w:rsidRPr="00C13869">
        <w:rPr>
          <w:rStyle w:val="Tytu1"/>
          <w:rFonts w:ascii="Arial" w:hAnsi="Arial" w:cs="Arial"/>
          <w:color w:val="000000" w:themeColor="text1"/>
        </w:rPr>
        <w:t>należy przewidzieć szczelne i nie przepuszczające światła rolety</w:t>
      </w:r>
      <w:r w:rsidR="00886020" w:rsidRPr="00C13869">
        <w:rPr>
          <w:rStyle w:val="Tytu1"/>
          <w:rFonts w:ascii="Arial" w:hAnsi="Arial" w:cs="Arial"/>
          <w:color w:val="000000" w:themeColor="text1"/>
        </w:rPr>
        <w:t xml:space="preserve"> wewnętrzne</w:t>
      </w:r>
      <w:r w:rsidRPr="00C13869">
        <w:rPr>
          <w:rStyle w:val="Tytu1"/>
          <w:rFonts w:ascii="Arial" w:hAnsi="Arial" w:cs="Arial"/>
          <w:color w:val="000000" w:themeColor="text1"/>
        </w:rPr>
        <w:t xml:space="preserve">, z napędem elektrycznym. </w:t>
      </w:r>
    </w:p>
    <w:p w14:paraId="1B9E639E" w14:textId="77777777" w:rsidR="00002B51" w:rsidRPr="00C13869" w:rsidRDefault="00EB7A69" w:rsidP="00EB7A69">
      <w:pPr>
        <w:pStyle w:val="Akapitzlist"/>
        <w:spacing w:before="100" w:beforeAutospacing="1" w:after="100" w:afterAutospacing="1" w:line="360" w:lineRule="auto"/>
        <w:ind w:left="709"/>
        <w:jc w:val="both"/>
        <w:rPr>
          <w:rFonts w:ascii="Arial" w:hAnsi="Arial" w:cs="Arial"/>
          <w:color w:val="000000" w:themeColor="text1"/>
        </w:rPr>
      </w:pPr>
      <w:r w:rsidRPr="00C13869">
        <w:rPr>
          <w:rFonts w:ascii="Arial" w:hAnsi="Arial" w:cs="Arial"/>
          <w:color w:val="000000" w:themeColor="text1"/>
        </w:rPr>
        <w:lastRenderedPageBreak/>
        <w:t xml:space="preserve">d) </w:t>
      </w:r>
      <w:r w:rsidR="00002B51" w:rsidRPr="00C13869">
        <w:rPr>
          <w:rFonts w:ascii="Arial" w:hAnsi="Arial" w:cs="Arial"/>
          <w:color w:val="000000" w:themeColor="text1"/>
        </w:rPr>
        <w:t>Pokrycie dachów</w:t>
      </w:r>
    </w:p>
    <w:p w14:paraId="266072C6" w14:textId="77777777" w:rsidR="00095DF4" w:rsidRPr="00C13869" w:rsidRDefault="00095DF4" w:rsidP="00EB7A69">
      <w:pPr>
        <w:pStyle w:val="Akapitzlist"/>
        <w:spacing w:before="100" w:beforeAutospacing="1" w:after="100" w:afterAutospacing="1" w:line="360" w:lineRule="auto"/>
        <w:ind w:left="709"/>
        <w:jc w:val="both"/>
        <w:rPr>
          <w:rFonts w:ascii="Arial" w:hAnsi="Arial" w:cs="Arial"/>
          <w:color w:val="000000" w:themeColor="text1"/>
        </w:rPr>
      </w:pPr>
      <w:r w:rsidRPr="00C13869">
        <w:rPr>
          <w:rFonts w:ascii="Arial" w:hAnsi="Arial" w:cs="Arial"/>
          <w:color w:val="000000" w:themeColor="text1"/>
        </w:rPr>
        <w:t xml:space="preserve">Przyjęto rozwiązanie przekrycia Budynku </w:t>
      </w:r>
      <w:r w:rsidR="007D6DCC" w:rsidRPr="00C13869">
        <w:rPr>
          <w:rFonts w:ascii="Arial" w:hAnsi="Arial" w:cs="Arial"/>
          <w:color w:val="000000" w:themeColor="text1"/>
        </w:rPr>
        <w:t>(</w:t>
      </w:r>
      <w:r w:rsidRPr="00C13869">
        <w:rPr>
          <w:rFonts w:ascii="Arial" w:hAnsi="Arial" w:cs="Arial"/>
          <w:color w:val="000000" w:themeColor="text1"/>
        </w:rPr>
        <w:t>w oparciu o warunki narzucone                   w miejscowym planie zagospodarowania przestrzennego</w:t>
      </w:r>
      <w:r w:rsidR="00B70A2A" w:rsidRPr="00C13869">
        <w:rPr>
          <w:rFonts w:ascii="Arial" w:hAnsi="Arial" w:cs="Arial"/>
          <w:color w:val="000000" w:themeColor="text1"/>
        </w:rPr>
        <w:t xml:space="preserve"> Mogiła II</w:t>
      </w:r>
      <w:r w:rsidR="007D6DCC" w:rsidRPr="00C13869">
        <w:rPr>
          <w:rFonts w:ascii="Arial" w:hAnsi="Arial" w:cs="Arial"/>
          <w:color w:val="000000" w:themeColor="text1"/>
        </w:rPr>
        <w:t xml:space="preserve"> oraz wytyczne konserwatorskie) dachami wielospadowymi z zastosowaniem dachówki ceramicznej. Zastosowane pokrycie powinno pozwalać na swobodne przewietrzanie przestrzeni poddaszy, jak również na zainstalowanie paneli fotowoltaicznych.</w:t>
      </w:r>
    </w:p>
    <w:p w14:paraId="5D1FEF9E" w14:textId="77777777" w:rsidR="00EB7A69" w:rsidRDefault="00002B51" w:rsidP="00EB7A69">
      <w:pPr>
        <w:pStyle w:val="Akapitzlist"/>
        <w:spacing w:before="100" w:beforeAutospacing="1" w:after="100" w:afterAutospacing="1" w:line="360" w:lineRule="auto"/>
        <w:ind w:left="709"/>
        <w:jc w:val="both"/>
        <w:rPr>
          <w:rFonts w:ascii="Arial" w:hAnsi="Arial" w:cs="Arial"/>
        </w:rPr>
      </w:pPr>
      <w:r>
        <w:rPr>
          <w:rFonts w:ascii="Arial" w:hAnsi="Arial" w:cs="Arial"/>
        </w:rPr>
        <w:t xml:space="preserve">e) </w:t>
      </w:r>
      <w:r w:rsidR="00090FC8" w:rsidRPr="00E30CC6">
        <w:rPr>
          <w:rFonts w:ascii="Arial" w:hAnsi="Arial" w:cs="Arial"/>
        </w:rPr>
        <w:t>Serwerownia</w:t>
      </w:r>
    </w:p>
    <w:p w14:paraId="2D386A80" w14:textId="77777777" w:rsidR="00090FC8" w:rsidRPr="00C13869" w:rsidRDefault="00090FC8" w:rsidP="00EB7A69">
      <w:pPr>
        <w:pStyle w:val="Akapitzlist"/>
        <w:spacing w:before="100" w:beforeAutospacing="1" w:after="100" w:afterAutospacing="1" w:line="360" w:lineRule="auto"/>
        <w:ind w:left="709"/>
        <w:jc w:val="both"/>
        <w:rPr>
          <w:rFonts w:ascii="Arial" w:hAnsi="Arial" w:cs="Arial"/>
          <w:color w:val="000000" w:themeColor="text1"/>
        </w:rPr>
      </w:pPr>
      <w:r w:rsidRPr="00EB7A69">
        <w:rPr>
          <w:rFonts w:ascii="Arial" w:hAnsi="Arial" w:cs="Arial"/>
        </w:rPr>
        <w:t xml:space="preserve">Dla serwerowni należy uwzględnić dedykowany system </w:t>
      </w:r>
      <w:r w:rsidR="00EB7A69" w:rsidRPr="00EB7A69">
        <w:rPr>
          <w:rFonts w:ascii="Arial" w:hAnsi="Arial" w:cs="Arial"/>
          <w:color w:val="0070C0"/>
        </w:rPr>
        <w:t>ochrony</w:t>
      </w:r>
      <w:r w:rsidR="00EB7A69">
        <w:rPr>
          <w:rFonts w:ascii="Arial" w:hAnsi="Arial" w:cs="Arial"/>
          <w:color w:val="7030A0"/>
        </w:rPr>
        <w:t xml:space="preserve"> </w:t>
      </w:r>
      <w:r w:rsidRPr="00EB7A69">
        <w:rPr>
          <w:rFonts w:ascii="Arial" w:hAnsi="Arial" w:cs="Arial"/>
        </w:rPr>
        <w:t>p.poż, niemniej zintegrowany z systemem p.poż. Szpitala, obejmujący</w:t>
      </w:r>
      <w:r>
        <w:rPr>
          <w:rFonts w:ascii="Arial" w:hAnsi="Arial" w:cs="Arial"/>
          <w:color w:val="7030A0"/>
        </w:rPr>
        <w:t xml:space="preserve"> </w:t>
      </w:r>
      <w:r w:rsidRPr="00EB7A69">
        <w:rPr>
          <w:rFonts w:ascii="Arial" w:hAnsi="Arial" w:cs="Arial"/>
        </w:rPr>
        <w:t>detekcj</w:t>
      </w:r>
      <w:r w:rsidR="00EB7A69" w:rsidRPr="00EB7A69">
        <w:rPr>
          <w:rFonts w:ascii="Arial" w:hAnsi="Arial" w:cs="Arial"/>
        </w:rPr>
        <w:t xml:space="preserve">ę </w:t>
      </w:r>
      <w:r w:rsidRPr="00EB7A69">
        <w:rPr>
          <w:rFonts w:ascii="Arial" w:hAnsi="Arial" w:cs="Arial"/>
        </w:rPr>
        <w:t>dymu/po</w:t>
      </w:r>
      <w:r w:rsidR="00CE106F" w:rsidRPr="00EB7A69">
        <w:rPr>
          <w:rFonts w:ascii="Arial" w:hAnsi="Arial" w:cs="Arial"/>
        </w:rPr>
        <w:t xml:space="preserve">żaru </w:t>
      </w:r>
      <w:r w:rsidR="00CE106F" w:rsidRPr="00C13869">
        <w:rPr>
          <w:rFonts w:ascii="Arial" w:hAnsi="Arial" w:cs="Arial"/>
          <w:color w:val="000000" w:themeColor="text1"/>
        </w:rPr>
        <w:t>oraz</w:t>
      </w:r>
      <w:r w:rsidR="00EB7A69" w:rsidRPr="00C13869">
        <w:rPr>
          <w:rFonts w:ascii="Arial" w:hAnsi="Arial" w:cs="Arial"/>
          <w:color w:val="000000" w:themeColor="text1"/>
        </w:rPr>
        <w:t xml:space="preserve"> gazowy system</w:t>
      </w:r>
      <w:r w:rsidR="00CE106F" w:rsidRPr="00C13869">
        <w:rPr>
          <w:rFonts w:ascii="Arial" w:hAnsi="Arial" w:cs="Arial"/>
          <w:color w:val="000000" w:themeColor="text1"/>
        </w:rPr>
        <w:t xml:space="preserve"> </w:t>
      </w:r>
      <w:r w:rsidR="00EB7A69" w:rsidRPr="00C13869">
        <w:rPr>
          <w:rFonts w:ascii="Arial" w:hAnsi="Arial" w:cs="Arial"/>
          <w:color w:val="000000" w:themeColor="text1"/>
        </w:rPr>
        <w:t xml:space="preserve">gaśniczy </w:t>
      </w:r>
      <w:r w:rsidRPr="00EB7A69">
        <w:rPr>
          <w:rFonts w:ascii="Arial" w:hAnsi="Arial" w:cs="Arial"/>
        </w:rPr>
        <w:t>(z zabezpieczeniem zapasu</w:t>
      </w:r>
      <w:r w:rsidR="00EB7A69">
        <w:rPr>
          <w:rFonts w:ascii="Arial" w:hAnsi="Arial" w:cs="Arial"/>
        </w:rPr>
        <w:t xml:space="preserve"> </w:t>
      </w:r>
      <w:r w:rsidRPr="00EB7A69">
        <w:rPr>
          <w:rFonts w:ascii="Arial" w:hAnsi="Arial" w:cs="Arial"/>
        </w:rPr>
        <w:t>/</w:t>
      </w:r>
      <w:r w:rsidR="00EB7A69">
        <w:rPr>
          <w:rFonts w:ascii="Arial" w:hAnsi="Arial" w:cs="Arial"/>
        </w:rPr>
        <w:t xml:space="preserve"> </w:t>
      </w:r>
      <w:r w:rsidRPr="00EB7A69">
        <w:rPr>
          <w:rFonts w:ascii="Arial" w:hAnsi="Arial" w:cs="Arial"/>
        </w:rPr>
        <w:t xml:space="preserve">magazynowania </w:t>
      </w:r>
      <w:r w:rsidRPr="00C13869">
        <w:rPr>
          <w:rFonts w:ascii="Arial" w:hAnsi="Arial" w:cs="Arial"/>
          <w:color w:val="000000" w:themeColor="text1"/>
        </w:rPr>
        <w:t>odpowiedniej ilości gazu gaszącego).</w:t>
      </w:r>
    </w:p>
    <w:p w14:paraId="685A6BC4" w14:textId="77777777" w:rsidR="00002B51" w:rsidRPr="00C13869" w:rsidRDefault="00002B51" w:rsidP="00002B51">
      <w:pPr>
        <w:spacing w:line="100" w:lineRule="atLeast"/>
        <w:ind w:left="1418" w:hanging="709"/>
        <w:jc w:val="both"/>
        <w:rPr>
          <w:rFonts w:ascii="Arial" w:hAnsi="Arial" w:cs="Arial"/>
          <w:color w:val="000000" w:themeColor="text1"/>
        </w:rPr>
      </w:pPr>
      <w:r w:rsidRPr="00C13869">
        <w:rPr>
          <w:rFonts w:ascii="Arial" w:hAnsi="Arial" w:cs="Arial"/>
          <w:color w:val="000000" w:themeColor="text1"/>
        </w:rPr>
        <w:t>f) Przegrody bezpieczeństwa dla urządzeń diagnostycznych</w:t>
      </w:r>
    </w:p>
    <w:p w14:paraId="6FE5320A" w14:textId="77777777" w:rsidR="00002B51" w:rsidRPr="00C13869" w:rsidRDefault="007D6DCC" w:rsidP="00EB7A69">
      <w:pPr>
        <w:pStyle w:val="Akapitzlist"/>
        <w:spacing w:before="100" w:beforeAutospacing="1" w:after="100" w:afterAutospacing="1" w:line="360" w:lineRule="auto"/>
        <w:ind w:left="709"/>
        <w:jc w:val="both"/>
        <w:rPr>
          <w:rFonts w:ascii="Arial" w:hAnsi="Arial" w:cs="Arial"/>
          <w:color w:val="000000" w:themeColor="text1"/>
        </w:rPr>
      </w:pPr>
      <w:r w:rsidRPr="00C13869">
        <w:rPr>
          <w:rFonts w:ascii="Arial" w:hAnsi="Arial" w:cs="Arial"/>
          <w:color w:val="000000" w:themeColor="text1"/>
        </w:rPr>
        <w:t xml:space="preserve">Z uwagi na występowanie w przestrzeni Budynku SOR (zwłaszcza w części DDO) urządzeń, które mogą stanowić być źródłem zagrożeń o charakterze radiacyjnym, </w:t>
      </w:r>
      <w:r w:rsidR="009142CA" w:rsidRPr="00C13869">
        <w:rPr>
          <w:rFonts w:ascii="Arial" w:hAnsi="Arial" w:cs="Arial"/>
          <w:color w:val="000000" w:themeColor="text1"/>
        </w:rPr>
        <w:t xml:space="preserve">zgodnie z obowiązującymi przepisami </w:t>
      </w:r>
      <w:r w:rsidRPr="00C13869">
        <w:rPr>
          <w:rFonts w:ascii="Arial" w:hAnsi="Arial" w:cs="Arial"/>
          <w:color w:val="000000" w:themeColor="text1"/>
        </w:rPr>
        <w:t xml:space="preserve">należy wprowadzić </w:t>
      </w:r>
      <w:r w:rsidR="009142CA" w:rsidRPr="00C13869">
        <w:rPr>
          <w:rFonts w:ascii="Arial" w:hAnsi="Arial" w:cs="Arial"/>
          <w:color w:val="000000" w:themeColor="text1"/>
        </w:rPr>
        <w:t xml:space="preserve">spełniające odpowiednie normy </w:t>
      </w:r>
      <w:r w:rsidRPr="00C13869">
        <w:rPr>
          <w:rFonts w:ascii="Arial" w:hAnsi="Arial" w:cs="Arial"/>
          <w:color w:val="000000" w:themeColor="text1"/>
        </w:rPr>
        <w:t>przegrody budowlane (ściany i stropy)</w:t>
      </w:r>
      <w:r w:rsidR="009142CA" w:rsidRPr="00C13869">
        <w:rPr>
          <w:rFonts w:ascii="Arial" w:hAnsi="Arial" w:cs="Arial"/>
          <w:color w:val="000000" w:themeColor="text1"/>
        </w:rPr>
        <w:t>, tak</w:t>
      </w:r>
      <w:r w:rsidRPr="00C13869">
        <w:rPr>
          <w:rFonts w:ascii="Arial" w:hAnsi="Arial" w:cs="Arial"/>
          <w:color w:val="000000" w:themeColor="text1"/>
        </w:rPr>
        <w:t xml:space="preserve"> by zagwarantować pełne bezpieczeństwo personelu i pacjentów.</w:t>
      </w:r>
    </w:p>
    <w:p w14:paraId="46BDA2CB" w14:textId="77777777" w:rsidR="00C63A0E" w:rsidRPr="00C13869" w:rsidRDefault="00C63A0E" w:rsidP="00893C02">
      <w:pPr>
        <w:tabs>
          <w:tab w:val="left" w:pos="709"/>
        </w:tabs>
        <w:spacing w:line="100" w:lineRule="atLeast"/>
        <w:ind w:left="709"/>
        <w:jc w:val="both"/>
        <w:rPr>
          <w:rFonts w:ascii="Arial" w:hAnsi="Arial" w:cs="Arial"/>
          <w:color w:val="000000" w:themeColor="text1"/>
        </w:rPr>
      </w:pPr>
      <w:r w:rsidRPr="00C13869">
        <w:rPr>
          <w:rFonts w:ascii="Arial" w:hAnsi="Arial" w:cs="Arial"/>
          <w:color w:val="000000" w:themeColor="text1"/>
        </w:rPr>
        <w:t>3.5</w:t>
      </w:r>
      <w:r w:rsidRPr="00C13869">
        <w:rPr>
          <w:rFonts w:ascii="Arial" w:hAnsi="Arial" w:cs="Arial"/>
          <w:color w:val="000000" w:themeColor="text1"/>
        </w:rPr>
        <w:tab/>
        <w:t xml:space="preserve">Wymagania </w:t>
      </w:r>
      <w:r w:rsidR="00002B51" w:rsidRPr="00C13869">
        <w:rPr>
          <w:rFonts w:ascii="Arial" w:hAnsi="Arial" w:cs="Arial"/>
          <w:color w:val="000000" w:themeColor="text1"/>
        </w:rPr>
        <w:t>dotyczące</w:t>
      </w:r>
      <w:r w:rsidRPr="00C13869">
        <w:rPr>
          <w:rFonts w:ascii="Arial" w:hAnsi="Arial" w:cs="Arial"/>
          <w:color w:val="000000" w:themeColor="text1"/>
        </w:rPr>
        <w:t xml:space="preserve"> konstrukcji</w:t>
      </w:r>
    </w:p>
    <w:p w14:paraId="741B14A5" w14:textId="77777777" w:rsidR="00C63A0E" w:rsidRPr="009F1EC5" w:rsidRDefault="00C63A0E" w:rsidP="00093735">
      <w:pPr>
        <w:tabs>
          <w:tab w:val="left" w:pos="709"/>
        </w:tabs>
        <w:spacing w:line="360" w:lineRule="auto"/>
        <w:ind w:left="709"/>
        <w:jc w:val="both"/>
        <w:rPr>
          <w:rFonts w:ascii="Arial" w:hAnsi="Arial" w:cs="Arial"/>
        </w:rPr>
      </w:pPr>
    </w:p>
    <w:p w14:paraId="4DF3E20C" w14:textId="77777777" w:rsidR="007F4054" w:rsidRPr="009F1EC5" w:rsidRDefault="007F4054" w:rsidP="00093735">
      <w:pPr>
        <w:spacing w:line="360" w:lineRule="auto"/>
        <w:jc w:val="both"/>
        <w:rPr>
          <w:rFonts w:ascii="Arial" w:eastAsia="TTE2337770t00" w:hAnsi="Arial" w:cs="Arial"/>
        </w:rPr>
      </w:pPr>
      <w:r w:rsidRPr="009F1EC5">
        <w:rPr>
          <w:rFonts w:ascii="Arial" w:hAnsi="Arial" w:cs="Arial"/>
        </w:rPr>
        <w:tab/>
      </w:r>
      <w:r w:rsidR="00D96FE6" w:rsidRPr="009F1EC5">
        <w:rPr>
          <w:rFonts w:ascii="Arial" w:hAnsi="Arial" w:cs="Arial"/>
        </w:rPr>
        <w:t xml:space="preserve">Nie stawia się innych szczególnych, ponadnormatywnych wymagań odnośnie </w:t>
      </w:r>
      <w:r w:rsidR="00D96FE6" w:rsidRPr="009F1EC5">
        <w:rPr>
          <w:rFonts w:ascii="Arial" w:hAnsi="Arial" w:cs="Arial"/>
        </w:rPr>
        <w:tab/>
        <w:t xml:space="preserve">konstrukcji Budynku SOR.  </w:t>
      </w:r>
      <w:r w:rsidRPr="009F1EC5">
        <w:rPr>
          <w:rFonts w:ascii="Arial" w:hAnsi="Arial" w:cs="Arial"/>
        </w:rPr>
        <w:t>Należy przyjąć standardy obciążeniowe</w:t>
      </w:r>
      <w:r w:rsidR="00EB7A69">
        <w:rPr>
          <w:rFonts w:ascii="Arial" w:hAnsi="Arial" w:cs="Arial"/>
        </w:rPr>
        <w:t>,</w:t>
      </w:r>
      <w:r w:rsidRPr="009F1EC5">
        <w:rPr>
          <w:rFonts w:ascii="Arial" w:hAnsi="Arial" w:cs="Arial"/>
        </w:rPr>
        <w:t xml:space="preserve"> </w:t>
      </w:r>
      <w:r w:rsidRPr="009F1EC5">
        <w:rPr>
          <w:rFonts w:ascii="Arial" w:eastAsia="TTE2337770t00" w:hAnsi="Arial" w:cs="Arial"/>
        </w:rPr>
        <w:t xml:space="preserve">mając na </w:t>
      </w:r>
      <w:r w:rsidR="00D96FE6" w:rsidRPr="009F1EC5">
        <w:rPr>
          <w:rFonts w:ascii="Arial" w:eastAsia="TTE2337770t00" w:hAnsi="Arial" w:cs="Arial"/>
        </w:rPr>
        <w:tab/>
      </w:r>
      <w:r w:rsidRPr="009F1EC5">
        <w:rPr>
          <w:rFonts w:ascii="Arial" w:eastAsia="TTE2337770t00" w:hAnsi="Arial" w:cs="Arial"/>
        </w:rPr>
        <w:t xml:space="preserve">uwadze </w:t>
      </w:r>
      <w:r w:rsidR="00D96FE6" w:rsidRPr="009F1EC5">
        <w:rPr>
          <w:rFonts w:ascii="Arial" w:eastAsia="TTE2337770t00" w:hAnsi="Arial" w:cs="Arial"/>
        </w:rPr>
        <w:t xml:space="preserve">przewidywane (podstawowe i potencjalne) </w:t>
      </w:r>
      <w:r w:rsidRPr="009F1EC5">
        <w:rPr>
          <w:rFonts w:ascii="Arial" w:eastAsia="TTE2337770t00" w:hAnsi="Arial" w:cs="Arial"/>
        </w:rPr>
        <w:t xml:space="preserve">funkcje poszczególnych </w:t>
      </w:r>
      <w:r w:rsidR="00D96FE6" w:rsidRPr="009F1EC5">
        <w:rPr>
          <w:rFonts w:ascii="Arial" w:eastAsia="TTE2337770t00" w:hAnsi="Arial" w:cs="Arial"/>
        </w:rPr>
        <w:tab/>
      </w:r>
      <w:r w:rsidRPr="009F1EC5">
        <w:rPr>
          <w:rFonts w:ascii="Arial" w:eastAsia="TTE2337770t00" w:hAnsi="Arial" w:cs="Arial"/>
        </w:rPr>
        <w:t xml:space="preserve">pomieszczeń oraz obowiązujące </w:t>
      </w:r>
      <w:r w:rsidR="00D96FE6" w:rsidRPr="009F1EC5">
        <w:rPr>
          <w:rFonts w:ascii="Arial" w:eastAsia="TTE2337770t00" w:hAnsi="Arial" w:cs="Arial"/>
        </w:rPr>
        <w:tab/>
        <w:t xml:space="preserve">przepisy </w:t>
      </w:r>
      <w:r w:rsidRPr="009F1EC5">
        <w:rPr>
          <w:rFonts w:ascii="Arial" w:eastAsia="TTE2337770t00" w:hAnsi="Arial" w:cs="Arial"/>
        </w:rPr>
        <w:t xml:space="preserve">i normy (m.in. </w:t>
      </w:r>
      <w:r w:rsidR="00D96FE6" w:rsidRPr="009F1EC5">
        <w:rPr>
          <w:rFonts w:ascii="Arial" w:eastAsia="TTE2337770t00" w:hAnsi="Arial" w:cs="Arial"/>
        </w:rPr>
        <w:t xml:space="preserve">obciążenia stropów </w:t>
      </w:r>
      <w:r w:rsidR="00EB7A69">
        <w:rPr>
          <w:rFonts w:ascii="Arial" w:eastAsia="TTE2337770t00" w:hAnsi="Arial" w:cs="Arial"/>
        </w:rPr>
        <w:tab/>
      </w:r>
      <w:r w:rsidRPr="009F1EC5">
        <w:rPr>
          <w:rFonts w:ascii="Arial" w:eastAsia="TTE2337770t00" w:hAnsi="Arial" w:cs="Arial"/>
        </w:rPr>
        <w:t xml:space="preserve">dla funkcji klasyfikowanej jako pomieszczenia szpitala: 5,0 </w:t>
      </w:r>
      <w:proofErr w:type="spellStart"/>
      <w:r w:rsidRPr="009F1EC5">
        <w:rPr>
          <w:rFonts w:ascii="Arial" w:eastAsia="TTE2337770t00" w:hAnsi="Arial" w:cs="Arial"/>
        </w:rPr>
        <w:t>kN</w:t>
      </w:r>
      <w:proofErr w:type="spellEnd"/>
      <w:r w:rsidRPr="009F1EC5">
        <w:rPr>
          <w:rFonts w:ascii="Arial" w:eastAsia="TTE2337770t00" w:hAnsi="Arial" w:cs="Arial"/>
        </w:rPr>
        <w:t>/m</w:t>
      </w:r>
      <w:r w:rsidRPr="009F1EC5">
        <w:rPr>
          <w:rFonts w:ascii="Arial" w:eastAsia="TTE2337770t00" w:hAnsi="Arial" w:cs="Arial"/>
          <w:vertAlign w:val="superscript"/>
        </w:rPr>
        <w:t>2</w:t>
      </w:r>
      <w:r w:rsidRPr="009F1EC5">
        <w:rPr>
          <w:rFonts w:ascii="Arial" w:eastAsia="TTE2337770t00" w:hAnsi="Arial" w:cs="Arial"/>
        </w:rPr>
        <w:t>).</w:t>
      </w:r>
    </w:p>
    <w:p w14:paraId="2033B39D" w14:textId="77777777" w:rsidR="00C63A0E" w:rsidRPr="00C13869" w:rsidRDefault="00D96FE6" w:rsidP="00093735">
      <w:pPr>
        <w:tabs>
          <w:tab w:val="left" w:pos="709"/>
        </w:tabs>
        <w:spacing w:line="360" w:lineRule="auto"/>
        <w:ind w:left="709"/>
        <w:jc w:val="both"/>
        <w:rPr>
          <w:rFonts w:ascii="Arial" w:hAnsi="Arial" w:cs="Arial"/>
          <w:color w:val="000000" w:themeColor="text1"/>
        </w:rPr>
      </w:pPr>
      <w:r w:rsidRPr="00C13869">
        <w:rPr>
          <w:rFonts w:ascii="Arial" w:hAnsi="Arial" w:cs="Arial"/>
          <w:color w:val="000000" w:themeColor="text1"/>
        </w:rPr>
        <w:t>Należy jednak uwzględnić następującą specyfikę Obiektu:</w:t>
      </w:r>
    </w:p>
    <w:p w14:paraId="7A7E4BEC" w14:textId="77777777" w:rsidR="00D96FE6" w:rsidRPr="00C13869" w:rsidRDefault="001E2E2B" w:rsidP="00093735">
      <w:pPr>
        <w:numPr>
          <w:ilvl w:val="0"/>
          <w:numId w:val="20"/>
        </w:numPr>
        <w:tabs>
          <w:tab w:val="left" w:pos="709"/>
        </w:tabs>
        <w:spacing w:line="360" w:lineRule="auto"/>
        <w:jc w:val="both"/>
        <w:rPr>
          <w:rFonts w:ascii="Arial" w:hAnsi="Arial" w:cs="Arial"/>
          <w:color w:val="000000" w:themeColor="text1"/>
        </w:rPr>
      </w:pPr>
      <w:r w:rsidRPr="00C13869">
        <w:rPr>
          <w:rFonts w:ascii="Arial" w:hAnsi="Arial" w:cs="Arial"/>
          <w:color w:val="000000" w:themeColor="text1"/>
        </w:rPr>
        <w:t>Stropy winny umożliwiać podsufitowy montaż urządzeń wyposażenia medycznego</w:t>
      </w:r>
      <w:r w:rsidR="00391F90" w:rsidRPr="00C13869">
        <w:rPr>
          <w:rFonts w:ascii="Arial" w:hAnsi="Arial" w:cs="Arial"/>
          <w:color w:val="000000" w:themeColor="text1"/>
        </w:rPr>
        <w:t xml:space="preserve"> i instalacji</w:t>
      </w:r>
      <w:r w:rsidRPr="00C13869">
        <w:rPr>
          <w:rFonts w:ascii="Arial" w:hAnsi="Arial" w:cs="Arial"/>
          <w:color w:val="000000" w:themeColor="text1"/>
        </w:rPr>
        <w:t xml:space="preserve">, </w:t>
      </w:r>
      <w:r w:rsidR="00614AD0" w:rsidRPr="00C13869">
        <w:rPr>
          <w:rFonts w:ascii="Arial" w:hAnsi="Arial" w:cs="Arial"/>
          <w:color w:val="000000" w:themeColor="text1"/>
        </w:rPr>
        <w:t>z uwzględnieniem ich masy.</w:t>
      </w:r>
    </w:p>
    <w:p w14:paraId="5A339E49" w14:textId="77777777" w:rsidR="001E2E2B" w:rsidRPr="00C13869" w:rsidRDefault="00B06144" w:rsidP="00093735">
      <w:pPr>
        <w:numPr>
          <w:ilvl w:val="0"/>
          <w:numId w:val="20"/>
        </w:numPr>
        <w:tabs>
          <w:tab w:val="left" w:pos="709"/>
        </w:tabs>
        <w:spacing w:line="360" w:lineRule="auto"/>
        <w:jc w:val="both"/>
        <w:rPr>
          <w:rFonts w:ascii="Arial" w:hAnsi="Arial" w:cs="Arial"/>
          <w:color w:val="000000" w:themeColor="text1"/>
        </w:rPr>
      </w:pPr>
      <w:r w:rsidRPr="00C13869">
        <w:rPr>
          <w:rFonts w:ascii="Arial" w:hAnsi="Arial" w:cs="Arial"/>
          <w:color w:val="000000" w:themeColor="text1"/>
        </w:rPr>
        <w:t>Ściany</w:t>
      </w:r>
      <w:r w:rsidR="00614AD0" w:rsidRPr="00C13869">
        <w:rPr>
          <w:rFonts w:ascii="Arial" w:hAnsi="Arial" w:cs="Arial"/>
          <w:color w:val="000000" w:themeColor="text1"/>
        </w:rPr>
        <w:t xml:space="preserve"> </w:t>
      </w:r>
      <w:r w:rsidRPr="00C13869">
        <w:rPr>
          <w:rFonts w:ascii="Arial" w:hAnsi="Arial" w:cs="Arial"/>
          <w:color w:val="000000" w:themeColor="text1"/>
        </w:rPr>
        <w:t>powinny pozwalać na montaż wyposażenia medycznego.</w:t>
      </w:r>
    </w:p>
    <w:p w14:paraId="094C329C" w14:textId="77777777" w:rsidR="007F4054" w:rsidRPr="00C13869" w:rsidRDefault="00696180" w:rsidP="00391F90">
      <w:pPr>
        <w:numPr>
          <w:ilvl w:val="0"/>
          <w:numId w:val="20"/>
        </w:numPr>
        <w:tabs>
          <w:tab w:val="left" w:pos="709"/>
        </w:tabs>
        <w:spacing w:line="360" w:lineRule="auto"/>
        <w:jc w:val="both"/>
        <w:rPr>
          <w:rFonts w:ascii="Arial" w:hAnsi="Arial" w:cs="Arial"/>
          <w:color w:val="000000" w:themeColor="text1"/>
        </w:rPr>
      </w:pPr>
      <w:r w:rsidRPr="00C13869">
        <w:rPr>
          <w:rFonts w:ascii="Arial" w:hAnsi="Arial" w:cs="Arial"/>
          <w:color w:val="000000" w:themeColor="text1"/>
        </w:rPr>
        <w:t xml:space="preserve">Strop </w:t>
      </w:r>
      <w:r w:rsidR="00391F90" w:rsidRPr="00C13869">
        <w:rPr>
          <w:rFonts w:ascii="Arial" w:hAnsi="Arial" w:cs="Arial"/>
          <w:color w:val="000000" w:themeColor="text1"/>
        </w:rPr>
        <w:t>Parteru</w:t>
      </w:r>
      <w:r w:rsidRPr="00C13869">
        <w:rPr>
          <w:rFonts w:ascii="Arial" w:hAnsi="Arial" w:cs="Arial"/>
          <w:color w:val="000000" w:themeColor="text1"/>
        </w:rPr>
        <w:t xml:space="preserve"> powinien gwarantować możliwość przeniesienia obciążeń </w:t>
      </w:r>
      <w:r w:rsidRPr="00C13869">
        <w:rPr>
          <w:rFonts w:ascii="Arial" w:hAnsi="Arial" w:cs="Arial"/>
          <w:color w:val="000000" w:themeColor="text1"/>
        </w:rPr>
        <w:lastRenderedPageBreak/>
        <w:t xml:space="preserve">skupionych od </w:t>
      </w:r>
      <w:r w:rsidR="007F4054" w:rsidRPr="00C13869">
        <w:rPr>
          <w:rFonts w:ascii="Arial" w:hAnsi="Arial" w:cs="Arial"/>
          <w:color w:val="000000" w:themeColor="text1"/>
        </w:rPr>
        <w:t xml:space="preserve">przewidywanych </w:t>
      </w:r>
      <w:r w:rsidRPr="00C13869">
        <w:rPr>
          <w:rFonts w:ascii="Arial" w:hAnsi="Arial" w:cs="Arial"/>
          <w:color w:val="000000" w:themeColor="text1"/>
        </w:rPr>
        <w:t xml:space="preserve">urządzeń </w:t>
      </w:r>
      <w:r w:rsidR="00391F90" w:rsidRPr="00C13869">
        <w:rPr>
          <w:rFonts w:ascii="Arial" w:hAnsi="Arial" w:cs="Arial"/>
          <w:color w:val="000000" w:themeColor="text1"/>
        </w:rPr>
        <w:t xml:space="preserve">medycznych, w tym m.in.                   </w:t>
      </w:r>
      <w:r w:rsidR="00391F90" w:rsidRPr="00C13869">
        <w:rPr>
          <w:rFonts w:ascii="Arial" w:eastAsia="TTE2337770t00" w:hAnsi="Arial" w:cs="Arial"/>
          <w:color w:val="000000" w:themeColor="text1"/>
        </w:rPr>
        <w:t>w</w:t>
      </w:r>
      <w:r w:rsidR="007F4054" w:rsidRPr="00C13869">
        <w:rPr>
          <w:rFonts w:ascii="Arial" w:eastAsia="TTE2337770t00" w:hAnsi="Arial" w:cs="Arial"/>
          <w:color w:val="000000" w:themeColor="text1"/>
        </w:rPr>
        <w:t xml:space="preserve"> pomieszczeniu tomografu nośność konstrukcji płyty </w:t>
      </w:r>
      <w:proofErr w:type="spellStart"/>
      <w:r w:rsidR="007F4054" w:rsidRPr="00C13869">
        <w:rPr>
          <w:rFonts w:ascii="Arial" w:eastAsia="TTE2337770t00" w:hAnsi="Arial" w:cs="Arial"/>
          <w:color w:val="000000" w:themeColor="text1"/>
        </w:rPr>
        <w:t>podposadzkowej</w:t>
      </w:r>
      <w:proofErr w:type="spellEnd"/>
      <w:r w:rsidR="007F4054" w:rsidRPr="00C13869">
        <w:rPr>
          <w:rFonts w:ascii="Arial" w:eastAsia="TTE2337770t00" w:hAnsi="Arial" w:cs="Arial"/>
          <w:color w:val="000000" w:themeColor="text1"/>
        </w:rPr>
        <w:t xml:space="preserve"> winna wynosić minimum 7,5 </w:t>
      </w:r>
      <w:proofErr w:type="spellStart"/>
      <w:r w:rsidR="007F4054" w:rsidRPr="00C13869">
        <w:rPr>
          <w:rFonts w:ascii="Arial" w:eastAsia="TTE2337770t00" w:hAnsi="Arial" w:cs="Arial"/>
          <w:color w:val="000000" w:themeColor="text1"/>
        </w:rPr>
        <w:t>kN</w:t>
      </w:r>
      <w:proofErr w:type="spellEnd"/>
      <w:r w:rsidR="007F4054" w:rsidRPr="00C13869">
        <w:rPr>
          <w:rFonts w:ascii="Arial" w:eastAsia="TTE2337770t00" w:hAnsi="Arial" w:cs="Arial"/>
          <w:color w:val="000000" w:themeColor="text1"/>
        </w:rPr>
        <w:t>/m</w:t>
      </w:r>
      <w:r w:rsidR="007F4054" w:rsidRPr="00C13869">
        <w:rPr>
          <w:rFonts w:ascii="Arial" w:eastAsia="TTE2337770t00" w:hAnsi="Arial" w:cs="Arial"/>
          <w:color w:val="000000" w:themeColor="text1"/>
          <w:vertAlign w:val="superscript"/>
        </w:rPr>
        <w:t>2</w:t>
      </w:r>
      <w:r w:rsidR="00391F90" w:rsidRPr="00C13869">
        <w:rPr>
          <w:rFonts w:ascii="Arial" w:eastAsia="TTE2337770t00" w:hAnsi="Arial" w:cs="Arial"/>
          <w:color w:val="000000" w:themeColor="text1"/>
        </w:rPr>
        <w:t>. D</w:t>
      </w:r>
      <w:r w:rsidR="00104A84" w:rsidRPr="00C13869">
        <w:rPr>
          <w:rFonts w:ascii="Arial" w:eastAsia="TTE2337770t00" w:hAnsi="Arial" w:cs="Arial"/>
          <w:color w:val="000000" w:themeColor="text1"/>
        </w:rPr>
        <w:t>la innych ciężkich urządzeń należy kierować się wytycznymi producentów</w:t>
      </w:r>
      <w:r w:rsidR="00391F90" w:rsidRPr="00C13869">
        <w:rPr>
          <w:rFonts w:ascii="Arial" w:eastAsia="TTE2337770t00" w:hAnsi="Arial" w:cs="Arial"/>
          <w:color w:val="000000" w:themeColor="text1"/>
        </w:rPr>
        <w:t xml:space="preserve"> </w:t>
      </w:r>
      <w:r w:rsidR="00104A84" w:rsidRPr="00C13869">
        <w:rPr>
          <w:rFonts w:ascii="Arial" w:eastAsia="TTE2337770t00" w:hAnsi="Arial" w:cs="Arial"/>
          <w:color w:val="000000" w:themeColor="text1"/>
        </w:rPr>
        <w:t>/</w:t>
      </w:r>
      <w:r w:rsidR="00391F90" w:rsidRPr="00C13869">
        <w:rPr>
          <w:rFonts w:ascii="Arial" w:eastAsia="TTE2337770t00" w:hAnsi="Arial" w:cs="Arial"/>
          <w:color w:val="000000" w:themeColor="text1"/>
        </w:rPr>
        <w:t xml:space="preserve"> </w:t>
      </w:r>
      <w:r w:rsidR="00104A84" w:rsidRPr="00C13869">
        <w:rPr>
          <w:rFonts w:ascii="Arial" w:eastAsia="TTE2337770t00" w:hAnsi="Arial" w:cs="Arial"/>
          <w:color w:val="000000" w:themeColor="text1"/>
        </w:rPr>
        <w:t>dostawców.</w:t>
      </w:r>
    </w:p>
    <w:p w14:paraId="4B3E4737" w14:textId="77777777" w:rsidR="00391F90" w:rsidRPr="00C13869" w:rsidRDefault="00391F90" w:rsidP="00391F90">
      <w:pPr>
        <w:numPr>
          <w:ilvl w:val="0"/>
          <w:numId w:val="20"/>
        </w:numPr>
        <w:tabs>
          <w:tab w:val="left" w:pos="709"/>
        </w:tabs>
        <w:spacing w:line="360" w:lineRule="auto"/>
        <w:jc w:val="both"/>
        <w:rPr>
          <w:rFonts w:ascii="Arial" w:hAnsi="Arial" w:cs="Arial"/>
          <w:color w:val="000000" w:themeColor="text1"/>
        </w:rPr>
      </w:pPr>
      <w:r w:rsidRPr="00C13869">
        <w:rPr>
          <w:rFonts w:ascii="Arial" w:hAnsi="Arial" w:cs="Arial"/>
          <w:color w:val="000000" w:themeColor="text1"/>
        </w:rPr>
        <w:t>Strop nad Parterem powinien gwarantować możliwość przeniesienia obciążeń skupionych od urządzeń i instalacji technicznych przewidywanych do usytuowania w przestrzeni poddasza,                                     z jednoczesnym uwzględnieniem obciążeń podanych powyżej w pozycji a).</w:t>
      </w:r>
    </w:p>
    <w:p w14:paraId="2F3ED9D4" w14:textId="77777777" w:rsidR="007F4054" w:rsidRPr="009F1EC5" w:rsidRDefault="007F4054" w:rsidP="00093735">
      <w:pPr>
        <w:tabs>
          <w:tab w:val="left" w:pos="709"/>
        </w:tabs>
        <w:spacing w:line="360" w:lineRule="auto"/>
        <w:ind w:left="1069"/>
        <w:jc w:val="both"/>
        <w:rPr>
          <w:rFonts w:ascii="Arial" w:hAnsi="Arial" w:cs="Arial"/>
        </w:rPr>
      </w:pPr>
    </w:p>
    <w:p w14:paraId="1937737C" w14:textId="77777777" w:rsidR="007F4054" w:rsidRPr="00CE106F" w:rsidRDefault="007F4054" w:rsidP="00093735">
      <w:pPr>
        <w:spacing w:line="360" w:lineRule="auto"/>
        <w:jc w:val="both"/>
        <w:rPr>
          <w:rFonts w:ascii="Arial" w:eastAsia="TTE2337770t00" w:hAnsi="Arial" w:cs="Arial"/>
          <w:u w:val="single"/>
        </w:rPr>
      </w:pPr>
      <w:r w:rsidRPr="009F1EC5">
        <w:rPr>
          <w:rFonts w:ascii="Arial" w:eastAsia="TTE2337770t00" w:hAnsi="Arial" w:cs="Arial"/>
        </w:rPr>
        <w:tab/>
      </w:r>
      <w:r w:rsidRPr="00CE106F">
        <w:rPr>
          <w:rFonts w:ascii="Arial" w:eastAsia="TTE2337770t00" w:hAnsi="Arial" w:cs="Arial"/>
          <w:u w:val="single"/>
        </w:rPr>
        <w:t>Założenia powyższe należy zweryfikować na etapie projektowania.</w:t>
      </w:r>
    </w:p>
    <w:p w14:paraId="7F560AE0" w14:textId="77777777" w:rsidR="00EA2E68" w:rsidRPr="009F1EC5" w:rsidRDefault="00EA2E68" w:rsidP="00EA2E68">
      <w:pPr>
        <w:tabs>
          <w:tab w:val="left" w:pos="709"/>
        </w:tabs>
        <w:spacing w:line="100" w:lineRule="atLeast"/>
        <w:jc w:val="both"/>
        <w:rPr>
          <w:rFonts w:ascii="Arial" w:hAnsi="Arial" w:cs="Arial"/>
        </w:rPr>
      </w:pPr>
    </w:p>
    <w:p w14:paraId="22EC215F" w14:textId="77777777" w:rsidR="00225977" w:rsidRPr="00C13869" w:rsidRDefault="00093735" w:rsidP="00B62C14">
      <w:pPr>
        <w:autoSpaceDE w:val="0"/>
        <w:autoSpaceDN w:val="0"/>
        <w:adjustRightInd w:val="0"/>
        <w:spacing w:line="360" w:lineRule="auto"/>
        <w:jc w:val="both"/>
        <w:rPr>
          <w:rFonts w:ascii="Arial" w:eastAsia="TTE2337770t00" w:hAnsi="Arial" w:cs="Arial"/>
          <w:color w:val="000000" w:themeColor="text1"/>
        </w:rPr>
      </w:pPr>
      <w:r w:rsidRPr="009F1EC5">
        <w:rPr>
          <w:rFonts w:ascii="Arial" w:eastAsia="TTE2337770t00" w:hAnsi="Arial" w:cs="Arial"/>
        </w:rPr>
        <w:tab/>
      </w:r>
      <w:r w:rsidR="00BC6EF8" w:rsidRPr="009F1EC5">
        <w:rPr>
          <w:rFonts w:ascii="Arial" w:eastAsia="TTE2337770t00" w:hAnsi="Arial" w:cs="Arial"/>
        </w:rPr>
        <w:t xml:space="preserve">Wszystkie </w:t>
      </w:r>
      <w:r w:rsidR="00BC6EF8" w:rsidRPr="000241DA">
        <w:rPr>
          <w:rFonts w:ascii="Arial" w:eastAsia="TTE2337770t00" w:hAnsi="Arial" w:cs="Arial"/>
        </w:rPr>
        <w:t xml:space="preserve">elementy konstrukcyjno-budowlane muszą być wykonane </w:t>
      </w:r>
      <w:r w:rsidR="00B62C14">
        <w:rPr>
          <w:rFonts w:ascii="Arial" w:eastAsia="TTE2337770t00" w:hAnsi="Arial" w:cs="Arial"/>
        </w:rPr>
        <w:t xml:space="preserve">                        </w:t>
      </w:r>
      <w:r w:rsidR="00B62C14">
        <w:rPr>
          <w:rFonts w:ascii="Arial" w:eastAsia="TTE2337770t00" w:hAnsi="Arial" w:cs="Arial"/>
        </w:rPr>
        <w:tab/>
      </w:r>
      <w:r w:rsidR="00BC6EF8" w:rsidRPr="000241DA">
        <w:rPr>
          <w:rFonts w:ascii="Arial" w:eastAsia="TTE2337770t00" w:hAnsi="Arial" w:cs="Arial"/>
        </w:rPr>
        <w:t xml:space="preserve">z materiałów </w:t>
      </w:r>
      <w:r w:rsidRPr="000241DA">
        <w:rPr>
          <w:rFonts w:ascii="Arial" w:eastAsia="TTE2337770t00" w:hAnsi="Arial" w:cs="Arial"/>
        </w:rPr>
        <w:tab/>
      </w:r>
      <w:r w:rsidR="00BC6EF8" w:rsidRPr="000241DA">
        <w:rPr>
          <w:rFonts w:ascii="Arial" w:eastAsia="TTE2337770t00" w:hAnsi="Arial" w:cs="Arial"/>
        </w:rPr>
        <w:t>stabilnych chemicznie, nie emitujących substancji szkodliwych.</w:t>
      </w:r>
      <w:r w:rsidR="002F67FA" w:rsidRPr="000241DA">
        <w:rPr>
          <w:rFonts w:ascii="Arial" w:eastAsia="TTE2337770t00" w:hAnsi="Arial" w:cs="Arial"/>
        </w:rPr>
        <w:t xml:space="preserve"> </w:t>
      </w:r>
      <w:r w:rsidR="00B62C14">
        <w:rPr>
          <w:rFonts w:ascii="Arial" w:eastAsia="TTE2337770t00" w:hAnsi="Arial" w:cs="Arial"/>
        </w:rPr>
        <w:tab/>
      </w:r>
      <w:r w:rsidR="002F67FA" w:rsidRPr="000241DA">
        <w:rPr>
          <w:rFonts w:ascii="Arial" w:hAnsi="Arial" w:cs="Arial"/>
        </w:rPr>
        <w:t xml:space="preserve">Konstrukcja </w:t>
      </w:r>
      <w:r w:rsidR="002F67FA" w:rsidRPr="000241DA">
        <w:rPr>
          <w:rFonts w:ascii="Arial" w:hAnsi="Arial" w:cs="Arial"/>
        </w:rPr>
        <w:tab/>
        <w:t xml:space="preserve">winna być zaprojektowana w sposób zapewniający </w:t>
      </w:r>
      <w:r w:rsidR="00B62C14">
        <w:rPr>
          <w:rFonts w:ascii="Arial" w:hAnsi="Arial" w:cs="Arial"/>
        </w:rPr>
        <w:tab/>
      </w:r>
      <w:r w:rsidR="002F67FA" w:rsidRPr="000241DA">
        <w:rPr>
          <w:rFonts w:ascii="Arial" w:hAnsi="Arial" w:cs="Arial"/>
        </w:rPr>
        <w:t>wyeliminowanie elektryzacji konstrukcji i wyposażenia</w:t>
      </w:r>
      <w:r w:rsidR="00B62C14" w:rsidRPr="00C13869">
        <w:rPr>
          <w:rFonts w:ascii="Arial" w:hAnsi="Arial" w:cs="Arial"/>
          <w:color w:val="000000" w:themeColor="text1"/>
        </w:rPr>
        <w:t>,</w:t>
      </w:r>
      <w:r w:rsidR="002F67FA" w:rsidRPr="00C13869">
        <w:rPr>
          <w:rFonts w:ascii="Arial" w:hAnsi="Arial" w:cs="Arial"/>
          <w:color w:val="000000" w:themeColor="text1"/>
        </w:rPr>
        <w:t xml:space="preserve"> </w:t>
      </w:r>
      <w:r w:rsidR="00B62C14" w:rsidRPr="00C13869">
        <w:rPr>
          <w:rFonts w:ascii="Arial" w:hAnsi="Arial" w:cs="Arial"/>
          <w:color w:val="000000" w:themeColor="text1"/>
        </w:rPr>
        <w:t>a gdy</w:t>
      </w:r>
      <w:r w:rsidR="002F67FA" w:rsidRPr="00C13869">
        <w:rPr>
          <w:rFonts w:ascii="Arial" w:hAnsi="Arial" w:cs="Arial"/>
          <w:color w:val="000000" w:themeColor="text1"/>
        </w:rPr>
        <w:t xml:space="preserve"> to niemo</w:t>
      </w:r>
      <w:r w:rsidR="00B62C14" w:rsidRPr="00C13869">
        <w:rPr>
          <w:rFonts w:ascii="Arial" w:hAnsi="Arial" w:cs="Arial"/>
          <w:color w:val="000000" w:themeColor="text1"/>
        </w:rPr>
        <w:t xml:space="preserve">żliwe, </w:t>
      </w:r>
      <w:r w:rsidR="00B62C14" w:rsidRPr="00C13869">
        <w:rPr>
          <w:rFonts w:ascii="Arial" w:hAnsi="Arial" w:cs="Arial"/>
          <w:color w:val="000000" w:themeColor="text1"/>
        </w:rPr>
        <w:tab/>
        <w:t xml:space="preserve">zapewniający bezpieczne odprowadzanie </w:t>
      </w:r>
      <w:r w:rsidR="002F67FA" w:rsidRPr="00C13869">
        <w:rPr>
          <w:rFonts w:ascii="Arial" w:hAnsi="Arial" w:cs="Arial"/>
          <w:color w:val="000000" w:themeColor="text1"/>
        </w:rPr>
        <w:t>ładunków elektrycznych</w:t>
      </w:r>
      <w:r w:rsidR="00B62C14" w:rsidRPr="00C13869">
        <w:rPr>
          <w:rFonts w:ascii="Arial" w:hAnsi="Arial" w:cs="Arial"/>
          <w:color w:val="000000" w:themeColor="text1"/>
        </w:rPr>
        <w:t xml:space="preserve"> </w:t>
      </w:r>
      <w:r w:rsidR="002F67FA" w:rsidRPr="00C13869">
        <w:rPr>
          <w:rFonts w:ascii="Arial" w:hAnsi="Arial" w:cs="Arial"/>
          <w:color w:val="000000" w:themeColor="text1"/>
        </w:rPr>
        <w:t>.</w:t>
      </w:r>
      <w:r w:rsidR="00B62C14" w:rsidRPr="00C13869">
        <w:rPr>
          <w:rFonts w:ascii="Arial" w:eastAsia="TTE2337770t00" w:hAnsi="Arial" w:cs="Arial"/>
          <w:color w:val="000000" w:themeColor="text1"/>
        </w:rPr>
        <w:t xml:space="preserve"> </w:t>
      </w:r>
    </w:p>
    <w:p w14:paraId="57C905DD" w14:textId="77777777" w:rsidR="00532A7E" w:rsidRPr="00C13869" w:rsidRDefault="00225977" w:rsidP="00532A7E">
      <w:pPr>
        <w:spacing w:line="360" w:lineRule="auto"/>
        <w:jc w:val="both"/>
        <w:rPr>
          <w:rFonts w:ascii="Arial" w:eastAsia="TTE2337770t00" w:hAnsi="Arial" w:cs="Arial"/>
          <w:color w:val="000000" w:themeColor="text1"/>
        </w:rPr>
      </w:pPr>
      <w:r w:rsidRPr="00C13869">
        <w:rPr>
          <w:rFonts w:ascii="Arial" w:eastAsia="Calibri" w:hAnsi="Arial" w:cs="Arial"/>
          <w:color w:val="000000" w:themeColor="text1"/>
        </w:rPr>
        <w:tab/>
      </w:r>
      <w:r w:rsidRPr="00C13869">
        <w:rPr>
          <w:rFonts w:ascii="Arial" w:hAnsi="Arial" w:cs="Arial"/>
          <w:color w:val="000000" w:themeColor="text1"/>
        </w:rPr>
        <w:t>Ściany nośne żelbetowe.</w:t>
      </w:r>
      <w:r w:rsidRPr="00C13869">
        <w:rPr>
          <w:rFonts w:ascii="Arial" w:eastAsia="Calibri" w:hAnsi="Arial" w:cs="Arial"/>
          <w:color w:val="000000" w:themeColor="text1"/>
        </w:rPr>
        <w:t xml:space="preserve"> Stropy żelbetowe.</w:t>
      </w:r>
      <w:r w:rsidR="00532A7E" w:rsidRPr="00C13869">
        <w:rPr>
          <w:rFonts w:ascii="Arial" w:eastAsia="TTE2337770t00" w:hAnsi="Arial" w:cs="Arial"/>
          <w:color w:val="000000" w:themeColor="text1"/>
        </w:rPr>
        <w:t xml:space="preserve"> </w:t>
      </w:r>
    </w:p>
    <w:p w14:paraId="55F2CCA5" w14:textId="77777777" w:rsidR="000525C1" w:rsidRPr="00C13869" w:rsidRDefault="00532A7E" w:rsidP="00532A7E">
      <w:pPr>
        <w:spacing w:line="360" w:lineRule="auto"/>
        <w:jc w:val="both"/>
        <w:rPr>
          <w:rFonts w:ascii="Arial" w:eastAsia="TTE2337770t00" w:hAnsi="Arial" w:cs="Arial"/>
          <w:color w:val="000000" w:themeColor="text1"/>
        </w:rPr>
      </w:pPr>
      <w:r w:rsidRPr="00C13869">
        <w:rPr>
          <w:rFonts w:ascii="Arial" w:eastAsia="TTE2337770t00" w:hAnsi="Arial" w:cs="Arial"/>
          <w:color w:val="000000" w:themeColor="text1"/>
        </w:rPr>
        <w:tab/>
      </w:r>
      <w:r w:rsidR="000525C1" w:rsidRPr="00C13869">
        <w:rPr>
          <w:rFonts w:ascii="Arial" w:eastAsia="TTE2337770t00" w:hAnsi="Arial" w:cs="Arial"/>
          <w:color w:val="000000" w:themeColor="text1"/>
        </w:rPr>
        <w:t>Biegi schodowe wraz ze spocznikam</w:t>
      </w:r>
      <w:r w:rsidRPr="00C13869">
        <w:rPr>
          <w:rFonts w:ascii="Arial" w:eastAsia="TTE2337770t00" w:hAnsi="Arial" w:cs="Arial"/>
          <w:color w:val="000000" w:themeColor="text1"/>
        </w:rPr>
        <w:t xml:space="preserve">i żelbetowe, monolityczne lub </w:t>
      </w:r>
      <w:r w:rsidRPr="00C13869">
        <w:rPr>
          <w:rFonts w:ascii="Arial" w:eastAsia="TTE2337770t00" w:hAnsi="Arial" w:cs="Arial"/>
          <w:color w:val="000000" w:themeColor="text1"/>
        </w:rPr>
        <w:tab/>
      </w:r>
      <w:r w:rsidR="000525C1" w:rsidRPr="00C13869">
        <w:rPr>
          <w:rFonts w:ascii="Arial" w:eastAsia="TTE2337770t00" w:hAnsi="Arial" w:cs="Arial"/>
          <w:color w:val="000000" w:themeColor="text1"/>
        </w:rPr>
        <w:t>prefabrykowane.</w:t>
      </w:r>
    </w:p>
    <w:p w14:paraId="5EA1BC38" w14:textId="77777777" w:rsidR="006C72E5" w:rsidRPr="00C13869" w:rsidRDefault="006C72E5" w:rsidP="006C72E5">
      <w:pPr>
        <w:jc w:val="both"/>
        <w:rPr>
          <w:rFonts w:ascii="Arial" w:eastAsia="Lucida Sans Unicode" w:hAnsi="Arial" w:cs="Arial"/>
          <w:color w:val="000000" w:themeColor="text1"/>
        </w:rPr>
      </w:pPr>
    </w:p>
    <w:p w14:paraId="7DBE87DB" w14:textId="77777777" w:rsidR="00EA2E68" w:rsidRPr="00C13869" w:rsidRDefault="0045571B" w:rsidP="00EA2E68">
      <w:pPr>
        <w:tabs>
          <w:tab w:val="left" w:pos="709"/>
        </w:tabs>
        <w:spacing w:line="100" w:lineRule="atLeast"/>
        <w:jc w:val="both"/>
        <w:rPr>
          <w:rFonts w:ascii="Arial" w:hAnsi="Arial" w:cs="Arial"/>
          <w:color w:val="000000" w:themeColor="text1"/>
        </w:rPr>
      </w:pPr>
      <w:r w:rsidRPr="00C13869">
        <w:rPr>
          <w:rFonts w:ascii="Arial" w:hAnsi="Arial" w:cs="Arial"/>
          <w:color w:val="000000" w:themeColor="text1"/>
        </w:rPr>
        <w:tab/>
      </w:r>
      <w:r w:rsidR="00EA2E68" w:rsidRPr="00C13869">
        <w:rPr>
          <w:rFonts w:ascii="Arial" w:hAnsi="Arial" w:cs="Arial"/>
          <w:color w:val="000000" w:themeColor="text1"/>
        </w:rPr>
        <w:t>3.6</w:t>
      </w:r>
      <w:r w:rsidR="00EA2E68" w:rsidRPr="00C13869">
        <w:rPr>
          <w:rFonts w:ascii="Arial" w:hAnsi="Arial" w:cs="Arial"/>
          <w:color w:val="000000" w:themeColor="text1"/>
        </w:rPr>
        <w:tab/>
        <w:t>Wymagania dotyczące przyłączy mediów</w:t>
      </w:r>
    </w:p>
    <w:p w14:paraId="116EE2C2" w14:textId="77777777" w:rsidR="00EA2E68" w:rsidRPr="00C13869" w:rsidRDefault="00EA2E68" w:rsidP="00EA2E68">
      <w:pPr>
        <w:tabs>
          <w:tab w:val="left" w:pos="709"/>
        </w:tabs>
        <w:spacing w:line="100" w:lineRule="atLeast"/>
        <w:jc w:val="both"/>
        <w:rPr>
          <w:rFonts w:ascii="Arial" w:hAnsi="Arial" w:cs="Arial"/>
          <w:color w:val="000000" w:themeColor="text1"/>
        </w:rPr>
      </w:pPr>
    </w:p>
    <w:p w14:paraId="65FDEC3D" w14:textId="77777777" w:rsidR="00242080" w:rsidRDefault="0045571B" w:rsidP="00AD01DE">
      <w:pPr>
        <w:tabs>
          <w:tab w:val="left" w:pos="709"/>
        </w:tabs>
        <w:spacing w:line="360" w:lineRule="auto"/>
        <w:ind w:left="708"/>
        <w:jc w:val="both"/>
        <w:rPr>
          <w:rFonts w:ascii="Arial" w:hAnsi="Arial" w:cs="Arial"/>
          <w:color w:val="FF0000"/>
        </w:rPr>
      </w:pPr>
      <w:r w:rsidRPr="00C13869">
        <w:rPr>
          <w:rFonts w:ascii="Arial" w:hAnsi="Arial" w:cs="Arial"/>
          <w:color w:val="000000" w:themeColor="text1"/>
        </w:rPr>
        <w:tab/>
      </w:r>
      <w:r w:rsidR="00EA2E68" w:rsidRPr="00C13869">
        <w:rPr>
          <w:rFonts w:ascii="Arial" w:hAnsi="Arial" w:cs="Arial"/>
          <w:color w:val="000000" w:themeColor="text1"/>
        </w:rPr>
        <w:t>Szpital posiada</w:t>
      </w:r>
      <w:r w:rsidR="00AD01DE" w:rsidRPr="00C13869">
        <w:rPr>
          <w:rFonts w:ascii="Arial" w:hAnsi="Arial" w:cs="Arial"/>
          <w:color w:val="000000" w:themeColor="text1"/>
        </w:rPr>
        <w:t xml:space="preserve"> istniejącą</w:t>
      </w:r>
      <w:r w:rsidR="00EA2E68" w:rsidRPr="00C13869">
        <w:rPr>
          <w:rFonts w:ascii="Arial" w:hAnsi="Arial" w:cs="Arial"/>
          <w:color w:val="000000" w:themeColor="text1"/>
        </w:rPr>
        <w:t xml:space="preserve"> infrastrukturę </w:t>
      </w:r>
      <w:r w:rsidR="006F5994" w:rsidRPr="00C13869">
        <w:rPr>
          <w:rFonts w:ascii="Arial" w:hAnsi="Arial" w:cs="Arial"/>
          <w:color w:val="000000" w:themeColor="text1"/>
        </w:rPr>
        <w:t xml:space="preserve">zaopatrzenia w </w:t>
      </w:r>
      <w:r w:rsidR="006F5994" w:rsidRPr="000241DA">
        <w:rPr>
          <w:rFonts w:ascii="Arial" w:hAnsi="Arial" w:cs="Arial"/>
        </w:rPr>
        <w:t xml:space="preserve">media i zasilania </w:t>
      </w:r>
      <w:r w:rsidR="00AD01DE">
        <w:rPr>
          <w:rFonts w:ascii="Arial" w:hAnsi="Arial" w:cs="Arial"/>
        </w:rPr>
        <w:t xml:space="preserve">                 </w:t>
      </w:r>
      <w:r w:rsidR="006F5994" w:rsidRPr="000241DA">
        <w:rPr>
          <w:rFonts w:ascii="Arial" w:hAnsi="Arial" w:cs="Arial"/>
        </w:rPr>
        <w:t>w wodę, odbiór ścieków, zaopatrzeni</w:t>
      </w:r>
      <w:r w:rsidR="00AD01DE">
        <w:rPr>
          <w:rFonts w:ascii="Arial" w:hAnsi="Arial" w:cs="Arial"/>
        </w:rPr>
        <w:t>a</w:t>
      </w:r>
      <w:r w:rsidR="006F5994" w:rsidRPr="000241DA">
        <w:rPr>
          <w:rFonts w:ascii="Arial" w:hAnsi="Arial" w:cs="Arial"/>
        </w:rPr>
        <w:t xml:space="preserve"> w ciepło (co) </w:t>
      </w:r>
      <w:r w:rsidR="00614AD0" w:rsidRPr="000241DA">
        <w:rPr>
          <w:rFonts w:ascii="Arial" w:hAnsi="Arial" w:cs="Arial"/>
        </w:rPr>
        <w:t>oraz energię elektryczną</w:t>
      </w:r>
      <w:r w:rsidR="00AD01DE">
        <w:rPr>
          <w:rFonts w:ascii="Arial" w:hAnsi="Arial" w:cs="Arial"/>
        </w:rPr>
        <w:t>.</w:t>
      </w:r>
      <w:r w:rsidR="00614AD0" w:rsidRPr="000241DA">
        <w:rPr>
          <w:rFonts w:ascii="Arial" w:hAnsi="Arial" w:cs="Arial"/>
        </w:rPr>
        <w:t xml:space="preserve"> </w:t>
      </w:r>
      <w:r w:rsidR="00242080" w:rsidRPr="00242080">
        <w:rPr>
          <w:rFonts w:ascii="Arial" w:hAnsi="Arial" w:cs="Arial"/>
          <w:color w:val="FF0000"/>
        </w:rPr>
        <w:t>Przyłącz do miejskiej sieci ciepłowniczej – należy zaprojektować zgodnie  z informacja techniczną o możliwości przyłączenia do miejskiej sieci znak: RCW/51/743/2020  z dnia 15.09.2020 roku (załącznik nr …)</w:t>
      </w:r>
      <w:r w:rsidR="00242080">
        <w:rPr>
          <w:rFonts w:ascii="Arial" w:hAnsi="Arial" w:cs="Arial"/>
          <w:color w:val="FF0000"/>
        </w:rPr>
        <w:t>.</w:t>
      </w:r>
    </w:p>
    <w:p w14:paraId="595CD01A" w14:textId="77777777" w:rsidR="00242080" w:rsidRPr="00242080" w:rsidRDefault="00242080" w:rsidP="00AD01DE">
      <w:pPr>
        <w:tabs>
          <w:tab w:val="left" w:pos="709"/>
        </w:tabs>
        <w:spacing w:line="360" w:lineRule="auto"/>
        <w:ind w:left="708"/>
        <w:jc w:val="both"/>
        <w:rPr>
          <w:rFonts w:ascii="Arial" w:hAnsi="Arial" w:cs="Arial"/>
          <w:color w:val="FF0000"/>
        </w:rPr>
      </w:pPr>
      <w:r>
        <w:rPr>
          <w:rFonts w:ascii="Arial" w:hAnsi="Arial" w:cs="Arial"/>
          <w:color w:val="FF0000"/>
        </w:rPr>
        <w:t>Zaopatrzenie pawilonu w energię elektryczną zgodnie z warunkami technicznymi wydanymi przez TAURON znak: …….</w:t>
      </w:r>
      <w:r w:rsidRPr="00242080">
        <w:rPr>
          <w:rFonts w:ascii="Arial" w:hAnsi="Arial" w:cs="Arial"/>
          <w:color w:val="FF0000"/>
        </w:rPr>
        <w:t xml:space="preserve"> </w:t>
      </w:r>
    </w:p>
    <w:p w14:paraId="58A85D85" w14:textId="77777777" w:rsidR="00EA2E68" w:rsidRPr="00AD01DE" w:rsidRDefault="00242080" w:rsidP="00AD01DE">
      <w:pPr>
        <w:tabs>
          <w:tab w:val="left" w:pos="709"/>
        </w:tabs>
        <w:spacing w:line="360" w:lineRule="auto"/>
        <w:ind w:left="708"/>
        <w:jc w:val="both"/>
        <w:rPr>
          <w:rFonts w:ascii="Arial" w:hAnsi="Arial" w:cs="Arial"/>
          <w:color w:val="FF0000"/>
        </w:rPr>
      </w:pPr>
      <w:r>
        <w:rPr>
          <w:rFonts w:ascii="Arial" w:hAnsi="Arial" w:cs="Arial"/>
        </w:rPr>
        <w:t xml:space="preserve"> </w:t>
      </w:r>
      <w:r w:rsidR="00AD01DE" w:rsidRPr="00CF7DE0">
        <w:rPr>
          <w:rFonts w:ascii="Arial" w:hAnsi="Arial" w:cs="Arial"/>
          <w:color w:val="FF0000"/>
          <w:highlight w:val="yellow"/>
        </w:rPr>
        <w:t>N</w:t>
      </w:r>
      <w:r w:rsidR="006F5994" w:rsidRPr="00CF7DE0">
        <w:rPr>
          <w:rFonts w:ascii="Arial" w:hAnsi="Arial" w:cs="Arial"/>
          <w:color w:val="FF0000"/>
          <w:highlight w:val="yellow"/>
        </w:rPr>
        <w:t>ie wymaga</w:t>
      </w:r>
      <w:r w:rsidR="00AD01DE" w:rsidRPr="00CF7DE0">
        <w:rPr>
          <w:rFonts w:ascii="Arial" w:hAnsi="Arial" w:cs="Arial"/>
          <w:color w:val="FF0000"/>
          <w:highlight w:val="yellow"/>
        </w:rPr>
        <w:t xml:space="preserve"> się </w:t>
      </w:r>
      <w:r w:rsidR="00614AD0" w:rsidRPr="00CF7DE0">
        <w:rPr>
          <w:rFonts w:ascii="Arial" w:hAnsi="Arial" w:cs="Arial"/>
          <w:color w:val="FF0000"/>
          <w:highlight w:val="yellow"/>
        </w:rPr>
        <w:t xml:space="preserve">od Wykonawcy </w:t>
      </w:r>
      <w:r w:rsidR="00CF7DE0" w:rsidRPr="00CF7DE0">
        <w:rPr>
          <w:rFonts w:ascii="Arial" w:hAnsi="Arial" w:cs="Arial"/>
          <w:color w:val="FF0000"/>
          <w:highlight w:val="yellow"/>
        </w:rPr>
        <w:t xml:space="preserve">dokonania </w:t>
      </w:r>
      <w:r w:rsidR="00614AD0" w:rsidRPr="00CF7DE0">
        <w:rPr>
          <w:rFonts w:ascii="Arial" w:hAnsi="Arial" w:cs="Arial"/>
          <w:color w:val="FF0000"/>
          <w:highlight w:val="yellow"/>
        </w:rPr>
        <w:t xml:space="preserve">uzgodnień </w:t>
      </w:r>
      <w:r>
        <w:rPr>
          <w:rFonts w:ascii="Arial" w:hAnsi="Arial" w:cs="Arial"/>
          <w:color w:val="FF0000"/>
          <w:highlight w:val="yellow"/>
        </w:rPr>
        <w:t>w zakresie dostawy wody pitnej i odprowadzenia ścieków</w:t>
      </w:r>
      <w:r w:rsidR="00614AD0" w:rsidRPr="00CF7DE0">
        <w:rPr>
          <w:rFonts w:ascii="Arial" w:hAnsi="Arial" w:cs="Arial"/>
          <w:color w:val="FF0000"/>
          <w:highlight w:val="yellow"/>
        </w:rPr>
        <w:t>,</w:t>
      </w:r>
      <w:r w:rsidR="00614AD0" w:rsidRPr="00CF7DE0">
        <w:rPr>
          <w:rFonts w:ascii="Arial" w:hAnsi="Arial" w:cs="Arial"/>
          <w:highlight w:val="yellow"/>
        </w:rPr>
        <w:t xml:space="preserve"> </w:t>
      </w:r>
      <w:r w:rsidR="00614AD0" w:rsidRPr="00242080">
        <w:rPr>
          <w:rFonts w:ascii="Arial" w:hAnsi="Arial" w:cs="Arial"/>
          <w:strike/>
          <w:color w:val="FF0000"/>
          <w:highlight w:val="yellow"/>
        </w:rPr>
        <w:t xml:space="preserve">za wyjątkiem </w:t>
      </w:r>
      <w:r w:rsidR="00B06144" w:rsidRPr="00242080">
        <w:rPr>
          <w:rFonts w:ascii="Arial" w:hAnsi="Arial" w:cs="Arial"/>
          <w:strike/>
          <w:color w:val="FF0000"/>
          <w:highlight w:val="yellow"/>
        </w:rPr>
        <w:t xml:space="preserve">uzyskania </w:t>
      </w:r>
      <w:r w:rsidR="00AD01DE" w:rsidRPr="00242080">
        <w:rPr>
          <w:rFonts w:ascii="Arial" w:hAnsi="Arial" w:cs="Arial"/>
          <w:strike/>
          <w:color w:val="FF0000"/>
          <w:highlight w:val="yellow"/>
        </w:rPr>
        <w:t xml:space="preserve">technicznych </w:t>
      </w:r>
      <w:r w:rsidR="00B06144" w:rsidRPr="00242080">
        <w:rPr>
          <w:rFonts w:ascii="Arial" w:hAnsi="Arial" w:cs="Arial"/>
          <w:strike/>
          <w:color w:val="FF0000"/>
          <w:highlight w:val="yellow"/>
        </w:rPr>
        <w:t xml:space="preserve">warunków zasilania i odbioru dla przyjętych </w:t>
      </w:r>
      <w:r w:rsidR="00AD01DE" w:rsidRPr="00242080">
        <w:rPr>
          <w:rFonts w:ascii="Arial" w:hAnsi="Arial" w:cs="Arial"/>
          <w:strike/>
          <w:color w:val="FF0000"/>
          <w:highlight w:val="yellow"/>
        </w:rPr>
        <w:t xml:space="preserve">                         </w:t>
      </w:r>
      <w:r w:rsidR="00B06144" w:rsidRPr="00242080">
        <w:rPr>
          <w:rFonts w:ascii="Arial" w:hAnsi="Arial" w:cs="Arial"/>
          <w:strike/>
          <w:color w:val="FF0000"/>
          <w:highlight w:val="yellow"/>
        </w:rPr>
        <w:t xml:space="preserve">i potwierdzonych obliczeniami </w:t>
      </w:r>
      <w:r w:rsidR="00104A84" w:rsidRPr="00242080">
        <w:rPr>
          <w:rFonts w:ascii="Arial" w:hAnsi="Arial" w:cs="Arial"/>
          <w:strike/>
          <w:color w:val="FF0000"/>
          <w:highlight w:val="yellow"/>
        </w:rPr>
        <w:t>zapotrzebowa</w:t>
      </w:r>
      <w:r w:rsidR="00AD01DE" w:rsidRPr="00242080">
        <w:rPr>
          <w:rFonts w:ascii="Arial" w:hAnsi="Arial" w:cs="Arial"/>
          <w:strike/>
          <w:color w:val="FF0000"/>
          <w:highlight w:val="yellow"/>
        </w:rPr>
        <w:t>ń</w:t>
      </w:r>
      <w:r w:rsidR="00614AD0" w:rsidRPr="00242080">
        <w:rPr>
          <w:rFonts w:ascii="Arial" w:hAnsi="Arial" w:cs="Arial"/>
          <w:strike/>
          <w:color w:val="FF0000"/>
          <w:highlight w:val="yellow"/>
        </w:rPr>
        <w:t xml:space="preserve"> w tym zakresie.</w:t>
      </w:r>
      <w:r w:rsidR="006F5994" w:rsidRPr="00AD01DE">
        <w:rPr>
          <w:rFonts w:ascii="Arial" w:hAnsi="Arial" w:cs="Arial"/>
          <w:color w:val="FF0000"/>
        </w:rPr>
        <w:t xml:space="preserve"> </w:t>
      </w:r>
      <w:r w:rsidR="00AD01DE">
        <w:rPr>
          <w:rFonts w:ascii="Arial" w:hAnsi="Arial" w:cs="Arial"/>
          <w:color w:val="FF0000"/>
        </w:rPr>
        <w:t xml:space="preserve">               </w:t>
      </w:r>
    </w:p>
    <w:p w14:paraId="4E189C9E" w14:textId="77777777" w:rsidR="00EA2E68" w:rsidRPr="000241DA" w:rsidRDefault="00EA2E68" w:rsidP="00EA2E68">
      <w:pPr>
        <w:tabs>
          <w:tab w:val="left" w:pos="709"/>
        </w:tabs>
        <w:spacing w:line="100" w:lineRule="atLeast"/>
        <w:jc w:val="both"/>
        <w:rPr>
          <w:rFonts w:ascii="Arial" w:hAnsi="Arial" w:cs="Arial"/>
        </w:rPr>
      </w:pPr>
    </w:p>
    <w:p w14:paraId="213D496B" w14:textId="77777777" w:rsidR="00EA2E68" w:rsidRPr="00C13869" w:rsidRDefault="0092187B" w:rsidP="00EA2E68">
      <w:pPr>
        <w:tabs>
          <w:tab w:val="left" w:pos="709"/>
        </w:tabs>
        <w:spacing w:line="100" w:lineRule="atLeast"/>
        <w:jc w:val="both"/>
        <w:rPr>
          <w:rFonts w:ascii="Arial" w:hAnsi="Arial" w:cs="Arial"/>
          <w:color w:val="000000" w:themeColor="text1"/>
        </w:rPr>
      </w:pPr>
      <w:r w:rsidRPr="000241DA">
        <w:rPr>
          <w:rFonts w:ascii="Arial" w:hAnsi="Arial" w:cs="Arial"/>
        </w:rPr>
        <w:tab/>
      </w:r>
      <w:r w:rsidR="00EA2E68" w:rsidRPr="000241DA">
        <w:rPr>
          <w:rFonts w:ascii="Arial" w:hAnsi="Arial" w:cs="Arial"/>
        </w:rPr>
        <w:t>3.7</w:t>
      </w:r>
      <w:r w:rsidR="00EA2E68" w:rsidRPr="000241DA">
        <w:rPr>
          <w:rFonts w:ascii="Arial" w:hAnsi="Arial" w:cs="Arial"/>
        </w:rPr>
        <w:tab/>
      </w:r>
      <w:r w:rsidR="000C626A" w:rsidRPr="000241DA">
        <w:rPr>
          <w:rFonts w:ascii="Arial" w:hAnsi="Arial" w:cs="Arial"/>
        </w:rPr>
        <w:t>Ogólne w</w:t>
      </w:r>
      <w:r w:rsidR="00EA2E68" w:rsidRPr="000241DA">
        <w:rPr>
          <w:rFonts w:ascii="Arial" w:hAnsi="Arial" w:cs="Arial"/>
        </w:rPr>
        <w:t xml:space="preserve">ymagania </w:t>
      </w:r>
      <w:r w:rsidR="000C626A" w:rsidRPr="00C13869">
        <w:rPr>
          <w:rFonts w:ascii="Arial" w:hAnsi="Arial" w:cs="Arial"/>
          <w:color w:val="000000" w:themeColor="text1"/>
        </w:rPr>
        <w:t xml:space="preserve">dotyczące </w:t>
      </w:r>
      <w:r w:rsidR="00002B51" w:rsidRPr="00C13869">
        <w:rPr>
          <w:rFonts w:ascii="Arial" w:hAnsi="Arial" w:cs="Arial"/>
          <w:color w:val="000000" w:themeColor="text1"/>
        </w:rPr>
        <w:t>instalacji</w:t>
      </w:r>
    </w:p>
    <w:p w14:paraId="4736568D" w14:textId="77777777" w:rsidR="00EA2E68" w:rsidRPr="000241DA" w:rsidRDefault="00EA2E68" w:rsidP="00EA2E68">
      <w:pPr>
        <w:tabs>
          <w:tab w:val="left" w:pos="709"/>
        </w:tabs>
        <w:spacing w:line="100" w:lineRule="atLeast"/>
        <w:jc w:val="both"/>
        <w:rPr>
          <w:rFonts w:ascii="Arial" w:hAnsi="Arial" w:cs="Arial"/>
        </w:rPr>
      </w:pPr>
    </w:p>
    <w:p w14:paraId="0AA34069" w14:textId="77777777" w:rsidR="00EA2E68" w:rsidRPr="000241DA" w:rsidRDefault="00EA2E68" w:rsidP="00EA2E68">
      <w:pPr>
        <w:tabs>
          <w:tab w:val="left" w:pos="709"/>
        </w:tabs>
        <w:spacing w:line="100" w:lineRule="atLeast"/>
        <w:jc w:val="both"/>
        <w:rPr>
          <w:rFonts w:ascii="Arial" w:hAnsi="Arial" w:cs="Arial"/>
        </w:rPr>
      </w:pPr>
    </w:p>
    <w:p w14:paraId="33EA9FD0" w14:textId="77777777" w:rsidR="00EA2E68" w:rsidRPr="000241DA" w:rsidRDefault="0092187B" w:rsidP="00EA2E68">
      <w:pPr>
        <w:tabs>
          <w:tab w:val="left" w:pos="709"/>
        </w:tabs>
        <w:spacing w:line="100" w:lineRule="atLeast"/>
        <w:jc w:val="both"/>
        <w:rPr>
          <w:rFonts w:ascii="Arial" w:hAnsi="Arial" w:cs="Arial"/>
        </w:rPr>
      </w:pPr>
      <w:r w:rsidRPr="000241DA">
        <w:rPr>
          <w:rFonts w:ascii="Arial" w:hAnsi="Arial" w:cs="Arial"/>
        </w:rPr>
        <w:tab/>
      </w:r>
      <w:r w:rsidR="00EA2E68" w:rsidRPr="000241DA">
        <w:rPr>
          <w:rFonts w:ascii="Arial" w:hAnsi="Arial" w:cs="Arial"/>
        </w:rPr>
        <w:t>3.7.1</w:t>
      </w:r>
      <w:r w:rsidR="00EA2E68" w:rsidRPr="000241DA">
        <w:rPr>
          <w:rFonts w:ascii="Arial" w:hAnsi="Arial" w:cs="Arial"/>
        </w:rPr>
        <w:tab/>
      </w:r>
      <w:r w:rsidR="000C626A" w:rsidRPr="000241DA">
        <w:rPr>
          <w:rFonts w:ascii="Arial" w:hAnsi="Arial" w:cs="Arial"/>
        </w:rPr>
        <w:t>Wymagania dotyczące instalacji ogrzewania</w:t>
      </w:r>
    </w:p>
    <w:p w14:paraId="4B01B3B9" w14:textId="77777777" w:rsidR="000C626A" w:rsidRPr="000241DA" w:rsidRDefault="000C626A" w:rsidP="00EA2E68">
      <w:pPr>
        <w:tabs>
          <w:tab w:val="left" w:pos="709"/>
        </w:tabs>
        <w:spacing w:line="100" w:lineRule="atLeast"/>
        <w:jc w:val="both"/>
        <w:rPr>
          <w:rFonts w:ascii="Arial" w:hAnsi="Arial" w:cs="Arial"/>
        </w:rPr>
      </w:pPr>
    </w:p>
    <w:p w14:paraId="1B588CC9" w14:textId="77777777" w:rsidR="000C626A" w:rsidRPr="00242080" w:rsidRDefault="001F0AC9" w:rsidP="001F0AC9">
      <w:pPr>
        <w:tabs>
          <w:tab w:val="left" w:pos="709"/>
        </w:tabs>
        <w:spacing w:line="360" w:lineRule="auto"/>
        <w:jc w:val="both"/>
        <w:rPr>
          <w:rFonts w:ascii="Arial" w:hAnsi="Arial" w:cs="Arial"/>
          <w:color w:val="FF0000"/>
        </w:rPr>
      </w:pPr>
      <w:r w:rsidRPr="000241DA">
        <w:rPr>
          <w:rFonts w:ascii="Arial" w:hAnsi="Arial" w:cs="Arial"/>
        </w:rPr>
        <w:tab/>
        <w:t xml:space="preserve">Projekt powinien uwzględniać, że Budynek SOR oraz Przewiązka będą </w:t>
      </w:r>
      <w:r w:rsidR="00986840">
        <w:rPr>
          <w:rFonts w:ascii="Arial" w:hAnsi="Arial" w:cs="Arial"/>
        </w:rPr>
        <w:tab/>
      </w:r>
      <w:r w:rsidRPr="000241DA">
        <w:rPr>
          <w:rFonts w:ascii="Arial" w:hAnsi="Arial" w:cs="Arial"/>
        </w:rPr>
        <w:t>ogrzewane grzejnikami co. Budynek SOR będzie podłączony do sieci co</w:t>
      </w:r>
      <w:r w:rsidR="00986840">
        <w:rPr>
          <w:rFonts w:ascii="Arial" w:hAnsi="Arial" w:cs="Arial"/>
        </w:rPr>
        <w:t>,</w:t>
      </w:r>
      <w:r w:rsidRPr="000241DA">
        <w:rPr>
          <w:rFonts w:ascii="Arial" w:hAnsi="Arial" w:cs="Arial"/>
        </w:rPr>
        <w:t xml:space="preserve"> </w:t>
      </w:r>
      <w:r w:rsidR="00986840">
        <w:rPr>
          <w:rFonts w:ascii="Arial" w:hAnsi="Arial" w:cs="Arial"/>
        </w:rPr>
        <w:tab/>
      </w:r>
      <w:r w:rsidRPr="000241DA">
        <w:rPr>
          <w:rFonts w:ascii="Arial" w:hAnsi="Arial" w:cs="Arial"/>
        </w:rPr>
        <w:t xml:space="preserve">istniejącej w </w:t>
      </w:r>
      <w:r w:rsidRPr="000241DA">
        <w:rPr>
          <w:rFonts w:ascii="Arial" w:hAnsi="Arial" w:cs="Arial"/>
        </w:rPr>
        <w:tab/>
        <w:t xml:space="preserve">kompleksie budynków Szpitala. </w:t>
      </w:r>
      <w:r w:rsidRPr="00242080">
        <w:rPr>
          <w:rFonts w:ascii="Arial" w:hAnsi="Arial" w:cs="Arial"/>
          <w:color w:val="FF0000"/>
        </w:rPr>
        <w:t xml:space="preserve">Przewidywane miejsce </w:t>
      </w:r>
      <w:r w:rsidR="00986840" w:rsidRPr="00242080">
        <w:rPr>
          <w:rFonts w:ascii="Arial" w:hAnsi="Arial" w:cs="Arial"/>
          <w:color w:val="FF0000"/>
        </w:rPr>
        <w:tab/>
      </w:r>
      <w:r w:rsidRPr="00242080">
        <w:rPr>
          <w:rFonts w:ascii="Arial" w:hAnsi="Arial" w:cs="Arial"/>
          <w:color w:val="FF0000"/>
        </w:rPr>
        <w:t xml:space="preserve">przyłączenia zasilania Budynku SOR w ciepło jest zlokalizowane </w:t>
      </w:r>
      <w:r w:rsidR="00986840" w:rsidRPr="00242080">
        <w:rPr>
          <w:rFonts w:ascii="Arial" w:hAnsi="Arial" w:cs="Arial"/>
          <w:color w:val="FF0000"/>
        </w:rPr>
        <w:t xml:space="preserve">                               </w:t>
      </w:r>
      <w:r w:rsidR="00986840" w:rsidRPr="00242080">
        <w:rPr>
          <w:rFonts w:ascii="Arial" w:hAnsi="Arial" w:cs="Arial"/>
          <w:color w:val="FF0000"/>
        </w:rPr>
        <w:tab/>
      </w:r>
      <w:r w:rsidRPr="00242080">
        <w:rPr>
          <w:rFonts w:ascii="Arial" w:hAnsi="Arial" w:cs="Arial"/>
          <w:color w:val="FF0000"/>
        </w:rPr>
        <w:t>w</w:t>
      </w:r>
      <w:r w:rsidR="00986840" w:rsidRPr="00242080">
        <w:rPr>
          <w:rFonts w:ascii="Arial" w:hAnsi="Arial" w:cs="Arial"/>
          <w:color w:val="FF0000"/>
        </w:rPr>
        <w:t>e</w:t>
      </w:r>
      <w:r w:rsidRPr="00242080">
        <w:rPr>
          <w:rFonts w:ascii="Arial" w:hAnsi="Arial" w:cs="Arial"/>
          <w:color w:val="FF0000"/>
        </w:rPr>
        <w:t xml:space="preserve"> </w:t>
      </w:r>
      <w:r w:rsidR="00242080">
        <w:rPr>
          <w:rFonts w:ascii="Arial" w:hAnsi="Arial" w:cs="Arial"/>
          <w:color w:val="FF0000"/>
        </w:rPr>
        <w:t>wschodnim skrzydle Budynku "F1"- ????</w:t>
      </w:r>
    </w:p>
    <w:p w14:paraId="2F1DC6EC" w14:textId="77777777" w:rsidR="001F0AC9" w:rsidRPr="000241DA" w:rsidRDefault="0092187B" w:rsidP="001F0AC9">
      <w:pPr>
        <w:tabs>
          <w:tab w:val="left" w:pos="709"/>
        </w:tabs>
        <w:spacing w:line="360" w:lineRule="auto"/>
        <w:jc w:val="both"/>
        <w:rPr>
          <w:rFonts w:ascii="Arial" w:hAnsi="Arial" w:cs="Arial"/>
        </w:rPr>
      </w:pPr>
      <w:r w:rsidRPr="000241DA">
        <w:rPr>
          <w:rFonts w:ascii="Arial" w:hAnsi="Arial" w:cs="Arial"/>
        </w:rPr>
        <w:tab/>
      </w:r>
    </w:p>
    <w:p w14:paraId="246525A6" w14:textId="77777777" w:rsidR="000C626A" w:rsidRPr="000241DA" w:rsidRDefault="001F0AC9" w:rsidP="00EA2E68">
      <w:pPr>
        <w:tabs>
          <w:tab w:val="left" w:pos="709"/>
        </w:tabs>
        <w:spacing w:line="100" w:lineRule="atLeast"/>
        <w:jc w:val="both"/>
        <w:rPr>
          <w:rFonts w:ascii="Arial" w:hAnsi="Arial" w:cs="Arial"/>
        </w:rPr>
      </w:pPr>
      <w:r>
        <w:rPr>
          <w:rFonts w:ascii="Arial" w:hAnsi="Arial" w:cs="Arial"/>
        </w:rPr>
        <w:tab/>
      </w:r>
      <w:r w:rsidR="000C626A" w:rsidRPr="000241DA">
        <w:rPr>
          <w:rFonts w:ascii="Arial" w:hAnsi="Arial" w:cs="Arial"/>
        </w:rPr>
        <w:t>3.7.2</w:t>
      </w:r>
      <w:r w:rsidR="000C626A" w:rsidRPr="000241DA">
        <w:rPr>
          <w:rFonts w:ascii="Arial" w:hAnsi="Arial" w:cs="Arial"/>
        </w:rPr>
        <w:tab/>
        <w:t>Wymagania dotyczące instalacji wentylacji i klimatyzacji</w:t>
      </w:r>
    </w:p>
    <w:p w14:paraId="576229F2" w14:textId="77777777" w:rsidR="000C626A" w:rsidRPr="000241DA" w:rsidRDefault="000C626A" w:rsidP="00EA2E68">
      <w:pPr>
        <w:tabs>
          <w:tab w:val="left" w:pos="709"/>
        </w:tabs>
        <w:spacing w:line="100" w:lineRule="atLeast"/>
        <w:jc w:val="both"/>
        <w:rPr>
          <w:rFonts w:ascii="Arial" w:hAnsi="Arial" w:cs="Arial"/>
        </w:rPr>
      </w:pPr>
    </w:p>
    <w:p w14:paraId="6BEFFE2E" w14:textId="77777777" w:rsidR="001F0AC9" w:rsidRPr="000241DA" w:rsidRDefault="001F0AC9" w:rsidP="001F0AC9">
      <w:pPr>
        <w:tabs>
          <w:tab w:val="left" w:pos="709"/>
        </w:tabs>
        <w:spacing w:line="360" w:lineRule="auto"/>
        <w:jc w:val="both"/>
        <w:rPr>
          <w:rFonts w:ascii="Arial" w:hAnsi="Arial" w:cs="Arial"/>
        </w:rPr>
      </w:pPr>
      <w:r w:rsidRPr="000241DA">
        <w:rPr>
          <w:rFonts w:ascii="Arial" w:hAnsi="Arial" w:cs="Arial"/>
        </w:rPr>
        <w:tab/>
        <w:t xml:space="preserve">Projekt winien uwzględnić wyposażenie Budynku SOR w instalację wentylacji </w:t>
      </w:r>
      <w:r w:rsidR="00986840">
        <w:rPr>
          <w:rFonts w:ascii="Arial" w:hAnsi="Arial" w:cs="Arial"/>
        </w:rPr>
        <w:t xml:space="preserve">                          </w:t>
      </w:r>
      <w:r w:rsidR="00986840">
        <w:rPr>
          <w:rFonts w:ascii="Arial" w:hAnsi="Arial" w:cs="Arial"/>
        </w:rPr>
        <w:tab/>
      </w:r>
      <w:r w:rsidRPr="000241DA">
        <w:rPr>
          <w:rFonts w:ascii="Arial" w:hAnsi="Arial" w:cs="Arial"/>
        </w:rPr>
        <w:t>i klimatyzacji kanałowej z funkcją regulacji temperatury i</w:t>
      </w:r>
      <w:r w:rsidR="00986840">
        <w:rPr>
          <w:rFonts w:ascii="Arial" w:hAnsi="Arial" w:cs="Arial"/>
        </w:rPr>
        <w:t xml:space="preserve"> </w:t>
      </w:r>
      <w:r w:rsidRPr="000241DA">
        <w:rPr>
          <w:rFonts w:ascii="Arial" w:hAnsi="Arial" w:cs="Arial"/>
        </w:rPr>
        <w:t>/</w:t>
      </w:r>
      <w:r w:rsidR="00986840">
        <w:rPr>
          <w:rFonts w:ascii="Arial" w:hAnsi="Arial" w:cs="Arial"/>
        </w:rPr>
        <w:t xml:space="preserve"> </w:t>
      </w:r>
      <w:r w:rsidRPr="000241DA">
        <w:rPr>
          <w:rFonts w:ascii="Arial" w:hAnsi="Arial" w:cs="Arial"/>
        </w:rPr>
        <w:t xml:space="preserve">lub wilgotności. </w:t>
      </w:r>
      <w:r w:rsidR="00986840">
        <w:rPr>
          <w:rFonts w:ascii="Arial" w:hAnsi="Arial" w:cs="Arial"/>
        </w:rPr>
        <w:tab/>
      </w:r>
      <w:r w:rsidRPr="000241DA">
        <w:rPr>
          <w:rFonts w:ascii="Arial" w:hAnsi="Arial" w:cs="Arial"/>
        </w:rPr>
        <w:t xml:space="preserve">Instalacja </w:t>
      </w:r>
      <w:r w:rsidRPr="000241DA">
        <w:rPr>
          <w:rFonts w:ascii="Arial" w:hAnsi="Arial" w:cs="Arial"/>
        </w:rPr>
        <w:tab/>
        <w:t xml:space="preserve">wentylacji i klimatyzacji powinna zapewnić utrzymanie </w:t>
      </w:r>
      <w:r w:rsidR="00986840">
        <w:rPr>
          <w:rFonts w:ascii="Arial" w:hAnsi="Arial" w:cs="Arial"/>
        </w:rPr>
        <w:t xml:space="preserve">                          </w:t>
      </w:r>
      <w:r w:rsidR="00986840">
        <w:rPr>
          <w:rFonts w:ascii="Arial" w:hAnsi="Arial" w:cs="Arial"/>
        </w:rPr>
        <w:tab/>
      </w:r>
      <w:r w:rsidRPr="000241DA">
        <w:rPr>
          <w:rFonts w:ascii="Arial" w:hAnsi="Arial" w:cs="Arial"/>
        </w:rPr>
        <w:t xml:space="preserve">w pomieszczeniach właściwych parametrów powietrza i stanowić środek </w:t>
      </w:r>
      <w:r w:rsidR="00986840">
        <w:rPr>
          <w:rFonts w:ascii="Arial" w:hAnsi="Arial" w:cs="Arial"/>
        </w:rPr>
        <w:tab/>
      </w:r>
      <w:r w:rsidRPr="000241DA">
        <w:rPr>
          <w:rFonts w:ascii="Arial" w:hAnsi="Arial" w:cs="Arial"/>
        </w:rPr>
        <w:t xml:space="preserve">ochrony przed gromadzeniem się ładunków elektrostatycznych na </w:t>
      </w:r>
      <w:r w:rsidR="00986840">
        <w:rPr>
          <w:rFonts w:ascii="Arial" w:hAnsi="Arial" w:cs="Arial"/>
        </w:rPr>
        <w:tab/>
      </w:r>
      <w:r w:rsidRPr="000241DA">
        <w:rPr>
          <w:rFonts w:ascii="Arial" w:hAnsi="Arial" w:cs="Arial"/>
        </w:rPr>
        <w:t xml:space="preserve">materiałach, które wykazują właściwości powierzchniowego absorbowania </w:t>
      </w:r>
      <w:r w:rsidR="00986840">
        <w:rPr>
          <w:rFonts w:ascii="Arial" w:hAnsi="Arial" w:cs="Arial"/>
        </w:rPr>
        <w:tab/>
      </w:r>
      <w:r w:rsidRPr="000241DA">
        <w:rPr>
          <w:rFonts w:ascii="Arial" w:hAnsi="Arial" w:cs="Arial"/>
        </w:rPr>
        <w:t>wody. Centrale wentylacyjne</w:t>
      </w:r>
      <w:r w:rsidR="00986840">
        <w:rPr>
          <w:rFonts w:ascii="Arial" w:hAnsi="Arial" w:cs="Arial"/>
        </w:rPr>
        <w:t xml:space="preserve"> </w:t>
      </w:r>
      <w:r w:rsidRPr="000241DA">
        <w:rPr>
          <w:rFonts w:ascii="Arial" w:hAnsi="Arial" w:cs="Arial"/>
        </w:rPr>
        <w:t>/</w:t>
      </w:r>
      <w:r w:rsidR="00986840">
        <w:rPr>
          <w:rFonts w:ascii="Arial" w:hAnsi="Arial" w:cs="Arial"/>
        </w:rPr>
        <w:t xml:space="preserve"> </w:t>
      </w:r>
      <w:r w:rsidRPr="000241DA">
        <w:rPr>
          <w:rFonts w:ascii="Arial" w:hAnsi="Arial" w:cs="Arial"/>
        </w:rPr>
        <w:t xml:space="preserve">klimatyzacyjne </w:t>
      </w:r>
      <w:r w:rsidRPr="000241DA">
        <w:rPr>
          <w:rFonts w:ascii="Arial" w:hAnsi="Arial" w:cs="Arial"/>
        </w:rPr>
        <w:tab/>
        <w:t xml:space="preserve">należy przewidzieć w wersji </w:t>
      </w:r>
      <w:r w:rsidR="00986840">
        <w:rPr>
          <w:rFonts w:ascii="Arial" w:hAnsi="Arial" w:cs="Arial"/>
        </w:rPr>
        <w:tab/>
      </w:r>
      <w:r w:rsidRPr="000241DA">
        <w:rPr>
          <w:rFonts w:ascii="Arial" w:hAnsi="Arial" w:cs="Arial"/>
        </w:rPr>
        <w:t>higienicznej.</w:t>
      </w:r>
    </w:p>
    <w:p w14:paraId="70F71FAC" w14:textId="77777777" w:rsidR="000C626A" w:rsidRPr="000241DA" w:rsidRDefault="001F0AC9" w:rsidP="001F0AC9">
      <w:pPr>
        <w:tabs>
          <w:tab w:val="left" w:pos="709"/>
        </w:tabs>
        <w:spacing w:line="360" w:lineRule="auto"/>
        <w:jc w:val="both"/>
        <w:rPr>
          <w:rFonts w:ascii="Arial" w:eastAsia="Calibri" w:hAnsi="Arial" w:cs="Arial"/>
        </w:rPr>
      </w:pPr>
      <w:r w:rsidRPr="000241DA">
        <w:rPr>
          <w:rFonts w:ascii="Arial" w:hAnsi="Arial" w:cs="Arial"/>
        </w:rPr>
        <w:tab/>
      </w:r>
      <w:r w:rsidR="00CD039C" w:rsidRPr="000241DA">
        <w:rPr>
          <w:rFonts w:ascii="Arial" w:eastAsia="Calibri" w:hAnsi="Arial" w:cs="Arial"/>
        </w:rPr>
        <w:t xml:space="preserve">Układy wentylacji mechanicznej nawiewno - wywiewnej </w:t>
      </w:r>
      <w:r w:rsidRPr="000241DA">
        <w:rPr>
          <w:rFonts w:ascii="Arial" w:eastAsia="Calibri" w:hAnsi="Arial" w:cs="Arial"/>
        </w:rPr>
        <w:t xml:space="preserve">wyposażyć </w:t>
      </w:r>
      <w:r w:rsidR="00986840">
        <w:rPr>
          <w:rFonts w:ascii="Arial" w:eastAsia="Calibri" w:hAnsi="Arial" w:cs="Arial"/>
        </w:rPr>
        <w:t xml:space="preserve">                            </w:t>
      </w:r>
      <w:r w:rsidR="00986840">
        <w:rPr>
          <w:rFonts w:ascii="Arial" w:eastAsia="Calibri" w:hAnsi="Arial" w:cs="Arial"/>
        </w:rPr>
        <w:tab/>
      </w:r>
      <w:r w:rsidRPr="000241DA">
        <w:rPr>
          <w:rFonts w:ascii="Arial" w:eastAsia="Calibri" w:hAnsi="Arial" w:cs="Arial"/>
        </w:rPr>
        <w:t>w instalacje</w:t>
      </w:r>
      <w:r w:rsidR="00CD039C" w:rsidRPr="000241DA">
        <w:rPr>
          <w:rFonts w:ascii="Arial" w:eastAsia="Calibri" w:hAnsi="Arial" w:cs="Arial"/>
        </w:rPr>
        <w:t xml:space="preserve"> odzysk</w:t>
      </w:r>
      <w:r w:rsidRPr="000241DA">
        <w:rPr>
          <w:rFonts w:ascii="Arial" w:eastAsia="Calibri" w:hAnsi="Arial" w:cs="Arial"/>
        </w:rPr>
        <w:t>u</w:t>
      </w:r>
      <w:r w:rsidR="00CD039C" w:rsidRPr="000241DA">
        <w:rPr>
          <w:rFonts w:ascii="Arial" w:eastAsia="Calibri" w:hAnsi="Arial" w:cs="Arial"/>
        </w:rPr>
        <w:t xml:space="preserve"> ciepła</w:t>
      </w:r>
      <w:r w:rsidRPr="000241DA">
        <w:rPr>
          <w:rFonts w:ascii="Arial" w:eastAsia="Calibri" w:hAnsi="Arial" w:cs="Arial"/>
        </w:rPr>
        <w:t>.</w:t>
      </w:r>
    </w:p>
    <w:p w14:paraId="5386F827" w14:textId="77777777" w:rsidR="000C626A" w:rsidRDefault="000C626A" w:rsidP="002E6207">
      <w:pPr>
        <w:tabs>
          <w:tab w:val="left" w:pos="709"/>
        </w:tabs>
        <w:spacing w:line="360" w:lineRule="auto"/>
        <w:jc w:val="both"/>
        <w:rPr>
          <w:rFonts w:ascii="Arial" w:hAnsi="Arial" w:cs="Arial"/>
        </w:rPr>
      </w:pPr>
    </w:p>
    <w:p w14:paraId="7BEAD4F1" w14:textId="77777777" w:rsidR="00FC7150" w:rsidRPr="002E6207" w:rsidRDefault="00FC7150" w:rsidP="002E6207">
      <w:pPr>
        <w:tabs>
          <w:tab w:val="left" w:pos="709"/>
        </w:tabs>
        <w:spacing w:line="360" w:lineRule="auto"/>
        <w:jc w:val="both"/>
        <w:rPr>
          <w:rFonts w:ascii="Arial" w:hAnsi="Arial" w:cs="Arial"/>
        </w:rPr>
      </w:pPr>
      <w:r w:rsidRPr="002E6207">
        <w:rPr>
          <w:rFonts w:ascii="Arial" w:hAnsi="Arial" w:cs="Arial"/>
        </w:rPr>
        <w:tab/>
        <w:t>W salach intensywnego nadzoru i sal</w:t>
      </w:r>
      <w:r w:rsidR="002E6207" w:rsidRPr="002E6207">
        <w:rPr>
          <w:rFonts w:ascii="Arial" w:hAnsi="Arial" w:cs="Arial"/>
        </w:rPr>
        <w:t>ach</w:t>
      </w:r>
      <w:r w:rsidRPr="002E6207">
        <w:rPr>
          <w:rFonts w:ascii="Arial" w:hAnsi="Arial" w:cs="Arial"/>
        </w:rPr>
        <w:t xml:space="preserve"> zabiegow</w:t>
      </w:r>
      <w:r w:rsidR="002E6207" w:rsidRPr="002E6207">
        <w:rPr>
          <w:rFonts w:ascii="Arial" w:hAnsi="Arial" w:cs="Arial"/>
        </w:rPr>
        <w:t>ych</w:t>
      </w:r>
      <w:r w:rsidRPr="002E6207">
        <w:rPr>
          <w:rFonts w:ascii="Arial" w:hAnsi="Arial" w:cs="Arial"/>
        </w:rPr>
        <w:t xml:space="preserve"> należy zastosować </w:t>
      </w:r>
      <w:r w:rsidR="002E6207" w:rsidRPr="002E6207">
        <w:rPr>
          <w:rFonts w:ascii="Arial" w:hAnsi="Arial" w:cs="Arial"/>
        </w:rPr>
        <w:tab/>
      </w:r>
      <w:r w:rsidRPr="002E6207">
        <w:rPr>
          <w:rFonts w:ascii="Arial" w:hAnsi="Arial" w:cs="Arial"/>
        </w:rPr>
        <w:t>klimatyzację o standardzie jak dla sal operacyj</w:t>
      </w:r>
      <w:r w:rsidR="002E6207" w:rsidRPr="002E6207">
        <w:rPr>
          <w:rFonts w:ascii="Arial" w:hAnsi="Arial" w:cs="Arial"/>
        </w:rPr>
        <w:t>nych (m</w:t>
      </w:r>
      <w:r w:rsidRPr="002E6207">
        <w:rPr>
          <w:rFonts w:ascii="Arial" w:hAnsi="Arial" w:cs="Arial"/>
        </w:rPr>
        <w:t>.</w:t>
      </w:r>
      <w:r w:rsidR="002E6207" w:rsidRPr="002E6207">
        <w:rPr>
          <w:rFonts w:ascii="Arial" w:hAnsi="Arial" w:cs="Arial"/>
        </w:rPr>
        <w:t>in.</w:t>
      </w:r>
      <w:r w:rsidRPr="002E6207">
        <w:rPr>
          <w:rFonts w:ascii="Arial" w:hAnsi="Arial" w:cs="Arial"/>
        </w:rPr>
        <w:t xml:space="preserve"> z nawiewem </w:t>
      </w:r>
      <w:r w:rsidR="002E6207" w:rsidRPr="002E6207">
        <w:rPr>
          <w:rFonts w:ascii="Arial" w:hAnsi="Arial" w:cs="Arial"/>
        </w:rPr>
        <w:tab/>
      </w:r>
      <w:r w:rsidRPr="002E6207">
        <w:rPr>
          <w:rFonts w:ascii="Arial" w:hAnsi="Arial" w:cs="Arial"/>
        </w:rPr>
        <w:t>laminarnym). W pomieszczeniach tych:</w:t>
      </w:r>
    </w:p>
    <w:p w14:paraId="7AF82D83" w14:textId="77777777" w:rsidR="00804946" w:rsidRPr="002E6207" w:rsidRDefault="00804946" w:rsidP="002E6207">
      <w:pPr>
        <w:spacing w:line="360" w:lineRule="auto"/>
        <w:jc w:val="both"/>
        <w:rPr>
          <w:rFonts w:ascii="Calibri" w:hAnsi="Calibri"/>
          <w:kern w:val="0"/>
        </w:rPr>
      </w:pPr>
      <w:r w:rsidRPr="002E6207">
        <w:rPr>
          <w:rFonts w:ascii="Arial" w:hAnsi="Arial" w:cs="Arial"/>
        </w:rPr>
        <w:tab/>
      </w:r>
      <w:r w:rsidR="00FC7150" w:rsidRPr="002E6207">
        <w:rPr>
          <w:rFonts w:ascii="Arial" w:hAnsi="Arial" w:cs="Arial"/>
        </w:rPr>
        <w:t xml:space="preserve">- </w:t>
      </w:r>
      <w:r w:rsidRPr="002E6207">
        <w:rPr>
          <w:rFonts w:ascii="Arial" w:hAnsi="Arial"/>
        </w:rPr>
        <w:t xml:space="preserve"> Należy przewidzieć możliwość ustawienia indywidualnych parametrów </w:t>
      </w:r>
      <w:r w:rsidRPr="002E6207">
        <w:rPr>
          <w:rFonts w:ascii="Arial" w:hAnsi="Arial"/>
        </w:rPr>
        <w:tab/>
        <w:t>(temperatura, wilgotność, wymiana powietrza);</w:t>
      </w:r>
    </w:p>
    <w:p w14:paraId="1DF7067C" w14:textId="77777777" w:rsidR="00804946" w:rsidRPr="00C13869" w:rsidRDefault="00804946" w:rsidP="002E6207">
      <w:pPr>
        <w:spacing w:line="360" w:lineRule="auto"/>
        <w:rPr>
          <w:rFonts w:ascii="Arial" w:hAnsi="Arial"/>
          <w:color w:val="000000" w:themeColor="text1"/>
          <w:kern w:val="0"/>
        </w:rPr>
      </w:pPr>
      <w:r w:rsidRPr="002E6207">
        <w:rPr>
          <w:rFonts w:ascii="Calibri" w:hAnsi="Calibri"/>
          <w:kern w:val="0"/>
        </w:rPr>
        <w:tab/>
      </w:r>
      <w:r w:rsidRPr="002E6207">
        <w:rPr>
          <w:rFonts w:ascii="Arial" w:hAnsi="Arial"/>
          <w:kern w:val="0"/>
        </w:rPr>
        <w:t>- Wilgotność w sal</w:t>
      </w:r>
      <w:r w:rsidR="002E6207">
        <w:rPr>
          <w:rFonts w:ascii="Arial" w:hAnsi="Arial"/>
          <w:kern w:val="0"/>
        </w:rPr>
        <w:t>ach</w:t>
      </w:r>
      <w:r w:rsidRPr="002E6207">
        <w:rPr>
          <w:rFonts w:ascii="Arial" w:hAnsi="Arial"/>
          <w:kern w:val="0"/>
        </w:rPr>
        <w:t xml:space="preserve"> zabiegow</w:t>
      </w:r>
      <w:r w:rsidR="002E6207">
        <w:rPr>
          <w:rFonts w:ascii="Arial" w:hAnsi="Arial"/>
          <w:kern w:val="0"/>
        </w:rPr>
        <w:t>ych</w:t>
      </w:r>
      <w:r w:rsidRPr="002E6207">
        <w:rPr>
          <w:rFonts w:ascii="Arial" w:hAnsi="Arial"/>
          <w:kern w:val="0"/>
        </w:rPr>
        <w:t xml:space="preserve"> </w:t>
      </w:r>
      <w:r w:rsidRPr="00C13869">
        <w:rPr>
          <w:rFonts w:ascii="Arial" w:hAnsi="Arial"/>
          <w:color w:val="000000" w:themeColor="text1"/>
          <w:kern w:val="0"/>
        </w:rPr>
        <w:t xml:space="preserve">powinna </w:t>
      </w:r>
      <w:r w:rsidR="002E6207" w:rsidRPr="00C13869">
        <w:rPr>
          <w:rFonts w:ascii="Arial" w:hAnsi="Arial"/>
          <w:color w:val="000000" w:themeColor="text1"/>
          <w:kern w:val="0"/>
        </w:rPr>
        <w:t>być</w:t>
      </w:r>
      <w:r w:rsidRPr="00C13869">
        <w:rPr>
          <w:rFonts w:ascii="Arial" w:hAnsi="Arial"/>
          <w:color w:val="000000" w:themeColor="text1"/>
          <w:kern w:val="0"/>
        </w:rPr>
        <w:t xml:space="preserve"> utrzymywana na poziomie do </w:t>
      </w:r>
      <w:r w:rsidRPr="00C13869">
        <w:rPr>
          <w:rFonts w:ascii="Arial" w:hAnsi="Arial"/>
          <w:color w:val="000000" w:themeColor="text1"/>
          <w:kern w:val="0"/>
        </w:rPr>
        <w:tab/>
        <w:t>30%;</w:t>
      </w:r>
    </w:p>
    <w:p w14:paraId="28C07B52" w14:textId="77777777" w:rsidR="00804946" w:rsidRPr="002E6207" w:rsidRDefault="00804946" w:rsidP="002E6207">
      <w:pPr>
        <w:widowControl/>
        <w:overflowPunct/>
        <w:spacing w:line="360" w:lineRule="auto"/>
        <w:jc w:val="both"/>
        <w:rPr>
          <w:rFonts w:ascii="Arial" w:hAnsi="Arial"/>
          <w:kern w:val="0"/>
        </w:rPr>
      </w:pPr>
      <w:r w:rsidRPr="00C13869">
        <w:rPr>
          <w:rFonts w:ascii="Arial" w:hAnsi="Arial"/>
          <w:color w:val="000000" w:themeColor="text1"/>
          <w:kern w:val="0"/>
        </w:rPr>
        <w:tab/>
        <w:t xml:space="preserve">- Temperatury winny być ustawiane indywidualnie w poszczególnych salach </w:t>
      </w:r>
      <w:r w:rsidRPr="00C13869">
        <w:rPr>
          <w:rFonts w:ascii="Arial" w:hAnsi="Arial"/>
          <w:color w:val="000000" w:themeColor="text1"/>
          <w:kern w:val="0"/>
        </w:rPr>
        <w:tab/>
        <w:t>(standardowe zakresy to 19</w:t>
      </w:r>
      <w:r w:rsidR="002E6207" w:rsidRPr="00C13869">
        <w:rPr>
          <w:rFonts w:ascii="Arial" w:hAnsi="Arial" w:cs="Arial"/>
          <w:color w:val="000000" w:themeColor="text1"/>
          <w:kern w:val="0"/>
        </w:rPr>
        <w:t>º</w:t>
      </w:r>
      <w:r w:rsidRPr="00C13869">
        <w:rPr>
          <w:rFonts w:ascii="Arial" w:hAnsi="Arial"/>
          <w:color w:val="000000" w:themeColor="text1"/>
          <w:kern w:val="0"/>
        </w:rPr>
        <w:t>C, 21</w:t>
      </w:r>
      <w:r w:rsidR="002E6207" w:rsidRPr="00C13869">
        <w:rPr>
          <w:rFonts w:ascii="Arial" w:hAnsi="Arial" w:cs="Arial"/>
          <w:color w:val="000000" w:themeColor="text1"/>
          <w:kern w:val="0"/>
        </w:rPr>
        <w:t>º</w:t>
      </w:r>
      <w:r w:rsidRPr="00C13869">
        <w:rPr>
          <w:rFonts w:ascii="Arial" w:hAnsi="Arial"/>
          <w:color w:val="000000" w:themeColor="text1"/>
          <w:kern w:val="0"/>
        </w:rPr>
        <w:t>C i 22</w:t>
      </w:r>
      <w:r w:rsidR="002E6207" w:rsidRPr="00C13869">
        <w:rPr>
          <w:rFonts w:ascii="Arial" w:hAnsi="Arial" w:cs="Arial"/>
          <w:color w:val="000000" w:themeColor="text1"/>
          <w:kern w:val="0"/>
        </w:rPr>
        <w:t>º</w:t>
      </w:r>
      <w:r w:rsidRPr="00C13869">
        <w:rPr>
          <w:rFonts w:ascii="Arial" w:hAnsi="Arial"/>
          <w:color w:val="000000" w:themeColor="text1"/>
          <w:kern w:val="0"/>
        </w:rPr>
        <w:t xml:space="preserve">C), w zależności od typu zabiegów. </w:t>
      </w:r>
      <w:r w:rsidRPr="00C13869">
        <w:rPr>
          <w:rFonts w:ascii="Arial" w:hAnsi="Arial"/>
          <w:color w:val="000000" w:themeColor="text1"/>
          <w:kern w:val="0"/>
        </w:rPr>
        <w:tab/>
        <w:t xml:space="preserve">Okresowo może być użytkowana tylko część sal i </w:t>
      </w:r>
      <w:r w:rsidR="002B4A2F" w:rsidRPr="00C13869">
        <w:rPr>
          <w:rFonts w:ascii="Arial" w:hAnsi="Arial"/>
          <w:color w:val="000000" w:themeColor="text1"/>
          <w:kern w:val="0"/>
        </w:rPr>
        <w:t xml:space="preserve">wówczas w pozostałych </w:t>
      </w:r>
      <w:r w:rsidR="002E6207" w:rsidRPr="00C13869">
        <w:rPr>
          <w:rFonts w:ascii="Arial" w:hAnsi="Arial"/>
          <w:color w:val="000000" w:themeColor="text1"/>
          <w:kern w:val="0"/>
        </w:rPr>
        <w:tab/>
      </w:r>
      <w:r w:rsidR="002B4A2F" w:rsidRPr="00C13869">
        <w:rPr>
          <w:rFonts w:ascii="Arial" w:hAnsi="Arial"/>
          <w:color w:val="000000" w:themeColor="text1"/>
          <w:kern w:val="0"/>
        </w:rPr>
        <w:t xml:space="preserve">salach nie ma </w:t>
      </w:r>
      <w:r w:rsidRPr="00C13869">
        <w:rPr>
          <w:rFonts w:ascii="Arial" w:hAnsi="Arial"/>
          <w:color w:val="000000" w:themeColor="text1"/>
          <w:kern w:val="0"/>
        </w:rPr>
        <w:t xml:space="preserve">potrzeby klimatyzacji. W pomieszczeniach sal </w:t>
      </w:r>
      <w:r w:rsidR="002B4A2F" w:rsidRPr="00C13869">
        <w:rPr>
          <w:rFonts w:ascii="Arial" w:hAnsi="Arial"/>
          <w:color w:val="000000" w:themeColor="text1"/>
          <w:kern w:val="0"/>
        </w:rPr>
        <w:t xml:space="preserve">zabiegowych </w:t>
      </w:r>
      <w:r w:rsidR="002E6207" w:rsidRPr="00C13869">
        <w:rPr>
          <w:rFonts w:ascii="Arial" w:hAnsi="Arial"/>
          <w:color w:val="000000" w:themeColor="text1"/>
          <w:kern w:val="0"/>
        </w:rPr>
        <w:lastRenderedPageBreak/>
        <w:tab/>
      </w:r>
      <w:r w:rsidRPr="00C13869">
        <w:rPr>
          <w:rFonts w:ascii="Arial" w:hAnsi="Arial"/>
          <w:color w:val="000000" w:themeColor="text1"/>
          <w:kern w:val="0"/>
        </w:rPr>
        <w:t xml:space="preserve">przebywa </w:t>
      </w:r>
      <w:r w:rsidR="002B4A2F" w:rsidRPr="00C13869">
        <w:rPr>
          <w:rFonts w:ascii="Arial" w:hAnsi="Arial"/>
          <w:color w:val="000000" w:themeColor="text1"/>
          <w:kern w:val="0"/>
        </w:rPr>
        <w:t xml:space="preserve">czasem kilka osób </w:t>
      </w:r>
      <w:r w:rsidR="002E6207" w:rsidRPr="00C13869">
        <w:rPr>
          <w:rFonts w:ascii="Arial" w:hAnsi="Arial"/>
          <w:color w:val="000000" w:themeColor="text1"/>
          <w:kern w:val="0"/>
        </w:rPr>
        <w:t xml:space="preserve">przez dłuższy czas </w:t>
      </w:r>
      <w:r w:rsidRPr="00C13869">
        <w:rPr>
          <w:rFonts w:ascii="Arial" w:hAnsi="Arial"/>
          <w:color w:val="000000" w:themeColor="text1"/>
          <w:kern w:val="0"/>
        </w:rPr>
        <w:t xml:space="preserve">i do </w:t>
      </w:r>
      <w:r w:rsidRPr="002E6207">
        <w:rPr>
          <w:rFonts w:ascii="Arial" w:hAnsi="Arial"/>
          <w:kern w:val="0"/>
        </w:rPr>
        <w:t xml:space="preserve">tego wchodzą </w:t>
      </w:r>
      <w:r w:rsidR="002E6207">
        <w:rPr>
          <w:rFonts w:ascii="Arial" w:hAnsi="Arial"/>
          <w:kern w:val="0"/>
        </w:rPr>
        <w:t xml:space="preserve">                           </w:t>
      </w:r>
      <w:r w:rsidR="002E6207">
        <w:rPr>
          <w:rFonts w:ascii="Arial" w:hAnsi="Arial"/>
          <w:kern w:val="0"/>
        </w:rPr>
        <w:tab/>
      </w:r>
      <w:r w:rsidRPr="002E6207">
        <w:rPr>
          <w:rFonts w:ascii="Arial" w:hAnsi="Arial"/>
          <w:kern w:val="0"/>
        </w:rPr>
        <w:t>i wychodzą (otwieranie drzwi);</w:t>
      </w:r>
    </w:p>
    <w:p w14:paraId="7B47BC12" w14:textId="77777777" w:rsidR="00804946" w:rsidRPr="00C13869" w:rsidRDefault="00804946" w:rsidP="002E6207">
      <w:pPr>
        <w:widowControl/>
        <w:overflowPunct/>
        <w:spacing w:line="360" w:lineRule="auto"/>
        <w:jc w:val="both"/>
        <w:rPr>
          <w:rFonts w:ascii="Arial" w:hAnsi="Arial"/>
          <w:color w:val="000000" w:themeColor="text1"/>
          <w:kern w:val="0"/>
        </w:rPr>
      </w:pPr>
      <w:r w:rsidRPr="002E6207">
        <w:rPr>
          <w:rFonts w:ascii="Arial" w:hAnsi="Arial"/>
          <w:kern w:val="0"/>
        </w:rPr>
        <w:tab/>
        <w:t xml:space="preserve">- Wymagana wymiana powietrza min. 20x (z możliwością systemu do wymiany </w:t>
      </w:r>
      <w:r w:rsidRPr="002E6207">
        <w:rPr>
          <w:rFonts w:ascii="Arial" w:hAnsi="Arial"/>
          <w:kern w:val="0"/>
        </w:rPr>
        <w:tab/>
        <w:t>30</w:t>
      </w:r>
      <w:r w:rsidR="002E6207" w:rsidRPr="002E6207">
        <w:rPr>
          <w:rFonts w:ascii="Arial" w:hAnsi="Arial"/>
          <w:kern w:val="0"/>
        </w:rPr>
        <w:t>x</w:t>
      </w:r>
      <w:r w:rsidRPr="002E6207">
        <w:rPr>
          <w:rFonts w:ascii="Arial" w:hAnsi="Arial"/>
          <w:kern w:val="0"/>
        </w:rPr>
        <w:t xml:space="preserve">). </w:t>
      </w:r>
      <w:r w:rsidRPr="002E6207">
        <w:rPr>
          <w:rFonts w:ascii="Arial" w:hAnsi="Arial"/>
          <w:kern w:val="0"/>
        </w:rPr>
        <w:tab/>
        <w:t xml:space="preserve">W ramach opracowania </w:t>
      </w:r>
      <w:r w:rsidR="002B4A2F" w:rsidRPr="002E6207">
        <w:rPr>
          <w:rFonts w:ascii="Arial" w:hAnsi="Arial"/>
          <w:kern w:val="0"/>
        </w:rPr>
        <w:t xml:space="preserve">projektu </w:t>
      </w:r>
      <w:r w:rsidRPr="002E6207">
        <w:rPr>
          <w:rFonts w:ascii="Arial" w:hAnsi="Arial"/>
          <w:kern w:val="0"/>
        </w:rPr>
        <w:t xml:space="preserve">należy zwrócić uwagę na możliwość </w:t>
      </w:r>
      <w:r w:rsidR="002E6207" w:rsidRPr="002E6207">
        <w:rPr>
          <w:rFonts w:ascii="Arial" w:hAnsi="Arial"/>
          <w:kern w:val="0"/>
        </w:rPr>
        <w:t xml:space="preserve">                  </w:t>
      </w:r>
      <w:r w:rsidR="002E6207" w:rsidRPr="002E6207">
        <w:rPr>
          <w:rFonts w:ascii="Arial" w:hAnsi="Arial"/>
          <w:kern w:val="0"/>
        </w:rPr>
        <w:tab/>
      </w:r>
      <w:r w:rsidRPr="002E6207">
        <w:rPr>
          <w:rFonts w:ascii="Arial" w:hAnsi="Arial"/>
          <w:kern w:val="0"/>
        </w:rPr>
        <w:t xml:space="preserve">i </w:t>
      </w:r>
      <w:r w:rsidR="002E6207" w:rsidRPr="002E6207">
        <w:rPr>
          <w:rFonts w:ascii="Arial" w:hAnsi="Arial"/>
          <w:kern w:val="0"/>
        </w:rPr>
        <w:t>k</w:t>
      </w:r>
      <w:r w:rsidRPr="002E6207">
        <w:rPr>
          <w:rFonts w:ascii="Arial" w:hAnsi="Arial"/>
          <w:kern w:val="0"/>
        </w:rPr>
        <w:t xml:space="preserve">onieczność wykorzystania takiej ilości wymian. Sugeruje się przewidzenie </w:t>
      </w:r>
      <w:r w:rsidRPr="002E6207">
        <w:rPr>
          <w:rFonts w:ascii="Arial" w:hAnsi="Arial"/>
          <w:kern w:val="0"/>
        </w:rPr>
        <w:tab/>
        <w:t>możliwoś</w:t>
      </w:r>
      <w:r w:rsidR="002E6207" w:rsidRPr="002E6207">
        <w:rPr>
          <w:rFonts w:ascii="Arial" w:hAnsi="Arial"/>
          <w:kern w:val="0"/>
        </w:rPr>
        <w:t>ci</w:t>
      </w:r>
      <w:r w:rsidRPr="002E6207">
        <w:rPr>
          <w:rFonts w:ascii="Arial" w:hAnsi="Arial"/>
          <w:kern w:val="0"/>
        </w:rPr>
        <w:t xml:space="preserve"> zmiany krotności wymian na dodatkową klimatyzacj</w:t>
      </w:r>
      <w:r w:rsidR="002E6207" w:rsidRPr="002E6207">
        <w:rPr>
          <w:rFonts w:ascii="Arial" w:hAnsi="Arial"/>
          <w:kern w:val="0"/>
        </w:rPr>
        <w:t>ę</w:t>
      </w:r>
      <w:r w:rsidRPr="002E6207">
        <w:rPr>
          <w:rFonts w:ascii="Arial" w:hAnsi="Arial"/>
          <w:kern w:val="0"/>
        </w:rPr>
        <w:t xml:space="preserve"> przez filtry </w:t>
      </w:r>
      <w:r w:rsidRPr="002E6207">
        <w:rPr>
          <w:rFonts w:ascii="Arial" w:hAnsi="Arial"/>
          <w:kern w:val="0"/>
        </w:rPr>
        <w:tab/>
        <w:t xml:space="preserve">HEPA, co wymaga uzyskania </w:t>
      </w:r>
      <w:r w:rsidRPr="00C13869">
        <w:rPr>
          <w:rFonts w:ascii="Arial" w:hAnsi="Arial"/>
          <w:color w:val="000000" w:themeColor="text1"/>
          <w:kern w:val="0"/>
        </w:rPr>
        <w:t xml:space="preserve">odstępstwa </w:t>
      </w:r>
      <w:r w:rsidR="002E6207" w:rsidRPr="00C13869">
        <w:rPr>
          <w:rFonts w:ascii="Arial" w:hAnsi="Arial"/>
          <w:color w:val="000000" w:themeColor="text1"/>
          <w:kern w:val="0"/>
        </w:rPr>
        <w:t xml:space="preserve">ze strony </w:t>
      </w:r>
      <w:r w:rsidRPr="00C13869">
        <w:rPr>
          <w:rFonts w:ascii="Arial" w:hAnsi="Arial"/>
          <w:color w:val="000000" w:themeColor="text1"/>
          <w:kern w:val="0"/>
        </w:rPr>
        <w:t>Ministerstwa Zdrowia</w:t>
      </w:r>
      <w:r w:rsidR="002B4A2F" w:rsidRPr="00C13869">
        <w:rPr>
          <w:rFonts w:ascii="Arial" w:hAnsi="Arial"/>
          <w:color w:val="000000" w:themeColor="text1"/>
          <w:kern w:val="0"/>
        </w:rPr>
        <w:t>;</w:t>
      </w:r>
    </w:p>
    <w:p w14:paraId="0A070317" w14:textId="77777777" w:rsidR="00804946" w:rsidRPr="00C13869" w:rsidRDefault="00804946" w:rsidP="002E6207">
      <w:pPr>
        <w:widowControl/>
        <w:overflowPunct/>
        <w:spacing w:line="360" w:lineRule="auto"/>
        <w:ind w:left="708"/>
        <w:jc w:val="both"/>
        <w:rPr>
          <w:rFonts w:ascii="Arial" w:hAnsi="Arial"/>
          <w:strike/>
          <w:color w:val="000000" w:themeColor="text1"/>
          <w:kern w:val="0"/>
        </w:rPr>
      </w:pPr>
      <w:r w:rsidRPr="00C13869">
        <w:rPr>
          <w:rFonts w:ascii="Arial" w:hAnsi="Arial"/>
          <w:color w:val="000000" w:themeColor="text1"/>
          <w:kern w:val="0"/>
        </w:rPr>
        <w:t xml:space="preserve">- </w:t>
      </w:r>
      <w:r w:rsidR="002E6207" w:rsidRPr="00C13869">
        <w:rPr>
          <w:rFonts w:ascii="Arial" w:hAnsi="Arial"/>
          <w:color w:val="000000" w:themeColor="text1"/>
          <w:kern w:val="0"/>
        </w:rPr>
        <w:t>W</w:t>
      </w:r>
      <w:r w:rsidRPr="00C13869">
        <w:rPr>
          <w:rFonts w:ascii="Arial" w:hAnsi="Arial"/>
          <w:color w:val="000000" w:themeColor="text1"/>
          <w:kern w:val="0"/>
        </w:rPr>
        <w:t xml:space="preserve"> salach </w:t>
      </w:r>
      <w:r w:rsidR="002B4A2F" w:rsidRPr="00C13869">
        <w:rPr>
          <w:rFonts w:ascii="Arial" w:hAnsi="Arial"/>
          <w:color w:val="000000" w:themeColor="text1"/>
          <w:kern w:val="0"/>
        </w:rPr>
        <w:t xml:space="preserve">zabiegowych </w:t>
      </w:r>
      <w:r w:rsidRPr="00C13869">
        <w:rPr>
          <w:rFonts w:ascii="Arial" w:hAnsi="Arial"/>
          <w:color w:val="000000" w:themeColor="text1"/>
          <w:kern w:val="0"/>
        </w:rPr>
        <w:t xml:space="preserve">powinno być </w:t>
      </w:r>
      <w:r w:rsidR="00CE57CE" w:rsidRPr="00C13869">
        <w:rPr>
          <w:rFonts w:ascii="Arial" w:hAnsi="Arial"/>
          <w:color w:val="000000" w:themeColor="text1"/>
          <w:kern w:val="0"/>
        </w:rPr>
        <w:t xml:space="preserve">założone </w:t>
      </w:r>
      <w:r w:rsidRPr="00C13869">
        <w:rPr>
          <w:rFonts w:ascii="Arial" w:hAnsi="Arial"/>
          <w:color w:val="000000" w:themeColor="text1"/>
          <w:kern w:val="0"/>
        </w:rPr>
        <w:t xml:space="preserve">lekkie nadciśnienie – ale </w:t>
      </w:r>
      <w:r w:rsidR="00CE57CE" w:rsidRPr="00C13869">
        <w:rPr>
          <w:rFonts w:ascii="Arial" w:hAnsi="Arial"/>
          <w:color w:val="000000" w:themeColor="text1"/>
          <w:kern w:val="0"/>
        </w:rPr>
        <w:t>tak</w:t>
      </w:r>
      <w:r w:rsidRPr="00C13869">
        <w:rPr>
          <w:rFonts w:ascii="Arial" w:hAnsi="Arial"/>
          <w:color w:val="000000" w:themeColor="text1"/>
          <w:kern w:val="0"/>
        </w:rPr>
        <w:t>, by przy otwieraniu drzwi nie powodować przeciągów - temu mają służyć drzwi  otwierane na przycisk, które  winny posiadać automatyczne otwieranie/zamykanie, z możliwością ustawiania czasu operacji (np. zam</w:t>
      </w:r>
      <w:r w:rsidR="002B4A2F" w:rsidRPr="00C13869">
        <w:rPr>
          <w:rFonts w:ascii="Arial" w:hAnsi="Arial"/>
          <w:color w:val="000000" w:themeColor="text1"/>
          <w:kern w:val="0"/>
        </w:rPr>
        <w:t xml:space="preserve">ykanie </w:t>
      </w:r>
      <w:r w:rsidR="002B4A2F" w:rsidRPr="00C13869">
        <w:rPr>
          <w:rFonts w:ascii="Arial" w:hAnsi="Arial"/>
          <w:color w:val="000000" w:themeColor="text1"/>
          <w:kern w:val="0"/>
        </w:rPr>
        <w:tab/>
        <w:t xml:space="preserve">po </w:t>
      </w:r>
      <w:r w:rsidRPr="00C13869">
        <w:rPr>
          <w:rFonts w:ascii="Arial" w:hAnsi="Arial"/>
          <w:color w:val="000000" w:themeColor="text1"/>
          <w:kern w:val="0"/>
        </w:rPr>
        <w:t>15</w:t>
      </w:r>
      <w:r w:rsidR="00D544A7" w:rsidRPr="00C13869">
        <w:rPr>
          <w:rFonts w:ascii="Arial" w:hAnsi="Arial"/>
          <w:color w:val="000000" w:themeColor="text1"/>
          <w:kern w:val="0"/>
        </w:rPr>
        <w:t xml:space="preserve"> </w:t>
      </w:r>
      <w:r w:rsidRPr="00C13869">
        <w:rPr>
          <w:rFonts w:ascii="Arial" w:hAnsi="Arial"/>
          <w:color w:val="000000" w:themeColor="text1"/>
          <w:kern w:val="0"/>
        </w:rPr>
        <w:t>-</w:t>
      </w:r>
      <w:r w:rsidR="00D544A7" w:rsidRPr="00C13869">
        <w:rPr>
          <w:rFonts w:ascii="Arial" w:hAnsi="Arial"/>
          <w:color w:val="000000" w:themeColor="text1"/>
          <w:kern w:val="0"/>
        </w:rPr>
        <w:t xml:space="preserve"> </w:t>
      </w:r>
      <w:r w:rsidRPr="00C13869">
        <w:rPr>
          <w:rFonts w:ascii="Arial" w:hAnsi="Arial"/>
          <w:color w:val="000000" w:themeColor="text1"/>
          <w:kern w:val="0"/>
        </w:rPr>
        <w:t>20 sek</w:t>
      </w:r>
      <w:r w:rsidR="00D544A7" w:rsidRPr="00C13869">
        <w:rPr>
          <w:rFonts w:ascii="Arial" w:hAnsi="Arial"/>
          <w:color w:val="000000" w:themeColor="text1"/>
          <w:kern w:val="0"/>
        </w:rPr>
        <w:t>undach</w:t>
      </w:r>
      <w:r w:rsidRPr="00C13869">
        <w:rPr>
          <w:rFonts w:ascii="Arial" w:hAnsi="Arial"/>
          <w:color w:val="000000" w:themeColor="text1"/>
          <w:kern w:val="0"/>
        </w:rPr>
        <w:t>);</w:t>
      </w:r>
    </w:p>
    <w:p w14:paraId="4A0E4945" w14:textId="77777777" w:rsidR="00804946" w:rsidRPr="00C13869" w:rsidRDefault="00804946" w:rsidP="002E6207">
      <w:pPr>
        <w:widowControl/>
        <w:overflowPunct/>
        <w:spacing w:line="360" w:lineRule="auto"/>
        <w:ind w:left="705"/>
        <w:jc w:val="both"/>
        <w:rPr>
          <w:rFonts w:ascii="Arial" w:hAnsi="Arial"/>
          <w:color w:val="000000" w:themeColor="text1"/>
        </w:rPr>
      </w:pPr>
      <w:r w:rsidRPr="00C13869">
        <w:rPr>
          <w:rFonts w:ascii="Arial" w:hAnsi="Arial"/>
          <w:color w:val="000000" w:themeColor="text1"/>
        </w:rPr>
        <w:t xml:space="preserve">- </w:t>
      </w:r>
      <w:r w:rsidR="00CE57CE" w:rsidRPr="00C13869">
        <w:rPr>
          <w:rFonts w:ascii="Arial" w:hAnsi="Arial"/>
          <w:color w:val="000000" w:themeColor="text1"/>
        </w:rPr>
        <w:t xml:space="preserve">Należy </w:t>
      </w:r>
      <w:r w:rsidRPr="00C13869">
        <w:rPr>
          <w:rFonts w:ascii="Arial" w:hAnsi="Arial"/>
          <w:color w:val="000000" w:themeColor="text1"/>
        </w:rPr>
        <w:t xml:space="preserve">uwzględnić stosowanie </w:t>
      </w:r>
      <w:r w:rsidR="002B4A2F" w:rsidRPr="00C13869">
        <w:rPr>
          <w:rFonts w:ascii="Arial" w:hAnsi="Arial"/>
          <w:color w:val="000000" w:themeColor="text1"/>
        </w:rPr>
        <w:t>żaluzji</w:t>
      </w:r>
      <w:r w:rsidRPr="00C13869">
        <w:rPr>
          <w:rFonts w:ascii="Arial" w:hAnsi="Arial"/>
          <w:color w:val="000000" w:themeColor="text1"/>
        </w:rPr>
        <w:t xml:space="preserve"> przeciwsłonecznych na </w:t>
      </w:r>
      <w:r w:rsidR="00CE57CE" w:rsidRPr="00C13869">
        <w:rPr>
          <w:rFonts w:ascii="Arial" w:hAnsi="Arial"/>
          <w:color w:val="000000" w:themeColor="text1"/>
        </w:rPr>
        <w:t xml:space="preserve">nasłonecznionej </w:t>
      </w:r>
      <w:r w:rsidRPr="00C13869">
        <w:rPr>
          <w:rFonts w:ascii="Arial" w:hAnsi="Arial"/>
          <w:color w:val="000000" w:themeColor="text1"/>
        </w:rPr>
        <w:t>elewacj</w:t>
      </w:r>
      <w:r w:rsidR="00CE57CE" w:rsidRPr="00C13869">
        <w:rPr>
          <w:rFonts w:ascii="Arial" w:hAnsi="Arial"/>
          <w:color w:val="000000" w:themeColor="text1"/>
        </w:rPr>
        <w:t>i południowej</w:t>
      </w:r>
      <w:r w:rsidRPr="00C13869">
        <w:rPr>
          <w:rFonts w:ascii="Arial" w:hAnsi="Arial"/>
          <w:color w:val="000000" w:themeColor="text1"/>
        </w:rPr>
        <w:t xml:space="preserve"> (</w:t>
      </w:r>
      <w:r w:rsidRPr="00CE57CE">
        <w:rPr>
          <w:rFonts w:ascii="Arial" w:hAnsi="Arial"/>
        </w:rPr>
        <w:t>wymagane uzgodnienie rozwiązania ze służbami konserwatorskimi).</w:t>
      </w:r>
    </w:p>
    <w:p w14:paraId="211DB396" w14:textId="77777777" w:rsidR="00804946" w:rsidRPr="00C13869" w:rsidRDefault="00804946" w:rsidP="006D00DC">
      <w:pPr>
        <w:widowControl/>
        <w:overflowPunct/>
        <w:spacing w:line="360" w:lineRule="auto"/>
        <w:ind w:left="705"/>
        <w:jc w:val="both"/>
        <w:rPr>
          <w:rFonts w:ascii="Arial" w:hAnsi="Arial"/>
          <w:color w:val="000000" w:themeColor="text1"/>
        </w:rPr>
      </w:pPr>
    </w:p>
    <w:p w14:paraId="0B7F3AF7" w14:textId="77777777" w:rsidR="00804946" w:rsidRPr="006D00DC" w:rsidRDefault="00514BB8" w:rsidP="00514BB8">
      <w:pPr>
        <w:tabs>
          <w:tab w:val="left" w:pos="709"/>
        </w:tabs>
        <w:spacing w:line="360" w:lineRule="auto"/>
        <w:ind w:left="709"/>
        <w:jc w:val="both"/>
        <w:rPr>
          <w:rFonts w:ascii="Arial" w:hAnsi="Arial"/>
          <w:color w:val="7030A0"/>
        </w:rPr>
      </w:pPr>
      <w:r w:rsidRPr="00C13869">
        <w:rPr>
          <w:rFonts w:ascii="Arial" w:hAnsi="Arial"/>
          <w:color w:val="000000" w:themeColor="text1"/>
        </w:rPr>
        <w:t>O</w:t>
      </w:r>
      <w:r w:rsidR="00CE57CE" w:rsidRPr="00C13869">
        <w:rPr>
          <w:rFonts w:ascii="Arial" w:hAnsi="Arial"/>
          <w:color w:val="000000" w:themeColor="text1"/>
        </w:rPr>
        <w:t>bszar</w:t>
      </w:r>
      <w:r w:rsidRPr="00C13869">
        <w:rPr>
          <w:rFonts w:ascii="Arial" w:hAnsi="Arial"/>
          <w:color w:val="000000" w:themeColor="text1"/>
        </w:rPr>
        <w:t>y</w:t>
      </w:r>
      <w:r w:rsidR="00804946" w:rsidRPr="00C13869">
        <w:rPr>
          <w:rFonts w:ascii="Arial" w:hAnsi="Arial"/>
          <w:color w:val="000000" w:themeColor="text1"/>
        </w:rPr>
        <w:t xml:space="preserve"> </w:t>
      </w:r>
      <w:r w:rsidRPr="00C13869">
        <w:rPr>
          <w:rFonts w:ascii="Arial" w:hAnsi="Arial" w:cs="Arial"/>
          <w:color w:val="000000" w:themeColor="text1"/>
        </w:rPr>
        <w:t xml:space="preserve">resuscytacyjno-zabiegowy, wstępnej intensywnej terapii i terapii natychmiastowej SOR powinny </w:t>
      </w:r>
      <w:r w:rsidR="00804946" w:rsidRPr="00C13869">
        <w:rPr>
          <w:rFonts w:ascii="Arial" w:hAnsi="Arial"/>
          <w:color w:val="000000" w:themeColor="text1"/>
        </w:rPr>
        <w:t xml:space="preserve">posiadać </w:t>
      </w:r>
      <w:r w:rsidR="00804946" w:rsidRPr="00514BB8">
        <w:rPr>
          <w:rFonts w:ascii="Arial" w:hAnsi="Arial"/>
        </w:rPr>
        <w:t xml:space="preserve">system, pod-ciśnień i nad-ciśnień. Jest to związane z zabezpieczeniem </w:t>
      </w:r>
      <w:r w:rsidR="006D00DC" w:rsidRPr="00514BB8">
        <w:rPr>
          <w:rFonts w:ascii="Arial" w:hAnsi="Arial"/>
        </w:rPr>
        <w:t xml:space="preserve">operowanych </w:t>
      </w:r>
      <w:r w:rsidR="00804946" w:rsidRPr="00514BB8">
        <w:rPr>
          <w:rFonts w:ascii="Arial" w:hAnsi="Arial"/>
        </w:rPr>
        <w:t>pacjentów przed zagrożeniem mikrobiologicznym.</w:t>
      </w:r>
      <w:r w:rsidR="006D00DC" w:rsidRPr="00514BB8">
        <w:rPr>
          <w:rFonts w:ascii="Arial" w:hAnsi="Arial"/>
        </w:rPr>
        <w:t xml:space="preserve"> </w:t>
      </w:r>
      <w:r w:rsidR="00804946" w:rsidRPr="00514BB8">
        <w:rPr>
          <w:rFonts w:ascii="Arial" w:hAnsi="Arial"/>
        </w:rPr>
        <w:t>Dodatkowo w salach</w:t>
      </w:r>
      <w:r w:rsidR="00804946" w:rsidRPr="00684A39">
        <w:rPr>
          <w:rFonts w:ascii="Arial" w:hAnsi="Arial"/>
        </w:rPr>
        <w:t xml:space="preserve"> </w:t>
      </w:r>
      <w:r w:rsidR="002B4A2F" w:rsidRPr="00684A39">
        <w:rPr>
          <w:rFonts w:ascii="Arial" w:hAnsi="Arial"/>
        </w:rPr>
        <w:t xml:space="preserve">zabiegowych </w:t>
      </w:r>
      <w:r w:rsidR="00F614D8">
        <w:rPr>
          <w:rFonts w:ascii="Arial" w:hAnsi="Arial"/>
        </w:rPr>
        <w:t xml:space="preserve">                          </w:t>
      </w:r>
      <w:r w:rsidR="00804946" w:rsidRPr="00684A39">
        <w:rPr>
          <w:rFonts w:ascii="Arial" w:hAnsi="Arial"/>
        </w:rPr>
        <w:t xml:space="preserve">i pozostałych </w:t>
      </w:r>
      <w:r w:rsidR="00684A39" w:rsidRPr="00684A39">
        <w:rPr>
          <w:rFonts w:ascii="Arial" w:hAnsi="Arial"/>
        </w:rPr>
        <w:t>pomieszczeniach</w:t>
      </w:r>
      <w:r w:rsidR="00804946" w:rsidRPr="00684A39">
        <w:rPr>
          <w:rFonts w:ascii="Arial" w:hAnsi="Arial"/>
        </w:rPr>
        <w:t xml:space="preserve"> gdzie znajduje się podtlenek azotu, należy stosować wentylację wywiewną</w:t>
      </w:r>
      <w:r w:rsidR="00684A39">
        <w:rPr>
          <w:rFonts w:ascii="Arial" w:hAnsi="Arial"/>
        </w:rPr>
        <w:t>:</w:t>
      </w:r>
      <w:r w:rsidR="00804946" w:rsidRPr="00684A39">
        <w:rPr>
          <w:rFonts w:ascii="Arial" w:hAnsi="Arial"/>
        </w:rPr>
        <w:t xml:space="preserve"> 30% góra </w:t>
      </w:r>
      <w:r w:rsidR="00684A39">
        <w:rPr>
          <w:rFonts w:ascii="Arial" w:hAnsi="Arial"/>
        </w:rPr>
        <w:t xml:space="preserve">i </w:t>
      </w:r>
      <w:r w:rsidR="00804946" w:rsidRPr="00684A39">
        <w:rPr>
          <w:rFonts w:ascii="Arial" w:hAnsi="Arial"/>
        </w:rPr>
        <w:t>70% dół.</w:t>
      </w:r>
    </w:p>
    <w:p w14:paraId="2B05D56C" w14:textId="77777777" w:rsidR="00804946" w:rsidRPr="002B4A2F" w:rsidRDefault="00804946" w:rsidP="002E6207">
      <w:pPr>
        <w:widowControl/>
        <w:overflowPunct/>
        <w:spacing w:line="360" w:lineRule="auto"/>
        <w:ind w:left="705"/>
        <w:rPr>
          <w:rFonts w:ascii="Arial" w:hAnsi="Arial"/>
          <w:color w:val="7030A0"/>
        </w:rPr>
      </w:pPr>
    </w:p>
    <w:p w14:paraId="19D952D9" w14:textId="77777777" w:rsidR="00804946" w:rsidRPr="006D00DC" w:rsidRDefault="00804946" w:rsidP="006D00DC">
      <w:pPr>
        <w:widowControl/>
        <w:overflowPunct/>
        <w:spacing w:line="360" w:lineRule="auto"/>
        <w:ind w:left="705"/>
        <w:jc w:val="both"/>
        <w:rPr>
          <w:rFonts w:ascii="Arial" w:hAnsi="Arial"/>
        </w:rPr>
      </w:pPr>
      <w:r w:rsidRPr="006D00DC">
        <w:rPr>
          <w:rFonts w:ascii="Arial" w:hAnsi="Arial"/>
        </w:rPr>
        <w:t xml:space="preserve">Wszystkie centrale </w:t>
      </w:r>
      <w:r w:rsidR="002B4A2F" w:rsidRPr="006D00DC">
        <w:rPr>
          <w:rFonts w:ascii="Arial" w:hAnsi="Arial"/>
        </w:rPr>
        <w:t xml:space="preserve">klimatyzacyjne </w:t>
      </w:r>
      <w:r w:rsidRPr="006D00DC">
        <w:rPr>
          <w:rFonts w:ascii="Arial" w:hAnsi="Arial"/>
        </w:rPr>
        <w:t>muszą posiadać „pośredni” system odzysku ciepła, filtry odpowiedniej klasy stopniowane, z najwyższym filtrem HEPA.</w:t>
      </w:r>
    </w:p>
    <w:p w14:paraId="414C14AA" w14:textId="77777777" w:rsidR="00804946" w:rsidRPr="006D00DC" w:rsidRDefault="00804946" w:rsidP="006D00DC">
      <w:pPr>
        <w:widowControl/>
        <w:overflowPunct/>
        <w:spacing w:line="360" w:lineRule="auto"/>
        <w:ind w:left="705"/>
        <w:jc w:val="both"/>
        <w:rPr>
          <w:rFonts w:ascii="Arial" w:hAnsi="Arial"/>
        </w:rPr>
      </w:pPr>
      <w:r w:rsidRPr="006D00DC">
        <w:rPr>
          <w:rFonts w:ascii="Arial" w:hAnsi="Arial"/>
        </w:rPr>
        <w:t xml:space="preserve">Przepływ powietrza na </w:t>
      </w:r>
      <w:r w:rsidR="006D00DC" w:rsidRPr="006D00DC">
        <w:rPr>
          <w:rFonts w:ascii="Arial" w:hAnsi="Arial"/>
        </w:rPr>
        <w:t>s</w:t>
      </w:r>
      <w:r w:rsidRPr="006D00DC">
        <w:rPr>
          <w:rFonts w:ascii="Arial" w:hAnsi="Arial"/>
        </w:rPr>
        <w:t>al</w:t>
      </w:r>
      <w:r w:rsidR="006D00DC" w:rsidRPr="006D00DC">
        <w:rPr>
          <w:rFonts w:ascii="Arial" w:hAnsi="Arial"/>
        </w:rPr>
        <w:t>ach</w:t>
      </w:r>
      <w:r w:rsidRPr="006D00DC">
        <w:rPr>
          <w:rFonts w:ascii="Arial" w:hAnsi="Arial"/>
        </w:rPr>
        <w:t xml:space="preserve"> </w:t>
      </w:r>
      <w:r w:rsidR="002B4A2F" w:rsidRPr="006D00DC">
        <w:rPr>
          <w:rFonts w:ascii="Arial" w:hAnsi="Arial"/>
        </w:rPr>
        <w:t>zabiegow</w:t>
      </w:r>
      <w:r w:rsidR="006D00DC" w:rsidRPr="006D00DC">
        <w:rPr>
          <w:rFonts w:ascii="Arial" w:hAnsi="Arial"/>
        </w:rPr>
        <w:t>ych</w:t>
      </w:r>
      <w:r w:rsidR="002B4A2F" w:rsidRPr="006D00DC">
        <w:rPr>
          <w:rFonts w:ascii="Arial" w:hAnsi="Arial"/>
        </w:rPr>
        <w:t xml:space="preserve"> </w:t>
      </w:r>
      <w:r w:rsidRPr="006D00DC">
        <w:rPr>
          <w:rFonts w:ascii="Arial" w:hAnsi="Arial"/>
        </w:rPr>
        <w:t xml:space="preserve">musi odbywać się </w:t>
      </w:r>
      <w:r w:rsidR="002B4A2F" w:rsidRPr="006D00DC">
        <w:rPr>
          <w:rFonts w:ascii="Arial" w:hAnsi="Arial"/>
        </w:rPr>
        <w:t>w sposób laminarny „</w:t>
      </w:r>
      <w:r w:rsidRPr="006D00DC">
        <w:rPr>
          <w:rFonts w:ascii="Arial" w:hAnsi="Arial"/>
        </w:rPr>
        <w:t>od głowy do nóg pacjenta</w:t>
      </w:r>
      <w:r w:rsidR="002B4A2F" w:rsidRPr="006D00DC">
        <w:rPr>
          <w:rFonts w:ascii="Arial" w:hAnsi="Arial"/>
        </w:rPr>
        <w:t>”</w:t>
      </w:r>
      <w:r w:rsidRPr="006D00DC">
        <w:rPr>
          <w:rFonts w:ascii="Arial" w:hAnsi="Arial"/>
        </w:rPr>
        <w:t>.</w:t>
      </w:r>
    </w:p>
    <w:p w14:paraId="1EC1A2B0" w14:textId="77777777" w:rsidR="00804946" w:rsidRDefault="00804946" w:rsidP="002E6207">
      <w:pPr>
        <w:widowControl/>
        <w:overflowPunct/>
        <w:spacing w:line="360" w:lineRule="auto"/>
        <w:ind w:left="705"/>
        <w:rPr>
          <w:rFonts w:ascii="Arial" w:hAnsi="Arial"/>
          <w:color w:val="00B0F0"/>
        </w:rPr>
      </w:pPr>
    </w:p>
    <w:p w14:paraId="058B071E" w14:textId="77777777" w:rsidR="00804946" w:rsidRPr="00C13869" w:rsidRDefault="002B4A2F" w:rsidP="006D00DC">
      <w:pPr>
        <w:widowControl/>
        <w:overflowPunct/>
        <w:spacing w:line="360" w:lineRule="auto"/>
        <w:ind w:left="705"/>
        <w:jc w:val="both"/>
        <w:rPr>
          <w:rFonts w:ascii="Arial" w:hAnsi="Arial"/>
          <w:color w:val="000000" w:themeColor="text1"/>
        </w:rPr>
      </w:pPr>
      <w:r w:rsidRPr="006D00DC">
        <w:rPr>
          <w:rFonts w:ascii="Arial" w:hAnsi="Arial"/>
        </w:rPr>
        <w:t>W ramach projektu</w:t>
      </w:r>
      <w:r w:rsidR="00FB728E" w:rsidRPr="006D00DC">
        <w:rPr>
          <w:rFonts w:ascii="Arial" w:hAnsi="Arial"/>
        </w:rPr>
        <w:t xml:space="preserve"> technicznego </w:t>
      </w:r>
      <w:r w:rsidR="00804946" w:rsidRPr="006D00DC">
        <w:rPr>
          <w:rFonts w:ascii="Arial" w:hAnsi="Arial"/>
        </w:rPr>
        <w:t>należy opracować „projekt technologiczny” dla systemu klimatyzacji</w:t>
      </w:r>
      <w:r w:rsidR="006D00DC" w:rsidRPr="006D00DC">
        <w:rPr>
          <w:rFonts w:ascii="Arial" w:hAnsi="Arial"/>
        </w:rPr>
        <w:t xml:space="preserve"> </w:t>
      </w:r>
      <w:r w:rsidR="00804946" w:rsidRPr="006D00DC">
        <w:rPr>
          <w:rFonts w:ascii="Arial" w:hAnsi="Arial"/>
        </w:rPr>
        <w:t>/</w:t>
      </w:r>
      <w:r w:rsidR="006D00DC" w:rsidRPr="006D00DC">
        <w:rPr>
          <w:rFonts w:ascii="Arial" w:hAnsi="Arial"/>
        </w:rPr>
        <w:t xml:space="preserve"> </w:t>
      </w:r>
      <w:r w:rsidR="00804946" w:rsidRPr="006D00DC">
        <w:rPr>
          <w:rFonts w:ascii="Arial" w:hAnsi="Arial"/>
        </w:rPr>
        <w:t>wentylacji</w:t>
      </w:r>
      <w:r w:rsidR="00FB728E" w:rsidRPr="006D00DC">
        <w:rPr>
          <w:rFonts w:ascii="Arial" w:hAnsi="Arial"/>
        </w:rPr>
        <w:t xml:space="preserve">, w tym dla </w:t>
      </w:r>
      <w:r w:rsidR="006D00DC" w:rsidRPr="006D00DC">
        <w:rPr>
          <w:rFonts w:ascii="Arial" w:hAnsi="Arial"/>
        </w:rPr>
        <w:t xml:space="preserve">sal zabiegowych </w:t>
      </w:r>
      <w:r w:rsidR="006D00DC">
        <w:rPr>
          <w:rFonts w:ascii="Arial" w:hAnsi="Arial"/>
        </w:rPr>
        <w:t xml:space="preserve">                                 </w:t>
      </w:r>
      <w:r w:rsidR="006D00DC" w:rsidRPr="006D00DC">
        <w:rPr>
          <w:rFonts w:ascii="Arial" w:hAnsi="Arial"/>
        </w:rPr>
        <w:t xml:space="preserve">i </w:t>
      </w:r>
      <w:r w:rsidR="00FB728E" w:rsidRPr="006D00DC">
        <w:rPr>
          <w:rFonts w:ascii="Arial" w:hAnsi="Arial"/>
        </w:rPr>
        <w:t>intensywnego nadzoru.</w:t>
      </w:r>
    </w:p>
    <w:p w14:paraId="419CC0D2" w14:textId="77777777" w:rsidR="00986840" w:rsidRPr="00C13869" w:rsidRDefault="00986840" w:rsidP="002E6207">
      <w:pPr>
        <w:widowControl/>
        <w:overflowPunct/>
        <w:spacing w:line="360" w:lineRule="auto"/>
        <w:ind w:left="705"/>
        <w:rPr>
          <w:rFonts w:ascii="Arial" w:hAnsi="Arial"/>
          <w:color w:val="000000" w:themeColor="text1"/>
        </w:rPr>
      </w:pPr>
    </w:p>
    <w:p w14:paraId="359E1799" w14:textId="77777777" w:rsidR="00986840" w:rsidRPr="00C13869" w:rsidRDefault="00986840" w:rsidP="002E6207">
      <w:pPr>
        <w:widowControl/>
        <w:overflowPunct/>
        <w:spacing w:line="360" w:lineRule="auto"/>
        <w:ind w:left="705"/>
        <w:jc w:val="both"/>
        <w:rPr>
          <w:rFonts w:ascii="Arial" w:hAnsi="Arial"/>
          <w:color w:val="000000" w:themeColor="text1"/>
        </w:rPr>
      </w:pPr>
      <w:r w:rsidRPr="00C13869">
        <w:rPr>
          <w:rFonts w:ascii="Arial" w:hAnsi="Arial"/>
          <w:color w:val="000000" w:themeColor="text1"/>
        </w:rPr>
        <w:lastRenderedPageBreak/>
        <w:t>Zwraca sie uwagę, że wymogi konserwatorskie wykluczają umieszczenie urządzeń wentylacyjnych i klimatyzacyjnych na zewnątrz kubatur Budynku SOR i Przewiązki.</w:t>
      </w:r>
    </w:p>
    <w:p w14:paraId="0CFC2439" w14:textId="77777777" w:rsidR="00804946" w:rsidRPr="00986840" w:rsidRDefault="00804946" w:rsidP="002E6207">
      <w:pPr>
        <w:spacing w:line="360" w:lineRule="auto"/>
        <w:jc w:val="both"/>
        <w:rPr>
          <w:rFonts w:ascii="Arial" w:hAnsi="Arial"/>
          <w:color w:val="0070C0"/>
        </w:rPr>
      </w:pPr>
    </w:p>
    <w:p w14:paraId="400657CD" w14:textId="77777777" w:rsidR="000C626A" w:rsidRPr="000241DA" w:rsidRDefault="0092187B" w:rsidP="00EA2E68">
      <w:pPr>
        <w:tabs>
          <w:tab w:val="left" w:pos="709"/>
        </w:tabs>
        <w:spacing w:line="100" w:lineRule="atLeast"/>
        <w:jc w:val="both"/>
        <w:rPr>
          <w:rFonts w:ascii="Arial" w:hAnsi="Arial" w:cs="Arial"/>
        </w:rPr>
      </w:pPr>
      <w:r w:rsidRPr="000241DA">
        <w:rPr>
          <w:rFonts w:ascii="Arial" w:hAnsi="Arial" w:cs="Arial"/>
        </w:rPr>
        <w:tab/>
      </w:r>
      <w:r w:rsidR="000C626A" w:rsidRPr="000241DA">
        <w:rPr>
          <w:rFonts w:ascii="Arial" w:hAnsi="Arial" w:cs="Arial"/>
        </w:rPr>
        <w:t>3.7.3</w:t>
      </w:r>
      <w:r w:rsidR="000C626A" w:rsidRPr="000241DA">
        <w:rPr>
          <w:rFonts w:ascii="Arial" w:hAnsi="Arial" w:cs="Arial"/>
        </w:rPr>
        <w:tab/>
        <w:t xml:space="preserve">Wymagania dotyczące instalacji </w:t>
      </w:r>
      <w:proofErr w:type="spellStart"/>
      <w:r w:rsidR="000C626A" w:rsidRPr="000241DA">
        <w:rPr>
          <w:rFonts w:ascii="Arial" w:hAnsi="Arial" w:cs="Arial"/>
        </w:rPr>
        <w:t>wod</w:t>
      </w:r>
      <w:proofErr w:type="spellEnd"/>
      <w:r w:rsidR="000C626A" w:rsidRPr="000241DA">
        <w:rPr>
          <w:rFonts w:ascii="Arial" w:hAnsi="Arial" w:cs="Arial"/>
        </w:rPr>
        <w:t>-kan</w:t>
      </w:r>
      <w:r w:rsidR="00B91B3E">
        <w:rPr>
          <w:rFonts w:ascii="Arial" w:hAnsi="Arial" w:cs="Arial"/>
        </w:rPr>
        <w:t>.</w:t>
      </w:r>
    </w:p>
    <w:p w14:paraId="4E633D0C" w14:textId="77777777" w:rsidR="000C626A" w:rsidRPr="000241DA" w:rsidRDefault="000C626A" w:rsidP="00EA2E68">
      <w:pPr>
        <w:tabs>
          <w:tab w:val="left" w:pos="709"/>
        </w:tabs>
        <w:spacing w:line="100" w:lineRule="atLeast"/>
        <w:jc w:val="both"/>
        <w:rPr>
          <w:rFonts w:ascii="Arial" w:hAnsi="Arial" w:cs="Arial"/>
        </w:rPr>
      </w:pPr>
    </w:p>
    <w:p w14:paraId="5029CC93" w14:textId="77777777" w:rsidR="001F0AC9" w:rsidRPr="00FB728E" w:rsidRDefault="001F0AC9" w:rsidP="001F0AC9">
      <w:pPr>
        <w:tabs>
          <w:tab w:val="left" w:pos="709"/>
        </w:tabs>
        <w:spacing w:line="360" w:lineRule="auto"/>
        <w:jc w:val="both"/>
        <w:rPr>
          <w:rFonts w:ascii="Arial" w:hAnsi="Arial" w:cs="Arial"/>
          <w:u w:val="single"/>
        </w:rPr>
      </w:pPr>
      <w:r w:rsidRPr="000241DA">
        <w:rPr>
          <w:rFonts w:ascii="Arial" w:hAnsi="Arial" w:cs="Arial"/>
        </w:rPr>
        <w:tab/>
      </w:r>
      <w:r w:rsidRPr="00FB728E">
        <w:rPr>
          <w:rFonts w:ascii="Arial" w:hAnsi="Arial" w:cs="Arial"/>
          <w:u w:val="single"/>
        </w:rPr>
        <w:t>Woda zimna</w:t>
      </w:r>
      <w:r w:rsidRPr="00FB728E">
        <w:rPr>
          <w:rFonts w:ascii="Arial" w:hAnsi="Arial" w:cs="Arial"/>
          <w:u w:val="single"/>
        </w:rPr>
        <w:tab/>
      </w:r>
    </w:p>
    <w:p w14:paraId="6E9A0DB9" w14:textId="77777777" w:rsidR="001F0AC9" w:rsidRPr="000241DA" w:rsidRDefault="001F0AC9" w:rsidP="001F0AC9">
      <w:pPr>
        <w:tabs>
          <w:tab w:val="left" w:pos="709"/>
        </w:tabs>
        <w:spacing w:line="360" w:lineRule="auto"/>
        <w:jc w:val="both"/>
        <w:rPr>
          <w:rFonts w:ascii="Arial" w:hAnsi="Arial" w:cs="Arial"/>
        </w:rPr>
      </w:pPr>
      <w:r w:rsidRPr="000241DA">
        <w:rPr>
          <w:rFonts w:ascii="Arial" w:hAnsi="Arial" w:cs="Arial"/>
        </w:rPr>
        <w:tab/>
        <w:t xml:space="preserve">Projekt powinien uwzględniać, że Budynek SOR zasilany będzie w wodę </w:t>
      </w:r>
      <w:r w:rsidR="00B91B3E">
        <w:rPr>
          <w:rFonts w:ascii="Arial" w:hAnsi="Arial" w:cs="Arial"/>
        </w:rPr>
        <w:tab/>
      </w:r>
      <w:r w:rsidRPr="000241DA">
        <w:rPr>
          <w:rFonts w:ascii="Arial" w:hAnsi="Arial" w:cs="Arial"/>
        </w:rPr>
        <w:t xml:space="preserve">zimną dla celów gospodarczych i przeciwpożarowych </w:t>
      </w:r>
      <w:r w:rsidR="00B91B3E">
        <w:rPr>
          <w:rFonts w:ascii="Arial" w:hAnsi="Arial" w:cs="Arial"/>
        </w:rPr>
        <w:t xml:space="preserve">- </w:t>
      </w:r>
      <w:r w:rsidRPr="000241DA">
        <w:rPr>
          <w:rFonts w:ascii="Arial" w:hAnsi="Arial" w:cs="Arial"/>
        </w:rPr>
        <w:t xml:space="preserve">w odpowiedniej ilości, </w:t>
      </w:r>
      <w:r w:rsidR="00B91B3E">
        <w:rPr>
          <w:rFonts w:ascii="Arial" w:hAnsi="Arial" w:cs="Arial"/>
        </w:rPr>
        <w:tab/>
      </w:r>
      <w:r w:rsidRPr="000241DA">
        <w:rPr>
          <w:rFonts w:ascii="Arial" w:hAnsi="Arial" w:cs="Arial"/>
        </w:rPr>
        <w:t xml:space="preserve">jakości i parametrach </w:t>
      </w:r>
      <w:r w:rsidR="00B91B3E">
        <w:rPr>
          <w:rFonts w:ascii="Arial" w:hAnsi="Arial" w:cs="Arial"/>
        </w:rPr>
        <w:t xml:space="preserve">- </w:t>
      </w:r>
      <w:r w:rsidRPr="000241DA">
        <w:rPr>
          <w:rFonts w:ascii="Arial" w:hAnsi="Arial" w:cs="Arial"/>
        </w:rPr>
        <w:t>z istniejącego własnego ujęcia</w:t>
      </w:r>
      <w:r w:rsidR="00B91B3E">
        <w:rPr>
          <w:rFonts w:ascii="Arial" w:hAnsi="Arial" w:cs="Arial"/>
        </w:rPr>
        <w:t xml:space="preserve"> </w:t>
      </w:r>
      <w:r w:rsidRPr="000241DA">
        <w:rPr>
          <w:rFonts w:ascii="Arial" w:hAnsi="Arial" w:cs="Arial"/>
        </w:rPr>
        <w:t xml:space="preserve">zlokalizowanego </w:t>
      </w:r>
      <w:r w:rsidR="00B91B3E">
        <w:rPr>
          <w:rFonts w:ascii="Arial" w:hAnsi="Arial" w:cs="Arial"/>
        </w:rPr>
        <w:t xml:space="preserve">                   </w:t>
      </w:r>
      <w:r w:rsidR="00B91B3E">
        <w:rPr>
          <w:rFonts w:ascii="Arial" w:hAnsi="Arial" w:cs="Arial"/>
        </w:rPr>
        <w:tab/>
      </w:r>
      <w:r w:rsidRPr="000241DA">
        <w:rPr>
          <w:rFonts w:ascii="Arial" w:hAnsi="Arial" w:cs="Arial"/>
        </w:rPr>
        <w:t>w południowo-wschodniej części terenu Szpitala</w:t>
      </w:r>
      <w:r w:rsidR="00B91B3E">
        <w:rPr>
          <w:rFonts w:ascii="Arial" w:hAnsi="Arial" w:cs="Arial"/>
        </w:rPr>
        <w:t xml:space="preserve"> (</w:t>
      </w:r>
      <w:r w:rsidRPr="000241DA">
        <w:rPr>
          <w:rFonts w:ascii="Arial" w:hAnsi="Arial" w:cs="Arial"/>
        </w:rPr>
        <w:t xml:space="preserve">z uwzględnieniem przyłącza </w:t>
      </w:r>
      <w:r w:rsidRPr="000241DA">
        <w:rPr>
          <w:rFonts w:ascii="Arial" w:hAnsi="Arial" w:cs="Arial"/>
        </w:rPr>
        <w:tab/>
        <w:t>awaryjnego</w:t>
      </w:r>
      <w:r w:rsidR="00B91B3E">
        <w:rPr>
          <w:rFonts w:ascii="Arial" w:hAnsi="Arial" w:cs="Arial"/>
        </w:rPr>
        <w:t>)</w:t>
      </w:r>
      <w:r w:rsidRPr="000241DA">
        <w:rPr>
          <w:rFonts w:ascii="Arial" w:hAnsi="Arial" w:cs="Arial"/>
        </w:rPr>
        <w:t>.</w:t>
      </w:r>
    </w:p>
    <w:p w14:paraId="270D68BF" w14:textId="77777777" w:rsidR="001F0AC9" w:rsidRPr="00C13869" w:rsidRDefault="001F0AC9" w:rsidP="001F0AC9">
      <w:pPr>
        <w:tabs>
          <w:tab w:val="left" w:pos="709"/>
        </w:tabs>
        <w:spacing w:line="360" w:lineRule="auto"/>
        <w:jc w:val="both"/>
        <w:rPr>
          <w:rFonts w:ascii="Arial" w:hAnsi="Arial" w:cs="Arial"/>
          <w:color w:val="000000" w:themeColor="text1"/>
        </w:rPr>
      </w:pPr>
      <w:r w:rsidRPr="000241DA">
        <w:rPr>
          <w:rFonts w:ascii="Arial" w:hAnsi="Arial" w:cs="Arial"/>
        </w:rPr>
        <w:tab/>
        <w:t xml:space="preserve">Woda dla </w:t>
      </w:r>
      <w:r w:rsidRPr="00C13869">
        <w:rPr>
          <w:rFonts w:ascii="Arial" w:hAnsi="Arial" w:cs="Arial"/>
          <w:color w:val="000000" w:themeColor="text1"/>
        </w:rPr>
        <w:t xml:space="preserve">nowych </w:t>
      </w:r>
      <w:r w:rsidR="00B91B3E" w:rsidRPr="00C13869">
        <w:rPr>
          <w:rFonts w:ascii="Arial" w:hAnsi="Arial" w:cs="Arial"/>
          <w:color w:val="000000" w:themeColor="text1"/>
        </w:rPr>
        <w:t>funkcji</w:t>
      </w:r>
      <w:r w:rsidRPr="00C13869">
        <w:rPr>
          <w:rFonts w:ascii="Arial" w:hAnsi="Arial" w:cs="Arial"/>
          <w:color w:val="000000" w:themeColor="text1"/>
        </w:rPr>
        <w:t xml:space="preserve"> zlokalizowanych na połączeniu Budynków F i </w:t>
      </w:r>
      <w:r w:rsidRPr="00C13869">
        <w:rPr>
          <w:rFonts w:ascii="Arial" w:hAnsi="Arial" w:cs="Arial"/>
          <w:color w:val="000000" w:themeColor="text1"/>
        </w:rPr>
        <w:tab/>
        <w:t xml:space="preserve">F1 </w:t>
      </w:r>
      <w:r w:rsidR="00B91B3E" w:rsidRPr="00C13869">
        <w:rPr>
          <w:rFonts w:ascii="Arial" w:hAnsi="Arial" w:cs="Arial"/>
          <w:color w:val="000000" w:themeColor="text1"/>
        </w:rPr>
        <w:tab/>
        <w:t xml:space="preserve">i </w:t>
      </w:r>
      <w:r w:rsidRPr="00C13869">
        <w:rPr>
          <w:rFonts w:ascii="Arial" w:hAnsi="Arial" w:cs="Arial"/>
          <w:color w:val="000000" w:themeColor="text1"/>
        </w:rPr>
        <w:t>Przewiąz</w:t>
      </w:r>
      <w:r w:rsidR="00B91B3E" w:rsidRPr="00C13869">
        <w:rPr>
          <w:rFonts w:ascii="Arial" w:hAnsi="Arial" w:cs="Arial"/>
          <w:color w:val="000000" w:themeColor="text1"/>
        </w:rPr>
        <w:t>ki</w:t>
      </w:r>
      <w:r w:rsidRPr="00C13869">
        <w:rPr>
          <w:rFonts w:ascii="Arial" w:hAnsi="Arial" w:cs="Arial"/>
          <w:color w:val="000000" w:themeColor="text1"/>
        </w:rPr>
        <w:t xml:space="preserve"> będzie zasilana z instalacji istniejącej w tych budynkach.</w:t>
      </w:r>
    </w:p>
    <w:p w14:paraId="487828A6" w14:textId="77777777" w:rsidR="001F0AC9" w:rsidRPr="00C13869" w:rsidRDefault="001F0AC9" w:rsidP="001F0AC9">
      <w:pPr>
        <w:tabs>
          <w:tab w:val="left" w:pos="709"/>
        </w:tabs>
        <w:spacing w:line="360" w:lineRule="auto"/>
        <w:jc w:val="both"/>
        <w:rPr>
          <w:rFonts w:ascii="Arial" w:hAnsi="Arial" w:cs="Arial"/>
          <w:color w:val="000000" w:themeColor="text1"/>
        </w:rPr>
      </w:pPr>
    </w:p>
    <w:p w14:paraId="44BC4A29" w14:textId="77777777" w:rsidR="001F0AC9" w:rsidRPr="00C13869" w:rsidRDefault="001F0AC9" w:rsidP="001F0AC9">
      <w:pPr>
        <w:tabs>
          <w:tab w:val="left" w:pos="709"/>
        </w:tabs>
        <w:spacing w:line="360" w:lineRule="auto"/>
        <w:jc w:val="both"/>
        <w:rPr>
          <w:rFonts w:ascii="Arial" w:hAnsi="Arial" w:cs="Arial"/>
          <w:color w:val="000000" w:themeColor="text1"/>
          <w:u w:val="single"/>
        </w:rPr>
      </w:pPr>
      <w:r w:rsidRPr="00C13869">
        <w:rPr>
          <w:rFonts w:ascii="Arial" w:hAnsi="Arial" w:cs="Arial"/>
          <w:color w:val="000000" w:themeColor="text1"/>
        </w:rPr>
        <w:tab/>
      </w:r>
      <w:r w:rsidRPr="00C13869">
        <w:rPr>
          <w:rFonts w:ascii="Arial" w:hAnsi="Arial" w:cs="Arial"/>
          <w:color w:val="000000" w:themeColor="text1"/>
          <w:u w:val="single"/>
        </w:rPr>
        <w:t xml:space="preserve">Sieć kanalizacji sanitarnej </w:t>
      </w:r>
    </w:p>
    <w:p w14:paraId="0675E947" w14:textId="77777777" w:rsidR="001F0AC9" w:rsidRPr="00C13869" w:rsidRDefault="001F0AC9" w:rsidP="001F0AC9">
      <w:pPr>
        <w:tabs>
          <w:tab w:val="left" w:pos="709"/>
        </w:tabs>
        <w:spacing w:line="360" w:lineRule="auto"/>
        <w:jc w:val="both"/>
        <w:rPr>
          <w:rFonts w:ascii="Arial" w:hAnsi="Arial" w:cs="Arial"/>
          <w:color w:val="000000" w:themeColor="text1"/>
        </w:rPr>
      </w:pPr>
      <w:r w:rsidRPr="00C13869">
        <w:rPr>
          <w:rFonts w:ascii="Arial" w:hAnsi="Arial" w:cs="Arial"/>
          <w:color w:val="000000" w:themeColor="text1"/>
        </w:rPr>
        <w:tab/>
        <w:t xml:space="preserve">Projekt powinien uwzględniać, że kanalizacja sanitarna z Budynku SOR </w:t>
      </w:r>
      <w:r w:rsidR="00B91B3E" w:rsidRPr="00C13869">
        <w:rPr>
          <w:rFonts w:ascii="Arial" w:hAnsi="Arial" w:cs="Arial"/>
          <w:color w:val="000000" w:themeColor="text1"/>
        </w:rPr>
        <w:tab/>
      </w:r>
      <w:r w:rsidRPr="00C13869">
        <w:rPr>
          <w:rFonts w:ascii="Arial" w:hAnsi="Arial" w:cs="Arial"/>
          <w:color w:val="000000" w:themeColor="text1"/>
        </w:rPr>
        <w:t xml:space="preserve">będzie przyłączona do istniejącej sieci kanalizacji, do studzienki </w:t>
      </w:r>
      <w:r w:rsidR="00B91B3E" w:rsidRPr="00C13869">
        <w:rPr>
          <w:rFonts w:ascii="Arial" w:hAnsi="Arial" w:cs="Arial"/>
          <w:color w:val="000000" w:themeColor="text1"/>
        </w:rPr>
        <w:tab/>
      </w:r>
      <w:r w:rsidRPr="00C13869">
        <w:rPr>
          <w:rFonts w:ascii="Arial" w:hAnsi="Arial" w:cs="Arial"/>
          <w:color w:val="000000" w:themeColor="text1"/>
        </w:rPr>
        <w:t xml:space="preserve">zlokalizowanej </w:t>
      </w:r>
      <w:r w:rsidR="00B91B3E" w:rsidRPr="00C13869">
        <w:rPr>
          <w:rFonts w:ascii="Arial" w:hAnsi="Arial" w:cs="Arial"/>
          <w:color w:val="000000" w:themeColor="text1"/>
        </w:rPr>
        <w:t>w</w:t>
      </w:r>
      <w:r w:rsidRPr="00C13869">
        <w:rPr>
          <w:rFonts w:ascii="Arial" w:hAnsi="Arial" w:cs="Arial"/>
          <w:color w:val="000000" w:themeColor="text1"/>
        </w:rPr>
        <w:t xml:space="preserve"> południowej części terenu Szpitala.</w:t>
      </w:r>
    </w:p>
    <w:p w14:paraId="74830F39" w14:textId="77777777" w:rsidR="001F0AC9" w:rsidRPr="000241DA" w:rsidRDefault="001F0AC9" w:rsidP="001F0AC9">
      <w:pPr>
        <w:tabs>
          <w:tab w:val="left" w:pos="709"/>
        </w:tabs>
        <w:spacing w:line="360" w:lineRule="auto"/>
        <w:jc w:val="both"/>
        <w:rPr>
          <w:rFonts w:ascii="Arial" w:hAnsi="Arial" w:cs="Arial"/>
        </w:rPr>
      </w:pPr>
      <w:r w:rsidRPr="00C13869">
        <w:rPr>
          <w:rFonts w:ascii="Arial" w:hAnsi="Arial" w:cs="Arial"/>
          <w:color w:val="000000" w:themeColor="text1"/>
        </w:rPr>
        <w:tab/>
        <w:t xml:space="preserve">Kanalizacja z </w:t>
      </w:r>
      <w:r w:rsidR="00B91B3E" w:rsidRPr="00C13869">
        <w:rPr>
          <w:rFonts w:ascii="Arial" w:hAnsi="Arial" w:cs="Arial"/>
          <w:color w:val="000000" w:themeColor="text1"/>
        </w:rPr>
        <w:t xml:space="preserve">nowych funkcji </w:t>
      </w:r>
      <w:r w:rsidRPr="00C13869">
        <w:rPr>
          <w:rFonts w:ascii="Arial" w:hAnsi="Arial" w:cs="Arial"/>
          <w:color w:val="000000" w:themeColor="text1"/>
        </w:rPr>
        <w:t xml:space="preserve">zlokalizowanych </w:t>
      </w:r>
      <w:r w:rsidRPr="000241DA">
        <w:rPr>
          <w:rFonts w:ascii="Arial" w:hAnsi="Arial" w:cs="Arial"/>
        </w:rPr>
        <w:t xml:space="preserve">na połączeniu Budynków F </w:t>
      </w:r>
      <w:r w:rsidRPr="000241DA">
        <w:rPr>
          <w:rFonts w:ascii="Arial" w:hAnsi="Arial" w:cs="Arial"/>
        </w:rPr>
        <w:tab/>
        <w:t xml:space="preserve">i F1 </w:t>
      </w:r>
      <w:r w:rsidR="00B91B3E">
        <w:rPr>
          <w:rFonts w:ascii="Arial" w:hAnsi="Arial" w:cs="Arial"/>
        </w:rPr>
        <w:t>i</w:t>
      </w:r>
      <w:r w:rsidRPr="000241DA">
        <w:rPr>
          <w:rFonts w:ascii="Arial" w:hAnsi="Arial" w:cs="Arial"/>
        </w:rPr>
        <w:t xml:space="preserve"> Przewiąz</w:t>
      </w:r>
      <w:r w:rsidR="00B91B3E">
        <w:rPr>
          <w:rFonts w:ascii="Arial" w:hAnsi="Arial" w:cs="Arial"/>
        </w:rPr>
        <w:t>ki</w:t>
      </w:r>
      <w:r w:rsidRPr="000241DA">
        <w:rPr>
          <w:rFonts w:ascii="Arial" w:hAnsi="Arial" w:cs="Arial"/>
        </w:rPr>
        <w:t xml:space="preserve"> będzie przyłączona do sieci kanalizacji Budynków F i F1.</w:t>
      </w:r>
    </w:p>
    <w:p w14:paraId="62EBF404" w14:textId="77777777" w:rsidR="001F0AC9" w:rsidRPr="000241DA" w:rsidRDefault="001F0AC9" w:rsidP="001F0AC9">
      <w:pPr>
        <w:tabs>
          <w:tab w:val="left" w:pos="709"/>
        </w:tabs>
        <w:spacing w:line="360" w:lineRule="auto"/>
        <w:jc w:val="both"/>
        <w:rPr>
          <w:rFonts w:ascii="Arial" w:hAnsi="Arial" w:cs="Arial"/>
        </w:rPr>
      </w:pPr>
    </w:p>
    <w:p w14:paraId="10FD3677" w14:textId="77777777" w:rsidR="001F0AC9" w:rsidRPr="00FB728E" w:rsidRDefault="001F0AC9" w:rsidP="001F0AC9">
      <w:pPr>
        <w:tabs>
          <w:tab w:val="left" w:pos="709"/>
        </w:tabs>
        <w:spacing w:line="360" w:lineRule="auto"/>
        <w:jc w:val="both"/>
        <w:rPr>
          <w:rFonts w:ascii="Arial" w:hAnsi="Arial" w:cs="Arial"/>
          <w:u w:val="single"/>
        </w:rPr>
      </w:pPr>
      <w:r w:rsidRPr="000241DA">
        <w:rPr>
          <w:rFonts w:ascii="Arial" w:hAnsi="Arial" w:cs="Arial"/>
        </w:rPr>
        <w:tab/>
      </w:r>
      <w:r w:rsidRPr="00FB728E">
        <w:rPr>
          <w:rFonts w:ascii="Arial" w:hAnsi="Arial" w:cs="Arial"/>
          <w:u w:val="single"/>
        </w:rPr>
        <w:t>Kanalizacja deszczowa</w:t>
      </w:r>
    </w:p>
    <w:p w14:paraId="5D1F341E" w14:textId="77777777" w:rsidR="001F0AC9" w:rsidRPr="00C13869" w:rsidRDefault="001F0AC9" w:rsidP="001F0AC9">
      <w:pPr>
        <w:tabs>
          <w:tab w:val="left" w:pos="709"/>
        </w:tabs>
        <w:spacing w:line="360" w:lineRule="auto"/>
        <w:jc w:val="both"/>
        <w:rPr>
          <w:rFonts w:ascii="Arial" w:hAnsi="Arial" w:cs="Arial"/>
          <w:color w:val="000000" w:themeColor="text1"/>
        </w:rPr>
      </w:pPr>
      <w:r w:rsidRPr="000241DA">
        <w:rPr>
          <w:rFonts w:ascii="Arial" w:hAnsi="Arial" w:cs="Arial"/>
        </w:rPr>
        <w:tab/>
        <w:t xml:space="preserve">Projekt powinien uwzględniać, że kanalizacja deszczowa odprowadzająca </w:t>
      </w:r>
      <w:r w:rsidR="009C3D68">
        <w:rPr>
          <w:rFonts w:ascii="Arial" w:hAnsi="Arial" w:cs="Arial"/>
        </w:rPr>
        <w:tab/>
        <w:t>wody</w:t>
      </w:r>
      <w:r w:rsidRPr="000241DA">
        <w:rPr>
          <w:rFonts w:ascii="Arial" w:hAnsi="Arial" w:cs="Arial"/>
        </w:rPr>
        <w:t xml:space="preserve"> </w:t>
      </w:r>
      <w:r w:rsidR="009C3D68">
        <w:rPr>
          <w:rFonts w:ascii="Arial" w:hAnsi="Arial" w:cs="Arial"/>
        </w:rPr>
        <w:t>opadowe</w:t>
      </w:r>
      <w:r w:rsidRPr="000241DA">
        <w:rPr>
          <w:rFonts w:ascii="Arial" w:hAnsi="Arial" w:cs="Arial"/>
        </w:rPr>
        <w:t xml:space="preserve"> z Budynku SOR oraz jego otoczenia podłączona będzie do </w:t>
      </w:r>
      <w:r w:rsidR="009C3D68">
        <w:rPr>
          <w:rFonts w:ascii="Arial" w:hAnsi="Arial" w:cs="Arial"/>
        </w:rPr>
        <w:tab/>
      </w:r>
      <w:r w:rsidRPr="000241DA">
        <w:rPr>
          <w:rFonts w:ascii="Arial" w:hAnsi="Arial" w:cs="Arial"/>
        </w:rPr>
        <w:t xml:space="preserve">sieci </w:t>
      </w:r>
      <w:r w:rsidRPr="000241DA">
        <w:rPr>
          <w:rFonts w:ascii="Arial" w:hAnsi="Arial" w:cs="Arial"/>
        </w:rPr>
        <w:tab/>
        <w:t xml:space="preserve">kanalizacji istniejącej na terenie Szpitala. Dla wody opadowej </w:t>
      </w:r>
      <w:r w:rsidR="009C3D68">
        <w:rPr>
          <w:rFonts w:ascii="Arial" w:hAnsi="Arial" w:cs="Arial"/>
        </w:rPr>
        <w:t xml:space="preserve">                         </w:t>
      </w:r>
      <w:r w:rsidR="009C3D68">
        <w:rPr>
          <w:rFonts w:ascii="Arial" w:hAnsi="Arial" w:cs="Arial"/>
        </w:rPr>
        <w:tab/>
      </w:r>
      <w:r w:rsidRPr="000241DA">
        <w:rPr>
          <w:rFonts w:ascii="Arial" w:hAnsi="Arial" w:cs="Arial"/>
        </w:rPr>
        <w:t xml:space="preserve">z Budynku SOR  oraz </w:t>
      </w:r>
      <w:r w:rsidR="009C3D68" w:rsidRPr="000241DA">
        <w:rPr>
          <w:rFonts w:ascii="Arial" w:hAnsi="Arial" w:cs="Arial"/>
        </w:rPr>
        <w:t xml:space="preserve">Przewiązki </w:t>
      </w:r>
      <w:r w:rsidRPr="000241DA">
        <w:rPr>
          <w:rFonts w:ascii="Arial" w:hAnsi="Arial" w:cs="Arial"/>
        </w:rPr>
        <w:t xml:space="preserve">i utwardzonego </w:t>
      </w:r>
      <w:r w:rsidRPr="00C13869">
        <w:rPr>
          <w:rFonts w:ascii="Arial" w:hAnsi="Arial" w:cs="Arial"/>
          <w:color w:val="000000" w:themeColor="text1"/>
        </w:rPr>
        <w:t xml:space="preserve">terenu </w:t>
      </w:r>
      <w:r w:rsidR="009C3D68" w:rsidRPr="00C13869">
        <w:rPr>
          <w:rFonts w:ascii="Arial" w:hAnsi="Arial" w:cs="Arial"/>
          <w:color w:val="000000" w:themeColor="text1"/>
        </w:rPr>
        <w:t xml:space="preserve">do niej </w:t>
      </w:r>
      <w:r w:rsidR="009C3D68" w:rsidRPr="00C13869">
        <w:rPr>
          <w:rFonts w:ascii="Arial" w:hAnsi="Arial" w:cs="Arial"/>
          <w:color w:val="000000" w:themeColor="text1"/>
        </w:rPr>
        <w:tab/>
      </w:r>
      <w:r w:rsidRPr="00C13869">
        <w:rPr>
          <w:rFonts w:ascii="Arial" w:hAnsi="Arial" w:cs="Arial"/>
          <w:color w:val="000000" w:themeColor="text1"/>
        </w:rPr>
        <w:t>przylegającego (</w:t>
      </w:r>
      <w:r w:rsidR="009C3D68" w:rsidRPr="00C13869">
        <w:rPr>
          <w:rFonts w:ascii="Arial" w:hAnsi="Arial" w:cs="Arial"/>
          <w:color w:val="000000" w:themeColor="text1"/>
        </w:rPr>
        <w:t>D</w:t>
      </w:r>
      <w:r w:rsidRPr="00C13869">
        <w:rPr>
          <w:rFonts w:ascii="Arial" w:hAnsi="Arial" w:cs="Arial"/>
          <w:color w:val="000000" w:themeColor="text1"/>
        </w:rPr>
        <w:t xml:space="preserve">ziedziniec centralny) zaleca się przewidzieć </w:t>
      </w:r>
      <w:r w:rsidR="00FB728E" w:rsidRPr="00C13869">
        <w:rPr>
          <w:rFonts w:ascii="Arial" w:hAnsi="Arial" w:cs="Arial"/>
          <w:color w:val="000000" w:themeColor="text1"/>
        </w:rPr>
        <w:t xml:space="preserve">zbiorniki </w:t>
      </w:r>
      <w:r w:rsidR="009C3D68" w:rsidRPr="00C13869">
        <w:rPr>
          <w:rFonts w:ascii="Arial" w:hAnsi="Arial" w:cs="Arial"/>
          <w:color w:val="000000" w:themeColor="text1"/>
        </w:rPr>
        <w:tab/>
      </w:r>
      <w:r w:rsidR="00FB728E" w:rsidRPr="00C13869">
        <w:rPr>
          <w:rFonts w:ascii="Arial" w:hAnsi="Arial" w:cs="Arial"/>
          <w:color w:val="000000" w:themeColor="text1"/>
        </w:rPr>
        <w:t>retencyjne, pełniące</w:t>
      </w:r>
      <w:r w:rsidRPr="00C13869">
        <w:rPr>
          <w:rFonts w:ascii="Arial" w:hAnsi="Arial" w:cs="Arial"/>
          <w:color w:val="000000" w:themeColor="text1"/>
        </w:rPr>
        <w:t xml:space="preserve"> także funkcję źródła wody do pielęgnacji zieleni</w:t>
      </w:r>
      <w:r w:rsidR="009C3D68" w:rsidRPr="00C13869">
        <w:rPr>
          <w:rFonts w:ascii="Arial" w:hAnsi="Arial" w:cs="Arial"/>
          <w:color w:val="000000" w:themeColor="text1"/>
        </w:rPr>
        <w:t xml:space="preserve"> na </w:t>
      </w:r>
      <w:r w:rsidR="009C3D68" w:rsidRPr="00C13869">
        <w:rPr>
          <w:rFonts w:ascii="Arial" w:hAnsi="Arial" w:cs="Arial"/>
          <w:color w:val="000000" w:themeColor="text1"/>
        </w:rPr>
        <w:tab/>
        <w:t>terenie Szpitala.</w:t>
      </w:r>
    </w:p>
    <w:p w14:paraId="111F4848" w14:textId="77777777" w:rsidR="001F0AC9" w:rsidRPr="00C13869" w:rsidRDefault="001F0AC9" w:rsidP="001F0AC9">
      <w:pPr>
        <w:tabs>
          <w:tab w:val="left" w:pos="709"/>
        </w:tabs>
        <w:spacing w:line="360" w:lineRule="auto"/>
        <w:jc w:val="both"/>
        <w:rPr>
          <w:rFonts w:ascii="Arial" w:hAnsi="Arial" w:cs="Arial"/>
          <w:color w:val="000000" w:themeColor="text1"/>
        </w:rPr>
      </w:pPr>
    </w:p>
    <w:p w14:paraId="78249C6A" w14:textId="77777777" w:rsidR="001F0AC9" w:rsidRPr="00C13869" w:rsidRDefault="001F0AC9" w:rsidP="001F0AC9">
      <w:pPr>
        <w:tabs>
          <w:tab w:val="left" w:pos="709"/>
        </w:tabs>
        <w:spacing w:line="360" w:lineRule="auto"/>
        <w:jc w:val="both"/>
        <w:rPr>
          <w:rFonts w:ascii="Arial" w:hAnsi="Arial" w:cs="Arial"/>
          <w:color w:val="000000" w:themeColor="text1"/>
          <w:u w:val="single"/>
        </w:rPr>
      </w:pPr>
      <w:r w:rsidRPr="00C13869">
        <w:rPr>
          <w:rFonts w:ascii="Arial" w:hAnsi="Arial" w:cs="Arial"/>
          <w:color w:val="000000" w:themeColor="text1"/>
        </w:rPr>
        <w:tab/>
      </w:r>
      <w:r w:rsidRPr="00C13869">
        <w:rPr>
          <w:rFonts w:ascii="Arial" w:hAnsi="Arial" w:cs="Arial"/>
          <w:color w:val="000000" w:themeColor="text1"/>
          <w:u w:val="single"/>
        </w:rPr>
        <w:t>Zasilanie w ciepło</w:t>
      </w:r>
    </w:p>
    <w:p w14:paraId="2F91796F" w14:textId="77777777" w:rsidR="001F0AC9" w:rsidRPr="000241DA" w:rsidRDefault="001F0AC9" w:rsidP="00B360FC">
      <w:pPr>
        <w:tabs>
          <w:tab w:val="left" w:pos="709"/>
        </w:tabs>
        <w:spacing w:line="360" w:lineRule="auto"/>
        <w:ind w:left="708"/>
        <w:jc w:val="both"/>
        <w:rPr>
          <w:rFonts w:ascii="Arial" w:hAnsi="Arial" w:cs="Arial"/>
        </w:rPr>
      </w:pPr>
      <w:r w:rsidRPr="00C13869">
        <w:rPr>
          <w:rFonts w:ascii="Arial" w:hAnsi="Arial" w:cs="Arial"/>
          <w:color w:val="000000" w:themeColor="text1"/>
        </w:rPr>
        <w:tab/>
        <w:t xml:space="preserve">Projekt powinien uwzględniać, że Budynek SOR będzie podłączony do sieci </w:t>
      </w:r>
      <w:r w:rsidR="009C3D68" w:rsidRPr="00C13869">
        <w:rPr>
          <w:rFonts w:ascii="Arial" w:hAnsi="Arial" w:cs="Arial"/>
          <w:color w:val="000000" w:themeColor="text1"/>
        </w:rPr>
        <w:tab/>
      </w:r>
      <w:r w:rsidRPr="00C13869">
        <w:rPr>
          <w:rFonts w:ascii="Arial" w:hAnsi="Arial" w:cs="Arial"/>
          <w:color w:val="000000" w:themeColor="text1"/>
        </w:rPr>
        <w:t xml:space="preserve">co istniejącej w </w:t>
      </w:r>
      <w:r w:rsidR="009C3D68" w:rsidRPr="00C13869">
        <w:rPr>
          <w:rFonts w:ascii="Arial" w:hAnsi="Arial" w:cs="Arial"/>
          <w:color w:val="000000" w:themeColor="text1"/>
        </w:rPr>
        <w:t>K</w:t>
      </w:r>
      <w:r w:rsidRPr="00C13869">
        <w:rPr>
          <w:rFonts w:ascii="Arial" w:hAnsi="Arial" w:cs="Arial"/>
          <w:color w:val="000000" w:themeColor="text1"/>
        </w:rPr>
        <w:t xml:space="preserve">ompleksie budynków Szpitala. Przewidywane miejsce </w:t>
      </w:r>
      <w:r w:rsidR="009C3D68" w:rsidRPr="00C13869">
        <w:rPr>
          <w:rFonts w:ascii="Arial" w:hAnsi="Arial" w:cs="Arial"/>
          <w:color w:val="000000" w:themeColor="text1"/>
        </w:rPr>
        <w:lastRenderedPageBreak/>
        <w:tab/>
      </w:r>
      <w:r w:rsidR="00C572C3" w:rsidRPr="00C13869">
        <w:rPr>
          <w:rFonts w:ascii="Arial" w:hAnsi="Arial" w:cs="Arial"/>
          <w:color w:val="000000" w:themeColor="text1"/>
        </w:rPr>
        <w:t>podłączenia</w:t>
      </w:r>
      <w:r w:rsidRPr="00C13869">
        <w:rPr>
          <w:rFonts w:ascii="Arial" w:hAnsi="Arial" w:cs="Arial"/>
          <w:color w:val="000000" w:themeColor="text1"/>
        </w:rPr>
        <w:t xml:space="preserve"> zasilania Budynku SOR </w:t>
      </w:r>
      <w:r w:rsidR="009C3D68" w:rsidRPr="00C13869">
        <w:rPr>
          <w:rFonts w:ascii="Arial" w:hAnsi="Arial" w:cs="Arial"/>
          <w:color w:val="000000" w:themeColor="text1"/>
        </w:rPr>
        <w:t xml:space="preserve">do istniejącej instalacji co </w:t>
      </w:r>
      <w:r w:rsidRPr="00C13869">
        <w:rPr>
          <w:rFonts w:ascii="Arial" w:hAnsi="Arial" w:cs="Arial"/>
          <w:color w:val="000000" w:themeColor="text1"/>
        </w:rPr>
        <w:t xml:space="preserve">jest </w:t>
      </w:r>
      <w:r w:rsidR="009C3D68">
        <w:rPr>
          <w:rFonts w:ascii="Arial" w:hAnsi="Arial" w:cs="Arial"/>
        </w:rPr>
        <w:tab/>
      </w:r>
      <w:r w:rsidRPr="000241DA">
        <w:rPr>
          <w:rFonts w:ascii="Arial" w:hAnsi="Arial" w:cs="Arial"/>
        </w:rPr>
        <w:t>zlokalizowane w</w:t>
      </w:r>
      <w:r w:rsidR="009C3D68">
        <w:rPr>
          <w:rFonts w:ascii="Arial" w:hAnsi="Arial" w:cs="Arial"/>
        </w:rPr>
        <w:t>e</w:t>
      </w:r>
      <w:r w:rsidR="009C3D68">
        <w:rPr>
          <w:rFonts w:ascii="Arial" w:hAnsi="Arial" w:cs="Arial"/>
        </w:rPr>
        <w:tab/>
      </w:r>
      <w:r w:rsidRPr="000241DA">
        <w:rPr>
          <w:rFonts w:ascii="Arial" w:hAnsi="Arial" w:cs="Arial"/>
        </w:rPr>
        <w:t>wschodnim skrzydle Budynku F1</w:t>
      </w:r>
      <w:r w:rsidR="00B360FC">
        <w:rPr>
          <w:rFonts w:ascii="Arial" w:hAnsi="Arial" w:cs="Arial"/>
        </w:rPr>
        <w:t xml:space="preserve"> </w:t>
      </w:r>
      <w:r w:rsidR="00B360FC" w:rsidRPr="00B360FC">
        <w:rPr>
          <w:rFonts w:ascii="Arial" w:hAnsi="Arial" w:cs="Arial"/>
          <w:color w:val="FF0000"/>
        </w:rPr>
        <w:t>zgodnie z informacją o możliwości przyłączenia pawilonu do miejskiej sieci ciepłowniczej znak</w:t>
      </w:r>
      <w:r w:rsidR="00B360FC">
        <w:rPr>
          <w:rFonts w:ascii="Arial" w:hAnsi="Arial" w:cs="Arial"/>
        </w:rPr>
        <w:t xml:space="preserve">: </w:t>
      </w:r>
      <w:r w:rsidR="00B360FC" w:rsidRPr="00242080">
        <w:rPr>
          <w:rFonts w:ascii="Arial" w:hAnsi="Arial" w:cs="Arial"/>
          <w:color w:val="FF0000"/>
        </w:rPr>
        <w:t>RCW/51/743/2020  z dnia 15.09.2020 roku</w:t>
      </w:r>
    </w:p>
    <w:p w14:paraId="7AEC5297" w14:textId="77777777" w:rsidR="001F0AC9" w:rsidRPr="00C13869" w:rsidRDefault="001F0AC9" w:rsidP="001F0AC9">
      <w:pPr>
        <w:tabs>
          <w:tab w:val="left" w:pos="709"/>
        </w:tabs>
        <w:spacing w:line="360" w:lineRule="auto"/>
        <w:jc w:val="both"/>
        <w:rPr>
          <w:rFonts w:ascii="Arial" w:hAnsi="Arial" w:cs="Arial"/>
          <w:color w:val="000000" w:themeColor="text1"/>
        </w:rPr>
      </w:pPr>
      <w:r w:rsidRPr="000241DA">
        <w:rPr>
          <w:rFonts w:ascii="Arial" w:hAnsi="Arial" w:cs="Arial"/>
        </w:rPr>
        <w:tab/>
        <w:t xml:space="preserve">Zasilanie w ciepło dla ogrzewania przestrzeni Przewiązki i ew. nowych </w:t>
      </w:r>
      <w:r w:rsidRPr="000241DA">
        <w:rPr>
          <w:rFonts w:ascii="Arial" w:hAnsi="Arial" w:cs="Arial"/>
        </w:rPr>
        <w:tab/>
        <w:t xml:space="preserve">pomieszczeń zlokalizowanych na połączeniu Budynków F i </w:t>
      </w:r>
      <w:r w:rsidRPr="000241DA">
        <w:rPr>
          <w:rFonts w:ascii="Arial" w:hAnsi="Arial" w:cs="Arial"/>
        </w:rPr>
        <w:tab/>
        <w:t>F1</w:t>
      </w:r>
      <w:r w:rsidR="00C572C3">
        <w:rPr>
          <w:rFonts w:ascii="Arial" w:hAnsi="Arial" w:cs="Arial"/>
        </w:rPr>
        <w:t xml:space="preserve"> </w:t>
      </w:r>
      <w:r w:rsidRPr="000241DA">
        <w:rPr>
          <w:rFonts w:ascii="Arial" w:hAnsi="Arial" w:cs="Arial"/>
        </w:rPr>
        <w:t xml:space="preserve">przewidziane </w:t>
      </w:r>
      <w:r w:rsidR="00C572C3">
        <w:rPr>
          <w:rFonts w:ascii="Arial" w:hAnsi="Arial" w:cs="Arial"/>
        </w:rPr>
        <w:tab/>
      </w:r>
      <w:r w:rsidRPr="000241DA">
        <w:rPr>
          <w:rFonts w:ascii="Arial" w:hAnsi="Arial" w:cs="Arial"/>
        </w:rPr>
        <w:t xml:space="preserve">jest z </w:t>
      </w:r>
      <w:r w:rsidRPr="000241DA">
        <w:rPr>
          <w:rFonts w:ascii="Arial" w:hAnsi="Arial" w:cs="Arial"/>
        </w:rPr>
        <w:tab/>
        <w:t xml:space="preserve">instalacji co w </w:t>
      </w:r>
      <w:r w:rsidRPr="00C13869">
        <w:rPr>
          <w:rFonts w:ascii="Arial" w:hAnsi="Arial" w:cs="Arial"/>
          <w:color w:val="000000" w:themeColor="text1"/>
        </w:rPr>
        <w:t xml:space="preserve">Budynku F </w:t>
      </w:r>
      <w:r w:rsidR="00C572C3" w:rsidRPr="00C13869">
        <w:rPr>
          <w:rFonts w:ascii="Arial" w:hAnsi="Arial" w:cs="Arial"/>
          <w:color w:val="000000" w:themeColor="text1"/>
        </w:rPr>
        <w:t>lub</w:t>
      </w:r>
      <w:r w:rsidRPr="00C13869">
        <w:rPr>
          <w:rFonts w:ascii="Arial" w:hAnsi="Arial" w:cs="Arial"/>
          <w:color w:val="000000" w:themeColor="text1"/>
        </w:rPr>
        <w:t xml:space="preserve"> F1.</w:t>
      </w:r>
    </w:p>
    <w:p w14:paraId="57295EB2" w14:textId="77777777" w:rsidR="001F0AC9" w:rsidRPr="00C13869" w:rsidRDefault="001F0AC9" w:rsidP="001F0AC9">
      <w:pPr>
        <w:tabs>
          <w:tab w:val="left" w:pos="709"/>
        </w:tabs>
        <w:spacing w:line="360" w:lineRule="auto"/>
        <w:jc w:val="both"/>
        <w:rPr>
          <w:rFonts w:ascii="Arial" w:hAnsi="Arial" w:cs="Arial"/>
          <w:color w:val="000000" w:themeColor="text1"/>
        </w:rPr>
      </w:pPr>
    </w:p>
    <w:p w14:paraId="6922A59C" w14:textId="77777777" w:rsidR="001F0AC9" w:rsidRPr="00C13869" w:rsidRDefault="001F0AC9" w:rsidP="001F0AC9">
      <w:pPr>
        <w:tabs>
          <w:tab w:val="left" w:pos="709"/>
        </w:tabs>
        <w:spacing w:line="360" w:lineRule="auto"/>
        <w:jc w:val="both"/>
        <w:rPr>
          <w:rFonts w:ascii="Arial" w:hAnsi="Arial" w:cs="Arial"/>
          <w:color w:val="000000" w:themeColor="text1"/>
          <w:u w:val="single"/>
        </w:rPr>
      </w:pPr>
      <w:r w:rsidRPr="00C13869">
        <w:rPr>
          <w:rFonts w:ascii="Arial" w:hAnsi="Arial" w:cs="Arial"/>
          <w:color w:val="000000" w:themeColor="text1"/>
        </w:rPr>
        <w:tab/>
      </w:r>
      <w:r w:rsidRPr="00C13869">
        <w:rPr>
          <w:rFonts w:ascii="Arial" w:hAnsi="Arial" w:cs="Arial"/>
          <w:color w:val="000000" w:themeColor="text1"/>
          <w:u w:val="single"/>
        </w:rPr>
        <w:t>Woda ciepła</w:t>
      </w:r>
    </w:p>
    <w:p w14:paraId="71382E6E" w14:textId="77777777" w:rsidR="00B360FC" w:rsidRPr="000241DA" w:rsidRDefault="001F0AC9" w:rsidP="00B360FC">
      <w:pPr>
        <w:tabs>
          <w:tab w:val="left" w:pos="709"/>
        </w:tabs>
        <w:spacing w:line="360" w:lineRule="auto"/>
        <w:ind w:left="708"/>
        <w:jc w:val="both"/>
        <w:rPr>
          <w:rFonts w:ascii="Arial" w:hAnsi="Arial" w:cs="Arial"/>
        </w:rPr>
      </w:pPr>
      <w:r w:rsidRPr="00C13869">
        <w:rPr>
          <w:rFonts w:ascii="Arial" w:hAnsi="Arial" w:cs="Arial"/>
          <w:color w:val="000000" w:themeColor="text1"/>
        </w:rPr>
        <w:tab/>
        <w:t xml:space="preserve">Projekt powinien uwzględniać, że woda ciepła dla Budynku SOR </w:t>
      </w:r>
      <w:r w:rsidR="00C572C3" w:rsidRPr="00C13869">
        <w:rPr>
          <w:rFonts w:ascii="Arial" w:hAnsi="Arial" w:cs="Arial"/>
          <w:color w:val="000000" w:themeColor="text1"/>
        </w:rPr>
        <w:tab/>
      </w:r>
      <w:r w:rsidRPr="00C13869">
        <w:rPr>
          <w:rFonts w:ascii="Arial" w:hAnsi="Arial" w:cs="Arial"/>
          <w:color w:val="000000" w:themeColor="text1"/>
        </w:rPr>
        <w:t xml:space="preserve">doprowadzona będzie z istniejącego węzła cieplnego w Szpitalu, </w:t>
      </w:r>
      <w:r w:rsidR="00C572C3" w:rsidRPr="00C13869">
        <w:rPr>
          <w:rFonts w:ascii="Arial" w:hAnsi="Arial" w:cs="Arial"/>
          <w:color w:val="000000" w:themeColor="text1"/>
        </w:rPr>
        <w:t xml:space="preserve">                               </w:t>
      </w:r>
      <w:r w:rsidR="00C572C3" w:rsidRPr="00C13869">
        <w:rPr>
          <w:rFonts w:ascii="Arial" w:hAnsi="Arial" w:cs="Arial"/>
          <w:color w:val="000000" w:themeColor="text1"/>
        </w:rPr>
        <w:tab/>
      </w:r>
      <w:r w:rsidRPr="00C13869">
        <w:rPr>
          <w:rFonts w:ascii="Arial" w:hAnsi="Arial" w:cs="Arial"/>
          <w:color w:val="000000" w:themeColor="text1"/>
        </w:rPr>
        <w:t xml:space="preserve">z przewidywanym miejscem podłączenia zlokalizowanym w wschodnim </w:t>
      </w:r>
      <w:r w:rsidR="00C572C3" w:rsidRPr="00C13869">
        <w:rPr>
          <w:rFonts w:ascii="Arial" w:hAnsi="Arial" w:cs="Arial"/>
          <w:color w:val="000000" w:themeColor="text1"/>
        </w:rPr>
        <w:tab/>
      </w:r>
      <w:r w:rsidRPr="00C13869">
        <w:rPr>
          <w:rFonts w:ascii="Arial" w:hAnsi="Arial" w:cs="Arial"/>
          <w:color w:val="000000" w:themeColor="text1"/>
        </w:rPr>
        <w:t>skrzydle Budynku F1</w:t>
      </w:r>
      <w:r w:rsidR="00B360FC">
        <w:rPr>
          <w:rFonts w:ascii="Arial" w:hAnsi="Arial" w:cs="Arial"/>
          <w:color w:val="000000" w:themeColor="text1"/>
        </w:rPr>
        <w:t xml:space="preserve">- </w:t>
      </w:r>
      <w:r w:rsidR="00B360FC" w:rsidRPr="00B360FC">
        <w:rPr>
          <w:rFonts w:ascii="Arial" w:hAnsi="Arial" w:cs="Arial"/>
          <w:color w:val="FF0000"/>
        </w:rPr>
        <w:t>zgodnie z informacją o możliwości przyłączenia pawilonu do miejskiej sieci ciepłowniczej znak</w:t>
      </w:r>
      <w:r w:rsidR="00B360FC">
        <w:rPr>
          <w:rFonts w:ascii="Arial" w:hAnsi="Arial" w:cs="Arial"/>
        </w:rPr>
        <w:t xml:space="preserve">: </w:t>
      </w:r>
      <w:r w:rsidR="00B360FC" w:rsidRPr="00242080">
        <w:rPr>
          <w:rFonts w:ascii="Arial" w:hAnsi="Arial" w:cs="Arial"/>
          <w:color w:val="FF0000"/>
        </w:rPr>
        <w:t>RCW/51/743/2020  z dnia 15.09.2020 roku</w:t>
      </w:r>
    </w:p>
    <w:p w14:paraId="135A2D39" w14:textId="77777777" w:rsidR="001F0AC9" w:rsidRPr="00C13869" w:rsidRDefault="001F0AC9" w:rsidP="001F0AC9">
      <w:pPr>
        <w:tabs>
          <w:tab w:val="left" w:pos="709"/>
        </w:tabs>
        <w:spacing w:line="360" w:lineRule="auto"/>
        <w:jc w:val="both"/>
        <w:rPr>
          <w:rFonts w:ascii="Arial" w:hAnsi="Arial" w:cs="Arial"/>
          <w:color w:val="000000" w:themeColor="text1"/>
        </w:rPr>
      </w:pPr>
      <w:r w:rsidRPr="00C13869">
        <w:rPr>
          <w:rFonts w:ascii="Arial" w:hAnsi="Arial" w:cs="Arial"/>
          <w:color w:val="000000" w:themeColor="text1"/>
        </w:rPr>
        <w:t>.</w:t>
      </w:r>
    </w:p>
    <w:p w14:paraId="05858F8B" w14:textId="77777777" w:rsidR="002F3E21" w:rsidRPr="00C13869" w:rsidRDefault="002F3E21" w:rsidP="00EA2E68">
      <w:pPr>
        <w:tabs>
          <w:tab w:val="left" w:pos="709"/>
        </w:tabs>
        <w:spacing w:line="100" w:lineRule="atLeast"/>
        <w:jc w:val="both"/>
        <w:rPr>
          <w:rFonts w:ascii="Arial" w:hAnsi="Arial" w:cs="Arial"/>
          <w:color w:val="000000" w:themeColor="text1"/>
        </w:rPr>
      </w:pPr>
    </w:p>
    <w:p w14:paraId="6FE084EF" w14:textId="77777777" w:rsidR="000C626A" w:rsidRPr="00C13869" w:rsidRDefault="0092187B" w:rsidP="00EA2E68">
      <w:pPr>
        <w:tabs>
          <w:tab w:val="left" w:pos="709"/>
        </w:tabs>
        <w:spacing w:line="100" w:lineRule="atLeast"/>
        <w:jc w:val="both"/>
        <w:rPr>
          <w:rFonts w:ascii="Arial" w:hAnsi="Arial" w:cs="Arial"/>
          <w:color w:val="000000" w:themeColor="text1"/>
        </w:rPr>
      </w:pPr>
      <w:r w:rsidRPr="00C13869">
        <w:rPr>
          <w:rFonts w:ascii="Arial" w:hAnsi="Arial" w:cs="Arial"/>
          <w:color w:val="000000" w:themeColor="text1"/>
        </w:rPr>
        <w:tab/>
      </w:r>
      <w:r w:rsidR="000C626A" w:rsidRPr="00C13869">
        <w:rPr>
          <w:rFonts w:ascii="Arial" w:hAnsi="Arial" w:cs="Arial"/>
          <w:color w:val="000000" w:themeColor="text1"/>
        </w:rPr>
        <w:t>3.7.4</w:t>
      </w:r>
      <w:r w:rsidR="000C626A" w:rsidRPr="00C13869">
        <w:rPr>
          <w:rFonts w:ascii="Arial" w:hAnsi="Arial" w:cs="Arial"/>
          <w:color w:val="000000" w:themeColor="text1"/>
        </w:rPr>
        <w:tab/>
        <w:t>Wymagania dotyczące instalacji e</w:t>
      </w:r>
      <w:r w:rsidR="00E30CC6" w:rsidRPr="00C13869">
        <w:rPr>
          <w:rFonts w:ascii="Arial" w:hAnsi="Arial" w:cs="Arial"/>
          <w:color w:val="000000" w:themeColor="text1"/>
        </w:rPr>
        <w:t>lektr</w:t>
      </w:r>
      <w:r w:rsidR="000C626A" w:rsidRPr="00C13869">
        <w:rPr>
          <w:rFonts w:ascii="Arial" w:hAnsi="Arial" w:cs="Arial"/>
          <w:color w:val="000000" w:themeColor="text1"/>
        </w:rPr>
        <w:t>oenergetycznych</w:t>
      </w:r>
    </w:p>
    <w:p w14:paraId="1358C2EE" w14:textId="77777777" w:rsidR="000C626A" w:rsidRPr="000241DA" w:rsidRDefault="000C626A" w:rsidP="00EA2E68">
      <w:pPr>
        <w:tabs>
          <w:tab w:val="left" w:pos="709"/>
        </w:tabs>
        <w:spacing w:line="100" w:lineRule="atLeast"/>
        <w:jc w:val="both"/>
        <w:rPr>
          <w:rFonts w:ascii="Arial" w:hAnsi="Arial" w:cs="Arial"/>
        </w:rPr>
      </w:pPr>
    </w:p>
    <w:p w14:paraId="4F3AF2E9" w14:textId="77777777" w:rsidR="00123100" w:rsidRPr="00B360FC" w:rsidRDefault="00123100" w:rsidP="00E30CC6">
      <w:pPr>
        <w:tabs>
          <w:tab w:val="left" w:pos="709"/>
        </w:tabs>
        <w:spacing w:line="360" w:lineRule="auto"/>
        <w:ind w:left="708"/>
        <w:jc w:val="both"/>
        <w:rPr>
          <w:rFonts w:ascii="Arial" w:hAnsi="Arial" w:cs="Arial"/>
          <w:b/>
        </w:rPr>
      </w:pPr>
      <w:r w:rsidRPr="000241DA">
        <w:rPr>
          <w:rFonts w:ascii="Arial" w:hAnsi="Arial" w:cs="Arial"/>
        </w:rPr>
        <w:tab/>
        <w:t xml:space="preserve">Projekt powinien uwzględniać wszystkie </w:t>
      </w:r>
      <w:r w:rsidRPr="00C13869">
        <w:rPr>
          <w:rFonts w:ascii="Arial" w:hAnsi="Arial" w:cs="Arial"/>
          <w:color w:val="000000" w:themeColor="text1"/>
        </w:rPr>
        <w:t>instalacje e</w:t>
      </w:r>
      <w:r w:rsidR="00E30CC6" w:rsidRPr="00C13869">
        <w:rPr>
          <w:rFonts w:ascii="Arial" w:hAnsi="Arial" w:cs="Arial"/>
          <w:color w:val="000000" w:themeColor="text1"/>
        </w:rPr>
        <w:t>lektr</w:t>
      </w:r>
      <w:r w:rsidRPr="00C13869">
        <w:rPr>
          <w:rFonts w:ascii="Arial" w:hAnsi="Arial" w:cs="Arial"/>
          <w:color w:val="000000" w:themeColor="text1"/>
        </w:rPr>
        <w:t xml:space="preserve">oenergetyczne </w:t>
      </w:r>
      <w:r w:rsidRPr="000241DA">
        <w:rPr>
          <w:rFonts w:ascii="Arial" w:hAnsi="Arial" w:cs="Arial"/>
        </w:rPr>
        <w:t xml:space="preserve">potrzebne </w:t>
      </w:r>
      <w:r w:rsidRPr="000241DA">
        <w:rPr>
          <w:rFonts w:ascii="Arial" w:hAnsi="Arial" w:cs="Arial"/>
        </w:rPr>
        <w:tab/>
        <w:t xml:space="preserve">dla poprawnego funkcjonowania Budynku SOR oraz funkcji zlokalizowanych w </w:t>
      </w:r>
      <w:r w:rsidRPr="000241DA">
        <w:rPr>
          <w:rFonts w:ascii="Arial" w:hAnsi="Arial" w:cs="Arial"/>
        </w:rPr>
        <w:tab/>
        <w:t xml:space="preserve">Przewiązce. </w:t>
      </w:r>
      <w:r w:rsidRPr="00B360FC">
        <w:rPr>
          <w:rFonts w:ascii="Arial" w:hAnsi="Arial" w:cs="Arial"/>
          <w:strike/>
          <w:color w:val="FF0000"/>
          <w:highlight w:val="yellow"/>
        </w:rPr>
        <w:t xml:space="preserve">Zasilanie </w:t>
      </w:r>
      <w:r w:rsidR="002F3E21" w:rsidRPr="00B360FC">
        <w:rPr>
          <w:rFonts w:ascii="Arial" w:hAnsi="Arial" w:cs="Arial"/>
          <w:strike/>
          <w:color w:val="FF0000"/>
          <w:highlight w:val="yellow"/>
        </w:rPr>
        <w:t>elektro</w:t>
      </w:r>
      <w:r w:rsidRPr="00B360FC">
        <w:rPr>
          <w:rFonts w:ascii="Arial" w:hAnsi="Arial" w:cs="Arial"/>
          <w:strike/>
          <w:color w:val="FF0000"/>
          <w:highlight w:val="yellow"/>
        </w:rPr>
        <w:t xml:space="preserve">energetyczne przewidziane jest </w:t>
      </w:r>
      <w:r w:rsidR="00E30CC6" w:rsidRPr="00B360FC">
        <w:rPr>
          <w:rFonts w:ascii="Arial" w:hAnsi="Arial" w:cs="Arial"/>
          <w:strike/>
          <w:color w:val="FF0000"/>
          <w:highlight w:val="yellow"/>
        </w:rPr>
        <w:t xml:space="preserve"> </w:t>
      </w:r>
      <w:r w:rsidRPr="00B360FC">
        <w:rPr>
          <w:rFonts w:ascii="Arial" w:hAnsi="Arial" w:cs="Arial"/>
          <w:strike/>
          <w:color w:val="FF0000"/>
          <w:highlight w:val="yellow"/>
        </w:rPr>
        <w:t xml:space="preserve">z Rozdzielni Głównej Szpitala zlokalizowanej w północnej części Budynku </w:t>
      </w:r>
      <w:r w:rsidR="00E82C27" w:rsidRPr="00B360FC">
        <w:rPr>
          <w:rFonts w:ascii="Arial" w:hAnsi="Arial" w:cs="Arial"/>
          <w:strike/>
          <w:color w:val="FF0000"/>
          <w:highlight w:val="yellow"/>
        </w:rPr>
        <w:t>"</w:t>
      </w:r>
      <w:r w:rsidRPr="00B360FC">
        <w:rPr>
          <w:rFonts w:ascii="Arial" w:hAnsi="Arial" w:cs="Arial"/>
          <w:strike/>
          <w:color w:val="FF0000"/>
          <w:highlight w:val="yellow"/>
        </w:rPr>
        <w:t>C</w:t>
      </w:r>
      <w:r w:rsidR="00E82C27" w:rsidRPr="00B360FC">
        <w:rPr>
          <w:rFonts w:ascii="Arial" w:hAnsi="Arial" w:cs="Arial"/>
          <w:strike/>
          <w:color w:val="FF0000"/>
          <w:highlight w:val="yellow"/>
        </w:rPr>
        <w:t>"</w:t>
      </w:r>
      <w:r w:rsidRPr="00B360FC">
        <w:rPr>
          <w:rFonts w:ascii="Arial" w:hAnsi="Arial" w:cs="Arial"/>
          <w:strike/>
          <w:color w:val="FF0000"/>
          <w:highlight w:val="yellow"/>
        </w:rPr>
        <w:t>.</w:t>
      </w:r>
      <w:r w:rsidR="00B360FC">
        <w:rPr>
          <w:rFonts w:ascii="Arial" w:hAnsi="Arial" w:cs="Arial"/>
          <w:strike/>
          <w:color w:val="FF0000"/>
        </w:rPr>
        <w:t xml:space="preserve">  </w:t>
      </w:r>
      <w:r w:rsidR="00B360FC" w:rsidRPr="00B360FC">
        <w:rPr>
          <w:rFonts w:ascii="Arial" w:hAnsi="Arial" w:cs="Arial"/>
          <w:b/>
          <w:color w:val="FF0000"/>
        </w:rPr>
        <w:t xml:space="preserve">zasilanie zgodnie z warunkami technicznymi wydanymi przez TAURON </w:t>
      </w:r>
      <w:proofErr w:type="spellStart"/>
      <w:r w:rsidR="00B360FC" w:rsidRPr="00B360FC">
        <w:rPr>
          <w:rFonts w:ascii="Arial" w:hAnsi="Arial" w:cs="Arial"/>
          <w:b/>
          <w:color w:val="FF0000"/>
        </w:rPr>
        <w:t>s.a.</w:t>
      </w:r>
      <w:proofErr w:type="spellEnd"/>
    </w:p>
    <w:p w14:paraId="2385B54E" w14:textId="77777777" w:rsidR="002F67FA" w:rsidRPr="000241DA" w:rsidRDefault="002F67FA" w:rsidP="002C7E0C">
      <w:pPr>
        <w:autoSpaceDE w:val="0"/>
        <w:autoSpaceDN w:val="0"/>
        <w:adjustRightInd w:val="0"/>
        <w:spacing w:line="360" w:lineRule="auto"/>
        <w:ind w:left="705"/>
        <w:jc w:val="both"/>
        <w:rPr>
          <w:rFonts w:ascii="Arial" w:hAnsi="Arial" w:cs="Arial"/>
        </w:rPr>
      </w:pPr>
      <w:r w:rsidRPr="000241DA">
        <w:rPr>
          <w:rFonts w:ascii="Arial" w:hAnsi="Arial" w:cs="Arial"/>
        </w:rPr>
        <w:t xml:space="preserve">W celu odprowadzania ładunków elektryczności statycznej z metalowych </w:t>
      </w:r>
      <w:r w:rsidR="00E82C27" w:rsidRPr="000241DA">
        <w:rPr>
          <w:rFonts w:ascii="Arial" w:hAnsi="Arial" w:cs="Arial"/>
        </w:rPr>
        <w:t xml:space="preserve">                           </w:t>
      </w:r>
      <w:r w:rsidR="009F1EC5">
        <w:rPr>
          <w:rFonts w:ascii="Arial" w:hAnsi="Arial" w:cs="Arial"/>
        </w:rPr>
        <w:tab/>
      </w:r>
      <w:r w:rsidRPr="000241DA">
        <w:rPr>
          <w:rFonts w:ascii="Arial" w:hAnsi="Arial" w:cs="Arial"/>
        </w:rPr>
        <w:t xml:space="preserve">i przewodzących części i urządzeń, należy zastosować uziemienia </w:t>
      </w:r>
      <w:r w:rsidR="002C7E0C">
        <w:rPr>
          <w:rFonts w:ascii="Arial" w:hAnsi="Arial" w:cs="Arial"/>
        </w:rPr>
        <w:t xml:space="preserve">                           </w:t>
      </w:r>
      <w:r w:rsidRPr="000241DA">
        <w:rPr>
          <w:rFonts w:ascii="Arial" w:hAnsi="Arial" w:cs="Arial"/>
        </w:rPr>
        <w:t xml:space="preserve">i połączenia </w:t>
      </w:r>
      <w:r w:rsidR="00E82C27" w:rsidRPr="000241DA">
        <w:rPr>
          <w:rFonts w:ascii="Arial" w:hAnsi="Arial" w:cs="Arial"/>
        </w:rPr>
        <w:tab/>
      </w:r>
      <w:r w:rsidRPr="000241DA">
        <w:rPr>
          <w:rFonts w:ascii="Arial" w:hAnsi="Arial" w:cs="Arial"/>
        </w:rPr>
        <w:t xml:space="preserve">wyrównawcze, ze wskazanymi punktami kontrolnymi, które umożliwią w każdym okresie eksploatacji </w:t>
      </w:r>
      <w:r w:rsidR="002C7E0C">
        <w:rPr>
          <w:rFonts w:ascii="Arial" w:hAnsi="Arial" w:cs="Arial"/>
        </w:rPr>
        <w:t>B</w:t>
      </w:r>
      <w:r w:rsidRPr="000241DA">
        <w:rPr>
          <w:rFonts w:ascii="Arial" w:hAnsi="Arial" w:cs="Arial"/>
        </w:rPr>
        <w:t>udynku pomiar skuteczności uziemiania.</w:t>
      </w:r>
    </w:p>
    <w:p w14:paraId="5B8930F3" w14:textId="77777777" w:rsidR="000C626A" w:rsidRPr="000241DA" w:rsidRDefault="000C626A" w:rsidP="00EA2E68">
      <w:pPr>
        <w:tabs>
          <w:tab w:val="left" w:pos="709"/>
        </w:tabs>
        <w:spacing w:line="100" w:lineRule="atLeast"/>
        <w:jc w:val="both"/>
        <w:rPr>
          <w:rFonts w:ascii="Arial" w:hAnsi="Arial" w:cs="Arial"/>
        </w:rPr>
      </w:pPr>
    </w:p>
    <w:p w14:paraId="3927BC49" w14:textId="77777777" w:rsidR="000C626A" w:rsidRPr="000241DA" w:rsidRDefault="0092187B" w:rsidP="00EA2E68">
      <w:pPr>
        <w:tabs>
          <w:tab w:val="left" w:pos="709"/>
        </w:tabs>
        <w:spacing w:line="100" w:lineRule="atLeast"/>
        <w:jc w:val="both"/>
        <w:rPr>
          <w:rFonts w:ascii="Arial" w:hAnsi="Arial" w:cs="Arial"/>
        </w:rPr>
      </w:pPr>
      <w:r w:rsidRPr="000241DA">
        <w:rPr>
          <w:rFonts w:ascii="Arial" w:hAnsi="Arial" w:cs="Arial"/>
        </w:rPr>
        <w:tab/>
      </w:r>
      <w:r w:rsidR="00555C87" w:rsidRPr="000241DA">
        <w:rPr>
          <w:rFonts w:ascii="Arial" w:hAnsi="Arial" w:cs="Arial"/>
        </w:rPr>
        <w:t>3.7.5</w:t>
      </w:r>
      <w:r w:rsidR="00555C87" w:rsidRPr="000241DA">
        <w:rPr>
          <w:rFonts w:ascii="Arial" w:hAnsi="Arial" w:cs="Arial"/>
        </w:rPr>
        <w:tab/>
        <w:t>Wymagania dotyczące zasilania awaryjnego</w:t>
      </w:r>
    </w:p>
    <w:p w14:paraId="446F0679" w14:textId="77777777" w:rsidR="00555C87" w:rsidRPr="000241DA" w:rsidRDefault="00555C87" w:rsidP="00EA2E68">
      <w:pPr>
        <w:tabs>
          <w:tab w:val="left" w:pos="709"/>
        </w:tabs>
        <w:spacing w:line="100" w:lineRule="atLeast"/>
        <w:jc w:val="both"/>
        <w:rPr>
          <w:rFonts w:ascii="Arial" w:hAnsi="Arial" w:cs="Arial"/>
        </w:rPr>
      </w:pPr>
    </w:p>
    <w:p w14:paraId="72583482" w14:textId="77777777" w:rsidR="00E82C27" w:rsidRPr="000241DA" w:rsidRDefault="00E82C27" w:rsidP="002C7E0C">
      <w:pPr>
        <w:tabs>
          <w:tab w:val="left" w:pos="709"/>
        </w:tabs>
        <w:spacing w:line="360" w:lineRule="auto"/>
        <w:ind w:left="708"/>
        <w:jc w:val="both"/>
        <w:rPr>
          <w:rFonts w:ascii="Arial" w:hAnsi="Arial" w:cs="Arial"/>
        </w:rPr>
      </w:pPr>
      <w:r w:rsidRPr="000241DA">
        <w:rPr>
          <w:rFonts w:ascii="Arial" w:hAnsi="Arial" w:cs="Arial"/>
        </w:rPr>
        <w:tab/>
        <w:t>Projekt powinien uwzględniać podłączenie Budynku SOR do systemu zasilania awaryjnego Szpitala</w:t>
      </w:r>
      <w:r w:rsidR="002C7E0C">
        <w:rPr>
          <w:rFonts w:ascii="Arial" w:hAnsi="Arial" w:cs="Arial"/>
        </w:rPr>
        <w:t>,</w:t>
      </w:r>
      <w:r w:rsidRPr="000241DA">
        <w:rPr>
          <w:rFonts w:ascii="Arial" w:hAnsi="Arial" w:cs="Arial"/>
        </w:rPr>
        <w:t xml:space="preserve"> a ponadto zaleca się dla Budynku SOR rozważyć </w:t>
      </w:r>
      <w:r w:rsidRPr="00C13869">
        <w:rPr>
          <w:rFonts w:ascii="Arial" w:hAnsi="Arial" w:cs="Arial"/>
          <w:color w:val="000000" w:themeColor="text1"/>
        </w:rPr>
        <w:lastRenderedPageBreak/>
        <w:t xml:space="preserve">dodatkowe </w:t>
      </w:r>
      <w:r w:rsidR="002C7E0C" w:rsidRPr="00C13869">
        <w:rPr>
          <w:rFonts w:ascii="Arial" w:hAnsi="Arial" w:cs="Arial"/>
          <w:color w:val="000000" w:themeColor="text1"/>
        </w:rPr>
        <w:t xml:space="preserve">(dedykowane) </w:t>
      </w:r>
      <w:r w:rsidRPr="00C13869">
        <w:rPr>
          <w:rFonts w:ascii="Arial" w:hAnsi="Arial" w:cs="Arial"/>
          <w:color w:val="000000" w:themeColor="text1"/>
        </w:rPr>
        <w:t xml:space="preserve">zasilanie </w:t>
      </w:r>
      <w:r w:rsidRPr="000241DA">
        <w:rPr>
          <w:rFonts w:ascii="Arial" w:hAnsi="Arial" w:cs="Arial"/>
        </w:rPr>
        <w:t>awaryjne poprzez z</w:t>
      </w:r>
      <w:r w:rsidR="002C7E0C">
        <w:rPr>
          <w:rFonts w:ascii="Arial" w:hAnsi="Arial" w:cs="Arial"/>
        </w:rPr>
        <w:t xml:space="preserve">astosowanie awaryjnego agregatu prądotwórczego. </w:t>
      </w:r>
      <w:r w:rsidRPr="000241DA">
        <w:rPr>
          <w:rFonts w:ascii="Arial" w:hAnsi="Arial" w:cs="Arial"/>
        </w:rPr>
        <w:t>Moc</w:t>
      </w:r>
      <w:r w:rsidR="002C7E0C">
        <w:rPr>
          <w:rFonts w:ascii="Arial" w:hAnsi="Arial" w:cs="Arial"/>
        </w:rPr>
        <w:t xml:space="preserve"> agregatu </w:t>
      </w:r>
      <w:r w:rsidRPr="000241DA">
        <w:rPr>
          <w:rFonts w:ascii="Arial" w:hAnsi="Arial" w:cs="Arial"/>
        </w:rPr>
        <w:t xml:space="preserve">prądotwórczego powinna być wystarczająca dla zasilenia wszystkich istotnych funkcji szpitalnych </w:t>
      </w:r>
      <w:r w:rsidR="00CE106F" w:rsidRPr="002C7E0C">
        <w:rPr>
          <w:rFonts w:ascii="Arial" w:hAnsi="Arial" w:cs="Arial"/>
        </w:rPr>
        <w:t xml:space="preserve">Budynku </w:t>
      </w:r>
      <w:r w:rsidRPr="002C7E0C">
        <w:rPr>
          <w:rFonts w:ascii="Arial" w:hAnsi="Arial" w:cs="Arial"/>
        </w:rPr>
        <w:t xml:space="preserve">SOR </w:t>
      </w:r>
      <w:r w:rsidRPr="000241DA">
        <w:rPr>
          <w:rFonts w:ascii="Arial" w:hAnsi="Arial" w:cs="Arial"/>
        </w:rPr>
        <w:t>oraz wind</w:t>
      </w:r>
      <w:r w:rsidR="00FB728E">
        <w:rPr>
          <w:rFonts w:ascii="Arial" w:hAnsi="Arial" w:cs="Arial"/>
        </w:rPr>
        <w:t>y</w:t>
      </w:r>
      <w:r w:rsidRPr="000241DA">
        <w:rPr>
          <w:rFonts w:ascii="Arial" w:hAnsi="Arial" w:cs="Arial"/>
        </w:rPr>
        <w:t xml:space="preserve"> w Budynku SOR.</w:t>
      </w:r>
    </w:p>
    <w:p w14:paraId="3CE3564A" w14:textId="77777777" w:rsidR="00555C87" w:rsidRDefault="00555C87" w:rsidP="002F3E21">
      <w:pPr>
        <w:tabs>
          <w:tab w:val="left" w:pos="709"/>
        </w:tabs>
        <w:spacing w:line="360" w:lineRule="auto"/>
        <w:jc w:val="both"/>
        <w:rPr>
          <w:rFonts w:ascii="Arial" w:hAnsi="Arial" w:cs="Arial"/>
        </w:rPr>
      </w:pPr>
    </w:p>
    <w:p w14:paraId="7872207B" w14:textId="77777777" w:rsidR="00CE106F" w:rsidRDefault="00CE106F" w:rsidP="00E82C27">
      <w:pPr>
        <w:tabs>
          <w:tab w:val="left" w:pos="709"/>
        </w:tabs>
        <w:spacing w:line="360" w:lineRule="auto"/>
        <w:jc w:val="both"/>
        <w:rPr>
          <w:rFonts w:ascii="Arial" w:hAnsi="Arial" w:cs="Arial"/>
        </w:rPr>
      </w:pPr>
      <w:r w:rsidRPr="002C7E0C">
        <w:rPr>
          <w:rFonts w:ascii="Arial" w:hAnsi="Arial" w:cs="Arial"/>
        </w:rPr>
        <w:tab/>
        <w:t>3.7.6</w:t>
      </w:r>
      <w:r w:rsidRPr="002C7E0C">
        <w:rPr>
          <w:rFonts w:ascii="Arial" w:hAnsi="Arial" w:cs="Arial"/>
        </w:rPr>
        <w:tab/>
        <w:t xml:space="preserve">Wymagania odnośnie gniazd </w:t>
      </w:r>
      <w:r w:rsidRPr="00C13869">
        <w:rPr>
          <w:rFonts w:ascii="Arial" w:hAnsi="Arial" w:cs="Arial"/>
          <w:color w:val="000000" w:themeColor="text1"/>
        </w:rPr>
        <w:t xml:space="preserve">elektrycznych </w:t>
      </w:r>
      <w:r w:rsidR="00C13869" w:rsidRPr="00C13869">
        <w:rPr>
          <w:rFonts w:ascii="Arial" w:hAnsi="Arial" w:cs="Arial"/>
          <w:color w:val="000000" w:themeColor="text1"/>
        </w:rPr>
        <w:t>23</w:t>
      </w:r>
      <w:r w:rsidR="002C7E0C" w:rsidRPr="00C13869">
        <w:rPr>
          <w:rFonts w:ascii="Arial" w:hAnsi="Arial" w:cs="Arial"/>
          <w:color w:val="000000" w:themeColor="text1"/>
        </w:rPr>
        <w:t xml:space="preserve">0 </w:t>
      </w:r>
      <w:r w:rsidR="005E4559" w:rsidRPr="00C13869">
        <w:rPr>
          <w:rFonts w:ascii="Arial" w:hAnsi="Arial" w:cs="Arial"/>
          <w:color w:val="000000" w:themeColor="text1"/>
        </w:rPr>
        <w:t xml:space="preserve">V </w:t>
      </w:r>
      <w:r w:rsidR="00CC033F" w:rsidRPr="00C13869">
        <w:rPr>
          <w:rFonts w:ascii="Arial" w:hAnsi="Arial" w:cs="Arial"/>
          <w:color w:val="000000" w:themeColor="text1"/>
        </w:rPr>
        <w:t>w pomieszczeniach</w:t>
      </w:r>
      <w:r w:rsidR="005E4559" w:rsidRPr="00C13869">
        <w:rPr>
          <w:rFonts w:ascii="Arial" w:hAnsi="Arial" w:cs="Arial"/>
          <w:color w:val="000000" w:themeColor="text1"/>
        </w:rPr>
        <w:t xml:space="preserve"> </w:t>
      </w:r>
      <w:r w:rsidR="005E4559" w:rsidRPr="002C7E0C">
        <w:rPr>
          <w:rFonts w:ascii="Arial" w:hAnsi="Arial" w:cs="Arial"/>
        </w:rPr>
        <w:tab/>
        <w:t>medycznych</w:t>
      </w:r>
    </w:p>
    <w:p w14:paraId="4D551973" w14:textId="77777777" w:rsidR="002F3E21" w:rsidRPr="002C7E0C" w:rsidRDefault="002F3E21" w:rsidP="00E82C27">
      <w:pPr>
        <w:tabs>
          <w:tab w:val="left" w:pos="709"/>
        </w:tabs>
        <w:spacing w:line="360" w:lineRule="auto"/>
        <w:jc w:val="both"/>
        <w:rPr>
          <w:rFonts w:ascii="Arial" w:hAnsi="Arial" w:cs="Arial"/>
        </w:rPr>
      </w:pPr>
    </w:p>
    <w:p w14:paraId="54BE39E7" w14:textId="77777777" w:rsidR="00CC033F" w:rsidRPr="007235F9" w:rsidRDefault="00CC033F" w:rsidP="00E82C27">
      <w:pPr>
        <w:tabs>
          <w:tab w:val="left" w:pos="709"/>
        </w:tabs>
        <w:spacing w:line="360" w:lineRule="auto"/>
        <w:jc w:val="both"/>
        <w:rPr>
          <w:rFonts w:ascii="Arial" w:hAnsi="Arial" w:cs="Arial"/>
        </w:rPr>
      </w:pPr>
      <w:r>
        <w:rPr>
          <w:rFonts w:ascii="Arial" w:hAnsi="Arial" w:cs="Arial"/>
        </w:rPr>
        <w:tab/>
      </w:r>
      <w:r w:rsidRPr="002F3E21">
        <w:rPr>
          <w:rFonts w:ascii="Arial" w:hAnsi="Arial" w:cs="Arial"/>
        </w:rPr>
        <w:t xml:space="preserve">- W pomieszczeniach medycznych typu sala zabiegowa należy przewidzieć na </w:t>
      </w:r>
      <w:r w:rsidR="005E4559" w:rsidRPr="002F3E21">
        <w:rPr>
          <w:rFonts w:ascii="Arial" w:hAnsi="Arial" w:cs="Arial"/>
        </w:rPr>
        <w:tab/>
      </w:r>
      <w:r w:rsidRPr="002F3E21">
        <w:rPr>
          <w:rFonts w:ascii="Arial" w:hAnsi="Arial" w:cs="Arial"/>
        </w:rPr>
        <w:t>każdej ścianie gniazdka elektryczne w ilości co najmniej 4 szt</w:t>
      </w:r>
      <w:r w:rsidR="002F3E21" w:rsidRPr="002F3E21">
        <w:rPr>
          <w:rFonts w:ascii="Arial" w:hAnsi="Arial" w:cs="Arial"/>
        </w:rPr>
        <w:t>.</w:t>
      </w:r>
      <w:r w:rsidRPr="002F3E21">
        <w:rPr>
          <w:rFonts w:ascii="Arial" w:hAnsi="Arial" w:cs="Arial"/>
        </w:rPr>
        <w:t xml:space="preserve"> (podwójne), </w:t>
      </w:r>
      <w:r w:rsidR="007235F9">
        <w:rPr>
          <w:rFonts w:ascii="Arial" w:hAnsi="Arial" w:cs="Arial"/>
        </w:rPr>
        <w:t xml:space="preserve">                </w:t>
      </w:r>
      <w:r w:rsidR="007235F9" w:rsidRPr="007235F9">
        <w:rPr>
          <w:rFonts w:ascii="Arial" w:hAnsi="Arial" w:cs="Arial"/>
        </w:rPr>
        <w:tab/>
      </w:r>
      <w:r w:rsidRPr="007235F9">
        <w:rPr>
          <w:rFonts w:ascii="Arial" w:hAnsi="Arial" w:cs="Arial"/>
        </w:rPr>
        <w:t>z tego 50</w:t>
      </w:r>
      <w:r w:rsidR="002F3E21" w:rsidRPr="007235F9">
        <w:rPr>
          <w:rFonts w:ascii="Arial" w:hAnsi="Arial" w:cs="Arial"/>
        </w:rPr>
        <w:t xml:space="preserve">% </w:t>
      </w:r>
      <w:r w:rsidRPr="007235F9">
        <w:rPr>
          <w:rFonts w:ascii="Arial" w:hAnsi="Arial" w:cs="Arial"/>
        </w:rPr>
        <w:t>/</w:t>
      </w:r>
      <w:r w:rsidR="002F3E21" w:rsidRPr="007235F9">
        <w:rPr>
          <w:rFonts w:ascii="Arial" w:hAnsi="Arial" w:cs="Arial"/>
        </w:rPr>
        <w:t xml:space="preserve"> </w:t>
      </w:r>
      <w:r w:rsidRPr="007235F9">
        <w:rPr>
          <w:rFonts w:ascii="Arial" w:hAnsi="Arial" w:cs="Arial"/>
        </w:rPr>
        <w:t>50% zasilanych z odrębnych obwodów;</w:t>
      </w:r>
    </w:p>
    <w:p w14:paraId="20C026B1" w14:textId="77777777" w:rsidR="005E4559" w:rsidRPr="007235F9" w:rsidRDefault="00CC033F" w:rsidP="005E4559">
      <w:pPr>
        <w:tabs>
          <w:tab w:val="left" w:pos="709"/>
        </w:tabs>
        <w:spacing w:line="360" w:lineRule="auto"/>
        <w:jc w:val="both"/>
        <w:rPr>
          <w:rFonts w:ascii="Arial" w:hAnsi="Arial" w:cs="Arial"/>
        </w:rPr>
      </w:pPr>
      <w:r w:rsidRPr="007235F9">
        <w:rPr>
          <w:rFonts w:ascii="Arial" w:hAnsi="Arial" w:cs="Arial"/>
        </w:rPr>
        <w:tab/>
        <w:t xml:space="preserve">- W pomieszczeniach medycznych typu sala intensywnej terapii należy </w:t>
      </w:r>
      <w:r w:rsidR="002F3E21" w:rsidRPr="007235F9">
        <w:rPr>
          <w:rFonts w:ascii="Arial" w:hAnsi="Arial" w:cs="Arial"/>
        </w:rPr>
        <w:tab/>
      </w:r>
      <w:r w:rsidRPr="007235F9">
        <w:rPr>
          <w:rFonts w:ascii="Arial" w:hAnsi="Arial" w:cs="Arial"/>
        </w:rPr>
        <w:t xml:space="preserve">przewidzieć </w:t>
      </w:r>
      <w:r w:rsidR="005E4559" w:rsidRPr="007235F9">
        <w:rPr>
          <w:rFonts w:ascii="Arial" w:hAnsi="Arial" w:cs="Arial"/>
        </w:rPr>
        <w:tab/>
      </w:r>
      <w:r w:rsidRPr="007235F9">
        <w:rPr>
          <w:rFonts w:ascii="Arial" w:hAnsi="Arial" w:cs="Arial"/>
        </w:rPr>
        <w:t xml:space="preserve">gniazdka elektryczne w ilości co najmniej </w:t>
      </w:r>
      <w:r w:rsidR="005E4559" w:rsidRPr="007235F9">
        <w:rPr>
          <w:rFonts w:ascii="Arial" w:hAnsi="Arial" w:cs="Arial"/>
        </w:rPr>
        <w:t>2 szt</w:t>
      </w:r>
      <w:r w:rsidR="002F3E21" w:rsidRPr="007235F9">
        <w:rPr>
          <w:rFonts w:ascii="Arial" w:hAnsi="Arial" w:cs="Arial"/>
        </w:rPr>
        <w:t>.</w:t>
      </w:r>
      <w:r w:rsidR="005E4559" w:rsidRPr="007235F9">
        <w:rPr>
          <w:rFonts w:ascii="Arial" w:hAnsi="Arial" w:cs="Arial"/>
        </w:rPr>
        <w:t xml:space="preserve"> (podwójne) dla </w:t>
      </w:r>
      <w:r w:rsidR="002F3E21" w:rsidRPr="007235F9">
        <w:rPr>
          <w:rFonts w:ascii="Arial" w:hAnsi="Arial" w:cs="Arial"/>
        </w:rPr>
        <w:tab/>
      </w:r>
      <w:r w:rsidR="005E4559" w:rsidRPr="007235F9">
        <w:rPr>
          <w:rFonts w:ascii="Arial" w:hAnsi="Arial" w:cs="Arial"/>
        </w:rPr>
        <w:t xml:space="preserve">każdego stanowiska łóżkowego, z tego </w:t>
      </w:r>
      <w:r w:rsidR="002F3E21" w:rsidRPr="007235F9">
        <w:rPr>
          <w:rFonts w:ascii="Arial" w:hAnsi="Arial" w:cs="Arial"/>
        </w:rPr>
        <w:t xml:space="preserve">50% / 50% </w:t>
      </w:r>
      <w:r w:rsidR="005E4559" w:rsidRPr="007235F9">
        <w:rPr>
          <w:rFonts w:ascii="Arial" w:hAnsi="Arial" w:cs="Arial"/>
        </w:rPr>
        <w:t xml:space="preserve">zasilanych z odrębnych </w:t>
      </w:r>
      <w:r w:rsidR="002F3E21" w:rsidRPr="007235F9">
        <w:rPr>
          <w:rFonts w:ascii="Arial" w:hAnsi="Arial" w:cs="Arial"/>
        </w:rPr>
        <w:tab/>
      </w:r>
      <w:r w:rsidR="005E4559" w:rsidRPr="007235F9">
        <w:rPr>
          <w:rFonts w:ascii="Arial" w:hAnsi="Arial" w:cs="Arial"/>
        </w:rPr>
        <w:t>obwodów.</w:t>
      </w:r>
    </w:p>
    <w:p w14:paraId="06990AA1" w14:textId="77777777" w:rsidR="00CC033F" w:rsidRDefault="00CC033F" w:rsidP="002F3E21">
      <w:pPr>
        <w:tabs>
          <w:tab w:val="left" w:pos="709"/>
        </w:tabs>
        <w:spacing w:line="360" w:lineRule="auto"/>
        <w:jc w:val="both"/>
        <w:rPr>
          <w:rFonts w:ascii="Arial" w:hAnsi="Arial" w:cs="Arial"/>
        </w:rPr>
      </w:pPr>
    </w:p>
    <w:p w14:paraId="38396A0D" w14:textId="77777777" w:rsidR="00260949" w:rsidRPr="002C7E0C" w:rsidRDefault="00260949" w:rsidP="002F3E21">
      <w:pPr>
        <w:tabs>
          <w:tab w:val="left" w:pos="709"/>
        </w:tabs>
        <w:spacing w:line="360" w:lineRule="auto"/>
        <w:jc w:val="both"/>
        <w:rPr>
          <w:rFonts w:ascii="Arial" w:hAnsi="Arial" w:cs="Arial"/>
        </w:rPr>
      </w:pPr>
    </w:p>
    <w:p w14:paraId="0DA64AF8" w14:textId="77777777" w:rsidR="00555C87" w:rsidRPr="002C7E0C" w:rsidRDefault="0092187B" w:rsidP="00E82C27">
      <w:pPr>
        <w:tabs>
          <w:tab w:val="left" w:pos="709"/>
        </w:tabs>
        <w:spacing w:line="360" w:lineRule="auto"/>
        <w:jc w:val="both"/>
        <w:rPr>
          <w:rFonts w:ascii="Arial" w:hAnsi="Arial" w:cs="Arial"/>
        </w:rPr>
      </w:pPr>
      <w:r w:rsidRPr="002C7E0C">
        <w:rPr>
          <w:rFonts w:ascii="Arial" w:hAnsi="Arial" w:cs="Arial"/>
        </w:rPr>
        <w:tab/>
      </w:r>
      <w:r w:rsidR="00CC033F" w:rsidRPr="002C7E0C">
        <w:rPr>
          <w:rFonts w:ascii="Arial" w:hAnsi="Arial" w:cs="Arial"/>
        </w:rPr>
        <w:t>3.7.7</w:t>
      </w:r>
      <w:r w:rsidR="00555C87" w:rsidRPr="002C7E0C">
        <w:rPr>
          <w:rFonts w:ascii="Arial" w:hAnsi="Arial" w:cs="Arial"/>
        </w:rPr>
        <w:tab/>
        <w:t>Wymagania dotyczące instalacji oświetlenia</w:t>
      </w:r>
      <w:r w:rsidR="00E82C27" w:rsidRPr="002C7E0C">
        <w:rPr>
          <w:rFonts w:ascii="Arial" w:hAnsi="Arial" w:cs="Arial"/>
        </w:rPr>
        <w:t>.</w:t>
      </w:r>
    </w:p>
    <w:p w14:paraId="3F96C231" w14:textId="77777777" w:rsidR="00E82C27" w:rsidRPr="000241DA" w:rsidRDefault="00E82C27" w:rsidP="00E82C27">
      <w:pPr>
        <w:tabs>
          <w:tab w:val="left" w:pos="709"/>
        </w:tabs>
        <w:spacing w:line="360" w:lineRule="auto"/>
        <w:jc w:val="both"/>
        <w:rPr>
          <w:rFonts w:ascii="Arial" w:hAnsi="Arial" w:cs="Arial"/>
        </w:rPr>
      </w:pPr>
      <w:r w:rsidRPr="000241DA">
        <w:rPr>
          <w:rFonts w:ascii="Arial" w:hAnsi="Arial" w:cs="Arial"/>
        </w:rPr>
        <w:tab/>
      </w:r>
    </w:p>
    <w:p w14:paraId="15A4B130" w14:textId="77777777" w:rsidR="00E82C27" w:rsidRPr="00FB728E" w:rsidRDefault="00E82C27" w:rsidP="00E82C27">
      <w:pPr>
        <w:tabs>
          <w:tab w:val="left" w:pos="709"/>
        </w:tabs>
        <w:spacing w:line="360" w:lineRule="auto"/>
        <w:jc w:val="both"/>
        <w:rPr>
          <w:rFonts w:ascii="Arial" w:hAnsi="Arial" w:cs="Arial"/>
          <w:strike/>
        </w:rPr>
      </w:pPr>
      <w:r w:rsidRPr="000241DA">
        <w:rPr>
          <w:rFonts w:ascii="Arial" w:hAnsi="Arial" w:cs="Arial"/>
        </w:rPr>
        <w:tab/>
        <w:t xml:space="preserve">Szczególnie starannie rozwiązać zagadnienia oświetlenia wewnętrznego, </w:t>
      </w:r>
      <w:r w:rsidR="00C76F6E">
        <w:rPr>
          <w:rFonts w:ascii="Arial" w:hAnsi="Arial" w:cs="Arial"/>
        </w:rPr>
        <w:tab/>
      </w:r>
      <w:r w:rsidRPr="000241DA">
        <w:rPr>
          <w:rFonts w:ascii="Arial" w:hAnsi="Arial" w:cs="Arial"/>
        </w:rPr>
        <w:t xml:space="preserve">które ma zapewnić należyty komfort i bezpieczeństwo użytkowania </w:t>
      </w:r>
      <w:r w:rsidR="00C76F6E">
        <w:rPr>
          <w:rFonts w:ascii="Arial" w:hAnsi="Arial" w:cs="Arial"/>
        </w:rPr>
        <w:tab/>
      </w:r>
      <w:r w:rsidRPr="000241DA">
        <w:rPr>
          <w:rFonts w:ascii="Arial" w:hAnsi="Arial" w:cs="Arial"/>
        </w:rPr>
        <w:t xml:space="preserve">pomieszczeń. </w:t>
      </w:r>
    </w:p>
    <w:p w14:paraId="6A2E3AAD" w14:textId="77777777" w:rsidR="005E4559" w:rsidRPr="00C13869" w:rsidRDefault="005E4559" w:rsidP="00E82C27">
      <w:pPr>
        <w:tabs>
          <w:tab w:val="left" w:pos="709"/>
        </w:tabs>
        <w:spacing w:line="360" w:lineRule="auto"/>
        <w:jc w:val="both"/>
        <w:rPr>
          <w:rFonts w:ascii="Arial" w:hAnsi="Arial" w:cs="Arial"/>
          <w:color w:val="000000" w:themeColor="text1"/>
        </w:rPr>
      </w:pPr>
      <w:r>
        <w:rPr>
          <w:rFonts w:ascii="Arial" w:hAnsi="Arial" w:cs="Arial"/>
        </w:rPr>
        <w:tab/>
      </w:r>
      <w:r w:rsidR="00C76F6E" w:rsidRPr="00C76F6E">
        <w:rPr>
          <w:rFonts w:ascii="Arial" w:hAnsi="Arial" w:cs="Arial"/>
        </w:rPr>
        <w:t>N</w:t>
      </w:r>
      <w:r w:rsidRPr="00C76F6E">
        <w:rPr>
          <w:rFonts w:ascii="Arial" w:hAnsi="Arial" w:cs="Arial"/>
        </w:rPr>
        <w:t xml:space="preserve">ależy uwzględnić oświetlenie </w:t>
      </w:r>
      <w:r w:rsidRPr="00C13869">
        <w:rPr>
          <w:rFonts w:ascii="Arial" w:hAnsi="Arial" w:cs="Arial"/>
          <w:color w:val="000000" w:themeColor="text1"/>
        </w:rPr>
        <w:t>awaryjne</w:t>
      </w:r>
      <w:r w:rsidR="002C7E0C" w:rsidRPr="00C13869">
        <w:rPr>
          <w:rFonts w:ascii="Arial" w:hAnsi="Arial" w:cs="Arial"/>
          <w:color w:val="000000" w:themeColor="text1"/>
        </w:rPr>
        <w:t>, umożliwiające niezakłócon</w:t>
      </w:r>
      <w:r w:rsidR="007B1774" w:rsidRPr="00C13869">
        <w:rPr>
          <w:rFonts w:ascii="Arial" w:hAnsi="Arial" w:cs="Arial"/>
          <w:color w:val="000000" w:themeColor="text1"/>
        </w:rPr>
        <w:t>ą</w:t>
      </w:r>
      <w:r w:rsidR="002C7E0C" w:rsidRPr="00C13869">
        <w:rPr>
          <w:rFonts w:ascii="Arial" w:hAnsi="Arial" w:cs="Arial"/>
          <w:color w:val="000000" w:themeColor="text1"/>
        </w:rPr>
        <w:t xml:space="preserve"> </w:t>
      </w:r>
      <w:r w:rsidR="007B1774" w:rsidRPr="00C13869">
        <w:rPr>
          <w:rFonts w:ascii="Arial" w:hAnsi="Arial" w:cs="Arial"/>
          <w:color w:val="000000" w:themeColor="text1"/>
        </w:rPr>
        <w:t xml:space="preserve">                    </w:t>
      </w:r>
      <w:r w:rsidR="007B1774" w:rsidRPr="00C13869">
        <w:rPr>
          <w:rFonts w:ascii="Arial" w:hAnsi="Arial" w:cs="Arial"/>
          <w:color w:val="000000" w:themeColor="text1"/>
        </w:rPr>
        <w:tab/>
      </w:r>
      <w:r w:rsidR="002C7E0C" w:rsidRPr="00C13869">
        <w:rPr>
          <w:rFonts w:ascii="Arial" w:hAnsi="Arial" w:cs="Arial"/>
          <w:color w:val="000000" w:themeColor="text1"/>
        </w:rPr>
        <w:t>i bezpieczn</w:t>
      </w:r>
      <w:r w:rsidR="007B1774" w:rsidRPr="00C13869">
        <w:rPr>
          <w:rFonts w:ascii="Arial" w:hAnsi="Arial" w:cs="Arial"/>
          <w:color w:val="000000" w:themeColor="text1"/>
        </w:rPr>
        <w:t>ą pracę funkcji</w:t>
      </w:r>
      <w:r w:rsidR="002C7E0C" w:rsidRPr="00C13869">
        <w:rPr>
          <w:rFonts w:ascii="Arial" w:hAnsi="Arial" w:cs="Arial"/>
          <w:color w:val="000000" w:themeColor="text1"/>
        </w:rPr>
        <w:t xml:space="preserve"> </w:t>
      </w:r>
      <w:r w:rsidR="007B1774" w:rsidRPr="00C13869">
        <w:rPr>
          <w:rFonts w:ascii="Arial" w:hAnsi="Arial" w:cs="Arial"/>
          <w:color w:val="000000" w:themeColor="text1"/>
        </w:rPr>
        <w:t>Budynku</w:t>
      </w:r>
      <w:r w:rsidRPr="00C13869">
        <w:rPr>
          <w:rFonts w:ascii="Arial" w:hAnsi="Arial" w:cs="Arial"/>
          <w:color w:val="000000" w:themeColor="text1"/>
        </w:rPr>
        <w:t>.</w:t>
      </w:r>
    </w:p>
    <w:p w14:paraId="0A8E008D" w14:textId="77777777" w:rsidR="005E4559" w:rsidRPr="000241DA" w:rsidRDefault="005E4559" w:rsidP="00E82C27">
      <w:pPr>
        <w:tabs>
          <w:tab w:val="left" w:pos="709"/>
        </w:tabs>
        <w:spacing w:line="360" w:lineRule="auto"/>
        <w:jc w:val="both"/>
        <w:rPr>
          <w:rFonts w:ascii="Arial" w:hAnsi="Arial" w:cs="Arial"/>
        </w:rPr>
      </w:pPr>
    </w:p>
    <w:p w14:paraId="04B7E4D0" w14:textId="77777777" w:rsidR="00555C87" w:rsidRPr="000241DA" w:rsidRDefault="00E82C27" w:rsidP="00E82C27">
      <w:pPr>
        <w:tabs>
          <w:tab w:val="left" w:pos="709"/>
        </w:tabs>
        <w:spacing w:line="360" w:lineRule="auto"/>
        <w:jc w:val="both"/>
        <w:rPr>
          <w:rFonts w:ascii="Arial" w:hAnsi="Arial" w:cs="Arial"/>
        </w:rPr>
      </w:pPr>
      <w:r w:rsidRPr="000241DA">
        <w:rPr>
          <w:rFonts w:ascii="Arial" w:hAnsi="Arial" w:cs="Arial"/>
        </w:rPr>
        <w:tab/>
        <w:t xml:space="preserve">Dla oświetlenia parkingów i dróg dojazdowych należy przewidzieć słupy </w:t>
      </w:r>
      <w:r w:rsidRPr="000241DA">
        <w:rPr>
          <w:rFonts w:ascii="Arial" w:hAnsi="Arial" w:cs="Arial"/>
        </w:rPr>
        <w:tab/>
        <w:t>oświetleniowe o tym samy</w:t>
      </w:r>
      <w:r w:rsidR="00C76F6E">
        <w:rPr>
          <w:rFonts w:ascii="Arial" w:hAnsi="Arial" w:cs="Arial"/>
        </w:rPr>
        <w:t>m</w:t>
      </w:r>
      <w:r w:rsidRPr="000241DA">
        <w:rPr>
          <w:rFonts w:ascii="Arial" w:hAnsi="Arial" w:cs="Arial"/>
        </w:rPr>
        <w:t xml:space="preserve"> charakterze jak </w:t>
      </w:r>
      <w:r w:rsidR="00C76F6E">
        <w:rPr>
          <w:rFonts w:ascii="Arial" w:hAnsi="Arial" w:cs="Arial"/>
        </w:rPr>
        <w:t xml:space="preserve">przyjęto </w:t>
      </w:r>
      <w:r w:rsidRPr="000241DA">
        <w:rPr>
          <w:rFonts w:ascii="Arial" w:hAnsi="Arial" w:cs="Arial"/>
        </w:rPr>
        <w:t xml:space="preserve">na pozostałym terenie </w:t>
      </w:r>
      <w:r w:rsidR="00C76F6E">
        <w:rPr>
          <w:rFonts w:ascii="Arial" w:hAnsi="Arial" w:cs="Arial"/>
        </w:rPr>
        <w:tab/>
      </w:r>
      <w:r w:rsidRPr="000241DA">
        <w:rPr>
          <w:rFonts w:ascii="Arial" w:hAnsi="Arial" w:cs="Arial"/>
        </w:rPr>
        <w:t>Szpitala.</w:t>
      </w:r>
    </w:p>
    <w:p w14:paraId="1DD1ACE6" w14:textId="77777777" w:rsidR="00E82C27" w:rsidRPr="00C76F6E" w:rsidRDefault="00E82C27" w:rsidP="00E82C27">
      <w:pPr>
        <w:tabs>
          <w:tab w:val="left" w:pos="709"/>
        </w:tabs>
        <w:spacing w:line="360" w:lineRule="auto"/>
        <w:jc w:val="both"/>
        <w:rPr>
          <w:rFonts w:ascii="Arial" w:hAnsi="Arial" w:cs="Arial"/>
        </w:rPr>
      </w:pPr>
    </w:p>
    <w:p w14:paraId="0FE2A2EA" w14:textId="77777777" w:rsidR="00555C87" w:rsidRPr="00C76F6E" w:rsidRDefault="0092187B" w:rsidP="00EA2E68">
      <w:pPr>
        <w:tabs>
          <w:tab w:val="left" w:pos="709"/>
        </w:tabs>
        <w:spacing w:line="100" w:lineRule="atLeast"/>
        <w:jc w:val="both"/>
        <w:rPr>
          <w:rFonts w:ascii="Arial" w:hAnsi="Arial" w:cs="Arial"/>
        </w:rPr>
      </w:pPr>
      <w:r w:rsidRPr="00C76F6E">
        <w:rPr>
          <w:rFonts w:ascii="Arial" w:hAnsi="Arial" w:cs="Arial"/>
        </w:rPr>
        <w:tab/>
      </w:r>
      <w:r w:rsidR="00CC033F" w:rsidRPr="00C76F6E">
        <w:rPr>
          <w:rFonts w:ascii="Arial" w:hAnsi="Arial" w:cs="Arial"/>
        </w:rPr>
        <w:t>3.7.8</w:t>
      </w:r>
      <w:r w:rsidR="00D116E0">
        <w:rPr>
          <w:rFonts w:ascii="Arial" w:hAnsi="Arial" w:cs="Arial"/>
        </w:rPr>
        <w:t>.</w:t>
      </w:r>
      <w:r w:rsidR="00555C87" w:rsidRPr="00C76F6E">
        <w:rPr>
          <w:rFonts w:ascii="Arial" w:hAnsi="Arial" w:cs="Arial"/>
        </w:rPr>
        <w:tab/>
        <w:t>Wymagania dotyczące instalacji teletechnicznych</w:t>
      </w:r>
    </w:p>
    <w:p w14:paraId="049096B2" w14:textId="77777777" w:rsidR="00555C87" w:rsidRPr="000241DA" w:rsidRDefault="00555C87" w:rsidP="00EA2E68">
      <w:pPr>
        <w:tabs>
          <w:tab w:val="left" w:pos="709"/>
        </w:tabs>
        <w:spacing w:line="100" w:lineRule="atLeast"/>
        <w:jc w:val="both"/>
        <w:rPr>
          <w:rFonts w:ascii="Arial" w:hAnsi="Arial" w:cs="Arial"/>
        </w:rPr>
      </w:pPr>
    </w:p>
    <w:p w14:paraId="39F1DA2B" w14:textId="77777777" w:rsidR="00E82C27" w:rsidRPr="000241DA" w:rsidRDefault="00E82C27" w:rsidP="00E82C27">
      <w:pPr>
        <w:tabs>
          <w:tab w:val="left" w:pos="709"/>
        </w:tabs>
        <w:spacing w:line="100" w:lineRule="atLeast"/>
        <w:jc w:val="both"/>
        <w:rPr>
          <w:rFonts w:ascii="Arial" w:hAnsi="Arial" w:cs="Arial"/>
        </w:rPr>
      </w:pPr>
      <w:r w:rsidRPr="000241DA">
        <w:rPr>
          <w:rFonts w:ascii="Arial" w:hAnsi="Arial" w:cs="Arial"/>
        </w:rPr>
        <w:tab/>
        <w:t>Projekt powinien obejmować:</w:t>
      </w:r>
    </w:p>
    <w:p w14:paraId="0E4B839C" w14:textId="77777777" w:rsidR="00E82C27" w:rsidRPr="000241DA" w:rsidRDefault="00E82C27" w:rsidP="002F3E21">
      <w:pPr>
        <w:tabs>
          <w:tab w:val="left" w:pos="709"/>
        </w:tabs>
        <w:spacing w:line="100" w:lineRule="atLeast"/>
        <w:ind w:firstLine="709"/>
        <w:jc w:val="both"/>
        <w:rPr>
          <w:rFonts w:ascii="Arial" w:hAnsi="Arial" w:cs="Arial"/>
        </w:rPr>
      </w:pPr>
    </w:p>
    <w:p w14:paraId="02049EF0" w14:textId="77777777" w:rsidR="00E82C27" w:rsidRPr="000241DA" w:rsidRDefault="00E82C27" w:rsidP="002F3E21">
      <w:pPr>
        <w:tabs>
          <w:tab w:val="left" w:pos="709"/>
        </w:tabs>
        <w:spacing w:line="100" w:lineRule="atLeast"/>
        <w:ind w:left="1134" w:hanging="425"/>
        <w:jc w:val="both"/>
        <w:rPr>
          <w:rFonts w:ascii="Arial" w:hAnsi="Arial" w:cs="Arial"/>
        </w:rPr>
      </w:pPr>
      <w:r w:rsidRPr="000241DA">
        <w:rPr>
          <w:rFonts w:ascii="Arial" w:hAnsi="Arial" w:cs="Arial"/>
        </w:rPr>
        <w:t xml:space="preserve">* </w:t>
      </w:r>
      <w:r w:rsidR="002F3E21">
        <w:rPr>
          <w:rFonts w:ascii="Arial" w:hAnsi="Arial" w:cs="Arial"/>
        </w:rPr>
        <w:tab/>
      </w:r>
      <w:r w:rsidRPr="000241DA">
        <w:rPr>
          <w:rFonts w:ascii="Arial" w:hAnsi="Arial" w:cs="Arial"/>
        </w:rPr>
        <w:t>przyłącza telekomunikacyjne</w:t>
      </w:r>
      <w:r w:rsidR="000E021C">
        <w:rPr>
          <w:rFonts w:ascii="Arial" w:hAnsi="Arial" w:cs="Arial"/>
        </w:rPr>
        <w:t>;</w:t>
      </w:r>
    </w:p>
    <w:p w14:paraId="0652178F" w14:textId="77777777" w:rsidR="00E82C27" w:rsidRPr="007235F9" w:rsidRDefault="002C7E0C" w:rsidP="002F3E21">
      <w:pPr>
        <w:tabs>
          <w:tab w:val="left" w:pos="709"/>
          <w:tab w:val="left" w:pos="993"/>
        </w:tabs>
        <w:spacing w:line="100" w:lineRule="atLeast"/>
        <w:ind w:left="1134" w:hanging="425"/>
        <w:jc w:val="both"/>
        <w:rPr>
          <w:rFonts w:ascii="Arial" w:hAnsi="Arial" w:cs="Arial"/>
        </w:rPr>
      </w:pPr>
      <w:r w:rsidRPr="007235F9">
        <w:rPr>
          <w:rFonts w:ascii="Arial" w:hAnsi="Arial" w:cs="Arial"/>
        </w:rPr>
        <w:t xml:space="preserve">* </w:t>
      </w:r>
      <w:r w:rsidR="002F3E21" w:rsidRPr="007235F9">
        <w:rPr>
          <w:rFonts w:ascii="Arial" w:hAnsi="Arial" w:cs="Arial"/>
        </w:rPr>
        <w:tab/>
      </w:r>
      <w:r w:rsidR="002F3E21" w:rsidRPr="007235F9">
        <w:rPr>
          <w:rFonts w:ascii="Arial" w:hAnsi="Arial" w:cs="Arial"/>
        </w:rPr>
        <w:tab/>
      </w:r>
      <w:r w:rsidRPr="007235F9">
        <w:rPr>
          <w:rFonts w:ascii="Arial" w:hAnsi="Arial" w:cs="Arial"/>
        </w:rPr>
        <w:t xml:space="preserve">instalację </w:t>
      </w:r>
      <w:r w:rsidR="00E82C27" w:rsidRPr="007235F9">
        <w:rPr>
          <w:rFonts w:ascii="Arial" w:hAnsi="Arial" w:cs="Arial"/>
        </w:rPr>
        <w:t>telefoniczną</w:t>
      </w:r>
      <w:r w:rsidR="00996358" w:rsidRPr="007235F9">
        <w:rPr>
          <w:rFonts w:ascii="Arial" w:hAnsi="Arial" w:cs="Arial"/>
        </w:rPr>
        <w:t>, zintegrowaną z systemem telefonicznym Szpitala</w:t>
      </w:r>
    </w:p>
    <w:p w14:paraId="165E8F89" w14:textId="77777777" w:rsidR="00E82C27" w:rsidRPr="00384655" w:rsidRDefault="00E82C27" w:rsidP="002F3E21">
      <w:pPr>
        <w:tabs>
          <w:tab w:val="left" w:pos="709"/>
          <w:tab w:val="left" w:pos="851"/>
        </w:tabs>
        <w:spacing w:line="100" w:lineRule="atLeast"/>
        <w:ind w:left="1134" w:hanging="425"/>
        <w:jc w:val="both"/>
        <w:rPr>
          <w:rFonts w:ascii="Arial" w:hAnsi="Arial" w:cs="Arial"/>
          <w:color w:val="FF0000"/>
        </w:rPr>
      </w:pPr>
      <w:r w:rsidRPr="000241DA">
        <w:rPr>
          <w:rFonts w:ascii="Arial" w:hAnsi="Arial" w:cs="Arial"/>
        </w:rPr>
        <w:lastRenderedPageBreak/>
        <w:t xml:space="preserve">* </w:t>
      </w:r>
      <w:r w:rsidR="002F3E21">
        <w:rPr>
          <w:rFonts w:ascii="Arial" w:hAnsi="Arial" w:cs="Arial"/>
        </w:rPr>
        <w:tab/>
      </w:r>
      <w:r w:rsidRPr="000241DA">
        <w:rPr>
          <w:rFonts w:ascii="Arial" w:hAnsi="Arial" w:cs="Arial"/>
        </w:rPr>
        <w:t>instalację sieci strukturalnej</w:t>
      </w:r>
      <w:r w:rsidR="00996358">
        <w:rPr>
          <w:rFonts w:ascii="Arial" w:hAnsi="Arial" w:cs="Arial"/>
        </w:rPr>
        <w:t xml:space="preserve"> </w:t>
      </w:r>
      <w:r w:rsidR="00996358" w:rsidRPr="002C7E0C">
        <w:rPr>
          <w:rFonts w:ascii="Arial" w:hAnsi="Arial" w:cs="Arial"/>
        </w:rPr>
        <w:t>w Budynku SOR, w tym podłączeni</w:t>
      </w:r>
      <w:r w:rsidR="002F3E21">
        <w:rPr>
          <w:rFonts w:ascii="Arial" w:hAnsi="Arial" w:cs="Arial"/>
        </w:rPr>
        <w:t>a do</w:t>
      </w:r>
      <w:r w:rsidR="00996358" w:rsidRPr="002C7E0C">
        <w:rPr>
          <w:rFonts w:ascii="Arial" w:hAnsi="Arial" w:cs="Arial"/>
        </w:rPr>
        <w:t xml:space="preserve"> sytemu </w:t>
      </w:r>
      <w:r w:rsidR="002F3E21">
        <w:rPr>
          <w:rFonts w:ascii="Arial" w:hAnsi="Arial" w:cs="Arial"/>
        </w:rPr>
        <w:t xml:space="preserve">szpitalnego, </w:t>
      </w:r>
      <w:r w:rsidR="00996358" w:rsidRPr="002C7E0C">
        <w:rPr>
          <w:rFonts w:ascii="Arial" w:hAnsi="Arial" w:cs="Arial"/>
        </w:rPr>
        <w:t xml:space="preserve">do Działu Informatyki i </w:t>
      </w:r>
      <w:r w:rsidR="002F3E21">
        <w:rPr>
          <w:rFonts w:ascii="Arial" w:hAnsi="Arial" w:cs="Arial"/>
        </w:rPr>
        <w:t xml:space="preserve">do </w:t>
      </w:r>
      <w:r w:rsidR="00996358" w:rsidRPr="002C7E0C">
        <w:rPr>
          <w:rFonts w:ascii="Arial" w:hAnsi="Arial" w:cs="Arial"/>
        </w:rPr>
        <w:t>Serwerowni</w:t>
      </w:r>
      <w:r w:rsidR="00384655">
        <w:rPr>
          <w:rFonts w:ascii="Arial" w:hAnsi="Arial" w:cs="Arial"/>
        </w:rPr>
        <w:t xml:space="preserve"> </w:t>
      </w:r>
      <w:r w:rsidR="00384655" w:rsidRPr="00384655">
        <w:rPr>
          <w:rFonts w:ascii="Arial" w:hAnsi="Arial" w:cs="Arial"/>
          <w:color w:val="FF0000"/>
        </w:rPr>
        <w:t>zlokalizowanej w pawilonie D</w:t>
      </w:r>
      <w:r w:rsidR="000E021C" w:rsidRPr="00384655">
        <w:rPr>
          <w:rFonts w:ascii="Arial" w:hAnsi="Arial" w:cs="Arial"/>
          <w:color w:val="FF0000"/>
        </w:rPr>
        <w:t>;</w:t>
      </w:r>
    </w:p>
    <w:p w14:paraId="44B54949" w14:textId="77777777" w:rsidR="00E82C27" w:rsidRPr="000241DA" w:rsidRDefault="00E82C27" w:rsidP="002F3E21">
      <w:pPr>
        <w:tabs>
          <w:tab w:val="left" w:pos="709"/>
        </w:tabs>
        <w:spacing w:line="100" w:lineRule="atLeast"/>
        <w:ind w:left="1134" w:hanging="425"/>
        <w:jc w:val="both"/>
        <w:rPr>
          <w:rFonts w:ascii="Arial" w:hAnsi="Arial" w:cs="Arial"/>
        </w:rPr>
      </w:pPr>
      <w:r w:rsidRPr="000241DA">
        <w:rPr>
          <w:rFonts w:ascii="Arial" w:hAnsi="Arial" w:cs="Arial"/>
        </w:rPr>
        <w:t xml:space="preserve">* </w:t>
      </w:r>
      <w:r w:rsidR="002F3E21">
        <w:rPr>
          <w:rFonts w:ascii="Arial" w:hAnsi="Arial" w:cs="Arial"/>
        </w:rPr>
        <w:tab/>
      </w:r>
      <w:r w:rsidRPr="000241DA">
        <w:rPr>
          <w:rFonts w:ascii="Arial" w:hAnsi="Arial" w:cs="Arial"/>
        </w:rPr>
        <w:t>instalację domofonową</w:t>
      </w:r>
      <w:r w:rsidR="000E021C">
        <w:rPr>
          <w:rFonts w:ascii="Arial" w:hAnsi="Arial" w:cs="Arial"/>
        </w:rPr>
        <w:t>;</w:t>
      </w:r>
    </w:p>
    <w:p w14:paraId="79C94DE5" w14:textId="77777777" w:rsidR="00E82C27" w:rsidRPr="000241DA" w:rsidRDefault="00E82C27" w:rsidP="002F3E21">
      <w:pPr>
        <w:tabs>
          <w:tab w:val="left" w:pos="709"/>
        </w:tabs>
        <w:spacing w:line="100" w:lineRule="atLeast"/>
        <w:ind w:left="1134" w:hanging="425"/>
        <w:jc w:val="both"/>
        <w:rPr>
          <w:rFonts w:ascii="Arial" w:hAnsi="Arial" w:cs="Arial"/>
        </w:rPr>
      </w:pPr>
      <w:r w:rsidRPr="000241DA">
        <w:rPr>
          <w:rFonts w:ascii="Arial" w:hAnsi="Arial" w:cs="Arial"/>
        </w:rPr>
        <w:t xml:space="preserve">* </w:t>
      </w:r>
      <w:r w:rsidR="002F3E21">
        <w:rPr>
          <w:rFonts w:ascii="Arial" w:hAnsi="Arial" w:cs="Arial"/>
        </w:rPr>
        <w:tab/>
      </w:r>
      <w:r w:rsidRPr="000241DA">
        <w:rPr>
          <w:rFonts w:ascii="Arial" w:hAnsi="Arial" w:cs="Arial"/>
        </w:rPr>
        <w:t>system kolejkowy (</w:t>
      </w:r>
      <w:r w:rsidR="002F3E21">
        <w:rPr>
          <w:rFonts w:ascii="Arial" w:hAnsi="Arial" w:cs="Arial"/>
        </w:rPr>
        <w:t xml:space="preserve">w </w:t>
      </w:r>
      <w:r w:rsidRPr="000241DA">
        <w:rPr>
          <w:rFonts w:ascii="Arial" w:hAnsi="Arial" w:cs="Arial"/>
        </w:rPr>
        <w:t>poczekalni</w:t>
      </w:r>
      <w:r w:rsidR="002F3E21">
        <w:rPr>
          <w:rFonts w:ascii="Arial" w:hAnsi="Arial" w:cs="Arial"/>
        </w:rPr>
        <w:t>ach</w:t>
      </w:r>
      <w:r w:rsidRPr="000241DA">
        <w:rPr>
          <w:rFonts w:ascii="Arial" w:hAnsi="Arial" w:cs="Arial"/>
        </w:rPr>
        <w:t>)</w:t>
      </w:r>
      <w:r w:rsidR="000E021C">
        <w:rPr>
          <w:rFonts w:ascii="Arial" w:hAnsi="Arial" w:cs="Arial"/>
        </w:rPr>
        <w:t>;</w:t>
      </w:r>
    </w:p>
    <w:p w14:paraId="3ABE4094" w14:textId="77777777" w:rsidR="00E82C27" w:rsidRPr="000241DA" w:rsidRDefault="00E82C27" w:rsidP="002F3E21">
      <w:pPr>
        <w:tabs>
          <w:tab w:val="left" w:pos="709"/>
        </w:tabs>
        <w:spacing w:line="100" w:lineRule="atLeast"/>
        <w:ind w:left="1134" w:hanging="425"/>
        <w:jc w:val="both"/>
        <w:rPr>
          <w:rFonts w:ascii="Arial" w:hAnsi="Arial" w:cs="Arial"/>
        </w:rPr>
      </w:pPr>
      <w:r w:rsidRPr="000241DA">
        <w:rPr>
          <w:rFonts w:ascii="Arial" w:hAnsi="Arial" w:cs="Arial"/>
        </w:rPr>
        <w:t xml:space="preserve">* </w:t>
      </w:r>
      <w:r w:rsidR="002F3E21">
        <w:rPr>
          <w:rFonts w:ascii="Arial" w:hAnsi="Arial" w:cs="Arial"/>
        </w:rPr>
        <w:tab/>
      </w:r>
      <w:r w:rsidRPr="000241DA">
        <w:rPr>
          <w:rFonts w:ascii="Arial" w:hAnsi="Arial" w:cs="Arial"/>
        </w:rPr>
        <w:t>instalacj</w:t>
      </w:r>
      <w:r w:rsidR="002C7E0C">
        <w:rPr>
          <w:rFonts w:ascii="Arial" w:hAnsi="Arial" w:cs="Arial"/>
        </w:rPr>
        <w:t>ę</w:t>
      </w:r>
      <w:r w:rsidRPr="000241DA">
        <w:rPr>
          <w:rFonts w:ascii="Arial" w:hAnsi="Arial" w:cs="Arial"/>
        </w:rPr>
        <w:t xml:space="preserve"> kontroli dostępu (ACC)</w:t>
      </w:r>
      <w:r w:rsidR="000E021C">
        <w:rPr>
          <w:rFonts w:ascii="Arial" w:hAnsi="Arial" w:cs="Arial"/>
        </w:rPr>
        <w:t>;</w:t>
      </w:r>
    </w:p>
    <w:p w14:paraId="2FC0474E" w14:textId="77777777" w:rsidR="00E82C27" w:rsidRDefault="00E82C27" w:rsidP="002F3E21">
      <w:pPr>
        <w:tabs>
          <w:tab w:val="left" w:pos="709"/>
        </w:tabs>
        <w:spacing w:line="100" w:lineRule="atLeast"/>
        <w:ind w:left="1134" w:hanging="425"/>
        <w:jc w:val="both"/>
        <w:rPr>
          <w:rFonts w:ascii="Arial" w:hAnsi="Arial" w:cs="Arial"/>
        </w:rPr>
      </w:pPr>
      <w:r w:rsidRPr="000241DA">
        <w:rPr>
          <w:rFonts w:ascii="Arial" w:hAnsi="Arial" w:cs="Arial"/>
        </w:rPr>
        <w:t xml:space="preserve">* </w:t>
      </w:r>
      <w:r w:rsidR="002F3E21">
        <w:rPr>
          <w:rFonts w:ascii="Arial" w:hAnsi="Arial" w:cs="Arial"/>
        </w:rPr>
        <w:tab/>
      </w:r>
      <w:r w:rsidRPr="000241DA">
        <w:rPr>
          <w:rFonts w:ascii="Arial" w:hAnsi="Arial" w:cs="Arial"/>
        </w:rPr>
        <w:t>instalacj</w:t>
      </w:r>
      <w:r w:rsidR="002C7E0C">
        <w:rPr>
          <w:rFonts w:ascii="Arial" w:hAnsi="Arial" w:cs="Arial"/>
        </w:rPr>
        <w:t>ę</w:t>
      </w:r>
      <w:r w:rsidRPr="000241DA">
        <w:rPr>
          <w:rFonts w:ascii="Arial" w:hAnsi="Arial" w:cs="Arial"/>
        </w:rPr>
        <w:t xml:space="preserve"> telewizji dozorowej (CCTV)</w:t>
      </w:r>
      <w:r w:rsidR="000E021C">
        <w:rPr>
          <w:rFonts w:ascii="Arial" w:hAnsi="Arial" w:cs="Arial"/>
        </w:rPr>
        <w:t>;</w:t>
      </w:r>
    </w:p>
    <w:p w14:paraId="7E7C577F" w14:textId="77777777" w:rsidR="00384655" w:rsidRPr="00FD54F9" w:rsidRDefault="00FD54F9" w:rsidP="00FD54F9">
      <w:pPr>
        <w:tabs>
          <w:tab w:val="left" w:pos="709"/>
        </w:tabs>
        <w:spacing w:line="100" w:lineRule="atLeast"/>
        <w:ind w:left="708"/>
        <w:jc w:val="both"/>
        <w:rPr>
          <w:rFonts w:ascii="Arial" w:hAnsi="Arial" w:cs="Arial"/>
          <w:color w:val="FF0000"/>
        </w:rPr>
      </w:pPr>
      <w:r>
        <w:rPr>
          <w:rFonts w:ascii="Arial" w:hAnsi="Arial" w:cs="Arial"/>
          <w:color w:val="FF0000"/>
        </w:rPr>
        <w:tab/>
      </w:r>
      <w:r w:rsidR="00384655" w:rsidRPr="00FD54F9">
        <w:rPr>
          <w:rFonts w:ascii="Arial" w:hAnsi="Arial" w:cs="Arial"/>
          <w:color w:val="FF0000"/>
        </w:rPr>
        <w:t xml:space="preserve">System poczty pneumatycznej </w:t>
      </w:r>
      <w:r w:rsidR="00384655" w:rsidRPr="00FD54F9">
        <w:rPr>
          <w:rFonts w:ascii="Arial" w:hAnsi="Arial" w:cs="Arial"/>
        </w:rPr>
        <w:t xml:space="preserve">– </w:t>
      </w:r>
      <w:proofErr w:type="spellStart"/>
      <w:r w:rsidR="00384655" w:rsidRPr="00FD54F9">
        <w:rPr>
          <w:rFonts w:ascii="Arial" w:hAnsi="Arial" w:cs="Arial"/>
          <w:color w:val="FF0000"/>
        </w:rPr>
        <w:t>przesył</w:t>
      </w:r>
      <w:proofErr w:type="spellEnd"/>
      <w:r w:rsidR="00384655" w:rsidRPr="00FD54F9">
        <w:rPr>
          <w:rFonts w:ascii="Arial" w:hAnsi="Arial" w:cs="Arial"/>
          <w:color w:val="FF0000"/>
        </w:rPr>
        <w:t xml:space="preserve"> materiałów do badań analitycznych z SOR, I Oddziałów zlokalizowanych w bezpośrednim sąsiedztwie tj. Oddział Neurologiczny</w:t>
      </w:r>
      <w:r w:rsidR="005803E2" w:rsidRPr="00FD54F9">
        <w:rPr>
          <w:rFonts w:ascii="Arial" w:hAnsi="Arial" w:cs="Arial"/>
          <w:color w:val="FF0000"/>
        </w:rPr>
        <w:t xml:space="preserve">, OIT, Oddział II Chorób Wewnętrznych, Oddział Chirurgii Ortopedycznej </w:t>
      </w:r>
    </w:p>
    <w:p w14:paraId="03358D04" w14:textId="77777777" w:rsidR="00E82C27" w:rsidRPr="000241DA" w:rsidRDefault="002C7E0C" w:rsidP="002F3E21">
      <w:pPr>
        <w:tabs>
          <w:tab w:val="left" w:pos="709"/>
          <w:tab w:val="left" w:pos="851"/>
        </w:tabs>
        <w:spacing w:line="100" w:lineRule="atLeast"/>
        <w:ind w:left="1134" w:hanging="425"/>
        <w:jc w:val="both"/>
        <w:rPr>
          <w:rFonts w:ascii="Arial" w:hAnsi="Arial" w:cs="Arial"/>
        </w:rPr>
      </w:pPr>
      <w:r>
        <w:rPr>
          <w:rFonts w:ascii="Arial" w:hAnsi="Arial" w:cs="Arial"/>
        </w:rPr>
        <w:t xml:space="preserve">* </w:t>
      </w:r>
      <w:r w:rsidR="002F3E21">
        <w:rPr>
          <w:rFonts w:ascii="Arial" w:hAnsi="Arial" w:cs="Arial"/>
        </w:rPr>
        <w:tab/>
      </w:r>
      <w:r w:rsidR="00E82C27" w:rsidRPr="000241DA">
        <w:rPr>
          <w:rFonts w:ascii="Arial" w:hAnsi="Arial" w:cs="Arial"/>
        </w:rPr>
        <w:t>instalacj</w:t>
      </w:r>
      <w:r>
        <w:rPr>
          <w:rFonts w:ascii="Arial" w:hAnsi="Arial" w:cs="Arial"/>
        </w:rPr>
        <w:t>ę</w:t>
      </w:r>
      <w:r w:rsidR="00E82C27" w:rsidRPr="000241DA">
        <w:rPr>
          <w:rFonts w:ascii="Arial" w:hAnsi="Arial" w:cs="Arial"/>
        </w:rPr>
        <w:t xml:space="preserve"> automatyki centralnego ogrzewania, wentylacji i klimatyzacji (HVAC)</w:t>
      </w:r>
      <w:r w:rsidR="000E021C">
        <w:rPr>
          <w:rFonts w:ascii="Arial" w:hAnsi="Arial" w:cs="Arial"/>
        </w:rPr>
        <w:t>;</w:t>
      </w:r>
    </w:p>
    <w:p w14:paraId="386F78E4" w14:textId="77777777" w:rsidR="00E82C27" w:rsidRPr="000241DA" w:rsidRDefault="00E82C27" w:rsidP="002F3E21">
      <w:pPr>
        <w:tabs>
          <w:tab w:val="left" w:pos="709"/>
        </w:tabs>
        <w:spacing w:line="100" w:lineRule="atLeast"/>
        <w:ind w:left="1134" w:hanging="425"/>
        <w:jc w:val="both"/>
        <w:rPr>
          <w:rFonts w:ascii="Arial" w:hAnsi="Arial" w:cs="Arial"/>
        </w:rPr>
      </w:pPr>
      <w:r w:rsidRPr="000241DA">
        <w:rPr>
          <w:rFonts w:ascii="Arial" w:hAnsi="Arial" w:cs="Arial"/>
        </w:rPr>
        <w:t xml:space="preserve">* </w:t>
      </w:r>
      <w:r w:rsidR="002F3E21">
        <w:rPr>
          <w:rFonts w:ascii="Arial" w:hAnsi="Arial" w:cs="Arial"/>
        </w:rPr>
        <w:tab/>
      </w:r>
      <w:r w:rsidRPr="000241DA">
        <w:rPr>
          <w:rFonts w:ascii="Arial" w:hAnsi="Arial" w:cs="Arial"/>
        </w:rPr>
        <w:t>instalacj</w:t>
      </w:r>
      <w:r w:rsidR="002C7E0C">
        <w:rPr>
          <w:rFonts w:ascii="Arial" w:hAnsi="Arial" w:cs="Arial"/>
        </w:rPr>
        <w:t>ę</w:t>
      </w:r>
      <w:r w:rsidRPr="000241DA">
        <w:rPr>
          <w:rFonts w:ascii="Arial" w:hAnsi="Arial" w:cs="Arial"/>
        </w:rPr>
        <w:t xml:space="preserve"> BMS</w:t>
      </w:r>
      <w:r w:rsidR="000E021C">
        <w:rPr>
          <w:rFonts w:ascii="Arial" w:hAnsi="Arial" w:cs="Arial"/>
        </w:rPr>
        <w:t>;</w:t>
      </w:r>
    </w:p>
    <w:p w14:paraId="277DA3A4" w14:textId="77777777" w:rsidR="00E82C27" w:rsidRPr="002C7E0C" w:rsidRDefault="00E82C27" w:rsidP="002F3E21">
      <w:pPr>
        <w:tabs>
          <w:tab w:val="left" w:pos="709"/>
        </w:tabs>
        <w:spacing w:line="100" w:lineRule="atLeast"/>
        <w:ind w:left="1134" w:hanging="425"/>
        <w:jc w:val="both"/>
        <w:rPr>
          <w:rFonts w:ascii="Arial" w:hAnsi="Arial" w:cs="Arial"/>
        </w:rPr>
      </w:pPr>
      <w:r w:rsidRPr="002C7E0C">
        <w:rPr>
          <w:rFonts w:ascii="Arial" w:hAnsi="Arial" w:cs="Arial"/>
        </w:rPr>
        <w:t xml:space="preserve">* </w:t>
      </w:r>
      <w:r w:rsidR="002F3E21">
        <w:rPr>
          <w:rFonts w:ascii="Arial" w:hAnsi="Arial" w:cs="Arial"/>
        </w:rPr>
        <w:tab/>
      </w:r>
      <w:r w:rsidRPr="002C7E0C">
        <w:rPr>
          <w:rFonts w:ascii="Arial" w:hAnsi="Arial" w:cs="Arial"/>
        </w:rPr>
        <w:t>system sygnalizacji pożarowej (SSP)</w:t>
      </w:r>
      <w:r w:rsidR="000E021C" w:rsidRPr="002C7E0C">
        <w:rPr>
          <w:rFonts w:ascii="Arial" w:hAnsi="Arial" w:cs="Arial"/>
        </w:rPr>
        <w:t>, zintegrowany z systemem Szpitala;</w:t>
      </w:r>
    </w:p>
    <w:p w14:paraId="19FB88C5" w14:textId="77777777" w:rsidR="00E82C27" w:rsidRPr="00C13869" w:rsidRDefault="00E82C27" w:rsidP="002F3E21">
      <w:pPr>
        <w:tabs>
          <w:tab w:val="left" w:pos="709"/>
        </w:tabs>
        <w:spacing w:line="100" w:lineRule="atLeast"/>
        <w:ind w:left="1134" w:hanging="425"/>
        <w:jc w:val="both"/>
        <w:rPr>
          <w:rFonts w:ascii="Arial" w:hAnsi="Arial" w:cs="Arial"/>
          <w:color w:val="000000" w:themeColor="text1"/>
        </w:rPr>
      </w:pPr>
      <w:r w:rsidRPr="000241DA">
        <w:rPr>
          <w:rFonts w:ascii="Arial" w:hAnsi="Arial" w:cs="Arial"/>
        </w:rPr>
        <w:t xml:space="preserve">* </w:t>
      </w:r>
      <w:r w:rsidR="002F3E21">
        <w:rPr>
          <w:rFonts w:ascii="Arial" w:hAnsi="Arial" w:cs="Arial"/>
        </w:rPr>
        <w:tab/>
      </w:r>
      <w:r w:rsidRPr="000241DA">
        <w:rPr>
          <w:rFonts w:ascii="Arial" w:hAnsi="Arial" w:cs="Arial"/>
        </w:rPr>
        <w:t>instalacj</w:t>
      </w:r>
      <w:r w:rsidR="00F269AB">
        <w:rPr>
          <w:rFonts w:ascii="Arial" w:hAnsi="Arial" w:cs="Arial"/>
        </w:rPr>
        <w:t>e</w:t>
      </w:r>
      <w:r w:rsidRPr="000241DA">
        <w:rPr>
          <w:rFonts w:ascii="Arial" w:hAnsi="Arial" w:cs="Arial"/>
        </w:rPr>
        <w:t xml:space="preserve"> oddymiania klatek </w:t>
      </w:r>
      <w:r w:rsidRPr="00C13869">
        <w:rPr>
          <w:rFonts w:ascii="Arial" w:hAnsi="Arial" w:cs="Arial"/>
          <w:color w:val="000000" w:themeColor="text1"/>
        </w:rPr>
        <w:t>schodowych</w:t>
      </w:r>
      <w:r w:rsidR="002C7E0C" w:rsidRPr="00C13869">
        <w:rPr>
          <w:rFonts w:ascii="Arial" w:hAnsi="Arial" w:cs="Arial"/>
          <w:color w:val="000000" w:themeColor="text1"/>
        </w:rPr>
        <w:t xml:space="preserve"> (jeśli będ</w:t>
      </w:r>
      <w:r w:rsidR="00F269AB" w:rsidRPr="00C13869">
        <w:rPr>
          <w:rFonts w:ascii="Arial" w:hAnsi="Arial" w:cs="Arial"/>
          <w:color w:val="000000" w:themeColor="text1"/>
        </w:rPr>
        <w:t>ą</w:t>
      </w:r>
      <w:r w:rsidR="002C7E0C" w:rsidRPr="00C13869">
        <w:rPr>
          <w:rFonts w:ascii="Arial" w:hAnsi="Arial" w:cs="Arial"/>
          <w:color w:val="000000" w:themeColor="text1"/>
        </w:rPr>
        <w:t xml:space="preserve"> wymagane)</w:t>
      </w:r>
      <w:r w:rsidR="000E021C" w:rsidRPr="00C13869">
        <w:rPr>
          <w:rFonts w:ascii="Arial" w:hAnsi="Arial" w:cs="Arial"/>
          <w:color w:val="000000" w:themeColor="text1"/>
        </w:rPr>
        <w:t>;</w:t>
      </w:r>
    </w:p>
    <w:p w14:paraId="61BABE43" w14:textId="77777777" w:rsidR="00E82C27" w:rsidRPr="00C13869" w:rsidRDefault="00E82C27" w:rsidP="002F3E21">
      <w:pPr>
        <w:tabs>
          <w:tab w:val="left" w:pos="709"/>
          <w:tab w:val="left" w:pos="851"/>
        </w:tabs>
        <w:spacing w:line="100" w:lineRule="atLeast"/>
        <w:ind w:left="1134" w:hanging="425"/>
        <w:jc w:val="both"/>
        <w:rPr>
          <w:rFonts w:ascii="Arial" w:hAnsi="Arial" w:cs="Arial"/>
          <w:color w:val="000000" w:themeColor="text1"/>
        </w:rPr>
      </w:pPr>
      <w:r w:rsidRPr="00C13869">
        <w:rPr>
          <w:rFonts w:ascii="Arial" w:hAnsi="Arial" w:cs="Arial"/>
          <w:color w:val="000000" w:themeColor="text1"/>
        </w:rPr>
        <w:t xml:space="preserve">* </w:t>
      </w:r>
      <w:r w:rsidR="00F269AB" w:rsidRPr="00C13869">
        <w:rPr>
          <w:rFonts w:ascii="Arial" w:hAnsi="Arial" w:cs="Arial"/>
          <w:color w:val="000000" w:themeColor="text1"/>
        </w:rPr>
        <w:tab/>
      </w:r>
      <w:r w:rsidRPr="00C13869">
        <w:rPr>
          <w:rFonts w:ascii="Arial" w:hAnsi="Arial" w:cs="Arial"/>
          <w:color w:val="000000" w:themeColor="text1"/>
        </w:rPr>
        <w:t>instalacj</w:t>
      </w:r>
      <w:r w:rsidR="002C7E0C" w:rsidRPr="00C13869">
        <w:rPr>
          <w:rFonts w:ascii="Arial" w:hAnsi="Arial" w:cs="Arial"/>
          <w:color w:val="000000" w:themeColor="text1"/>
        </w:rPr>
        <w:t>ę</w:t>
      </w:r>
      <w:r w:rsidRPr="00C13869">
        <w:rPr>
          <w:rFonts w:ascii="Arial" w:hAnsi="Arial" w:cs="Arial"/>
          <w:color w:val="000000" w:themeColor="text1"/>
        </w:rPr>
        <w:t xml:space="preserve"> zasilania i sterowania klapami odcinającymi ppoż</w:t>
      </w:r>
      <w:r w:rsidR="002C7E0C" w:rsidRPr="00C13869">
        <w:rPr>
          <w:rFonts w:ascii="Arial" w:hAnsi="Arial" w:cs="Arial"/>
          <w:color w:val="000000" w:themeColor="text1"/>
        </w:rPr>
        <w:t>.</w:t>
      </w:r>
      <w:r w:rsidRPr="00C13869">
        <w:rPr>
          <w:rFonts w:ascii="Arial" w:hAnsi="Arial" w:cs="Arial"/>
          <w:color w:val="000000" w:themeColor="text1"/>
        </w:rPr>
        <w:t xml:space="preserve"> wentylacji</w:t>
      </w:r>
      <w:r w:rsidR="002C7E0C" w:rsidRPr="00C13869">
        <w:rPr>
          <w:rFonts w:ascii="Arial" w:hAnsi="Arial" w:cs="Arial"/>
          <w:color w:val="000000" w:themeColor="text1"/>
        </w:rPr>
        <w:t xml:space="preserve"> (jeśli będą wymagane)</w:t>
      </w:r>
      <w:r w:rsidR="000E021C" w:rsidRPr="00C13869">
        <w:rPr>
          <w:rFonts w:ascii="Arial" w:hAnsi="Arial" w:cs="Arial"/>
          <w:color w:val="000000" w:themeColor="text1"/>
        </w:rPr>
        <w:t>.</w:t>
      </w:r>
    </w:p>
    <w:p w14:paraId="5422023B" w14:textId="77777777" w:rsidR="00DE7E67" w:rsidRPr="000241DA" w:rsidRDefault="00DE7E67" w:rsidP="00E82C27">
      <w:pPr>
        <w:tabs>
          <w:tab w:val="left" w:pos="709"/>
        </w:tabs>
        <w:spacing w:line="100" w:lineRule="atLeast"/>
        <w:jc w:val="both"/>
        <w:rPr>
          <w:rFonts w:ascii="Arial" w:hAnsi="Arial" w:cs="Arial"/>
        </w:rPr>
      </w:pPr>
      <w:r w:rsidRPr="000241DA">
        <w:rPr>
          <w:rFonts w:ascii="Arial" w:hAnsi="Arial" w:cs="Arial"/>
        </w:rPr>
        <w:tab/>
      </w:r>
      <w:r w:rsidRPr="000241DA">
        <w:rPr>
          <w:rFonts w:ascii="Arial" w:hAnsi="Arial" w:cs="Arial"/>
        </w:rPr>
        <w:tab/>
      </w:r>
    </w:p>
    <w:p w14:paraId="37BC6EDF" w14:textId="77777777" w:rsidR="00555C87" w:rsidRPr="00D116E0" w:rsidRDefault="0092187B" w:rsidP="00EA2E68">
      <w:pPr>
        <w:tabs>
          <w:tab w:val="left" w:pos="709"/>
        </w:tabs>
        <w:spacing w:line="100" w:lineRule="atLeast"/>
        <w:jc w:val="both"/>
        <w:rPr>
          <w:rFonts w:ascii="Arial" w:hAnsi="Arial" w:cs="Arial"/>
        </w:rPr>
      </w:pPr>
      <w:r w:rsidRPr="00D116E0">
        <w:rPr>
          <w:rFonts w:ascii="Arial" w:hAnsi="Arial" w:cs="Arial"/>
        </w:rPr>
        <w:tab/>
      </w:r>
      <w:r w:rsidR="00CC033F" w:rsidRPr="00D116E0">
        <w:rPr>
          <w:rFonts w:ascii="Arial" w:hAnsi="Arial" w:cs="Arial"/>
        </w:rPr>
        <w:t>3.7.9</w:t>
      </w:r>
      <w:r w:rsidR="00D116E0">
        <w:rPr>
          <w:rFonts w:ascii="Arial" w:hAnsi="Arial" w:cs="Arial"/>
        </w:rPr>
        <w:t>.</w:t>
      </w:r>
      <w:r w:rsidR="00555C87" w:rsidRPr="00D116E0">
        <w:rPr>
          <w:rFonts w:ascii="Arial" w:hAnsi="Arial" w:cs="Arial"/>
        </w:rPr>
        <w:tab/>
        <w:t xml:space="preserve">Wymagania dotyczące </w:t>
      </w:r>
      <w:r w:rsidR="008B775B" w:rsidRPr="00D116E0">
        <w:rPr>
          <w:rFonts w:ascii="Arial" w:hAnsi="Arial" w:cs="Arial"/>
        </w:rPr>
        <w:t>systemu</w:t>
      </w:r>
      <w:r w:rsidR="002710A7">
        <w:rPr>
          <w:rFonts w:ascii="Arial" w:hAnsi="Arial" w:cs="Arial"/>
        </w:rPr>
        <w:t xml:space="preserve"> </w:t>
      </w:r>
      <w:r w:rsidR="008B775B" w:rsidRPr="00D116E0">
        <w:rPr>
          <w:rFonts w:ascii="Arial" w:hAnsi="Arial" w:cs="Arial"/>
        </w:rPr>
        <w:t>/</w:t>
      </w:r>
      <w:r w:rsidR="002710A7">
        <w:rPr>
          <w:rFonts w:ascii="Arial" w:hAnsi="Arial" w:cs="Arial"/>
        </w:rPr>
        <w:t xml:space="preserve"> </w:t>
      </w:r>
      <w:r w:rsidR="008B775B" w:rsidRPr="00D116E0">
        <w:rPr>
          <w:rFonts w:ascii="Arial" w:hAnsi="Arial" w:cs="Arial"/>
        </w:rPr>
        <w:t>sieci komputerowej</w:t>
      </w:r>
    </w:p>
    <w:p w14:paraId="52F627E5" w14:textId="77777777" w:rsidR="00555C87" w:rsidRPr="000241DA" w:rsidRDefault="00555C87" w:rsidP="00EA2E68">
      <w:pPr>
        <w:tabs>
          <w:tab w:val="left" w:pos="709"/>
        </w:tabs>
        <w:spacing w:line="100" w:lineRule="atLeast"/>
        <w:jc w:val="both"/>
        <w:rPr>
          <w:rFonts w:ascii="Arial" w:hAnsi="Arial" w:cs="Arial"/>
        </w:rPr>
      </w:pPr>
    </w:p>
    <w:p w14:paraId="48654F96" w14:textId="77777777" w:rsidR="00DE7E67" w:rsidRPr="000241DA" w:rsidRDefault="00DE7E67" w:rsidP="00D116E0">
      <w:pPr>
        <w:tabs>
          <w:tab w:val="left" w:pos="709"/>
        </w:tabs>
        <w:spacing w:line="360" w:lineRule="auto"/>
        <w:ind w:left="708"/>
        <w:jc w:val="both"/>
        <w:rPr>
          <w:rFonts w:ascii="Arial" w:hAnsi="Arial" w:cs="Arial"/>
        </w:rPr>
      </w:pPr>
      <w:r w:rsidRPr="000241DA">
        <w:rPr>
          <w:rFonts w:ascii="Arial" w:hAnsi="Arial" w:cs="Arial"/>
        </w:rPr>
        <w:tab/>
        <w:t>Projekt powinien obejmować sieć strukturalną w Budynku SOR oraz jej powiązanie z siecią Szpitala. Sieć powinna umożliwić dołączenie w miejscu lokalizacji gniazd zarówno komputerów i ich osprzętu jak i gniazd telefonicznych.</w:t>
      </w:r>
    </w:p>
    <w:p w14:paraId="71AB0DB3" w14:textId="77777777" w:rsidR="008B775B" w:rsidRDefault="008B775B" w:rsidP="00DE7E67">
      <w:pPr>
        <w:tabs>
          <w:tab w:val="left" w:pos="709"/>
        </w:tabs>
        <w:spacing w:line="360" w:lineRule="auto"/>
        <w:jc w:val="both"/>
        <w:rPr>
          <w:rFonts w:ascii="Arial" w:hAnsi="Arial" w:cs="Arial"/>
        </w:rPr>
      </w:pPr>
    </w:p>
    <w:p w14:paraId="4A396E8F" w14:textId="77777777" w:rsidR="00260949" w:rsidRDefault="00260949" w:rsidP="00DE7E67">
      <w:pPr>
        <w:tabs>
          <w:tab w:val="left" w:pos="709"/>
        </w:tabs>
        <w:spacing w:line="360" w:lineRule="auto"/>
        <w:jc w:val="both"/>
        <w:rPr>
          <w:rFonts w:ascii="Arial" w:hAnsi="Arial" w:cs="Arial"/>
        </w:rPr>
      </w:pPr>
    </w:p>
    <w:p w14:paraId="18533865" w14:textId="77777777" w:rsidR="00260949" w:rsidRPr="00D116E0" w:rsidRDefault="00260949" w:rsidP="00DE7E67">
      <w:pPr>
        <w:tabs>
          <w:tab w:val="left" w:pos="709"/>
        </w:tabs>
        <w:spacing w:line="360" w:lineRule="auto"/>
        <w:jc w:val="both"/>
        <w:rPr>
          <w:rFonts w:ascii="Arial" w:hAnsi="Arial" w:cs="Arial"/>
        </w:rPr>
      </w:pPr>
    </w:p>
    <w:p w14:paraId="4BA7495E" w14:textId="77777777" w:rsidR="00555C87" w:rsidRPr="00D116E0" w:rsidRDefault="0092187B" w:rsidP="00EA2E68">
      <w:pPr>
        <w:tabs>
          <w:tab w:val="left" w:pos="709"/>
        </w:tabs>
        <w:spacing w:line="100" w:lineRule="atLeast"/>
        <w:jc w:val="both"/>
        <w:rPr>
          <w:rFonts w:ascii="Arial" w:hAnsi="Arial" w:cs="Arial"/>
        </w:rPr>
      </w:pPr>
      <w:r w:rsidRPr="00D116E0">
        <w:rPr>
          <w:rFonts w:ascii="Arial" w:hAnsi="Arial" w:cs="Arial"/>
        </w:rPr>
        <w:tab/>
      </w:r>
      <w:r w:rsidR="00CC033F" w:rsidRPr="00D116E0">
        <w:rPr>
          <w:rFonts w:ascii="Arial" w:hAnsi="Arial" w:cs="Arial"/>
        </w:rPr>
        <w:t>3.7.10</w:t>
      </w:r>
      <w:r w:rsidR="00D116E0">
        <w:rPr>
          <w:rFonts w:ascii="Arial" w:hAnsi="Arial" w:cs="Arial"/>
        </w:rPr>
        <w:t>.</w:t>
      </w:r>
      <w:r w:rsidR="00555C87" w:rsidRPr="00D116E0">
        <w:rPr>
          <w:rFonts w:ascii="Arial" w:hAnsi="Arial" w:cs="Arial"/>
        </w:rPr>
        <w:t xml:space="preserve"> Wymagania dotyczące</w:t>
      </w:r>
      <w:r w:rsidR="008B775B" w:rsidRPr="00D116E0">
        <w:rPr>
          <w:rFonts w:ascii="Arial" w:hAnsi="Arial" w:cs="Arial"/>
        </w:rPr>
        <w:t xml:space="preserve"> instalacji p.poż</w:t>
      </w:r>
      <w:r w:rsidR="002710A7">
        <w:rPr>
          <w:rFonts w:ascii="Arial" w:hAnsi="Arial" w:cs="Arial"/>
        </w:rPr>
        <w:t>.</w:t>
      </w:r>
    </w:p>
    <w:p w14:paraId="6BB66A58" w14:textId="77777777" w:rsidR="008B775B" w:rsidRPr="000241DA" w:rsidRDefault="008B775B" w:rsidP="00EA2E68">
      <w:pPr>
        <w:tabs>
          <w:tab w:val="left" w:pos="709"/>
        </w:tabs>
        <w:spacing w:line="100" w:lineRule="atLeast"/>
        <w:jc w:val="both"/>
        <w:rPr>
          <w:rFonts w:ascii="Arial" w:hAnsi="Arial" w:cs="Arial"/>
        </w:rPr>
      </w:pPr>
    </w:p>
    <w:p w14:paraId="501AB1F2" w14:textId="77777777" w:rsidR="00DE7E67" w:rsidRPr="000241DA" w:rsidRDefault="00DE7E67" w:rsidP="00D116E0">
      <w:pPr>
        <w:tabs>
          <w:tab w:val="left" w:pos="709"/>
        </w:tabs>
        <w:spacing w:line="360" w:lineRule="auto"/>
        <w:ind w:left="708"/>
        <w:jc w:val="both"/>
        <w:rPr>
          <w:rFonts w:ascii="Arial" w:hAnsi="Arial" w:cs="Arial"/>
        </w:rPr>
      </w:pPr>
      <w:r w:rsidRPr="000241DA">
        <w:rPr>
          <w:rFonts w:ascii="Arial" w:hAnsi="Arial" w:cs="Arial"/>
        </w:rPr>
        <w:tab/>
        <w:t>Projekt powinien uwzględniać pełną kompatybilność system</w:t>
      </w:r>
      <w:r w:rsidR="00D116E0">
        <w:rPr>
          <w:rFonts w:ascii="Arial" w:hAnsi="Arial" w:cs="Arial"/>
        </w:rPr>
        <w:t>ów</w:t>
      </w:r>
      <w:r w:rsidRPr="000241DA">
        <w:rPr>
          <w:rFonts w:ascii="Arial" w:hAnsi="Arial" w:cs="Arial"/>
        </w:rPr>
        <w:t xml:space="preserve"> p.poż. </w:t>
      </w:r>
      <w:r w:rsidR="00D116E0">
        <w:rPr>
          <w:rFonts w:ascii="Arial" w:hAnsi="Arial" w:cs="Arial"/>
        </w:rPr>
        <w:t xml:space="preserve">                     </w:t>
      </w:r>
      <w:r w:rsidRPr="000241DA">
        <w:rPr>
          <w:rFonts w:ascii="Arial" w:hAnsi="Arial" w:cs="Arial"/>
        </w:rPr>
        <w:t xml:space="preserve">w Budynku SOR i w Przewiązce z systemem istniejącym w Szpitalu. </w:t>
      </w:r>
    </w:p>
    <w:p w14:paraId="2B29740C" w14:textId="77777777" w:rsidR="008B775B" w:rsidRPr="000241DA" w:rsidRDefault="008B775B" w:rsidP="00EA2E68">
      <w:pPr>
        <w:tabs>
          <w:tab w:val="left" w:pos="709"/>
        </w:tabs>
        <w:spacing w:line="100" w:lineRule="atLeast"/>
        <w:jc w:val="both"/>
        <w:rPr>
          <w:rFonts w:ascii="Arial" w:hAnsi="Arial" w:cs="Arial"/>
        </w:rPr>
      </w:pPr>
    </w:p>
    <w:p w14:paraId="7055AFBF" w14:textId="77777777" w:rsidR="008B775B" w:rsidRPr="00D116E0" w:rsidRDefault="0092187B" w:rsidP="00EA2E68">
      <w:pPr>
        <w:tabs>
          <w:tab w:val="left" w:pos="709"/>
        </w:tabs>
        <w:spacing w:line="100" w:lineRule="atLeast"/>
        <w:jc w:val="both"/>
        <w:rPr>
          <w:rFonts w:ascii="Arial" w:hAnsi="Arial" w:cs="Arial"/>
        </w:rPr>
      </w:pPr>
      <w:r w:rsidRPr="00D116E0">
        <w:rPr>
          <w:rFonts w:ascii="Arial" w:hAnsi="Arial" w:cs="Arial"/>
        </w:rPr>
        <w:tab/>
      </w:r>
      <w:r w:rsidR="008B775B" w:rsidRPr="00D116E0">
        <w:rPr>
          <w:rFonts w:ascii="Arial" w:hAnsi="Arial" w:cs="Arial"/>
        </w:rPr>
        <w:t>3.7</w:t>
      </w:r>
      <w:r w:rsidR="00CC033F" w:rsidRPr="00D116E0">
        <w:rPr>
          <w:rFonts w:ascii="Arial" w:hAnsi="Arial" w:cs="Arial"/>
        </w:rPr>
        <w:t>.11</w:t>
      </w:r>
      <w:r w:rsidR="00D116E0">
        <w:rPr>
          <w:rFonts w:ascii="Arial" w:hAnsi="Arial" w:cs="Arial"/>
        </w:rPr>
        <w:t>.</w:t>
      </w:r>
      <w:r w:rsidR="00DE7E67" w:rsidRPr="00D116E0">
        <w:rPr>
          <w:rFonts w:ascii="Arial" w:hAnsi="Arial" w:cs="Arial"/>
        </w:rPr>
        <w:t xml:space="preserve"> </w:t>
      </w:r>
      <w:r w:rsidR="008B775B" w:rsidRPr="00D116E0">
        <w:rPr>
          <w:rFonts w:ascii="Arial" w:hAnsi="Arial" w:cs="Arial"/>
        </w:rPr>
        <w:t>Wymagania dotyczące systemu przywołania</w:t>
      </w:r>
    </w:p>
    <w:p w14:paraId="224425DA" w14:textId="77777777" w:rsidR="008B775B" w:rsidRPr="00D116E0" w:rsidRDefault="008B775B" w:rsidP="00EA2E68">
      <w:pPr>
        <w:tabs>
          <w:tab w:val="left" w:pos="709"/>
        </w:tabs>
        <w:spacing w:line="100" w:lineRule="atLeast"/>
        <w:jc w:val="both"/>
        <w:rPr>
          <w:rFonts w:ascii="Arial" w:hAnsi="Arial" w:cs="Arial"/>
        </w:rPr>
      </w:pPr>
    </w:p>
    <w:p w14:paraId="2B6CF297" w14:textId="77777777" w:rsidR="00DE7E67" w:rsidRPr="00DE7E67" w:rsidRDefault="00DE7E67" w:rsidP="00D116E0">
      <w:pPr>
        <w:tabs>
          <w:tab w:val="left" w:pos="709"/>
        </w:tabs>
        <w:spacing w:line="360" w:lineRule="auto"/>
        <w:ind w:left="708"/>
        <w:jc w:val="both"/>
        <w:rPr>
          <w:rFonts w:ascii="Arial" w:hAnsi="Arial" w:cs="Arial"/>
        </w:rPr>
      </w:pPr>
      <w:r>
        <w:rPr>
          <w:rFonts w:ascii="Arial" w:hAnsi="Arial" w:cs="Arial"/>
          <w:color w:val="E36C0A"/>
        </w:rPr>
        <w:tab/>
      </w:r>
      <w:r w:rsidRPr="00DE7E67">
        <w:rPr>
          <w:rFonts w:ascii="Arial" w:hAnsi="Arial" w:cs="Arial"/>
        </w:rPr>
        <w:t xml:space="preserve">Projekt powinien uwzględniać system przywołania w postaci przycisków </w:t>
      </w:r>
      <w:r w:rsidRPr="00DE7E67">
        <w:rPr>
          <w:rFonts w:ascii="Arial" w:hAnsi="Arial" w:cs="Arial"/>
        </w:rPr>
        <w:tab/>
        <w:t xml:space="preserve">zlokalizowanych w pomieszczeniach </w:t>
      </w:r>
      <w:proofErr w:type="spellStart"/>
      <w:r w:rsidRPr="00DE7E67">
        <w:rPr>
          <w:rFonts w:ascii="Arial" w:hAnsi="Arial" w:cs="Arial"/>
        </w:rPr>
        <w:t>sal</w:t>
      </w:r>
      <w:proofErr w:type="spellEnd"/>
      <w:r w:rsidRPr="00DE7E67">
        <w:rPr>
          <w:rFonts w:ascii="Arial" w:hAnsi="Arial" w:cs="Arial"/>
        </w:rPr>
        <w:t xml:space="preserve"> łóżkowych</w:t>
      </w:r>
      <w:r w:rsidR="008E3EE0">
        <w:rPr>
          <w:rFonts w:ascii="Arial" w:hAnsi="Arial" w:cs="Arial"/>
        </w:rPr>
        <w:t xml:space="preserve"> </w:t>
      </w:r>
      <w:r w:rsidR="008E3EE0" w:rsidRPr="008E3EE0">
        <w:rPr>
          <w:rFonts w:ascii="Arial" w:hAnsi="Arial" w:cs="Arial"/>
          <w:color w:val="FF0000"/>
        </w:rPr>
        <w:t>i sanitariatach</w:t>
      </w:r>
      <w:r w:rsidRPr="008E3EE0">
        <w:rPr>
          <w:rFonts w:ascii="Arial" w:hAnsi="Arial" w:cs="Arial"/>
          <w:color w:val="FF0000"/>
        </w:rPr>
        <w:t xml:space="preserve"> </w:t>
      </w:r>
      <w:r w:rsidRPr="00DE7E67">
        <w:rPr>
          <w:rFonts w:ascii="Arial" w:hAnsi="Arial" w:cs="Arial"/>
        </w:rPr>
        <w:t xml:space="preserve">oraz z powiadamianiem </w:t>
      </w:r>
      <w:r w:rsidR="00D116E0">
        <w:rPr>
          <w:rFonts w:ascii="Arial" w:hAnsi="Arial" w:cs="Arial"/>
        </w:rPr>
        <w:t xml:space="preserve">              </w:t>
      </w:r>
      <w:r w:rsidRPr="00DE7E67">
        <w:rPr>
          <w:rFonts w:ascii="Arial" w:hAnsi="Arial" w:cs="Arial"/>
        </w:rPr>
        <w:t>w</w:t>
      </w:r>
      <w:r w:rsidR="00FB728E">
        <w:rPr>
          <w:rFonts w:ascii="Arial" w:hAnsi="Arial" w:cs="Arial"/>
        </w:rPr>
        <w:t xml:space="preserve"> odpowiadających im pomieszczeniom</w:t>
      </w:r>
      <w:r w:rsidRPr="00DE7E67">
        <w:rPr>
          <w:rFonts w:ascii="Arial" w:hAnsi="Arial" w:cs="Arial"/>
        </w:rPr>
        <w:t xml:space="preserve"> dyżurek.</w:t>
      </w:r>
    </w:p>
    <w:p w14:paraId="0DA34EE5" w14:textId="77777777" w:rsidR="008B775B" w:rsidRPr="00D116E0" w:rsidRDefault="008B775B" w:rsidP="00EA2E68">
      <w:pPr>
        <w:tabs>
          <w:tab w:val="left" w:pos="709"/>
        </w:tabs>
        <w:spacing w:line="100" w:lineRule="atLeast"/>
        <w:jc w:val="both"/>
        <w:rPr>
          <w:rFonts w:ascii="Arial" w:hAnsi="Arial" w:cs="Arial"/>
        </w:rPr>
      </w:pPr>
    </w:p>
    <w:p w14:paraId="4D1657F8" w14:textId="77777777" w:rsidR="008B775B" w:rsidRPr="00D116E0" w:rsidRDefault="0092187B" w:rsidP="00EA2E68">
      <w:pPr>
        <w:tabs>
          <w:tab w:val="left" w:pos="709"/>
        </w:tabs>
        <w:spacing w:line="100" w:lineRule="atLeast"/>
        <w:jc w:val="both"/>
        <w:rPr>
          <w:rFonts w:ascii="Arial" w:hAnsi="Arial" w:cs="Arial"/>
        </w:rPr>
      </w:pPr>
      <w:r w:rsidRPr="00D116E0">
        <w:rPr>
          <w:rFonts w:ascii="Arial" w:hAnsi="Arial" w:cs="Arial"/>
        </w:rPr>
        <w:tab/>
      </w:r>
      <w:r w:rsidR="00CC033F" w:rsidRPr="00D116E0">
        <w:rPr>
          <w:rFonts w:ascii="Arial" w:hAnsi="Arial" w:cs="Arial"/>
        </w:rPr>
        <w:t>3.7.12</w:t>
      </w:r>
      <w:r w:rsidR="00D116E0">
        <w:rPr>
          <w:rFonts w:ascii="Arial" w:hAnsi="Arial" w:cs="Arial"/>
        </w:rPr>
        <w:t xml:space="preserve">. </w:t>
      </w:r>
      <w:r w:rsidR="008B775B" w:rsidRPr="00D116E0">
        <w:rPr>
          <w:rFonts w:ascii="Arial" w:hAnsi="Arial" w:cs="Arial"/>
        </w:rPr>
        <w:t>Wymagania dotyczące monitoringu</w:t>
      </w:r>
    </w:p>
    <w:p w14:paraId="6D39A872" w14:textId="77777777" w:rsidR="008B775B" w:rsidRDefault="008B775B" w:rsidP="00EA2E68">
      <w:pPr>
        <w:tabs>
          <w:tab w:val="left" w:pos="709"/>
        </w:tabs>
        <w:spacing w:line="100" w:lineRule="atLeast"/>
        <w:jc w:val="both"/>
        <w:rPr>
          <w:rFonts w:ascii="Arial" w:hAnsi="Arial" w:cs="Arial"/>
        </w:rPr>
      </w:pPr>
    </w:p>
    <w:p w14:paraId="58001812" w14:textId="77777777" w:rsidR="008D7C94" w:rsidRPr="008D7C94" w:rsidRDefault="008D7C94" w:rsidP="00D116E0">
      <w:pPr>
        <w:tabs>
          <w:tab w:val="left" w:pos="709"/>
        </w:tabs>
        <w:spacing w:line="360" w:lineRule="auto"/>
        <w:ind w:left="708"/>
        <w:jc w:val="both"/>
        <w:rPr>
          <w:rFonts w:ascii="Arial" w:hAnsi="Arial" w:cs="Arial"/>
        </w:rPr>
      </w:pPr>
      <w:r w:rsidRPr="008D7C94">
        <w:rPr>
          <w:rFonts w:ascii="Arial" w:hAnsi="Arial" w:cs="Arial"/>
        </w:rPr>
        <w:tab/>
        <w:t xml:space="preserve">Projekt powinien uwzględniać instalację systemu monitoringu CCTV wewnętrznego dla Oddziału SOR, z możliwością podłączenia kamer w takich </w:t>
      </w:r>
      <w:r w:rsidRPr="008D7C94">
        <w:rPr>
          <w:rFonts w:ascii="Arial" w:hAnsi="Arial" w:cs="Arial"/>
        </w:rPr>
        <w:lastRenderedPageBreak/>
        <w:t xml:space="preserve">pomieszczeniach jak poczekalnia, sala przyjęć, sala </w:t>
      </w:r>
      <w:proofErr w:type="spellStart"/>
      <w:r w:rsidRPr="008D7C94">
        <w:rPr>
          <w:rFonts w:ascii="Arial" w:hAnsi="Arial" w:cs="Arial"/>
        </w:rPr>
        <w:t>triage</w:t>
      </w:r>
      <w:proofErr w:type="spellEnd"/>
      <w:r w:rsidRPr="008D7C94">
        <w:rPr>
          <w:rFonts w:ascii="Arial" w:hAnsi="Arial" w:cs="Arial"/>
        </w:rPr>
        <w:t>, sala ob</w:t>
      </w:r>
      <w:r w:rsidR="00D116E0">
        <w:rPr>
          <w:rFonts w:ascii="Arial" w:hAnsi="Arial" w:cs="Arial"/>
        </w:rPr>
        <w:t xml:space="preserve">serwacyjna, sale resuscytacji, </w:t>
      </w:r>
      <w:r w:rsidRPr="008D7C94">
        <w:rPr>
          <w:rFonts w:ascii="Arial" w:hAnsi="Arial" w:cs="Arial"/>
        </w:rPr>
        <w:t>wstępnej intensywnej terapii, sala za</w:t>
      </w:r>
      <w:r w:rsidR="00FB728E">
        <w:rPr>
          <w:rFonts w:ascii="Arial" w:hAnsi="Arial" w:cs="Arial"/>
        </w:rPr>
        <w:t>biegowa, klatki schodowe i śluza</w:t>
      </w:r>
      <w:r w:rsidRPr="008D7C94">
        <w:rPr>
          <w:rFonts w:ascii="Arial" w:hAnsi="Arial" w:cs="Arial"/>
        </w:rPr>
        <w:t xml:space="preserve"> podjazdu dla karetek.</w:t>
      </w:r>
    </w:p>
    <w:p w14:paraId="16A851B8" w14:textId="77777777" w:rsidR="008B775B" w:rsidRPr="00C13869" w:rsidRDefault="008D7C94" w:rsidP="00D116E0">
      <w:pPr>
        <w:tabs>
          <w:tab w:val="left" w:pos="709"/>
        </w:tabs>
        <w:spacing w:line="360" w:lineRule="auto"/>
        <w:ind w:left="708"/>
        <w:jc w:val="both"/>
        <w:rPr>
          <w:rFonts w:ascii="Arial" w:hAnsi="Arial" w:cs="Arial"/>
          <w:color w:val="000000" w:themeColor="text1"/>
        </w:rPr>
      </w:pPr>
      <w:r w:rsidRPr="008D7C94">
        <w:rPr>
          <w:rFonts w:ascii="Arial" w:hAnsi="Arial" w:cs="Arial"/>
        </w:rPr>
        <w:tab/>
        <w:t>Ponadto system monitoring</w:t>
      </w:r>
      <w:r w:rsidR="00F269AB">
        <w:rPr>
          <w:rFonts w:ascii="Arial" w:hAnsi="Arial" w:cs="Arial"/>
        </w:rPr>
        <w:t>u</w:t>
      </w:r>
      <w:r w:rsidRPr="008D7C94">
        <w:rPr>
          <w:rFonts w:ascii="Arial" w:hAnsi="Arial" w:cs="Arial"/>
        </w:rPr>
        <w:t xml:space="preserve"> winien obejmować przestrzeń dojazdu karetek do śluzy,  </w:t>
      </w:r>
      <w:r w:rsidR="00D116E0">
        <w:rPr>
          <w:rFonts w:ascii="Arial" w:hAnsi="Arial" w:cs="Arial"/>
        </w:rPr>
        <w:t>l</w:t>
      </w:r>
      <w:r w:rsidRPr="008D7C94">
        <w:rPr>
          <w:rFonts w:ascii="Arial" w:hAnsi="Arial" w:cs="Arial"/>
        </w:rPr>
        <w:t xml:space="preserve">ądowisko helikopterów oraz ew. parking Budynku SOR. Przewiduje się </w:t>
      </w:r>
      <w:r w:rsidRPr="008D7C94">
        <w:rPr>
          <w:rFonts w:ascii="Arial" w:hAnsi="Arial" w:cs="Arial"/>
        </w:rPr>
        <w:tab/>
      </w:r>
      <w:r w:rsidRPr="00C13869">
        <w:rPr>
          <w:rFonts w:ascii="Arial" w:hAnsi="Arial" w:cs="Arial"/>
          <w:color w:val="000000" w:themeColor="text1"/>
        </w:rPr>
        <w:t>zlokalizowanie central</w:t>
      </w:r>
      <w:r w:rsidR="00F269AB" w:rsidRPr="00C13869">
        <w:rPr>
          <w:rFonts w:ascii="Arial" w:hAnsi="Arial" w:cs="Arial"/>
          <w:color w:val="000000" w:themeColor="text1"/>
        </w:rPr>
        <w:t>ki</w:t>
      </w:r>
      <w:r w:rsidRPr="00C13869">
        <w:rPr>
          <w:rFonts w:ascii="Arial" w:hAnsi="Arial" w:cs="Arial"/>
          <w:color w:val="000000" w:themeColor="text1"/>
        </w:rPr>
        <w:t xml:space="preserve"> systemu monitoringu w pomieszczeni</w:t>
      </w:r>
      <w:r w:rsidR="00F269AB" w:rsidRPr="00C13869">
        <w:rPr>
          <w:rFonts w:ascii="Arial" w:hAnsi="Arial" w:cs="Arial"/>
          <w:color w:val="000000" w:themeColor="text1"/>
        </w:rPr>
        <w:t>u</w:t>
      </w:r>
      <w:r w:rsidRPr="00C13869">
        <w:rPr>
          <w:rFonts w:ascii="Arial" w:hAnsi="Arial" w:cs="Arial"/>
          <w:color w:val="000000" w:themeColor="text1"/>
        </w:rPr>
        <w:t xml:space="preserve"> rejestracji.</w:t>
      </w:r>
    </w:p>
    <w:p w14:paraId="5253B7E4" w14:textId="77777777" w:rsidR="00F269AB" w:rsidRPr="008D7C94" w:rsidRDefault="0092187B" w:rsidP="00F269AB">
      <w:pPr>
        <w:tabs>
          <w:tab w:val="left" w:pos="709"/>
        </w:tabs>
        <w:spacing w:line="360" w:lineRule="auto"/>
        <w:ind w:left="708"/>
        <w:jc w:val="both"/>
        <w:rPr>
          <w:rFonts w:ascii="Arial" w:hAnsi="Arial" w:cs="Arial"/>
        </w:rPr>
      </w:pPr>
      <w:r w:rsidRPr="00C13869">
        <w:rPr>
          <w:rFonts w:ascii="Arial" w:hAnsi="Arial" w:cs="Arial"/>
          <w:color w:val="000000" w:themeColor="text1"/>
        </w:rPr>
        <w:tab/>
      </w:r>
      <w:r w:rsidR="00F269AB" w:rsidRPr="00C13869">
        <w:rPr>
          <w:rFonts w:ascii="Arial" w:hAnsi="Arial" w:cs="Arial"/>
          <w:color w:val="000000" w:themeColor="text1"/>
        </w:rPr>
        <w:t xml:space="preserve">Projekt powinien uwzględniać instalację systemu monitoringu CCTV </w:t>
      </w:r>
      <w:r w:rsidR="00F269AB" w:rsidRPr="00C13869">
        <w:rPr>
          <w:rFonts w:ascii="Arial" w:hAnsi="Arial" w:cs="Arial"/>
          <w:color w:val="000000" w:themeColor="text1"/>
        </w:rPr>
        <w:tab/>
        <w:t xml:space="preserve">wewnętrznego dla DDO z możliwością podłączenia kamer w takich pomieszczeniach jak poczekalnia i pokój </w:t>
      </w:r>
      <w:proofErr w:type="spellStart"/>
      <w:r w:rsidR="00F269AB" w:rsidRPr="00C13869">
        <w:rPr>
          <w:rFonts w:ascii="Arial" w:hAnsi="Arial" w:cs="Arial"/>
          <w:color w:val="000000" w:themeColor="text1"/>
        </w:rPr>
        <w:t>wybudzeń</w:t>
      </w:r>
      <w:proofErr w:type="spellEnd"/>
      <w:r w:rsidR="00F269AB" w:rsidRPr="00C13869">
        <w:rPr>
          <w:rFonts w:ascii="Arial" w:hAnsi="Arial" w:cs="Arial"/>
          <w:color w:val="000000" w:themeColor="text1"/>
        </w:rPr>
        <w:t xml:space="preserve">. Przewiduje się </w:t>
      </w:r>
      <w:r w:rsidR="00F269AB" w:rsidRPr="00C13869">
        <w:rPr>
          <w:rFonts w:ascii="Arial" w:hAnsi="Arial" w:cs="Arial"/>
          <w:color w:val="000000" w:themeColor="text1"/>
        </w:rPr>
        <w:tab/>
        <w:t>zlokalizowanie centralki systemu monitoringu w pomieszczeniu rejestracji</w:t>
      </w:r>
      <w:r w:rsidR="00F269AB" w:rsidRPr="008D7C94">
        <w:rPr>
          <w:rFonts w:ascii="Arial" w:hAnsi="Arial" w:cs="Arial"/>
        </w:rPr>
        <w:t>.</w:t>
      </w:r>
    </w:p>
    <w:p w14:paraId="70C27A92" w14:textId="77777777" w:rsidR="008D7C94" w:rsidRDefault="008D7C94" w:rsidP="00F269AB">
      <w:pPr>
        <w:tabs>
          <w:tab w:val="left" w:pos="709"/>
        </w:tabs>
        <w:spacing w:line="100" w:lineRule="atLeast"/>
        <w:jc w:val="both"/>
        <w:rPr>
          <w:rFonts w:ascii="Arial" w:hAnsi="Arial" w:cs="Arial"/>
        </w:rPr>
      </w:pPr>
    </w:p>
    <w:p w14:paraId="6FE51D96" w14:textId="77777777" w:rsidR="008B775B" w:rsidRPr="00D116E0" w:rsidRDefault="008D7C94" w:rsidP="00EA2E68">
      <w:pPr>
        <w:tabs>
          <w:tab w:val="left" w:pos="709"/>
        </w:tabs>
        <w:spacing w:line="100" w:lineRule="atLeast"/>
        <w:jc w:val="both"/>
        <w:rPr>
          <w:rFonts w:ascii="Arial" w:hAnsi="Arial" w:cs="Arial"/>
        </w:rPr>
      </w:pPr>
      <w:r w:rsidRPr="00D116E0">
        <w:rPr>
          <w:rFonts w:ascii="Arial" w:hAnsi="Arial" w:cs="Arial"/>
        </w:rPr>
        <w:tab/>
      </w:r>
      <w:r w:rsidR="00CC033F" w:rsidRPr="00D116E0">
        <w:rPr>
          <w:rFonts w:ascii="Arial" w:hAnsi="Arial" w:cs="Arial"/>
        </w:rPr>
        <w:t>3.7.13</w:t>
      </w:r>
      <w:r w:rsidR="00D116E0">
        <w:rPr>
          <w:rFonts w:ascii="Arial" w:hAnsi="Arial" w:cs="Arial"/>
        </w:rPr>
        <w:t xml:space="preserve">. </w:t>
      </w:r>
      <w:r w:rsidR="00DE7E67" w:rsidRPr="00D116E0">
        <w:rPr>
          <w:rFonts w:ascii="Arial" w:hAnsi="Arial" w:cs="Arial"/>
        </w:rPr>
        <w:t xml:space="preserve"> </w:t>
      </w:r>
      <w:r w:rsidR="008B775B" w:rsidRPr="00D116E0">
        <w:rPr>
          <w:rFonts w:ascii="Arial" w:hAnsi="Arial" w:cs="Arial"/>
        </w:rPr>
        <w:t>Wymagania dotyczące kontroli dostępu</w:t>
      </w:r>
    </w:p>
    <w:p w14:paraId="43ACE8B8" w14:textId="77777777" w:rsidR="008B775B" w:rsidRPr="00D116E0" w:rsidRDefault="008B775B" w:rsidP="00EA2E68">
      <w:pPr>
        <w:tabs>
          <w:tab w:val="left" w:pos="709"/>
        </w:tabs>
        <w:spacing w:line="100" w:lineRule="atLeast"/>
        <w:jc w:val="both"/>
        <w:rPr>
          <w:rFonts w:ascii="Arial" w:hAnsi="Arial" w:cs="Arial"/>
        </w:rPr>
      </w:pPr>
    </w:p>
    <w:p w14:paraId="5B68C3F7" w14:textId="77777777" w:rsidR="008D7C94" w:rsidRPr="00C13869" w:rsidRDefault="008D7C94" w:rsidP="008E3EE0">
      <w:pPr>
        <w:tabs>
          <w:tab w:val="left" w:pos="709"/>
        </w:tabs>
        <w:spacing w:line="360" w:lineRule="auto"/>
        <w:ind w:left="708"/>
        <w:jc w:val="both"/>
        <w:rPr>
          <w:rFonts w:ascii="Arial" w:hAnsi="Arial" w:cs="Arial"/>
          <w:color w:val="000000" w:themeColor="text1"/>
        </w:rPr>
      </w:pPr>
      <w:r w:rsidRPr="00D116E0">
        <w:rPr>
          <w:rFonts w:ascii="Arial" w:hAnsi="Arial" w:cs="Arial"/>
        </w:rPr>
        <w:tab/>
        <w:t xml:space="preserve">Projekt winien uwzględniać system kontroli dostępu do poszczególnych </w:t>
      </w:r>
      <w:r w:rsidRPr="00D116E0">
        <w:rPr>
          <w:rFonts w:ascii="Arial" w:hAnsi="Arial" w:cs="Arial"/>
        </w:rPr>
        <w:tab/>
        <w:t>wydzielonych stref pomies</w:t>
      </w:r>
      <w:r w:rsidR="000E021C" w:rsidRPr="00D116E0">
        <w:rPr>
          <w:rFonts w:ascii="Arial" w:hAnsi="Arial" w:cs="Arial"/>
        </w:rPr>
        <w:t xml:space="preserve">zczeń </w:t>
      </w:r>
      <w:r w:rsidR="000E021C" w:rsidRPr="00D116E0">
        <w:rPr>
          <w:rFonts w:ascii="Arial" w:hAnsi="Arial" w:cs="Arial"/>
        </w:rPr>
        <w:tab/>
        <w:t xml:space="preserve">szpitalnych </w:t>
      </w:r>
      <w:r w:rsidR="00FB728E" w:rsidRPr="00D116E0">
        <w:rPr>
          <w:rFonts w:ascii="Arial" w:hAnsi="Arial" w:cs="Arial"/>
        </w:rPr>
        <w:t>SOR</w:t>
      </w:r>
      <w:r w:rsidR="000E021C" w:rsidRPr="00D116E0">
        <w:rPr>
          <w:rFonts w:ascii="Arial" w:hAnsi="Arial" w:cs="Arial"/>
        </w:rPr>
        <w:t xml:space="preserve"> i DDO</w:t>
      </w:r>
      <w:r w:rsidR="000C65F4" w:rsidRPr="00D116E0">
        <w:rPr>
          <w:rFonts w:ascii="Arial" w:hAnsi="Arial" w:cs="Arial"/>
        </w:rPr>
        <w:t>, archiw</w:t>
      </w:r>
      <w:r w:rsidR="008E3EE0">
        <w:rPr>
          <w:rFonts w:ascii="Arial" w:hAnsi="Arial" w:cs="Arial"/>
        </w:rPr>
        <w:t>um</w:t>
      </w:r>
      <w:r w:rsidR="000C65F4" w:rsidRPr="00D116E0">
        <w:rPr>
          <w:rFonts w:ascii="Arial" w:hAnsi="Arial" w:cs="Arial"/>
        </w:rPr>
        <w:t xml:space="preserve"> SOR i DDO</w:t>
      </w:r>
      <w:r w:rsidR="00FB728E" w:rsidRPr="00D116E0">
        <w:rPr>
          <w:rFonts w:ascii="Arial" w:hAnsi="Arial" w:cs="Arial"/>
        </w:rPr>
        <w:t xml:space="preserve"> </w:t>
      </w:r>
      <w:r w:rsidR="000C65F4" w:rsidRPr="00D116E0">
        <w:rPr>
          <w:rFonts w:ascii="Arial" w:hAnsi="Arial" w:cs="Arial"/>
        </w:rPr>
        <w:tab/>
        <w:t xml:space="preserve">Działu </w:t>
      </w:r>
      <w:r w:rsidR="00D116E0">
        <w:rPr>
          <w:rFonts w:ascii="Arial" w:hAnsi="Arial" w:cs="Arial"/>
        </w:rPr>
        <w:t>I</w:t>
      </w:r>
      <w:r w:rsidR="000C65F4" w:rsidRPr="00D116E0">
        <w:rPr>
          <w:rFonts w:ascii="Arial" w:hAnsi="Arial" w:cs="Arial"/>
        </w:rPr>
        <w:t>nformatyki</w:t>
      </w:r>
      <w:r w:rsidR="00D116E0">
        <w:rPr>
          <w:rFonts w:ascii="Arial" w:hAnsi="Arial" w:cs="Arial"/>
        </w:rPr>
        <w:t xml:space="preserve"> i </w:t>
      </w:r>
      <w:r w:rsidR="00D116E0" w:rsidRPr="00C13869">
        <w:rPr>
          <w:rFonts w:ascii="Arial" w:hAnsi="Arial" w:cs="Arial"/>
          <w:color w:val="000000" w:themeColor="text1"/>
        </w:rPr>
        <w:t>Serwerowni i ewentualnie innych wg potrzeb</w:t>
      </w:r>
      <w:r w:rsidR="000C65F4" w:rsidRPr="00C13869">
        <w:rPr>
          <w:rFonts w:ascii="Arial" w:hAnsi="Arial" w:cs="Arial"/>
          <w:color w:val="000000" w:themeColor="text1"/>
        </w:rPr>
        <w:t>.</w:t>
      </w:r>
    </w:p>
    <w:p w14:paraId="5D32D4DD" w14:textId="77777777" w:rsidR="008B775B" w:rsidRPr="00C13869" w:rsidRDefault="008B775B" w:rsidP="00F269AB">
      <w:pPr>
        <w:tabs>
          <w:tab w:val="left" w:pos="709"/>
        </w:tabs>
        <w:spacing w:line="360" w:lineRule="auto"/>
        <w:jc w:val="both"/>
        <w:rPr>
          <w:rFonts w:ascii="Arial" w:hAnsi="Arial" w:cs="Arial"/>
          <w:color w:val="000000" w:themeColor="text1"/>
        </w:rPr>
      </w:pPr>
    </w:p>
    <w:p w14:paraId="021CFEFA" w14:textId="77777777" w:rsidR="008B775B" w:rsidRPr="00C13869" w:rsidRDefault="0092187B" w:rsidP="00EA2E68">
      <w:pPr>
        <w:tabs>
          <w:tab w:val="left" w:pos="709"/>
        </w:tabs>
        <w:spacing w:line="100" w:lineRule="atLeast"/>
        <w:jc w:val="both"/>
        <w:rPr>
          <w:rFonts w:ascii="Arial" w:hAnsi="Arial" w:cs="Arial"/>
          <w:color w:val="000000" w:themeColor="text1"/>
        </w:rPr>
      </w:pPr>
      <w:r w:rsidRPr="00C13869">
        <w:rPr>
          <w:rFonts w:ascii="Arial" w:hAnsi="Arial" w:cs="Arial"/>
          <w:color w:val="000000" w:themeColor="text1"/>
        </w:rPr>
        <w:tab/>
      </w:r>
      <w:r w:rsidR="00CC033F" w:rsidRPr="00C13869">
        <w:rPr>
          <w:rFonts w:ascii="Arial" w:hAnsi="Arial" w:cs="Arial"/>
          <w:color w:val="000000" w:themeColor="text1"/>
        </w:rPr>
        <w:t>3.7.14</w:t>
      </w:r>
      <w:r w:rsidR="00D116E0" w:rsidRPr="00C13869">
        <w:rPr>
          <w:rFonts w:ascii="Arial" w:hAnsi="Arial" w:cs="Arial"/>
          <w:color w:val="000000" w:themeColor="text1"/>
        </w:rPr>
        <w:t>.</w:t>
      </w:r>
      <w:r w:rsidR="00DE7E67" w:rsidRPr="00C13869">
        <w:rPr>
          <w:rFonts w:ascii="Arial" w:hAnsi="Arial" w:cs="Arial"/>
          <w:color w:val="000000" w:themeColor="text1"/>
        </w:rPr>
        <w:t xml:space="preserve"> </w:t>
      </w:r>
      <w:r w:rsidR="008B775B" w:rsidRPr="00C13869">
        <w:rPr>
          <w:rFonts w:ascii="Arial" w:hAnsi="Arial" w:cs="Arial"/>
          <w:color w:val="000000" w:themeColor="text1"/>
        </w:rPr>
        <w:t>Wymagania dotyczące systemu audio</w:t>
      </w:r>
    </w:p>
    <w:p w14:paraId="2D6E6462" w14:textId="77777777" w:rsidR="008B775B" w:rsidRPr="00C13869" w:rsidRDefault="008B775B" w:rsidP="00EA2E68">
      <w:pPr>
        <w:tabs>
          <w:tab w:val="left" w:pos="709"/>
        </w:tabs>
        <w:spacing w:line="100" w:lineRule="atLeast"/>
        <w:jc w:val="both"/>
        <w:rPr>
          <w:rFonts w:ascii="Arial" w:hAnsi="Arial" w:cs="Arial"/>
          <w:color w:val="000000" w:themeColor="text1"/>
        </w:rPr>
      </w:pPr>
    </w:p>
    <w:p w14:paraId="7F0DD9D8" w14:textId="77777777" w:rsidR="008D7C94" w:rsidRPr="00C13869" w:rsidRDefault="008D7C94" w:rsidP="00D116E0">
      <w:pPr>
        <w:tabs>
          <w:tab w:val="left" w:pos="709"/>
        </w:tabs>
        <w:spacing w:line="360" w:lineRule="auto"/>
        <w:ind w:left="708"/>
        <w:jc w:val="both"/>
        <w:rPr>
          <w:rFonts w:ascii="Arial" w:hAnsi="Arial" w:cs="Arial"/>
          <w:color w:val="000000" w:themeColor="text1"/>
        </w:rPr>
      </w:pPr>
      <w:r w:rsidRPr="00C13869">
        <w:rPr>
          <w:rFonts w:ascii="Arial" w:hAnsi="Arial" w:cs="Arial"/>
          <w:color w:val="000000" w:themeColor="text1"/>
        </w:rPr>
        <w:tab/>
        <w:t>Projekt powinien uwzględniać system audio, umożliwiający powiadamianie poprzez głośniki rozmieszczone w przestrzeniach komuni</w:t>
      </w:r>
      <w:r w:rsidR="00F269AB" w:rsidRPr="00C13869">
        <w:rPr>
          <w:rFonts w:ascii="Arial" w:hAnsi="Arial" w:cs="Arial"/>
          <w:color w:val="000000" w:themeColor="text1"/>
        </w:rPr>
        <w:t xml:space="preserve">kacji, dyżurkach, sali przyjęć, </w:t>
      </w:r>
      <w:r w:rsidRPr="00C13869">
        <w:rPr>
          <w:rFonts w:ascii="Arial" w:hAnsi="Arial" w:cs="Arial"/>
          <w:color w:val="000000" w:themeColor="text1"/>
        </w:rPr>
        <w:t xml:space="preserve">gabinetach lekarskich, śluzie podjazdu karetek, oraz innych </w:t>
      </w:r>
      <w:r w:rsidRPr="00C13869">
        <w:rPr>
          <w:rFonts w:ascii="Arial" w:hAnsi="Arial" w:cs="Arial"/>
          <w:color w:val="000000" w:themeColor="text1"/>
        </w:rPr>
        <w:tab/>
        <w:t>uzgodnionych z Zamawiającym.</w:t>
      </w:r>
    </w:p>
    <w:p w14:paraId="516B26EF" w14:textId="77777777" w:rsidR="008D7C94" w:rsidRPr="00C13869" w:rsidRDefault="008D7C94" w:rsidP="00D116E0">
      <w:pPr>
        <w:tabs>
          <w:tab w:val="left" w:pos="709"/>
        </w:tabs>
        <w:spacing w:line="360" w:lineRule="auto"/>
        <w:ind w:left="708"/>
        <w:jc w:val="both"/>
        <w:rPr>
          <w:rFonts w:ascii="Arial" w:hAnsi="Arial" w:cs="Arial"/>
          <w:color w:val="000000" w:themeColor="text1"/>
        </w:rPr>
      </w:pPr>
      <w:r w:rsidRPr="00C13869">
        <w:rPr>
          <w:rFonts w:ascii="Arial" w:hAnsi="Arial" w:cs="Arial"/>
          <w:color w:val="000000" w:themeColor="text1"/>
        </w:rPr>
        <w:tab/>
        <w:t>Osobn</w:t>
      </w:r>
      <w:r w:rsidR="00F269AB" w:rsidRPr="00C13869">
        <w:rPr>
          <w:rFonts w:ascii="Arial" w:hAnsi="Arial" w:cs="Arial"/>
          <w:color w:val="000000" w:themeColor="text1"/>
        </w:rPr>
        <w:t>e</w:t>
      </w:r>
      <w:r w:rsidRPr="00C13869">
        <w:rPr>
          <w:rFonts w:ascii="Arial" w:hAnsi="Arial" w:cs="Arial"/>
          <w:color w:val="000000" w:themeColor="text1"/>
        </w:rPr>
        <w:t xml:space="preserve"> system</w:t>
      </w:r>
      <w:r w:rsidR="00F269AB" w:rsidRPr="00C13869">
        <w:rPr>
          <w:rFonts w:ascii="Arial" w:hAnsi="Arial" w:cs="Arial"/>
          <w:color w:val="000000" w:themeColor="text1"/>
        </w:rPr>
        <w:t>y</w:t>
      </w:r>
      <w:r w:rsidRPr="00C13869">
        <w:rPr>
          <w:rFonts w:ascii="Arial" w:hAnsi="Arial" w:cs="Arial"/>
          <w:color w:val="000000" w:themeColor="text1"/>
        </w:rPr>
        <w:t xml:space="preserve"> audio przewidzian</w:t>
      </w:r>
      <w:r w:rsidR="00F269AB" w:rsidRPr="00C13869">
        <w:rPr>
          <w:rFonts w:ascii="Arial" w:hAnsi="Arial" w:cs="Arial"/>
          <w:color w:val="000000" w:themeColor="text1"/>
        </w:rPr>
        <w:t>e</w:t>
      </w:r>
      <w:r w:rsidRPr="00C13869">
        <w:rPr>
          <w:rFonts w:ascii="Arial" w:hAnsi="Arial" w:cs="Arial"/>
          <w:color w:val="000000" w:themeColor="text1"/>
        </w:rPr>
        <w:t xml:space="preserve"> </w:t>
      </w:r>
      <w:r w:rsidR="00F269AB" w:rsidRPr="00C13869">
        <w:rPr>
          <w:rFonts w:ascii="Arial" w:hAnsi="Arial" w:cs="Arial"/>
          <w:color w:val="000000" w:themeColor="text1"/>
        </w:rPr>
        <w:t>są</w:t>
      </w:r>
      <w:r w:rsidRPr="00C13869">
        <w:rPr>
          <w:rFonts w:ascii="Arial" w:hAnsi="Arial" w:cs="Arial"/>
          <w:color w:val="000000" w:themeColor="text1"/>
        </w:rPr>
        <w:t xml:space="preserve"> dla komunikacji z pomieszcze</w:t>
      </w:r>
      <w:r w:rsidR="00F269AB" w:rsidRPr="00C13869">
        <w:rPr>
          <w:rFonts w:ascii="Arial" w:hAnsi="Arial" w:cs="Arial"/>
          <w:color w:val="000000" w:themeColor="text1"/>
        </w:rPr>
        <w:t xml:space="preserve">ń </w:t>
      </w:r>
      <w:r w:rsidRPr="00C13869">
        <w:rPr>
          <w:rFonts w:ascii="Arial" w:hAnsi="Arial" w:cs="Arial"/>
          <w:color w:val="000000" w:themeColor="text1"/>
        </w:rPr>
        <w:t xml:space="preserve">rejestracji </w:t>
      </w:r>
      <w:r w:rsidR="00D116E0" w:rsidRPr="00C13869">
        <w:rPr>
          <w:rFonts w:ascii="Arial" w:hAnsi="Arial" w:cs="Arial"/>
          <w:color w:val="000000" w:themeColor="text1"/>
        </w:rPr>
        <w:t>d</w:t>
      </w:r>
      <w:r w:rsidRPr="00C13869">
        <w:rPr>
          <w:rFonts w:ascii="Arial" w:hAnsi="Arial" w:cs="Arial"/>
          <w:color w:val="000000" w:themeColor="text1"/>
        </w:rPr>
        <w:t>o pomieszcze</w:t>
      </w:r>
      <w:r w:rsidR="00F269AB" w:rsidRPr="00C13869">
        <w:rPr>
          <w:rFonts w:ascii="Arial" w:hAnsi="Arial" w:cs="Arial"/>
          <w:color w:val="000000" w:themeColor="text1"/>
        </w:rPr>
        <w:t>ń</w:t>
      </w:r>
      <w:r w:rsidRPr="00C13869">
        <w:rPr>
          <w:rFonts w:ascii="Arial" w:hAnsi="Arial" w:cs="Arial"/>
          <w:color w:val="000000" w:themeColor="text1"/>
        </w:rPr>
        <w:t xml:space="preserve"> poczekalni.</w:t>
      </w:r>
    </w:p>
    <w:p w14:paraId="16C17538" w14:textId="77777777" w:rsidR="008B775B" w:rsidRPr="00D116E0" w:rsidRDefault="008B775B" w:rsidP="008D7C94">
      <w:pPr>
        <w:tabs>
          <w:tab w:val="left" w:pos="709"/>
        </w:tabs>
        <w:spacing w:line="360" w:lineRule="auto"/>
        <w:jc w:val="both"/>
        <w:rPr>
          <w:rFonts w:ascii="Arial" w:hAnsi="Arial" w:cs="Arial"/>
        </w:rPr>
      </w:pPr>
    </w:p>
    <w:p w14:paraId="16BAA962" w14:textId="77777777" w:rsidR="008B775B" w:rsidRPr="00D116E0" w:rsidRDefault="0092187B" w:rsidP="00EA2E68">
      <w:pPr>
        <w:tabs>
          <w:tab w:val="left" w:pos="709"/>
        </w:tabs>
        <w:spacing w:line="100" w:lineRule="atLeast"/>
        <w:jc w:val="both"/>
        <w:rPr>
          <w:rFonts w:ascii="Arial" w:hAnsi="Arial" w:cs="Arial"/>
        </w:rPr>
      </w:pPr>
      <w:r w:rsidRPr="00D116E0">
        <w:rPr>
          <w:rFonts w:ascii="Arial" w:hAnsi="Arial" w:cs="Arial"/>
        </w:rPr>
        <w:tab/>
      </w:r>
      <w:r w:rsidR="00CC033F" w:rsidRPr="00D116E0">
        <w:rPr>
          <w:rFonts w:ascii="Arial" w:hAnsi="Arial" w:cs="Arial"/>
        </w:rPr>
        <w:t>3.7.15</w:t>
      </w:r>
      <w:r w:rsidR="00D116E0">
        <w:rPr>
          <w:rFonts w:ascii="Arial" w:hAnsi="Arial" w:cs="Arial"/>
        </w:rPr>
        <w:t xml:space="preserve">. </w:t>
      </w:r>
      <w:r w:rsidR="008B775B" w:rsidRPr="00D116E0">
        <w:rPr>
          <w:rFonts w:ascii="Arial" w:hAnsi="Arial" w:cs="Arial"/>
        </w:rPr>
        <w:t>Wymagania dotyczące systemu TV</w:t>
      </w:r>
    </w:p>
    <w:p w14:paraId="1200C562" w14:textId="77777777" w:rsidR="008B775B" w:rsidRDefault="008B775B" w:rsidP="00EA2E68">
      <w:pPr>
        <w:tabs>
          <w:tab w:val="left" w:pos="709"/>
        </w:tabs>
        <w:spacing w:line="100" w:lineRule="atLeast"/>
        <w:jc w:val="both"/>
        <w:rPr>
          <w:rFonts w:ascii="Arial" w:hAnsi="Arial" w:cs="Arial"/>
        </w:rPr>
      </w:pPr>
    </w:p>
    <w:p w14:paraId="42A0FD98" w14:textId="77777777" w:rsidR="008D7C94" w:rsidRPr="008D7C94" w:rsidRDefault="008D7C94" w:rsidP="008D7C94">
      <w:pPr>
        <w:tabs>
          <w:tab w:val="left" w:pos="709"/>
        </w:tabs>
        <w:spacing w:line="360" w:lineRule="auto"/>
        <w:jc w:val="both"/>
        <w:rPr>
          <w:rFonts w:ascii="Arial" w:hAnsi="Arial" w:cs="Arial"/>
        </w:rPr>
      </w:pPr>
      <w:r w:rsidRPr="008D7C94">
        <w:rPr>
          <w:rFonts w:ascii="Arial" w:hAnsi="Arial" w:cs="Arial"/>
        </w:rPr>
        <w:tab/>
        <w:t xml:space="preserve">Projekt powinien uwzględniać system TV, z siecią  gniazdek zlokalizowanych </w:t>
      </w:r>
      <w:r>
        <w:rPr>
          <w:rFonts w:ascii="Arial" w:hAnsi="Arial" w:cs="Arial"/>
        </w:rPr>
        <w:t xml:space="preserve">                  </w:t>
      </w:r>
      <w:r>
        <w:rPr>
          <w:rFonts w:ascii="Arial" w:hAnsi="Arial" w:cs="Arial"/>
        </w:rPr>
        <w:tab/>
      </w:r>
      <w:r w:rsidRPr="008A19FB">
        <w:rPr>
          <w:rFonts w:ascii="Arial" w:hAnsi="Arial" w:cs="Arial"/>
        </w:rPr>
        <w:t xml:space="preserve">w </w:t>
      </w:r>
      <w:r w:rsidR="000E021C" w:rsidRPr="008A19FB">
        <w:rPr>
          <w:rFonts w:ascii="Arial" w:hAnsi="Arial" w:cs="Arial"/>
        </w:rPr>
        <w:t>takich pomieszcze</w:t>
      </w:r>
      <w:r w:rsidR="008A19FB" w:rsidRPr="008A19FB">
        <w:rPr>
          <w:rFonts w:ascii="Arial" w:hAnsi="Arial" w:cs="Arial"/>
        </w:rPr>
        <w:t>niach</w:t>
      </w:r>
      <w:r w:rsidRPr="000E021C">
        <w:rPr>
          <w:rFonts w:ascii="Arial" w:hAnsi="Arial" w:cs="Arial"/>
          <w:color w:val="7030A0"/>
        </w:rPr>
        <w:t xml:space="preserve"> </w:t>
      </w:r>
      <w:r w:rsidRPr="008D7C94">
        <w:rPr>
          <w:rFonts w:ascii="Arial" w:hAnsi="Arial" w:cs="Arial"/>
        </w:rPr>
        <w:t>jak poczekalni</w:t>
      </w:r>
      <w:r w:rsidR="008A19FB">
        <w:rPr>
          <w:rFonts w:ascii="Arial" w:hAnsi="Arial" w:cs="Arial"/>
        </w:rPr>
        <w:t>e</w:t>
      </w:r>
      <w:r w:rsidRPr="008D7C94">
        <w:rPr>
          <w:rFonts w:ascii="Arial" w:hAnsi="Arial" w:cs="Arial"/>
        </w:rPr>
        <w:t>, rejestracj</w:t>
      </w:r>
      <w:r w:rsidR="008A19FB">
        <w:rPr>
          <w:rFonts w:ascii="Arial" w:hAnsi="Arial" w:cs="Arial"/>
        </w:rPr>
        <w:t>e</w:t>
      </w:r>
      <w:r w:rsidRPr="008D7C94">
        <w:rPr>
          <w:rFonts w:ascii="Arial" w:hAnsi="Arial" w:cs="Arial"/>
        </w:rPr>
        <w:t>, dyżurk</w:t>
      </w:r>
      <w:r w:rsidR="008A19FB">
        <w:rPr>
          <w:rFonts w:ascii="Arial" w:hAnsi="Arial" w:cs="Arial"/>
        </w:rPr>
        <w:t>i</w:t>
      </w:r>
      <w:r w:rsidRPr="008D7C94">
        <w:rPr>
          <w:rFonts w:ascii="Arial" w:hAnsi="Arial" w:cs="Arial"/>
        </w:rPr>
        <w:t xml:space="preserve"> oddziałow</w:t>
      </w:r>
      <w:r w:rsidR="008A19FB">
        <w:rPr>
          <w:rFonts w:ascii="Arial" w:hAnsi="Arial" w:cs="Arial"/>
        </w:rPr>
        <w:t>ych</w:t>
      </w:r>
      <w:r w:rsidR="00D544A7">
        <w:rPr>
          <w:rFonts w:ascii="Arial" w:hAnsi="Arial" w:cs="Arial"/>
        </w:rPr>
        <w:t>,</w:t>
      </w:r>
      <w:r w:rsidR="000E021C">
        <w:rPr>
          <w:rFonts w:ascii="Arial" w:hAnsi="Arial" w:cs="Arial"/>
        </w:rPr>
        <w:t xml:space="preserve"> </w:t>
      </w:r>
      <w:r w:rsidR="008A19FB">
        <w:rPr>
          <w:rFonts w:ascii="Arial" w:hAnsi="Arial" w:cs="Arial"/>
          <w:color w:val="7030A0"/>
        </w:rPr>
        <w:tab/>
      </w:r>
      <w:r w:rsidRPr="008D7C94">
        <w:rPr>
          <w:rFonts w:ascii="Arial" w:hAnsi="Arial" w:cs="Arial"/>
        </w:rPr>
        <w:t>dyżurka ordynator</w:t>
      </w:r>
      <w:r w:rsidR="008A19FB">
        <w:rPr>
          <w:rFonts w:ascii="Arial" w:hAnsi="Arial" w:cs="Arial"/>
        </w:rPr>
        <w:t>ów</w:t>
      </w:r>
      <w:r w:rsidRPr="008D7C94">
        <w:rPr>
          <w:rFonts w:ascii="Arial" w:hAnsi="Arial" w:cs="Arial"/>
        </w:rPr>
        <w:t xml:space="preserve"> </w:t>
      </w:r>
      <w:r w:rsidR="000E021C">
        <w:rPr>
          <w:rFonts w:ascii="Arial" w:hAnsi="Arial" w:cs="Arial"/>
        </w:rPr>
        <w:t xml:space="preserve">SOR </w:t>
      </w:r>
      <w:r w:rsidR="000E021C" w:rsidRPr="00D544A7">
        <w:rPr>
          <w:rFonts w:ascii="Arial" w:hAnsi="Arial" w:cs="Arial"/>
        </w:rPr>
        <w:t>i DDO</w:t>
      </w:r>
      <w:r w:rsidR="000E021C" w:rsidRPr="000E021C">
        <w:rPr>
          <w:rFonts w:ascii="Arial" w:hAnsi="Arial" w:cs="Arial"/>
          <w:color w:val="7030A0"/>
        </w:rPr>
        <w:t xml:space="preserve"> </w:t>
      </w:r>
      <w:r w:rsidRPr="008D7C94">
        <w:rPr>
          <w:rFonts w:ascii="Arial" w:hAnsi="Arial" w:cs="Arial"/>
        </w:rPr>
        <w:t xml:space="preserve">oraz ewentualnych </w:t>
      </w:r>
      <w:r w:rsidR="000E021C">
        <w:rPr>
          <w:rFonts w:ascii="Arial" w:hAnsi="Arial" w:cs="Arial"/>
        </w:rPr>
        <w:t xml:space="preserve">dalszych </w:t>
      </w:r>
      <w:r w:rsidR="008A19FB">
        <w:rPr>
          <w:rFonts w:ascii="Arial" w:hAnsi="Arial" w:cs="Arial"/>
        </w:rPr>
        <w:tab/>
      </w:r>
      <w:r w:rsidRPr="008D7C94">
        <w:rPr>
          <w:rFonts w:ascii="Arial" w:hAnsi="Arial" w:cs="Arial"/>
        </w:rPr>
        <w:t>pomieszczeniach uzgodnionych z Zamawiającym.</w:t>
      </w:r>
    </w:p>
    <w:p w14:paraId="352D8484" w14:textId="77777777" w:rsidR="008B775B" w:rsidRPr="00D116E0" w:rsidRDefault="008B775B" w:rsidP="008D7C94">
      <w:pPr>
        <w:tabs>
          <w:tab w:val="left" w:pos="709"/>
        </w:tabs>
        <w:spacing w:line="360" w:lineRule="auto"/>
        <w:jc w:val="both"/>
        <w:rPr>
          <w:rFonts w:ascii="Arial" w:hAnsi="Arial" w:cs="Arial"/>
        </w:rPr>
      </w:pPr>
    </w:p>
    <w:p w14:paraId="2E417CB1" w14:textId="77777777" w:rsidR="008B775B" w:rsidRDefault="0092187B" w:rsidP="00EA2E68">
      <w:pPr>
        <w:tabs>
          <w:tab w:val="left" w:pos="709"/>
        </w:tabs>
        <w:spacing w:line="100" w:lineRule="atLeast"/>
        <w:jc w:val="both"/>
        <w:rPr>
          <w:rFonts w:ascii="Arial" w:hAnsi="Arial" w:cs="Arial"/>
        </w:rPr>
      </w:pPr>
      <w:r w:rsidRPr="00D116E0">
        <w:rPr>
          <w:rFonts w:ascii="Arial" w:hAnsi="Arial" w:cs="Arial"/>
        </w:rPr>
        <w:tab/>
      </w:r>
      <w:r w:rsidR="00CC033F" w:rsidRPr="00D116E0">
        <w:rPr>
          <w:rFonts w:ascii="Arial" w:hAnsi="Arial" w:cs="Arial"/>
        </w:rPr>
        <w:t>3.7.16</w:t>
      </w:r>
      <w:r w:rsidR="00D116E0" w:rsidRPr="00D116E0">
        <w:rPr>
          <w:rFonts w:ascii="Arial" w:hAnsi="Arial" w:cs="Arial"/>
        </w:rPr>
        <w:t xml:space="preserve">. </w:t>
      </w:r>
      <w:r w:rsidR="008B775B">
        <w:rPr>
          <w:rFonts w:ascii="Arial" w:hAnsi="Arial" w:cs="Arial"/>
        </w:rPr>
        <w:t>Wymagania dotyczące gazów medycznych</w:t>
      </w:r>
    </w:p>
    <w:p w14:paraId="215969BF" w14:textId="77777777" w:rsidR="008B775B" w:rsidRDefault="008B775B" w:rsidP="00EA2E68">
      <w:pPr>
        <w:tabs>
          <w:tab w:val="left" w:pos="709"/>
        </w:tabs>
        <w:spacing w:line="100" w:lineRule="atLeast"/>
        <w:jc w:val="both"/>
        <w:rPr>
          <w:rFonts w:ascii="Arial" w:hAnsi="Arial" w:cs="Arial"/>
        </w:rPr>
      </w:pPr>
    </w:p>
    <w:p w14:paraId="7E3A76E3" w14:textId="77777777" w:rsidR="000C65F4" w:rsidRPr="007235F9" w:rsidRDefault="008D7C94" w:rsidP="00D116E0">
      <w:pPr>
        <w:tabs>
          <w:tab w:val="left" w:pos="709"/>
        </w:tabs>
        <w:spacing w:line="360" w:lineRule="auto"/>
        <w:ind w:left="708"/>
        <w:jc w:val="both"/>
        <w:rPr>
          <w:rFonts w:ascii="Arial" w:hAnsi="Arial" w:cs="Arial"/>
        </w:rPr>
      </w:pPr>
      <w:r w:rsidRPr="008D7C94">
        <w:rPr>
          <w:rFonts w:ascii="Arial" w:hAnsi="Arial" w:cs="Arial"/>
        </w:rPr>
        <w:tab/>
        <w:t xml:space="preserve">Projekt Budynku SOR powinien uwzględniać instalację gazów medycznych </w:t>
      </w:r>
      <w:r w:rsidR="008A19FB">
        <w:rPr>
          <w:rFonts w:ascii="Arial" w:hAnsi="Arial" w:cs="Arial"/>
        </w:rPr>
        <w:t xml:space="preserve">                </w:t>
      </w:r>
      <w:r w:rsidRPr="008D7C94">
        <w:rPr>
          <w:rFonts w:ascii="Arial" w:hAnsi="Arial" w:cs="Arial"/>
        </w:rPr>
        <w:lastRenderedPageBreak/>
        <w:t xml:space="preserve">i technicznych dla potrzeb zasilania punktów i urządzeń medycznych Oddziału </w:t>
      </w:r>
      <w:r w:rsidRPr="007235F9">
        <w:rPr>
          <w:rFonts w:ascii="Arial" w:hAnsi="Arial" w:cs="Arial"/>
        </w:rPr>
        <w:t>SOR</w:t>
      </w:r>
      <w:r w:rsidR="000C65F4" w:rsidRPr="007235F9">
        <w:rPr>
          <w:rFonts w:ascii="Arial" w:hAnsi="Arial" w:cs="Arial"/>
        </w:rPr>
        <w:t xml:space="preserve"> i </w:t>
      </w:r>
      <w:r w:rsidR="000C65F4" w:rsidRPr="007235F9">
        <w:rPr>
          <w:rFonts w:ascii="Arial" w:hAnsi="Arial" w:cs="Arial"/>
        </w:rPr>
        <w:tab/>
        <w:t>Działu Diagnostyki Obrazowej</w:t>
      </w:r>
      <w:r w:rsidRPr="007235F9">
        <w:rPr>
          <w:rFonts w:ascii="Arial" w:hAnsi="Arial" w:cs="Arial"/>
        </w:rPr>
        <w:t xml:space="preserve">.  </w:t>
      </w:r>
      <w:r w:rsidRPr="007235F9">
        <w:rPr>
          <w:rFonts w:ascii="Arial" w:hAnsi="Arial" w:cs="Arial"/>
        </w:rPr>
        <w:tab/>
      </w:r>
    </w:p>
    <w:p w14:paraId="23EFCCA4" w14:textId="77777777" w:rsidR="00260949" w:rsidRDefault="000C65F4" w:rsidP="008D7C94">
      <w:pPr>
        <w:tabs>
          <w:tab w:val="left" w:pos="709"/>
        </w:tabs>
        <w:spacing w:line="360" w:lineRule="auto"/>
        <w:jc w:val="both"/>
        <w:rPr>
          <w:rFonts w:ascii="Arial" w:hAnsi="Arial" w:cs="Arial"/>
        </w:rPr>
      </w:pPr>
      <w:r>
        <w:rPr>
          <w:rFonts w:ascii="Arial" w:hAnsi="Arial" w:cs="Arial"/>
        </w:rPr>
        <w:tab/>
      </w:r>
    </w:p>
    <w:p w14:paraId="418A71E4" w14:textId="77777777" w:rsidR="008D7C94" w:rsidRPr="000C65F4" w:rsidRDefault="00260949" w:rsidP="008D7C94">
      <w:pPr>
        <w:tabs>
          <w:tab w:val="left" w:pos="709"/>
        </w:tabs>
        <w:spacing w:line="360" w:lineRule="auto"/>
        <w:jc w:val="both"/>
        <w:rPr>
          <w:rFonts w:ascii="Arial" w:hAnsi="Arial" w:cs="Arial"/>
          <w:u w:val="single"/>
        </w:rPr>
      </w:pPr>
      <w:r>
        <w:rPr>
          <w:rFonts w:ascii="Arial" w:hAnsi="Arial" w:cs="Arial"/>
        </w:rPr>
        <w:tab/>
      </w:r>
      <w:r w:rsidR="008D7C94" w:rsidRPr="000C65F4">
        <w:rPr>
          <w:rFonts w:ascii="Arial" w:hAnsi="Arial" w:cs="Arial"/>
          <w:u w:val="single"/>
        </w:rPr>
        <w:t>Instalacja gazów medycznych dla Oddziału SOR:</w:t>
      </w:r>
    </w:p>
    <w:p w14:paraId="77400826" w14:textId="77777777" w:rsidR="008D7C94" w:rsidRPr="008D7C94" w:rsidRDefault="008D7C94" w:rsidP="008A19FB">
      <w:pPr>
        <w:tabs>
          <w:tab w:val="left" w:pos="709"/>
        </w:tabs>
        <w:spacing w:line="100" w:lineRule="atLeast"/>
        <w:ind w:left="1276" w:hanging="567"/>
        <w:jc w:val="both"/>
        <w:rPr>
          <w:rFonts w:ascii="Arial" w:hAnsi="Arial" w:cs="Arial"/>
        </w:rPr>
      </w:pPr>
      <w:r w:rsidRPr="008D7C94">
        <w:rPr>
          <w:rFonts w:ascii="Arial" w:hAnsi="Arial" w:cs="Arial"/>
        </w:rPr>
        <w:t xml:space="preserve">* </w:t>
      </w:r>
      <w:r w:rsidR="008A19FB">
        <w:rPr>
          <w:rFonts w:ascii="Arial" w:hAnsi="Arial" w:cs="Arial"/>
        </w:rPr>
        <w:tab/>
      </w:r>
      <w:r w:rsidRPr="008D7C94">
        <w:rPr>
          <w:rFonts w:ascii="Arial" w:hAnsi="Arial" w:cs="Arial"/>
        </w:rPr>
        <w:t>instalacja tlenu medycznego (O2)</w:t>
      </w:r>
    </w:p>
    <w:p w14:paraId="6E858F37" w14:textId="77777777" w:rsidR="008D7C94" w:rsidRPr="008D7C94" w:rsidRDefault="008D7C94" w:rsidP="008A19FB">
      <w:pPr>
        <w:tabs>
          <w:tab w:val="left" w:pos="709"/>
        </w:tabs>
        <w:spacing w:line="100" w:lineRule="atLeast"/>
        <w:ind w:left="1276" w:hanging="567"/>
        <w:jc w:val="both"/>
        <w:rPr>
          <w:rFonts w:ascii="Arial" w:hAnsi="Arial" w:cs="Arial"/>
        </w:rPr>
      </w:pPr>
      <w:r w:rsidRPr="008D7C94">
        <w:rPr>
          <w:rFonts w:ascii="Arial" w:hAnsi="Arial" w:cs="Arial"/>
        </w:rPr>
        <w:t xml:space="preserve">* </w:t>
      </w:r>
      <w:r w:rsidR="008A19FB">
        <w:rPr>
          <w:rFonts w:ascii="Arial" w:hAnsi="Arial" w:cs="Arial"/>
        </w:rPr>
        <w:tab/>
      </w:r>
      <w:r w:rsidRPr="008D7C94">
        <w:rPr>
          <w:rFonts w:ascii="Arial" w:hAnsi="Arial" w:cs="Arial"/>
        </w:rPr>
        <w:t>instalacja próżni medycznej (V)</w:t>
      </w:r>
    </w:p>
    <w:p w14:paraId="14D42319" w14:textId="77777777" w:rsidR="008D7C94" w:rsidRPr="008D7C94" w:rsidRDefault="008D7C94" w:rsidP="008A19FB">
      <w:pPr>
        <w:tabs>
          <w:tab w:val="left" w:pos="709"/>
        </w:tabs>
        <w:spacing w:line="100" w:lineRule="atLeast"/>
        <w:ind w:left="1276" w:hanging="567"/>
        <w:jc w:val="both"/>
        <w:rPr>
          <w:rFonts w:ascii="Arial" w:hAnsi="Arial" w:cs="Arial"/>
        </w:rPr>
      </w:pPr>
      <w:r w:rsidRPr="008D7C94">
        <w:rPr>
          <w:rFonts w:ascii="Arial" w:hAnsi="Arial" w:cs="Arial"/>
        </w:rPr>
        <w:t xml:space="preserve">* </w:t>
      </w:r>
      <w:r w:rsidR="008A19FB">
        <w:rPr>
          <w:rFonts w:ascii="Arial" w:hAnsi="Arial" w:cs="Arial"/>
        </w:rPr>
        <w:tab/>
      </w:r>
      <w:r w:rsidRPr="008D7C94">
        <w:rPr>
          <w:rFonts w:ascii="Arial" w:hAnsi="Arial" w:cs="Arial"/>
        </w:rPr>
        <w:t>instalacja podtlenku azotu medycznego (N)</w:t>
      </w:r>
    </w:p>
    <w:p w14:paraId="29534223" w14:textId="77777777" w:rsidR="008D7C94" w:rsidRPr="008D7C94" w:rsidRDefault="008D7C94" w:rsidP="008A19FB">
      <w:pPr>
        <w:tabs>
          <w:tab w:val="left" w:pos="709"/>
        </w:tabs>
        <w:spacing w:line="100" w:lineRule="atLeast"/>
        <w:ind w:left="1276" w:hanging="567"/>
        <w:jc w:val="both"/>
        <w:rPr>
          <w:rFonts w:ascii="Arial" w:hAnsi="Arial" w:cs="Arial"/>
        </w:rPr>
      </w:pPr>
      <w:r w:rsidRPr="008D7C94">
        <w:rPr>
          <w:rFonts w:ascii="Arial" w:hAnsi="Arial" w:cs="Arial"/>
        </w:rPr>
        <w:t>*</w:t>
      </w:r>
      <w:r w:rsidR="008A19FB">
        <w:rPr>
          <w:rFonts w:ascii="Arial" w:hAnsi="Arial" w:cs="Arial"/>
        </w:rPr>
        <w:tab/>
      </w:r>
      <w:r w:rsidRPr="008D7C94">
        <w:rPr>
          <w:rFonts w:ascii="Arial" w:hAnsi="Arial" w:cs="Arial"/>
        </w:rPr>
        <w:t>instalacja dwutlenku węgla medycznego (C)</w:t>
      </w:r>
    </w:p>
    <w:p w14:paraId="7A1CFA33" w14:textId="77777777" w:rsidR="008D7C94" w:rsidRPr="008D7C94" w:rsidRDefault="008D7C94" w:rsidP="008A19FB">
      <w:pPr>
        <w:tabs>
          <w:tab w:val="left" w:pos="709"/>
        </w:tabs>
        <w:spacing w:line="100" w:lineRule="atLeast"/>
        <w:ind w:left="1276" w:hanging="567"/>
        <w:jc w:val="both"/>
        <w:rPr>
          <w:rFonts w:ascii="Arial" w:hAnsi="Arial" w:cs="Arial"/>
        </w:rPr>
      </w:pPr>
      <w:r w:rsidRPr="008D7C94">
        <w:rPr>
          <w:rFonts w:ascii="Arial" w:hAnsi="Arial" w:cs="Arial"/>
        </w:rPr>
        <w:t>*</w:t>
      </w:r>
      <w:r w:rsidR="008A19FB">
        <w:rPr>
          <w:rFonts w:ascii="Arial" w:hAnsi="Arial" w:cs="Arial"/>
        </w:rPr>
        <w:tab/>
      </w:r>
      <w:r w:rsidRPr="008D7C94">
        <w:rPr>
          <w:rFonts w:ascii="Arial" w:hAnsi="Arial" w:cs="Arial"/>
        </w:rPr>
        <w:t>instalacja sprężonego powietrza medycznego (A5)</w:t>
      </w:r>
    </w:p>
    <w:p w14:paraId="44B76D4A" w14:textId="77777777" w:rsidR="008D7C94" w:rsidRPr="008E3EE0" w:rsidRDefault="008D7C94" w:rsidP="008A19FB">
      <w:pPr>
        <w:tabs>
          <w:tab w:val="left" w:pos="709"/>
        </w:tabs>
        <w:spacing w:line="100" w:lineRule="atLeast"/>
        <w:ind w:left="1276" w:hanging="567"/>
        <w:jc w:val="both"/>
        <w:rPr>
          <w:rFonts w:ascii="Arial" w:hAnsi="Arial" w:cs="Arial"/>
          <w:b/>
          <w:color w:val="FF0000"/>
        </w:rPr>
      </w:pPr>
      <w:r w:rsidRPr="008D7C94">
        <w:rPr>
          <w:rFonts w:ascii="Arial" w:hAnsi="Arial" w:cs="Arial"/>
        </w:rPr>
        <w:t>*</w:t>
      </w:r>
      <w:r w:rsidR="008A19FB">
        <w:rPr>
          <w:rFonts w:ascii="Arial" w:hAnsi="Arial" w:cs="Arial"/>
        </w:rPr>
        <w:tab/>
      </w:r>
      <w:r w:rsidRPr="008D7C94">
        <w:rPr>
          <w:rFonts w:ascii="Arial" w:hAnsi="Arial" w:cs="Arial"/>
        </w:rPr>
        <w:t>instalacja sprężonego powietrza stomatologicznego (Ast)</w:t>
      </w:r>
      <w:r w:rsidR="008E3EE0">
        <w:rPr>
          <w:rFonts w:ascii="Arial" w:hAnsi="Arial" w:cs="Arial"/>
        </w:rPr>
        <w:t xml:space="preserve">- </w:t>
      </w:r>
      <w:r w:rsidR="008E3EE0" w:rsidRPr="008E3EE0">
        <w:rPr>
          <w:rFonts w:ascii="Arial" w:hAnsi="Arial" w:cs="Arial"/>
          <w:b/>
          <w:color w:val="FF0000"/>
        </w:rPr>
        <w:t>??</w:t>
      </w:r>
    </w:p>
    <w:p w14:paraId="4BE885FA" w14:textId="77777777" w:rsidR="008D7C94" w:rsidRPr="008D7C94" w:rsidRDefault="008D7C94" w:rsidP="008A19FB">
      <w:pPr>
        <w:tabs>
          <w:tab w:val="left" w:pos="709"/>
        </w:tabs>
        <w:spacing w:line="100" w:lineRule="atLeast"/>
        <w:ind w:left="1276" w:hanging="567"/>
        <w:jc w:val="both"/>
        <w:rPr>
          <w:rFonts w:ascii="Arial" w:hAnsi="Arial" w:cs="Arial"/>
        </w:rPr>
      </w:pPr>
      <w:r w:rsidRPr="008D7C94">
        <w:rPr>
          <w:rFonts w:ascii="Arial" w:hAnsi="Arial" w:cs="Arial"/>
        </w:rPr>
        <w:t>*</w:t>
      </w:r>
      <w:r w:rsidR="008A19FB">
        <w:rPr>
          <w:rFonts w:ascii="Arial" w:hAnsi="Arial" w:cs="Arial"/>
        </w:rPr>
        <w:tab/>
      </w:r>
      <w:r w:rsidRPr="008D7C94">
        <w:rPr>
          <w:rFonts w:ascii="Arial" w:hAnsi="Arial" w:cs="Arial"/>
        </w:rPr>
        <w:t>instalacja sprężonego powietrza technicznego (At).</w:t>
      </w:r>
    </w:p>
    <w:p w14:paraId="32689659" w14:textId="77777777" w:rsidR="00C76F6E" w:rsidRDefault="00C76F6E" w:rsidP="00260949">
      <w:pPr>
        <w:tabs>
          <w:tab w:val="left" w:pos="709"/>
        </w:tabs>
        <w:spacing w:line="360" w:lineRule="auto"/>
        <w:jc w:val="both"/>
        <w:rPr>
          <w:rFonts w:ascii="Arial" w:hAnsi="Arial" w:cs="Arial"/>
        </w:rPr>
      </w:pPr>
    </w:p>
    <w:p w14:paraId="715C9598" w14:textId="77777777" w:rsidR="008B775B" w:rsidRPr="00C76F6E" w:rsidRDefault="0092187B" w:rsidP="0031158A">
      <w:pPr>
        <w:tabs>
          <w:tab w:val="left" w:pos="709"/>
        </w:tabs>
        <w:spacing w:line="100" w:lineRule="atLeast"/>
        <w:jc w:val="both"/>
        <w:rPr>
          <w:rFonts w:ascii="Arial" w:hAnsi="Arial" w:cs="Arial"/>
        </w:rPr>
      </w:pPr>
      <w:r w:rsidRPr="00C76F6E">
        <w:rPr>
          <w:rFonts w:ascii="Arial" w:hAnsi="Arial" w:cs="Arial"/>
        </w:rPr>
        <w:tab/>
      </w:r>
      <w:r w:rsidR="00CC033F" w:rsidRPr="00C76F6E">
        <w:rPr>
          <w:rFonts w:ascii="Arial" w:hAnsi="Arial" w:cs="Arial"/>
        </w:rPr>
        <w:t>3.7.17</w:t>
      </w:r>
      <w:r w:rsidR="00D116E0">
        <w:rPr>
          <w:rFonts w:ascii="Arial" w:hAnsi="Arial" w:cs="Arial"/>
        </w:rPr>
        <w:t xml:space="preserve">. </w:t>
      </w:r>
      <w:r w:rsidR="008D7C94" w:rsidRPr="00C76F6E">
        <w:rPr>
          <w:rFonts w:ascii="Arial" w:hAnsi="Arial" w:cs="Arial"/>
        </w:rPr>
        <w:t xml:space="preserve"> </w:t>
      </w:r>
      <w:r w:rsidR="008B775B" w:rsidRPr="00C76F6E">
        <w:rPr>
          <w:rFonts w:ascii="Arial" w:hAnsi="Arial" w:cs="Arial"/>
        </w:rPr>
        <w:t>Wymagania dotyczące instalacji szpitalnej poczty pneumatycznej</w:t>
      </w:r>
    </w:p>
    <w:p w14:paraId="07E3CA14" w14:textId="77777777" w:rsidR="000A4E69" w:rsidRDefault="000A4E69" w:rsidP="00260949">
      <w:pPr>
        <w:tabs>
          <w:tab w:val="left" w:pos="709"/>
        </w:tabs>
        <w:spacing w:line="360" w:lineRule="auto"/>
        <w:ind w:left="709"/>
        <w:jc w:val="both"/>
        <w:rPr>
          <w:rFonts w:ascii="Arial" w:hAnsi="Arial" w:cs="Arial"/>
        </w:rPr>
      </w:pPr>
    </w:p>
    <w:p w14:paraId="48CC1D6F" w14:textId="77777777" w:rsidR="000A4E69" w:rsidRDefault="000A4E69" w:rsidP="0031158A">
      <w:pPr>
        <w:tabs>
          <w:tab w:val="left" w:pos="709"/>
        </w:tabs>
        <w:spacing w:line="360" w:lineRule="auto"/>
        <w:ind w:left="709"/>
        <w:jc w:val="both"/>
        <w:rPr>
          <w:rFonts w:ascii="Arial" w:hAnsi="Arial" w:cs="Arial"/>
        </w:rPr>
      </w:pPr>
      <w:r w:rsidRPr="00C76F6E">
        <w:rPr>
          <w:rFonts w:ascii="Arial" w:hAnsi="Arial" w:cs="Arial"/>
        </w:rPr>
        <w:t xml:space="preserve">Dla komunikacji </w:t>
      </w:r>
      <w:r w:rsidR="000C65F4" w:rsidRPr="00C76F6E">
        <w:rPr>
          <w:rFonts w:ascii="Arial" w:hAnsi="Arial" w:cs="Arial"/>
        </w:rPr>
        <w:t xml:space="preserve">strefy medycznej Budynku </w:t>
      </w:r>
      <w:r w:rsidRPr="00C76F6E">
        <w:rPr>
          <w:rFonts w:ascii="Arial" w:hAnsi="Arial" w:cs="Arial"/>
        </w:rPr>
        <w:t>SOR z laboratorium szpitalnym</w:t>
      </w:r>
      <w:r w:rsidRPr="000A4E69">
        <w:rPr>
          <w:rFonts w:ascii="Arial" w:hAnsi="Arial" w:cs="Arial"/>
        </w:rPr>
        <w:t xml:space="preserve"> przewiduje się zastosowanie medycznej poczty pneumatycznej, w zasadzie ograniczonej do jednostronnego przesyłania próbek krwi do badania, natomiast wyniki będą przesyłane do SOR w formie elektronicznej. Przewiduje się dwa punkty nadawania p</w:t>
      </w:r>
      <w:r w:rsidR="000241DA">
        <w:rPr>
          <w:rFonts w:ascii="Arial" w:hAnsi="Arial" w:cs="Arial"/>
        </w:rPr>
        <w:t>róbek pocztą pneumatyczną. Jedno</w:t>
      </w:r>
      <w:r w:rsidRPr="000A4E69">
        <w:rPr>
          <w:rFonts w:ascii="Arial" w:hAnsi="Arial" w:cs="Arial"/>
        </w:rPr>
        <w:t xml:space="preserve"> stanowisko </w:t>
      </w:r>
      <w:r w:rsidRPr="0031158A">
        <w:rPr>
          <w:rFonts w:ascii="Arial" w:hAnsi="Arial" w:cs="Arial"/>
        </w:rPr>
        <w:t xml:space="preserve">powinno się znajdować bezpośrednio na </w:t>
      </w:r>
      <w:r w:rsidRPr="00C13869">
        <w:rPr>
          <w:rFonts w:ascii="Arial" w:hAnsi="Arial" w:cs="Arial"/>
          <w:color w:val="000000" w:themeColor="text1"/>
        </w:rPr>
        <w:t xml:space="preserve">terenie Oddziału SOR, możliwie </w:t>
      </w:r>
      <w:r w:rsidR="0031158A" w:rsidRPr="00C13869">
        <w:rPr>
          <w:rFonts w:ascii="Arial" w:hAnsi="Arial" w:cs="Arial"/>
          <w:color w:val="000000" w:themeColor="text1"/>
        </w:rPr>
        <w:t xml:space="preserve">                   </w:t>
      </w:r>
      <w:r w:rsidRPr="00C13869">
        <w:rPr>
          <w:rFonts w:ascii="Arial" w:hAnsi="Arial" w:cs="Arial"/>
          <w:color w:val="000000" w:themeColor="text1"/>
        </w:rPr>
        <w:t>w centralnej lokalizacji. Drugie stanowisko przewiduje się zlokalizować</w:t>
      </w:r>
      <w:r w:rsidR="0031158A" w:rsidRPr="00C13869">
        <w:rPr>
          <w:rFonts w:ascii="Arial" w:hAnsi="Arial" w:cs="Arial"/>
          <w:color w:val="000000" w:themeColor="text1"/>
        </w:rPr>
        <w:t xml:space="preserve">              w rejonie </w:t>
      </w:r>
      <w:r w:rsidRPr="00C13869">
        <w:rPr>
          <w:rFonts w:ascii="Arial" w:hAnsi="Arial" w:cs="Arial"/>
          <w:color w:val="000000" w:themeColor="text1"/>
        </w:rPr>
        <w:t xml:space="preserve"> połączeni</w:t>
      </w:r>
      <w:r w:rsidR="0031158A" w:rsidRPr="00C13869">
        <w:rPr>
          <w:rFonts w:ascii="Arial" w:hAnsi="Arial" w:cs="Arial"/>
          <w:color w:val="000000" w:themeColor="text1"/>
        </w:rPr>
        <w:t>a</w:t>
      </w:r>
      <w:r w:rsidRPr="00C13869">
        <w:rPr>
          <w:rFonts w:ascii="Arial" w:hAnsi="Arial" w:cs="Arial"/>
          <w:color w:val="000000" w:themeColor="text1"/>
        </w:rPr>
        <w:t xml:space="preserve"> Budynku F lub F1, na trasie poczty pneumatycznej prowadzącej Przewiązką do Budynku C. Przewiduje się, że dla potrzeb przesyłania próbek krwi </w:t>
      </w:r>
      <w:r w:rsidR="001E21A4" w:rsidRPr="00C13869">
        <w:rPr>
          <w:rFonts w:ascii="Arial" w:hAnsi="Arial" w:cs="Arial"/>
          <w:color w:val="000000" w:themeColor="text1"/>
        </w:rPr>
        <w:t xml:space="preserve">i ew. innych próbek </w:t>
      </w:r>
      <w:r w:rsidRPr="00C13869">
        <w:rPr>
          <w:rFonts w:ascii="Arial" w:hAnsi="Arial" w:cs="Arial"/>
          <w:color w:val="000000" w:themeColor="text1"/>
        </w:rPr>
        <w:t xml:space="preserve">do laboratorium </w:t>
      </w:r>
      <w:r w:rsidR="001E21A4" w:rsidRPr="00C13869">
        <w:rPr>
          <w:rFonts w:ascii="Arial" w:hAnsi="Arial" w:cs="Arial"/>
          <w:color w:val="000000" w:themeColor="text1"/>
        </w:rPr>
        <w:t xml:space="preserve">szpitalnego </w:t>
      </w:r>
      <w:r w:rsidRPr="00C13869">
        <w:rPr>
          <w:rFonts w:ascii="Arial" w:hAnsi="Arial" w:cs="Arial"/>
          <w:color w:val="000000" w:themeColor="text1"/>
        </w:rPr>
        <w:t>wystarczające będą rurociągi</w:t>
      </w:r>
      <w:r w:rsidR="0031158A" w:rsidRPr="00C13869">
        <w:rPr>
          <w:rFonts w:ascii="Arial" w:hAnsi="Arial" w:cs="Arial"/>
          <w:color w:val="000000" w:themeColor="text1"/>
        </w:rPr>
        <w:t xml:space="preserve"> z </w:t>
      </w:r>
      <w:r w:rsidRPr="00C13869">
        <w:rPr>
          <w:rFonts w:ascii="Arial" w:hAnsi="Arial" w:cs="Arial"/>
          <w:color w:val="000000" w:themeColor="text1"/>
        </w:rPr>
        <w:t>pojemnik</w:t>
      </w:r>
      <w:r w:rsidR="0031158A" w:rsidRPr="00C13869">
        <w:rPr>
          <w:rFonts w:ascii="Arial" w:hAnsi="Arial" w:cs="Arial"/>
          <w:color w:val="000000" w:themeColor="text1"/>
        </w:rPr>
        <w:t>ami</w:t>
      </w:r>
      <w:r w:rsidRPr="00C13869">
        <w:rPr>
          <w:rFonts w:ascii="Arial" w:hAnsi="Arial" w:cs="Arial"/>
          <w:color w:val="000000" w:themeColor="text1"/>
        </w:rPr>
        <w:t xml:space="preserve"> o średnicy </w:t>
      </w:r>
      <w:r w:rsidR="0031158A" w:rsidRPr="00C13869">
        <w:rPr>
          <w:rFonts w:ascii="Arial" w:hAnsi="Arial" w:cs="Arial"/>
          <w:color w:val="000000" w:themeColor="text1"/>
        </w:rPr>
        <w:t xml:space="preserve">nie mniejszej niż               </w:t>
      </w:r>
      <w:r w:rsidRPr="000A4E69">
        <w:rPr>
          <w:rFonts w:ascii="Arial" w:hAnsi="Arial" w:cs="Arial"/>
        </w:rPr>
        <w:t>110</w:t>
      </w:r>
      <w:r w:rsidR="0031158A">
        <w:rPr>
          <w:rFonts w:ascii="Arial" w:hAnsi="Arial" w:cs="Arial"/>
        </w:rPr>
        <w:t xml:space="preserve"> </w:t>
      </w:r>
      <w:r w:rsidRPr="000A4E69">
        <w:rPr>
          <w:rFonts w:ascii="Arial" w:hAnsi="Arial" w:cs="Arial"/>
        </w:rPr>
        <w:t>mm.</w:t>
      </w:r>
    </w:p>
    <w:p w14:paraId="5991FFB1" w14:textId="77777777" w:rsidR="00D5600D" w:rsidRPr="000A4E69" w:rsidRDefault="00D5600D" w:rsidP="0031158A">
      <w:pPr>
        <w:tabs>
          <w:tab w:val="left" w:pos="709"/>
        </w:tabs>
        <w:spacing w:line="360" w:lineRule="auto"/>
        <w:ind w:left="709"/>
        <w:jc w:val="both"/>
        <w:rPr>
          <w:rFonts w:ascii="Arial" w:hAnsi="Arial" w:cs="Arial"/>
        </w:rPr>
      </w:pPr>
    </w:p>
    <w:p w14:paraId="510B175F" w14:textId="77777777" w:rsidR="00610BAC" w:rsidRPr="00C13869" w:rsidRDefault="00610BAC" w:rsidP="006A5FBC">
      <w:pPr>
        <w:spacing w:line="360" w:lineRule="auto"/>
        <w:ind w:left="567"/>
        <w:jc w:val="both"/>
        <w:rPr>
          <w:rFonts w:ascii="Arial" w:hAnsi="Arial" w:cs="Arial"/>
        </w:rPr>
      </w:pPr>
      <w:r w:rsidRPr="00C13869">
        <w:rPr>
          <w:rFonts w:ascii="Arial" w:hAnsi="Arial" w:cs="Arial"/>
        </w:rPr>
        <w:tab/>
        <w:t>3.7.18</w:t>
      </w:r>
      <w:r w:rsidR="00D5600D" w:rsidRPr="00C13869">
        <w:rPr>
          <w:rFonts w:ascii="Arial" w:hAnsi="Arial" w:cs="Arial"/>
        </w:rPr>
        <w:t xml:space="preserve">.  </w:t>
      </w:r>
      <w:r w:rsidRPr="00C13869">
        <w:rPr>
          <w:rFonts w:ascii="Arial" w:hAnsi="Arial" w:cs="Arial"/>
        </w:rPr>
        <w:t xml:space="preserve">Wymagania dotyczące systemu </w:t>
      </w:r>
      <w:proofErr w:type="spellStart"/>
      <w:r w:rsidRPr="00C13869">
        <w:rPr>
          <w:rFonts w:ascii="Arial" w:hAnsi="Arial" w:cs="Arial"/>
        </w:rPr>
        <w:t>fotowoltaiki</w:t>
      </w:r>
      <w:proofErr w:type="spellEnd"/>
    </w:p>
    <w:p w14:paraId="318C6AD5" w14:textId="77777777" w:rsidR="006A5FBC" w:rsidRPr="00C13869" w:rsidRDefault="006A5FBC" w:rsidP="006A5FBC">
      <w:pPr>
        <w:spacing w:line="360" w:lineRule="auto"/>
        <w:ind w:left="567"/>
        <w:jc w:val="both"/>
        <w:rPr>
          <w:rFonts w:ascii="Arial" w:hAnsi="Arial" w:cs="Arial"/>
        </w:rPr>
      </w:pPr>
    </w:p>
    <w:p w14:paraId="72EB469E" w14:textId="77777777" w:rsidR="006A5FBC" w:rsidRPr="00BE2FBD" w:rsidRDefault="006A5FBC" w:rsidP="006A5FBC">
      <w:pPr>
        <w:tabs>
          <w:tab w:val="left" w:pos="709"/>
        </w:tabs>
        <w:spacing w:line="360" w:lineRule="auto"/>
        <w:jc w:val="both"/>
        <w:rPr>
          <w:rFonts w:ascii="Arial" w:hAnsi="Arial" w:cs="Arial"/>
          <w:color w:val="FF0000"/>
        </w:rPr>
      </w:pPr>
      <w:r w:rsidRPr="00C13869">
        <w:rPr>
          <w:rFonts w:ascii="Arial" w:hAnsi="Arial" w:cs="Arial"/>
        </w:rPr>
        <w:tab/>
        <w:t xml:space="preserve">W przypadku instalowania systemu </w:t>
      </w:r>
      <w:proofErr w:type="spellStart"/>
      <w:r w:rsidRPr="00C13869">
        <w:rPr>
          <w:rFonts w:ascii="Arial" w:hAnsi="Arial" w:cs="Arial"/>
        </w:rPr>
        <w:t>fotowoltaiki</w:t>
      </w:r>
      <w:proofErr w:type="spellEnd"/>
      <w:r w:rsidRPr="00C13869">
        <w:rPr>
          <w:rFonts w:ascii="Arial" w:hAnsi="Arial" w:cs="Arial"/>
        </w:rPr>
        <w:t xml:space="preserve">, przyjęte rozwiązanie  ma być </w:t>
      </w:r>
      <w:r w:rsidRPr="00C13869">
        <w:rPr>
          <w:rFonts w:ascii="Arial" w:hAnsi="Arial" w:cs="Arial"/>
        </w:rPr>
        <w:tab/>
        <w:t xml:space="preserve">dostosowane do architektury Budynku SOR, w tym wymogów techniczno - </w:t>
      </w:r>
      <w:r w:rsidRPr="00C13869">
        <w:rPr>
          <w:rFonts w:ascii="Arial" w:hAnsi="Arial" w:cs="Arial"/>
        </w:rPr>
        <w:tab/>
        <w:t>konstrukcyjnych</w:t>
      </w:r>
      <w:r w:rsidR="00BE2FBD" w:rsidRPr="00C13869">
        <w:rPr>
          <w:rFonts w:ascii="Arial" w:hAnsi="Arial" w:cs="Arial"/>
        </w:rPr>
        <w:t>, konserwatorskich i ochrony pożarowej.</w:t>
      </w:r>
      <w:r w:rsidR="00BE2FBD">
        <w:rPr>
          <w:rFonts w:ascii="Arial" w:hAnsi="Arial" w:cs="Arial"/>
          <w:color w:val="0070C0"/>
        </w:rPr>
        <w:t xml:space="preserve">  </w:t>
      </w:r>
      <w:r w:rsidR="00C13869" w:rsidRPr="00C13869">
        <w:rPr>
          <w:rFonts w:ascii="Arial" w:hAnsi="Arial" w:cs="Arial"/>
          <w:color w:val="FF0000"/>
          <w:highlight w:val="yellow"/>
        </w:rPr>
        <w:t xml:space="preserve">Czy coś </w:t>
      </w:r>
      <w:r w:rsidR="00BE2FBD" w:rsidRPr="00C13869">
        <w:rPr>
          <w:rFonts w:ascii="Arial" w:hAnsi="Arial" w:cs="Arial"/>
          <w:color w:val="FF0000"/>
          <w:highlight w:val="yellow"/>
        </w:rPr>
        <w:t>Uzupełnić</w:t>
      </w:r>
      <w:r w:rsidR="00BE2FBD" w:rsidRPr="00BE2FBD">
        <w:rPr>
          <w:rFonts w:ascii="Arial" w:hAnsi="Arial" w:cs="Arial"/>
          <w:color w:val="FF0000"/>
          <w:highlight w:val="yellow"/>
        </w:rPr>
        <w:t>?</w:t>
      </w:r>
    </w:p>
    <w:p w14:paraId="4701020D" w14:textId="77777777" w:rsidR="0031158A" w:rsidRDefault="006A5FBC" w:rsidP="006A5FBC">
      <w:pPr>
        <w:tabs>
          <w:tab w:val="left" w:pos="709"/>
        </w:tabs>
        <w:spacing w:line="360" w:lineRule="auto"/>
        <w:jc w:val="both"/>
        <w:rPr>
          <w:rFonts w:ascii="Arial" w:hAnsi="Arial" w:cs="Arial"/>
        </w:rPr>
      </w:pPr>
      <w:r>
        <w:rPr>
          <w:rFonts w:ascii="Arial" w:hAnsi="Arial" w:cs="Arial"/>
        </w:rPr>
        <w:t xml:space="preserve"> </w:t>
      </w:r>
    </w:p>
    <w:p w14:paraId="0CB880DF" w14:textId="77777777" w:rsidR="00EA2E68" w:rsidRDefault="0092187B" w:rsidP="006A5FBC">
      <w:pPr>
        <w:tabs>
          <w:tab w:val="left" w:pos="709"/>
        </w:tabs>
        <w:spacing w:line="360" w:lineRule="auto"/>
        <w:jc w:val="both"/>
        <w:rPr>
          <w:rFonts w:ascii="Arial" w:hAnsi="Arial" w:cs="Arial"/>
        </w:rPr>
      </w:pPr>
      <w:r>
        <w:rPr>
          <w:rFonts w:ascii="Arial" w:hAnsi="Arial" w:cs="Arial"/>
        </w:rPr>
        <w:tab/>
      </w:r>
      <w:r w:rsidR="008B775B">
        <w:rPr>
          <w:rFonts w:ascii="Arial" w:hAnsi="Arial" w:cs="Arial"/>
        </w:rPr>
        <w:t>3.8</w:t>
      </w:r>
      <w:r w:rsidR="00610BAC">
        <w:rPr>
          <w:rFonts w:ascii="Arial" w:hAnsi="Arial" w:cs="Arial"/>
        </w:rPr>
        <w:t>.</w:t>
      </w:r>
      <w:r w:rsidR="008B775B">
        <w:rPr>
          <w:rFonts w:ascii="Arial" w:hAnsi="Arial" w:cs="Arial"/>
        </w:rPr>
        <w:tab/>
        <w:t>Wymagania dotyczące wykończenia</w:t>
      </w:r>
    </w:p>
    <w:p w14:paraId="1D349DD1" w14:textId="77777777" w:rsidR="008B775B" w:rsidRDefault="008B775B" w:rsidP="006A5FBC">
      <w:pPr>
        <w:tabs>
          <w:tab w:val="left" w:pos="709"/>
        </w:tabs>
        <w:spacing w:line="360" w:lineRule="auto"/>
        <w:jc w:val="both"/>
        <w:rPr>
          <w:rFonts w:ascii="Arial" w:hAnsi="Arial" w:cs="Arial"/>
        </w:rPr>
      </w:pPr>
    </w:p>
    <w:p w14:paraId="06971440" w14:textId="77777777" w:rsidR="008B775B" w:rsidRDefault="0092187B" w:rsidP="006A5FBC">
      <w:pPr>
        <w:tabs>
          <w:tab w:val="left" w:pos="709"/>
        </w:tabs>
        <w:spacing w:line="360" w:lineRule="auto"/>
        <w:jc w:val="both"/>
        <w:rPr>
          <w:rFonts w:ascii="Arial" w:hAnsi="Arial" w:cs="Arial"/>
        </w:rPr>
      </w:pPr>
      <w:r>
        <w:rPr>
          <w:rFonts w:ascii="Arial" w:hAnsi="Arial" w:cs="Arial"/>
        </w:rPr>
        <w:tab/>
      </w:r>
      <w:r w:rsidR="008B775B">
        <w:rPr>
          <w:rFonts w:ascii="Arial" w:hAnsi="Arial" w:cs="Arial"/>
        </w:rPr>
        <w:t>3.8.1</w:t>
      </w:r>
      <w:r w:rsidR="00610BAC">
        <w:rPr>
          <w:rFonts w:ascii="Arial" w:hAnsi="Arial" w:cs="Arial"/>
        </w:rPr>
        <w:t>.</w:t>
      </w:r>
      <w:r w:rsidR="008B775B">
        <w:rPr>
          <w:rFonts w:ascii="Arial" w:hAnsi="Arial" w:cs="Arial"/>
        </w:rPr>
        <w:tab/>
        <w:t>Wymagania dla elementów zagospodarowania terenu</w:t>
      </w:r>
    </w:p>
    <w:p w14:paraId="6CF08D00" w14:textId="77777777" w:rsidR="008B775B" w:rsidRPr="00C14FDC" w:rsidRDefault="008B775B" w:rsidP="006A5FBC">
      <w:pPr>
        <w:tabs>
          <w:tab w:val="left" w:pos="709"/>
        </w:tabs>
        <w:spacing w:line="360" w:lineRule="auto"/>
        <w:jc w:val="both"/>
        <w:rPr>
          <w:rFonts w:ascii="Arial" w:hAnsi="Arial" w:cs="Arial"/>
        </w:rPr>
      </w:pPr>
    </w:p>
    <w:p w14:paraId="635E2A37" w14:textId="77777777" w:rsidR="00C14FDC" w:rsidRPr="00C14FDC" w:rsidRDefault="00C14FDC" w:rsidP="006A5FBC">
      <w:pPr>
        <w:tabs>
          <w:tab w:val="left" w:pos="709"/>
        </w:tabs>
        <w:spacing w:line="360" w:lineRule="auto"/>
        <w:ind w:left="708"/>
        <w:jc w:val="both"/>
        <w:rPr>
          <w:rFonts w:ascii="Arial" w:hAnsi="Arial" w:cs="Arial"/>
        </w:rPr>
      </w:pPr>
      <w:r w:rsidRPr="00C14FDC">
        <w:rPr>
          <w:rFonts w:ascii="Arial" w:hAnsi="Arial" w:cs="Arial"/>
        </w:rPr>
        <w:tab/>
        <w:t xml:space="preserve">Zagospodarowanie terenu wymagane do wykonania wraz z budową  Budynku SOR </w:t>
      </w:r>
      <w:r w:rsidRPr="00C14FDC">
        <w:rPr>
          <w:rFonts w:ascii="Arial" w:hAnsi="Arial" w:cs="Arial"/>
        </w:rPr>
        <w:tab/>
        <w:t>i powiązanej z nim Przewiązki komunikacyjnej dotyczy:</w:t>
      </w:r>
    </w:p>
    <w:p w14:paraId="2E866B81" w14:textId="77777777" w:rsidR="00C14FDC" w:rsidRPr="00C14FDC" w:rsidRDefault="00C14FDC" w:rsidP="006A5FBC">
      <w:pPr>
        <w:tabs>
          <w:tab w:val="left" w:pos="709"/>
        </w:tabs>
        <w:spacing w:line="360" w:lineRule="auto"/>
        <w:jc w:val="both"/>
        <w:rPr>
          <w:rFonts w:ascii="Arial" w:hAnsi="Arial" w:cs="Arial"/>
        </w:rPr>
      </w:pPr>
      <w:r w:rsidRPr="00C14FDC">
        <w:rPr>
          <w:rFonts w:ascii="Arial" w:hAnsi="Arial" w:cs="Arial"/>
        </w:rPr>
        <w:tab/>
      </w:r>
    </w:p>
    <w:p w14:paraId="75D70070" w14:textId="77777777" w:rsidR="0048233D" w:rsidRPr="00C13869" w:rsidRDefault="00C14FDC" w:rsidP="006A5FBC">
      <w:pPr>
        <w:tabs>
          <w:tab w:val="left" w:pos="709"/>
        </w:tabs>
        <w:spacing w:line="360" w:lineRule="auto"/>
        <w:ind w:left="1418" w:hanging="1418"/>
        <w:jc w:val="both"/>
        <w:rPr>
          <w:rFonts w:ascii="Arial" w:hAnsi="Arial" w:cs="Arial"/>
        </w:rPr>
      </w:pPr>
      <w:r w:rsidRPr="00C14FDC">
        <w:rPr>
          <w:rFonts w:ascii="Arial" w:hAnsi="Arial" w:cs="Arial"/>
        </w:rPr>
        <w:tab/>
        <w:t>-</w:t>
      </w:r>
      <w:r w:rsidRPr="00C14FDC">
        <w:rPr>
          <w:rFonts w:ascii="Arial" w:hAnsi="Arial" w:cs="Arial"/>
        </w:rPr>
        <w:tab/>
      </w:r>
      <w:proofErr w:type="spellStart"/>
      <w:r w:rsidRPr="00C13869">
        <w:rPr>
          <w:rFonts w:ascii="Arial" w:hAnsi="Arial" w:cs="Arial"/>
        </w:rPr>
        <w:t>Mikroniwelacji</w:t>
      </w:r>
      <w:proofErr w:type="spellEnd"/>
      <w:r w:rsidRPr="00C13869">
        <w:rPr>
          <w:rFonts w:ascii="Arial" w:hAnsi="Arial" w:cs="Arial"/>
        </w:rPr>
        <w:t xml:space="preserve"> terenu i rekultywacji zieleni typu ogrodowo-parkowego </w:t>
      </w:r>
      <w:r w:rsidR="006D728F" w:rsidRPr="00C13869">
        <w:rPr>
          <w:rFonts w:ascii="Arial" w:hAnsi="Arial" w:cs="Arial"/>
        </w:rPr>
        <w:t xml:space="preserve">             w otoczeniu Budynku SOR i </w:t>
      </w:r>
      <w:r w:rsidRPr="00C13869">
        <w:rPr>
          <w:rFonts w:ascii="Arial" w:hAnsi="Arial" w:cs="Arial"/>
        </w:rPr>
        <w:t>na zielonym Dziedzińcu wewnętrznym Szpitala (po realizacji Przewiązki komunikacyjnej powstaną dwa wnętrza zielone dedykowane rekreacji pacjentów</w:t>
      </w:r>
      <w:r w:rsidR="001E21A4" w:rsidRPr="00C13869">
        <w:rPr>
          <w:rFonts w:ascii="Arial" w:hAnsi="Arial" w:cs="Arial"/>
        </w:rPr>
        <w:t>)</w:t>
      </w:r>
      <w:r w:rsidRPr="00C13869">
        <w:rPr>
          <w:rFonts w:ascii="Arial" w:hAnsi="Arial" w:cs="Arial"/>
        </w:rPr>
        <w:t>;</w:t>
      </w:r>
      <w:r w:rsidR="00E96056" w:rsidRPr="00C13869">
        <w:rPr>
          <w:rFonts w:ascii="Arial" w:hAnsi="Arial" w:cs="Arial"/>
        </w:rPr>
        <w:t xml:space="preserve"> przewiduje się </w:t>
      </w:r>
      <w:proofErr w:type="spellStart"/>
      <w:r w:rsidR="00E96056" w:rsidRPr="00C13869">
        <w:rPr>
          <w:rFonts w:ascii="Arial" w:hAnsi="Arial" w:cs="Arial"/>
        </w:rPr>
        <w:t>rekompozycję</w:t>
      </w:r>
      <w:proofErr w:type="spellEnd"/>
      <w:r w:rsidR="00E96056" w:rsidRPr="00C13869">
        <w:rPr>
          <w:rFonts w:ascii="Arial" w:hAnsi="Arial" w:cs="Arial"/>
        </w:rPr>
        <w:t xml:space="preserve"> zieleni, w tym m.in. dosadzenia zieleni wysokiej im krzewów;</w:t>
      </w:r>
    </w:p>
    <w:p w14:paraId="5438BAF4" w14:textId="77777777" w:rsidR="00C14FDC" w:rsidRPr="00C14FDC" w:rsidRDefault="00C14FDC" w:rsidP="006A5FBC">
      <w:pPr>
        <w:tabs>
          <w:tab w:val="left" w:pos="709"/>
        </w:tabs>
        <w:spacing w:line="360" w:lineRule="auto"/>
        <w:ind w:left="1418" w:hanging="1418"/>
        <w:jc w:val="both"/>
        <w:rPr>
          <w:rFonts w:ascii="Arial" w:hAnsi="Arial" w:cs="Arial"/>
        </w:rPr>
      </w:pPr>
      <w:r w:rsidRPr="00C14FDC">
        <w:rPr>
          <w:rFonts w:ascii="Arial" w:hAnsi="Arial" w:cs="Arial"/>
        </w:rPr>
        <w:tab/>
        <w:t>-</w:t>
      </w:r>
      <w:r w:rsidRPr="00C14FDC">
        <w:rPr>
          <w:rFonts w:ascii="Arial" w:hAnsi="Arial" w:cs="Arial"/>
        </w:rPr>
        <w:tab/>
        <w:t>Przebudowy i rozbudowy układu drogowego dla obsługi Budynku SOR; zaleca się dostosowanie do standardów pozostałych, istniejących elementów układu (po przeprowadzeniu ich modernizacji);</w:t>
      </w:r>
    </w:p>
    <w:p w14:paraId="1F68FCA2" w14:textId="77777777" w:rsidR="00C14FDC" w:rsidRPr="00C14FDC" w:rsidRDefault="00C14FDC" w:rsidP="006A5FBC">
      <w:pPr>
        <w:tabs>
          <w:tab w:val="left" w:pos="709"/>
        </w:tabs>
        <w:spacing w:line="360" w:lineRule="auto"/>
        <w:ind w:left="1418" w:hanging="1418"/>
        <w:jc w:val="both"/>
        <w:rPr>
          <w:rFonts w:ascii="Arial" w:hAnsi="Arial" w:cs="Arial"/>
        </w:rPr>
      </w:pPr>
      <w:r w:rsidRPr="00C14FDC">
        <w:rPr>
          <w:rFonts w:ascii="Arial" w:hAnsi="Arial" w:cs="Arial"/>
        </w:rPr>
        <w:tab/>
        <w:t>-</w:t>
      </w:r>
      <w:r w:rsidRPr="00C14FDC">
        <w:rPr>
          <w:rFonts w:ascii="Arial" w:hAnsi="Arial" w:cs="Arial"/>
        </w:rPr>
        <w:tab/>
        <w:t>Budowy nowych miejsc postojowych; zaleca się dostosowanie do standardów parkingów istniejących (po przeprowadzeniu ich modernizacji);</w:t>
      </w:r>
    </w:p>
    <w:p w14:paraId="19B08C19" w14:textId="77777777" w:rsidR="00C14FDC" w:rsidRPr="00C14FDC" w:rsidRDefault="00C14FDC" w:rsidP="006A5FBC">
      <w:pPr>
        <w:tabs>
          <w:tab w:val="left" w:pos="709"/>
        </w:tabs>
        <w:spacing w:line="360" w:lineRule="auto"/>
        <w:ind w:left="1418" w:hanging="1418"/>
        <w:jc w:val="both"/>
        <w:rPr>
          <w:rFonts w:ascii="Arial" w:hAnsi="Arial" w:cs="Arial"/>
        </w:rPr>
      </w:pPr>
      <w:r w:rsidRPr="00C14FDC">
        <w:rPr>
          <w:rFonts w:ascii="Arial" w:hAnsi="Arial" w:cs="Arial"/>
        </w:rPr>
        <w:tab/>
        <w:t>-</w:t>
      </w:r>
      <w:r w:rsidRPr="00C14FDC">
        <w:rPr>
          <w:rFonts w:ascii="Arial" w:hAnsi="Arial" w:cs="Arial"/>
        </w:rPr>
        <w:tab/>
        <w:t>Przebudowy i rozbudowy układu ciągów pieszych dla obsługi Budynku SOR; zaleca się dostosowanie do standardów pozostałych, istniejących elementów układu (po przeprowadzeniu ich modernizacji);</w:t>
      </w:r>
    </w:p>
    <w:p w14:paraId="24FB6C3B" w14:textId="77777777" w:rsidR="00C14FDC" w:rsidRPr="00C14FDC" w:rsidRDefault="00C14FDC" w:rsidP="006A5FBC">
      <w:pPr>
        <w:tabs>
          <w:tab w:val="left" w:pos="709"/>
        </w:tabs>
        <w:spacing w:line="360" w:lineRule="auto"/>
        <w:ind w:left="1418" w:hanging="1418"/>
        <w:jc w:val="both"/>
        <w:rPr>
          <w:rFonts w:ascii="Arial" w:hAnsi="Arial" w:cs="Arial"/>
        </w:rPr>
      </w:pPr>
      <w:r w:rsidRPr="00C14FDC">
        <w:rPr>
          <w:rFonts w:ascii="Arial" w:hAnsi="Arial" w:cs="Arial"/>
        </w:rPr>
        <w:tab/>
        <w:t>-</w:t>
      </w:r>
      <w:r w:rsidRPr="00C14FDC">
        <w:rPr>
          <w:rFonts w:ascii="Arial" w:hAnsi="Arial" w:cs="Arial"/>
        </w:rPr>
        <w:tab/>
        <w:t>Oświetlenia terenu;</w:t>
      </w:r>
    </w:p>
    <w:p w14:paraId="5C73E268" w14:textId="77777777" w:rsidR="00C14FDC" w:rsidRPr="00C14FDC" w:rsidRDefault="00C14FDC" w:rsidP="006A5FBC">
      <w:pPr>
        <w:tabs>
          <w:tab w:val="left" w:pos="709"/>
        </w:tabs>
        <w:spacing w:line="360" w:lineRule="auto"/>
        <w:ind w:left="1418" w:hanging="1418"/>
        <w:jc w:val="both"/>
        <w:rPr>
          <w:rFonts w:ascii="Arial" w:hAnsi="Arial" w:cs="Arial"/>
        </w:rPr>
      </w:pPr>
      <w:r w:rsidRPr="00C14FDC">
        <w:rPr>
          <w:rFonts w:ascii="Arial" w:hAnsi="Arial" w:cs="Arial"/>
        </w:rPr>
        <w:tab/>
        <w:t>-</w:t>
      </w:r>
      <w:r w:rsidRPr="00C14FDC">
        <w:rPr>
          <w:rFonts w:ascii="Arial" w:hAnsi="Arial" w:cs="Arial"/>
        </w:rPr>
        <w:tab/>
        <w:t>Oznakowania terenu</w:t>
      </w:r>
      <w:r w:rsidR="00E96056">
        <w:rPr>
          <w:rFonts w:ascii="Arial" w:hAnsi="Arial" w:cs="Arial"/>
        </w:rPr>
        <w:t>.</w:t>
      </w:r>
    </w:p>
    <w:p w14:paraId="64C19ADA" w14:textId="77777777" w:rsidR="008B775B" w:rsidRPr="00C13869" w:rsidRDefault="0092187B" w:rsidP="00EA2E68">
      <w:pPr>
        <w:tabs>
          <w:tab w:val="left" w:pos="709"/>
        </w:tabs>
        <w:spacing w:line="100" w:lineRule="atLeast"/>
        <w:jc w:val="both"/>
        <w:rPr>
          <w:rFonts w:ascii="Arial" w:hAnsi="Arial" w:cs="Arial"/>
        </w:rPr>
      </w:pPr>
      <w:r>
        <w:rPr>
          <w:rFonts w:ascii="Arial" w:hAnsi="Arial" w:cs="Arial"/>
        </w:rPr>
        <w:tab/>
      </w:r>
      <w:r w:rsidR="008B775B">
        <w:rPr>
          <w:rFonts w:ascii="Arial" w:hAnsi="Arial" w:cs="Arial"/>
        </w:rPr>
        <w:t>3.8.2</w:t>
      </w:r>
      <w:r w:rsidR="008B775B">
        <w:rPr>
          <w:rFonts w:ascii="Arial" w:hAnsi="Arial" w:cs="Arial"/>
        </w:rPr>
        <w:tab/>
      </w:r>
      <w:r w:rsidR="008B775B" w:rsidRPr="00C13869">
        <w:rPr>
          <w:rFonts w:ascii="Arial" w:hAnsi="Arial" w:cs="Arial"/>
        </w:rPr>
        <w:t>Wymagania dla wykończenia zewnętrznego Budynku SOR</w:t>
      </w:r>
    </w:p>
    <w:p w14:paraId="725E8CB0" w14:textId="77777777" w:rsidR="008B775B" w:rsidRPr="00C13869" w:rsidRDefault="00E96056" w:rsidP="00E96056">
      <w:pPr>
        <w:tabs>
          <w:tab w:val="left" w:pos="8300"/>
        </w:tabs>
        <w:spacing w:line="100" w:lineRule="atLeast"/>
        <w:jc w:val="both"/>
        <w:rPr>
          <w:rFonts w:ascii="Arial" w:hAnsi="Arial" w:cs="Arial"/>
        </w:rPr>
      </w:pPr>
      <w:r w:rsidRPr="00C13869">
        <w:rPr>
          <w:rFonts w:ascii="Arial" w:hAnsi="Arial" w:cs="Arial"/>
        </w:rPr>
        <w:tab/>
      </w:r>
    </w:p>
    <w:p w14:paraId="30482091" w14:textId="77777777" w:rsidR="00E96056" w:rsidRPr="00C13869" w:rsidRDefault="00E24175" w:rsidP="00D116E0">
      <w:pPr>
        <w:autoSpaceDE w:val="0"/>
        <w:autoSpaceDN w:val="0"/>
        <w:adjustRightInd w:val="0"/>
        <w:spacing w:line="360" w:lineRule="auto"/>
        <w:ind w:left="705"/>
        <w:jc w:val="both"/>
        <w:rPr>
          <w:rFonts w:ascii="Arial" w:eastAsia="Calibri" w:hAnsi="Arial" w:cs="Arial"/>
        </w:rPr>
      </w:pPr>
      <w:r w:rsidRPr="00C13869">
        <w:rPr>
          <w:rFonts w:ascii="Arial" w:eastAsia="Calibri" w:hAnsi="Arial" w:cs="Arial"/>
        </w:rPr>
        <w:t xml:space="preserve">Elewacje rozwiązane z zastosowaniem </w:t>
      </w:r>
      <w:r w:rsidR="00E96056" w:rsidRPr="00C13869">
        <w:rPr>
          <w:rFonts w:ascii="Arial" w:eastAsia="Calibri" w:hAnsi="Arial" w:cs="Arial"/>
        </w:rPr>
        <w:t xml:space="preserve">tynków szlachetnych i elementów kamiennych (piaskowiec) oraz  </w:t>
      </w:r>
      <w:r w:rsidR="004F72AF" w:rsidRPr="00C13869">
        <w:rPr>
          <w:rFonts w:ascii="Arial" w:eastAsia="Calibri" w:hAnsi="Arial" w:cs="Arial"/>
        </w:rPr>
        <w:t xml:space="preserve">systemowej </w:t>
      </w:r>
      <w:r w:rsidRPr="00C13869">
        <w:rPr>
          <w:rFonts w:ascii="Arial" w:eastAsia="Calibri" w:hAnsi="Arial" w:cs="Arial"/>
        </w:rPr>
        <w:t>ślusarki aluminiowej</w:t>
      </w:r>
      <w:r w:rsidR="00E96056" w:rsidRPr="00C13869">
        <w:rPr>
          <w:rFonts w:ascii="Arial" w:eastAsia="Calibri" w:hAnsi="Arial" w:cs="Arial"/>
        </w:rPr>
        <w:t>.</w:t>
      </w:r>
    </w:p>
    <w:p w14:paraId="5A16326A" w14:textId="77777777" w:rsidR="006A6870" w:rsidRPr="00C13869" w:rsidRDefault="006A6870" w:rsidP="00E96056">
      <w:pPr>
        <w:autoSpaceDE w:val="0"/>
        <w:autoSpaceDN w:val="0"/>
        <w:adjustRightInd w:val="0"/>
        <w:spacing w:line="360" w:lineRule="auto"/>
        <w:ind w:left="705"/>
        <w:jc w:val="both"/>
        <w:rPr>
          <w:rFonts w:ascii="Arial" w:eastAsia="Calibri" w:hAnsi="Arial" w:cs="Arial"/>
        </w:rPr>
      </w:pPr>
      <w:r w:rsidRPr="00C13869">
        <w:rPr>
          <w:rFonts w:ascii="Arial" w:eastAsia="Calibri" w:hAnsi="Arial" w:cs="Arial"/>
        </w:rPr>
        <w:t>Współczynnik przenikania ciepła dla</w:t>
      </w:r>
      <w:r w:rsidR="00C20521" w:rsidRPr="00C13869">
        <w:rPr>
          <w:rFonts w:ascii="Arial" w:eastAsia="Calibri" w:hAnsi="Arial" w:cs="Arial"/>
        </w:rPr>
        <w:t xml:space="preserve"> elewacji (w tym </w:t>
      </w:r>
      <w:r w:rsidRPr="00C13869">
        <w:rPr>
          <w:rFonts w:ascii="Arial" w:eastAsia="Calibri" w:hAnsi="Arial" w:cs="Arial"/>
        </w:rPr>
        <w:t xml:space="preserve">ślusarki </w:t>
      </w:r>
      <w:r w:rsidR="00C20521" w:rsidRPr="00C13869">
        <w:rPr>
          <w:rFonts w:ascii="Arial" w:eastAsia="Calibri" w:hAnsi="Arial" w:cs="Arial"/>
        </w:rPr>
        <w:t xml:space="preserve">szklonej) </w:t>
      </w:r>
      <w:r w:rsidRPr="00C13869">
        <w:rPr>
          <w:rFonts w:ascii="Arial" w:eastAsia="Calibri" w:hAnsi="Arial" w:cs="Arial"/>
        </w:rPr>
        <w:t xml:space="preserve">nie może </w:t>
      </w:r>
      <w:r w:rsidRPr="00C13869">
        <w:rPr>
          <w:rFonts w:ascii="Arial" w:eastAsia="Calibri" w:hAnsi="Arial" w:cs="Arial"/>
        </w:rPr>
        <w:tab/>
        <w:t>przekroczyć wartości wymaganej dla standardów NF40.</w:t>
      </w:r>
    </w:p>
    <w:p w14:paraId="20990140" w14:textId="77777777" w:rsidR="00E96056" w:rsidRPr="00C13869" w:rsidRDefault="004A4D18" w:rsidP="00D116E0">
      <w:pPr>
        <w:autoSpaceDE w:val="0"/>
        <w:autoSpaceDN w:val="0"/>
        <w:adjustRightInd w:val="0"/>
        <w:spacing w:line="360" w:lineRule="auto"/>
        <w:ind w:left="705"/>
        <w:jc w:val="both"/>
        <w:rPr>
          <w:rFonts w:ascii="Arial" w:hAnsi="Arial" w:cs="Arial"/>
        </w:rPr>
      </w:pPr>
      <w:r w:rsidRPr="00C13869">
        <w:rPr>
          <w:rFonts w:ascii="Arial" w:eastAsia="Calibri" w:hAnsi="Arial" w:cs="Arial"/>
        </w:rPr>
        <w:t>Stropodach</w:t>
      </w:r>
      <w:r w:rsidR="00E96056" w:rsidRPr="00C13869">
        <w:rPr>
          <w:rFonts w:ascii="Arial" w:eastAsia="Calibri" w:hAnsi="Arial" w:cs="Arial"/>
        </w:rPr>
        <w:t xml:space="preserve"> nad kondygnacją Parteru</w:t>
      </w:r>
      <w:r w:rsidR="000525C1" w:rsidRPr="00C13869">
        <w:rPr>
          <w:rFonts w:ascii="Arial" w:eastAsia="Calibri" w:hAnsi="Arial" w:cs="Arial"/>
        </w:rPr>
        <w:t xml:space="preserve"> "odwrócony"</w:t>
      </w:r>
      <w:r w:rsidR="00E96056" w:rsidRPr="00C13869">
        <w:rPr>
          <w:rFonts w:ascii="Arial" w:eastAsia="Calibri" w:hAnsi="Arial" w:cs="Arial"/>
        </w:rPr>
        <w:t>,</w:t>
      </w:r>
      <w:r w:rsidRPr="00C13869">
        <w:rPr>
          <w:rFonts w:ascii="Arial" w:eastAsia="Calibri" w:hAnsi="Arial" w:cs="Arial"/>
        </w:rPr>
        <w:t xml:space="preserve"> pokryty warstwą </w:t>
      </w:r>
      <w:r w:rsidR="006C72E5" w:rsidRPr="00C13869">
        <w:rPr>
          <w:rFonts w:ascii="Arial" w:hAnsi="Arial" w:cs="Arial"/>
        </w:rPr>
        <w:t>żwir</w:t>
      </w:r>
      <w:r w:rsidRPr="00C13869">
        <w:rPr>
          <w:rFonts w:ascii="Arial" w:hAnsi="Arial" w:cs="Arial"/>
        </w:rPr>
        <w:t>u</w:t>
      </w:r>
      <w:r w:rsidR="006C72E5" w:rsidRPr="00C13869">
        <w:rPr>
          <w:rFonts w:ascii="Arial" w:hAnsi="Arial" w:cs="Arial"/>
        </w:rPr>
        <w:t xml:space="preserve"> płukan</w:t>
      </w:r>
      <w:r w:rsidRPr="00C13869">
        <w:rPr>
          <w:rFonts w:ascii="Arial" w:hAnsi="Arial" w:cs="Arial"/>
        </w:rPr>
        <w:t xml:space="preserve">ego. </w:t>
      </w:r>
    </w:p>
    <w:p w14:paraId="28D1A794" w14:textId="77777777" w:rsidR="0083132A" w:rsidRPr="000241DA" w:rsidRDefault="00D53610" w:rsidP="00610BAC">
      <w:pPr>
        <w:autoSpaceDE w:val="0"/>
        <w:autoSpaceDN w:val="0"/>
        <w:adjustRightInd w:val="0"/>
        <w:spacing w:line="360" w:lineRule="auto"/>
        <w:ind w:left="705"/>
        <w:jc w:val="both"/>
        <w:rPr>
          <w:rFonts w:ascii="Arial" w:eastAsia="Calibri" w:hAnsi="Arial" w:cs="Arial"/>
        </w:rPr>
      </w:pPr>
      <w:r w:rsidRPr="000241DA">
        <w:rPr>
          <w:rFonts w:ascii="Arial" w:eastAsia="Calibri" w:hAnsi="Arial" w:cs="Arial"/>
        </w:rPr>
        <w:t>Drzwi zewnętrzne</w:t>
      </w:r>
      <w:r w:rsidR="004A4D18" w:rsidRPr="000241DA">
        <w:rPr>
          <w:rFonts w:ascii="Arial" w:eastAsia="Calibri" w:hAnsi="Arial" w:cs="Arial"/>
        </w:rPr>
        <w:t xml:space="preserve"> </w:t>
      </w:r>
      <w:r w:rsidRPr="000241DA">
        <w:rPr>
          <w:rFonts w:ascii="Arial" w:eastAsia="Calibri" w:hAnsi="Arial" w:cs="Arial"/>
        </w:rPr>
        <w:t xml:space="preserve">aluminiowe </w:t>
      </w:r>
      <w:r w:rsidR="004A4D18" w:rsidRPr="000241DA">
        <w:rPr>
          <w:rFonts w:ascii="Arial" w:eastAsia="Calibri" w:hAnsi="Arial" w:cs="Arial"/>
        </w:rPr>
        <w:t xml:space="preserve">kompatybilne z przyjętym dla Budynku </w:t>
      </w:r>
      <w:r w:rsidRPr="000241DA">
        <w:rPr>
          <w:rFonts w:ascii="Arial" w:eastAsia="Calibri" w:hAnsi="Arial" w:cs="Arial"/>
        </w:rPr>
        <w:t>system</w:t>
      </w:r>
      <w:r w:rsidR="004A4D18" w:rsidRPr="000241DA">
        <w:rPr>
          <w:rFonts w:ascii="Arial" w:eastAsia="Calibri" w:hAnsi="Arial" w:cs="Arial"/>
        </w:rPr>
        <w:t>em ślusarki</w:t>
      </w:r>
      <w:r w:rsidRPr="000241DA">
        <w:rPr>
          <w:rFonts w:ascii="Arial" w:eastAsia="Calibri" w:hAnsi="Arial" w:cs="Arial"/>
        </w:rPr>
        <w:t>.</w:t>
      </w:r>
      <w:r w:rsidR="004A4D18" w:rsidRPr="000241DA">
        <w:rPr>
          <w:rFonts w:ascii="Arial" w:hAnsi="Arial" w:cs="Arial"/>
        </w:rPr>
        <w:t xml:space="preserve"> Wejścia z zewnątrz </w:t>
      </w:r>
      <w:r w:rsidR="004A4D18" w:rsidRPr="000241DA">
        <w:rPr>
          <w:rFonts w:ascii="Arial" w:hAnsi="Arial" w:cs="Arial"/>
        </w:rPr>
        <w:tab/>
        <w:t xml:space="preserve">do budynku należy chronić przed nadmiernym </w:t>
      </w:r>
      <w:r w:rsidR="004A4D18" w:rsidRPr="000241DA">
        <w:rPr>
          <w:rFonts w:ascii="Arial" w:hAnsi="Arial" w:cs="Arial"/>
        </w:rPr>
        <w:tab/>
        <w:t>dopływem chłodnego powietrza przez</w:t>
      </w:r>
      <w:r w:rsidR="00B35A2F">
        <w:rPr>
          <w:rFonts w:ascii="Arial" w:hAnsi="Arial" w:cs="Arial"/>
        </w:rPr>
        <w:t xml:space="preserve"> </w:t>
      </w:r>
      <w:r w:rsidR="004A4D18" w:rsidRPr="000241DA">
        <w:rPr>
          <w:rFonts w:ascii="Arial" w:hAnsi="Arial" w:cs="Arial"/>
        </w:rPr>
        <w:t>zas</w:t>
      </w:r>
      <w:r w:rsidR="00B35A2F">
        <w:rPr>
          <w:rFonts w:ascii="Arial" w:hAnsi="Arial" w:cs="Arial"/>
        </w:rPr>
        <w:t xml:space="preserve">tosowanie                        </w:t>
      </w:r>
      <w:r w:rsidR="004A4D18" w:rsidRPr="000241DA">
        <w:rPr>
          <w:rFonts w:ascii="Arial" w:hAnsi="Arial" w:cs="Arial"/>
        </w:rPr>
        <w:t xml:space="preserve">przedsionków lub kurtyn </w:t>
      </w:r>
      <w:r w:rsidR="004A4D18" w:rsidRPr="000241DA">
        <w:rPr>
          <w:rFonts w:ascii="Arial" w:hAnsi="Arial" w:cs="Arial"/>
        </w:rPr>
        <w:tab/>
        <w:t>powietrz</w:t>
      </w:r>
      <w:r w:rsidR="00B35A2F">
        <w:rPr>
          <w:rFonts w:ascii="Arial" w:hAnsi="Arial" w:cs="Arial"/>
        </w:rPr>
        <w:t xml:space="preserve">nych (wymagania te nie </w:t>
      </w:r>
      <w:r w:rsidR="00B35A2F">
        <w:rPr>
          <w:rFonts w:ascii="Arial" w:hAnsi="Arial" w:cs="Arial"/>
        </w:rPr>
        <w:tab/>
        <w:t xml:space="preserve">dotyczą </w:t>
      </w:r>
      <w:r w:rsidR="004A4D18" w:rsidRPr="000241DA">
        <w:rPr>
          <w:rFonts w:ascii="Arial" w:hAnsi="Arial" w:cs="Arial"/>
        </w:rPr>
        <w:t xml:space="preserve">dodatkowych wejść nieprzewidzianych do stałego użytkowania). Minimalna efektywna szerokość otworu drzwiowego (w przypadku zastosowania drzwi zewnętrznych </w:t>
      </w:r>
      <w:r w:rsidR="004A4D18" w:rsidRPr="000241DA">
        <w:rPr>
          <w:rFonts w:ascii="Arial" w:hAnsi="Arial" w:cs="Arial"/>
        </w:rPr>
        <w:lastRenderedPageBreak/>
        <w:t xml:space="preserve">dwuskrzydłowych minimalna szerokość skrzydła głównego): </w:t>
      </w:r>
      <w:r w:rsidR="00B35A2F">
        <w:rPr>
          <w:rFonts w:ascii="Arial" w:hAnsi="Arial" w:cs="Arial"/>
        </w:rPr>
        <w:t xml:space="preserve">                </w:t>
      </w:r>
      <w:r w:rsidR="004A4D18" w:rsidRPr="000241DA">
        <w:rPr>
          <w:rFonts w:ascii="Arial" w:hAnsi="Arial" w:cs="Arial"/>
        </w:rPr>
        <w:t>90 [cm]</w:t>
      </w:r>
      <w:r w:rsidR="006A6870" w:rsidRPr="000241DA">
        <w:rPr>
          <w:rFonts w:ascii="Arial" w:hAnsi="Arial" w:cs="Arial"/>
        </w:rPr>
        <w:t>.</w:t>
      </w:r>
    </w:p>
    <w:p w14:paraId="0E169C81" w14:textId="77777777" w:rsidR="008B775B" w:rsidRPr="000241DA" w:rsidRDefault="008B775B" w:rsidP="00EA2E68">
      <w:pPr>
        <w:tabs>
          <w:tab w:val="left" w:pos="709"/>
        </w:tabs>
        <w:spacing w:line="100" w:lineRule="atLeast"/>
        <w:jc w:val="both"/>
        <w:rPr>
          <w:rFonts w:ascii="Arial" w:hAnsi="Arial" w:cs="Arial"/>
        </w:rPr>
      </w:pPr>
    </w:p>
    <w:p w14:paraId="147EBC22" w14:textId="77777777" w:rsidR="008B775B" w:rsidRDefault="0092187B" w:rsidP="00EA2E68">
      <w:pPr>
        <w:tabs>
          <w:tab w:val="left" w:pos="709"/>
        </w:tabs>
        <w:spacing w:line="100" w:lineRule="atLeast"/>
        <w:jc w:val="both"/>
        <w:rPr>
          <w:rFonts w:ascii="Arial" w:hAnsi="Arial" w:cs="Arial"/>
        </w:rPr>
      </w:pPr>
      <w:r>
        <w:rPr>
          <w:rFonts w:ascii="Arial" w:hAnsi="Arial" w:cs="Arial"/>
        </w:rPr>
        <w:tab/>
      </w:r>
      <w:r w:rsidR="008B775B">
        <w:rPr>
          <w:rFonts w:ascii="Arial" w:hAnsi="Arial" w:cs="Arial"/>
        </w:rPr>
        <w:t>3.8.3</w:t>
      </w:r>
      <w:r w:rsidR="00D116E0">
        <w:rPr>
          <w:rFonts w:ascii="Arial" w:hAnsi="Arial" w:cs="Arial"/>
        </w:rPr>
        <w:t>.</w:t>
      </w:r>
      <w:r w:rsidR="008B775B">
        <w:rPr>
          <w:rFonts w:ascii="Arial" w:hAnsi="Arial" w:cs="Arial"/>
        </w:rPr>
        <w:tab/>
        <w:t>Wymagania dla wykończenia wnętrz Budynku SOR</w:t>
      </w:r>
    </w:p>
    <w:p w14:paraId="5D0431D3" w14:textId="77777777" w:rsidR="00142CEC" w:rsidRPr="000241DA" w:rsidRDefault="00142CEC" w:rsidP="00142CEC">
      <w:pPr>
        <w:autoSpaceDE w:val="0"/>
        <w:autoSpaceDN w:val="0"/>
        <w:adjustRightInd w:val="0"/>
        <w:spacing w:line="360" w:lineRule="auto"/>
        <w:jc w:val="both"/>
        <w:rPr>
          <w:rFonts w:ascii="Arial" w:hAnsi="Arial" w:cs="Arial"/>
        </w:rPr>
      </w:pPr>
      <w:r w:rsidRPr="00142CEC">
        <w:rPr>
          <w:rFonts w:ascii="Arial" w:hAnsi="Arial" w:cs="Arial"/>
          <w:color w:val="FF0000"/>
        </w:rPr>
        <w:tab/>
      </w:r>
    </w:p>
    <w:p w14:paraId="04F864D1" w14:textId="77777777" w:rsidR="00FD63D7" w:rsidRPr="000241DA" w:rsidRDefault="00FD63D7" w:rsidP="00142CEC">
      <w:pPr>
        <w:pStyle w:val="Bezodstpw"/>
        <w:spacing w:line="360" w:lineRule="auto"/>
        <w:ind w:left="709"/>
        <w:jc w:val="both"/>
        <w:rPr>
          <w:rFonts w:ascii="Arial" w:hAnsi="Arial" w:cs="Arial"/>
        </w:rPr>
      </w:pPr>
      <w:r w:rsidRPr="000241DA">
        <w:rPr>
          <w:rFonts w:ascii="Arial" w:hAnsi="Arial" w:cs="Arial"/>
        </w:rPr>
        <w:t xml:space="preserve">Ogólnymi zasadami, które należy brać pod uwagę podczas doboru materiałów i technologii wykończeń wewnętrznych, są: </w:t>
      </w:r>
    </w:p>
    <w:p w14:paraId="48404E63" w14:textId="77777777" w:rsidR="00FD63D7" w:rsidRPr="000241DA" w:rsidRDefault="00FD63D7" w:rsidP="00C20521">
      <w:pPr>
        <w:pStyle w:val="Bezodstpw"/>
        <w:numPr>
          <w:ilvl w:val="0"/>
          <w:numId w:val="27"/>
        </w:numPr>
        <w:spacing w:line="360" w:lineRule="auto"/>
        <w:ind w:left="1418" w:hanging="709"/>
        <w:jc w:val="both"/>
        <w:rPr>
          <w:rFonts w:ascii="Arial" w:hAnsi="Arial" w:cs="Arial"/>
        </w:rPr>
      </w:pPr>
      <w:r w:rsidRPr="000241DA">
        <w:rPr>
          <w:rFonts w:ascii="Arial" w:hAnsi="Arial" w:cs="Arial"/>
        </w:rPr>
        <w:t xml:space="preserve">łatwość utrzymania higieny oraz odporność na stosowane środki dezynfekcyjne i myjące oraz plamy po środkach chemicznych i organicznych;  </w:t>
      </w:r>
    </w:p>
    <w:p w14:paraId="660C0919" w14:textId="77777777" w:rsidR="00FD63D7" w:rsidRPr="000241DA" w:rsidRDefault="00FD63D7" w:rsidP="00C20521">
      <w:pPr>
        <w:pStyle w:val="Bezodstpw"/>
        <w:numPr>
          <w:ilvl w:val="0"/>
          <w:numId w:val="27"/>
        </w:numPr>
        <w:spacing w:line="360" w:lineRule="auto"/>
        <w:ind w:left="709" w:firstLine="0"/>
        <w:jc w:val="both"/>
        <w:rPr>
          <w:rFonts w:ascii="Arial" w:hAnsi="Arial" w:cs="Arial"/>
        </w:rPr>
      </w:pPr>
      <w:r w:rsidRPr="000241DA">
        <w:rPr>
          <w:rFonts w:ascii="Arial" w:hAnsi="Arial" w:cs="Arial"/>
        </w:rPr>
        <w:t xml:space="preserve">wytrzymałość mechaniczna przy zachowaniu elastyczności </w:t>
      </w:r>
      <w:r w:rsidR="00C13869">
        <w:rPr>
          <w:rFonts w:ascii="Arial" w:hAnsi="Arial" w:cs="Arial"/>
        </w:rPr>
        <w:tab/>
      </w:r>
      <w:r w:rsidRPr="000241DA">
        <w:rPr>
          <w:rFonts w:ascii="Arial" w:hAnsi="Arial" w:cs="Arial"/>
        </w:rPr>
        <w:t xml:space="preserve">nawierzchni; </w:t>
      </w:r>
    </w:p>
    <w:p w14:paraId="76C5FBD0" w14:textId="77777777" w:rsidR="00FD63D7" w:rsidRPr="000241DA" w:rsidRDefault="00FD63D7" w:rsidP="00C20521">
      <w:pPr>
        <w:pStyle w:val="Bezodstpw"/>
        <w:numPr>
          <w:ilvl w:val="0"/>
          <w:numId w:val="27"/>
        </w:numPr>
        <w:spacing w:line="360" w:lineRule="auto"/>
        <w:ind w:left="709" w:firstLine="0"/>
        <w:jc w:val="both"/>
        <w:rPr>
          <w:rFonts w:ascii="Arial" w:hAnsi="Arial" w:cs="Arial"/>
        </w:rPr>
      </w:pPr>
      <w:r w:rsidRPr="000241DA">
        <w:rPr>
          <w:rFonts w:ascii="Arial" w:hAnsi="Arial" w:cs="Arial"/>
        </w:rPr>
        <w:t xml:space="preserve">antypoślizgowość i uzyskiwanie powierzchni nie-odblaskowych </w:t>
      </w:r>
      <w:r w:rsidR="00C13869">
        <w:rPr>
          <w:rFonts w:ascii="Arial" w:hAnsi="Arial" w:cs="Arial"/>
        </w:rPr>
        <w:tab/>
      </w:r>
      <w:r w:rsidRPr="000241DA">
        <w:rPr>
          <w:rFonts w:ascii="Arial" w:hAnsi="Arial" w:cs="Arial"/>
        </w:rPr>
        <w:t xml:space="preserve">posadzek; </w:t>
      </w:r>
    </w:p>
    <w:p w14:paraId="245A64CF" w14:textId="77777777" w:rsidR="00FD63D7" w:rsidRPr="000241DA" w:rsidRDefault="00FD63D7" w:rsidP="00C20521">
      <w:pPr>
        <w:pStyle w:val="Bezodstpw"/>
        <w:numPr>
          <w:ilvl w:val="0"/>
          <w:numId w:val="27"/>
        </w:numPr>
        <w:spacing w:line="360" w:lineRule="auto"/>
        <w:ind w:left="1418" w:hanging="709"/>
        <w:jc w:val="both"/>
        <w:rPr>
          <w:rFonts w:ascii="Arial" w:hAnsi="Arial" w:cs="Arial"/>
        </w:rPr>
      </w:pPr>
      <w:r w:rsidRPr="000241DA">
        <w:rPr>
          <w:rFonts w:ascii="Arial" w:hAnsi="Arial" w:cs="Arial"/>
        </w:rPr>
        <w:t xml:space="preserve">akustyka - izolacyjność od dźwięków powietrznych (minimalnie 50 </w:t>
      </w:r>
      <w:proofErr w:type="spellStart"/>
      <w:r w:rsidRPr="000241DA">
        <w:rPr>
          <w:rFonts w:ascii="Arial" w:hAnsi="Arial" w:cs="Arial"/>
        </w:rPr>
        <w:t>dB</w:t>
      </w:r>
      <w:proofErr w:type="spellEnd"/>
      <w:r w:rsidRPr="000241DA">
        <w:rPr>
          <w:rFonts w:ascii="Arial" w:hAnsi="Arial" w:cs="Arial"/>
        </w:rPr>
        <w:t xml:space="preserve">) i uderzeniowych (maksymalnie 58÷63 </w:t>
      </w:r>
      <w:proofErr w:type="spellStart"/>
      <w:r w:rsidRPr="000241DA">
        <w:rPr>
          <w:rFonts w:ascii="Arial" w:hAnsi="Arial" w:cs="Arial"/>
        </w:rPr>
        <w:t>dB</w:t>
      </w:r>
      <w:proofErr w:type="spellEnd"/>
      <w:r w:rsidRPr="000241DA">
        <w:rPr>
          <w:rFonts w:ascii="Arial" w:hAnsi="Arial" w:cs="Arial"/>
        </w:rPr>
        <w:t xml:space="preserve">); </w:t>
      </w:r>
    </w:p>
    <w:p w14:paraId="3ADA119F" w14:textId="77777777" w:rsidR="00A11E72" w:rsidRPr="000241DA" w:rsidRDefault="00FD63D7" w:rsidP="00A11E72">
      <w:pPr>
        <w:pStyle w:val="Bezodstpw"/>
        <w:numPr>
          <w:ilvl w:val="0"/>
          <w:numId w:val="27"/>
        </w:numPr>
        <w:spacing w:line="360" w:lineRule="auto"/>
        <w:ind w:left="1418" w:hanging="709"/>
        <w:jc w:val="both"/>
        <w:rPr>
          <w:rFonts w:ascii="Arial" w:hAnsi="Arial" w:cs="Arial"/>
        </w:rPr>
      </w:pPr>
      <w:r w:rsidRPr="000241DA">
        <w:rPr>
          <w:rFonts w:ascii="Arial" w:hAnsi="Arial" w:cs="Arial"/>
        </w:rPr>
        <w:t xml:space="preserve">inne wymagania: przewodzenie ładunków elektryczności statycznej </w:t>
      </w:r>
      <w:r w:rsidR="00142CEC" w:rsidRPr="000241DA">
        <w:rPr>
          <w:rFonts w:ascii="Arial" w:hAnsi="Arial" w:cs="Arial"/>
        </w:rPr>
        <w:t xml:space="preserve">                      </w:t>
      </w:r>
      <w:r w:rsidRPr="000241DA">
        <w:rPr>
          <w:rFonts w:ascii="Arial" w:hAnsi="Arial" w:cs="Arial"/>
        </w:rPr>
        <w:t xml:space="preserve">i </w:t>
      </w:r>
      <w:proofErr w:type="spellStart"/>
      <w:r w:rsidRPr="000241DA">
        <w:rPr>
          <w:rFonts w:ascii="Arial" w:hAnsi="Arial" w:cs="Arial"/>
        </w:rPr>
        <w:t>elektroprzewodzenie</w:t>
      </w:r>
      <w:proofErr w:type="spellEnd"/>
      <w:r w:rsidRPr="000241DA">
        <w:rPr>
          <w:rFonts w:ascii="Arial" w:hAnsi="Arial" w:cs="Arial"/>
        </w:rPr>
        <w:t>, ochrona przed promieniowaniem jonizującym oraz polami elektromagnetycznymi.</w:t>
      </w:r>
      <w:r w:rsidR="00142CEC" w:rsidRPr="000241DA">
        <w:rPr>
          <w:rFonts w:ascii="Arial" w:hAnsi="Arial" w:cs="Arial"/>
        </w:rPr>
        <w:t xml:space="preserve"> Dobór materiałów izolacyjnych                                   i wykończeniowych winien być przeprowadzony pod </w:t>
      </w:r>
      <w:r w:rsidR="00142CEC" w:rsidRPr="000241DA">
        <w:rPr>
          <w:rFonts w:ascii="Arial" w:hAnsi="Arial" w:cs="Arial"/>
        </w:rPr>
        <w:tab/>
        <w:t>kątem wyeliminowania zjawisk towarzyszących pojawieniu się niezrównoważonego ładunku elektrycznego na materiałach o małej przewodności elektrycznej (dielektrykach, materiałach izolacyjnych) lub na odizolowanych od ziemi przewodzących częściach budynków, które wytwarzają wokół siebie pole elektrostatyczne o natężeniu tym większym, im większa jest wartość ładunku wytwarzającego to pole.</w:t>
      </w:r>
      <w:r w:rsidR="00A11E72" w:rsidRPr="000241DA">
        <w:rPr>
          <w:rFonts w:ascii="Arial" w:hAnsi="Arial" w:cs="Arial"/>
        </w:rPr>
        <w:t xml:space="preserve"> Zastosowane materiały wykończeniowe winny posiadać atesty i aprobaty techniczne odnośnie własności antystatycznych.</w:t>
      </w:r>
    </w:p>
    <w:p w14:paraId="5AE2D1FC" w14:textId="77777777" w:rsidR="002F67FA" w:rsidRPr="000241DA" w:rsidRDefault="002F67FA" w:rsidP="002F67FA">
      <w:pPr>
        <w:pStyle w:val="Akapitzlist"/>
        <w:autoSpaceDE w:val="0"/>
        <w:autoSpaceDN w:val="0"/>
        <w:adjustRightInd w:val="0"/>
        <w:spacing w:line="360" w:lineRule="auto"/>
        <w:ind w:left="709"/>
        <w:jc w:val="both"/>
        <w:rPr>
          <w:rFonts w:ascii="Arial" w:hAnsi="Arial" w:cs="Arial"/>
          <w:highlight w:val="yellow"/>
        </w:rPr>
      </w:pPr>
    </w:p>
    <w:p w14:paraId="4A9E867D" w14:textId="77777777" w:rsidR="002F67FA" w:rsidRPr="000241DA" w:rsidRDefault="002F67FA" w:rsidP="002F67FA">
      <w:pPr>
        <w:pStyle w:val="Akapitzlist"/>
        <w:autoSpaceDE w:val="0"/>
        <w:autoSpaceDN w:val="0"/>
        <w:adjustRightInd w:val="0"/>
        <w:spacing w:line="360" w:lineRule="auto"/>
        <w:ind w:left="709"/>
        <w:jc w:val="both"/>
        <w:rPr>
          <w:rFonts w:ascii="Arial" w:hAnsi="Arial" w:cs="Arial"/>
        </w:rPr>
      </w:pPr>
      <w:r w:rsidRPr="000241DA">
        <w:rPr>
          <w:rFonts w:ascii="Arial" w:hAnsi="Arial" w:cs="Arial"/>
        </w:rPr>
        <w:t xml:space="preserve">W betonowych warstwach </w:t>
      </w:r>
      <w:proofErr w:type="spellStart"/>
      <w:r w:rsidRPr="000241DA">
        <w:rPr>
          <w:rFonts w:ascii="Arial" w:hAnsi="Arial" w:cs="Arial"/>
        </w:rPr>
        <w:t>podposadzkowych</w:t>
      </w:r>
      <w:proofErr w:type="spellEnd"/>
      <w:r w:rsidRPr="000241DA">
        <w:rPr>
          <w:rFonts w:ascii="Arial" w:hAnsi="Arial" w:cs="Arial"/>
        </w:rPr>
        <w:t xml:space="preserve"> ułożonych na powierzchniach izolacji akustycznej należy umieścić uziemione siatki stalowe, które będą stanowić zbrojenie przeciwskurczowe warstw </w:t>
      </w:r>
      <w:proofErr w:type="spellStart"/>
      <w:r w:rsidRPr="000241DA">
        <w:rPr>
          <w:rFonts w:ascii="Arial" w:hAnsi="Arial" w:cs="Arial"/>
        </w:rPr>
        <w:t>podposadzkowych</w:t>
      </w:r>
      <w:proofErr w:type="spellEnd"/>
      <w:r w:rsidRPr="000241DA">
        <w:rPr>
          <w:rFonts w:ascii="Arial" w:hAnsi="Arial" w:cs="Arial"/>
        </w:rPr>
        <w:t xml:space="preserve"> oraz zmniejszać natężenia pola elektrycznego. Również uziemione siatki konstrukcyjne stropów </w:t>
      </w:r>
      <w:proofErr w:type="spellStart"/>
      <w:r w:rsidRPr="000241DA">
        <w:rPr>
          <w:rFonts w:ascii="Arial" w:hAnsi="Arial" w:cs="Arial"/>
        </w:rPr>
        <w:t>międzypiętrowych</w:t>
      </w:r>
      <w:proofErr w:type="spellEnd"/>
      <w:r w:rsidRPr="000241DA">
        <w:rPr>
          <w:rFonts w:ascii="Arial" w:hAnsi="Arial" w:cs="Arial"/>
        </w:rPr>
        <w:t xml:space="preserve"> winny stanowić naturalne ekrany elektrostatyczne.</w:t>
      </w:r>
    </w:p>
    <w:p w14:paraId="3E9A505D" w14:textId="77777777" w:rsidR="001D2AE1" w:rsidRPr="000241DA" w:rsidRDefault="001D2AE1" w:rsidP="001D2AE1">
      <w:pPr>
        <w:pStyle w:val="Bezodstpw"/>
        <w:ind w:left="1418"/>
        <w:jc w:val="both"/>
        <w:rPr>
          <w:rFonts w:ascii="Arial" w:hAnsi="Arial" w:cs="Arial"/>
        </w:rPr>
      </w:pPr>
    </w:p>
    <w:p w14:paraId="4109C94A" w14:textId="77777777" w:rsidR="001D2AE1" w:rsidRPr="000241DA" w:rsidRDefault="00CA7047" w:rsidP="002D3FE1">
      <w:pPr>
        <w:pStyle w:val="Bezodstpw"/>
        <w:spacing w:line="360" w:lineRule="auto"/>
        <w:ind w:left="709"/>
        <w:jc w:val="both"/>
        <w:rPr>
          <w:rFonts w:ascii="Arial" w:hAnsi="Arial" w:cs="Arial"/>
        </w:rPr>
      </w:pPr>
      <w:r w:rsidRPr="002D3FE1">
        <w:rPr>
          <w:rFonts w:ascii="Arial" w:hAnsi="Arial" w:cs="Arial"/>
        </w:rPr>
        <w:t xml:space="preserve">Posadzki typu szpitalnego, </w:t>
      </w:r>
      <w:proofErr w:type="spellStart"/>
      <w:r w:rsidRPr="002D3FE1">
        <w:rPr>
          <w:rFonts w:ascii="Arial" w:hAnsi="Arial" w:cs="Arial"/>
        </w:rPr>
        <w:t>bezspoinowe</w:t>
      </w:r>
      <w:proofErr w:type="spellEnd"/>
      <w:r w:rsidRPr="002D3FE1">
        <w:rPr>
          <w:rFonts w:ascii="Arial" w:hAnsi="Arial" w:cs="Arial"/>
        </w:rPr>
        <w:t>, żywiczne</w:t>
      </w:r>
      <w:r w:rsidR="001E21A4" w:rsidRPr="002D3FE1">
        <w:rPr>
          <w:rFonts w:ascii="Arial" w:hAnsi="Arial" w:cs="Arial"/>
        </w:rPr>
        <w:t>, z zastosowaniem różnorodnej kolorystyki dla tras komunikacyjnych oraz oznaczeniem poziomym</w:t>
      </w:r>
      <w:r w:rsidRPr="002D3FE1">
        <w:rPr>
          <w:rFonts w:ascii="Arial" w:hAnsi="Arial" w:cs="Arial"/>
        </w:rPr>
        <w:t>. S</w:t>
      </w:r>
      <w:r w:rsidR="001D2AE1" w:rsidRPr="002D3FE1">
        <w:rPr>
          <w:rFonts w:ascii="Arial" w:hAnsi="Arial" w:cs="Arial"/>
        </w:rPr>
        <w:t>tosowa</w:t>
      </w:r>
      <w:r w:rsidR="00AF4AAD" w:rsidRPr="002D3FE1">
        <w:rPr>
          <w:rFonts w:ascii="Arial" w:hAnsi="Arial" w:cs="Arial"/>
        </w:rPr>
        <w:t>ć</w:t>
      </w:r>
      <w:r w:rsidR="001D2AE1" w:rsidRPr="002D3FE1">
        <w:rPr>
          <w:rFonts w:ascii="Arial" w:hAnsi="Arial" w:cs="Arial"/>
        </w:rPr>
        <w:t xml:space="preserve"> </w:t>
      </w:r>
      <w:r w:rsidR="001E21A4" w:rsidRPr="002D3FE1">
        <w:rPr>
          <w:rFonts w:ascii="Arial" w:hAnsi="Arial" w:cs="Arial"/>
        </w:rPr>
        <w:t xml:space="preserve">wyokrąglone </w:t>
      </w:r>
      <w:r w:rsidR="001D2AE1" w:rsidRPr="002D3FE1">
        <w:rPr>
          <w:rFonts w:ascii="Arial" w:hAnsi="Arial" w:cs="Arial"/>
        </w:rPr>
        <w:t>cokoł</w:t>
      </w:r>
      <w:r w:rsidR="00AF4AAD" w:rsidRPr="002D3FE1">
        <w:rPr>
          <w:rFonts w:ascii="Arial" w:hAnsi="Arial" w:cs="Arial"/>
        </w:rPr>
        <w:t>y</w:t>
      </w:r>
      <w:r w:rsidR="00AF4AAD" w:rsidRPr="000241DA">
        <w:rPr>
          <w:rFonts w:ascii="Arial" w:hAnsi="Arial" w:cs="Arial"/>
        </w:rPr>
        <w:t xml:space="preserve"> o</w:t>
      </w:r>
      <w:r w:rsidR="001D2AE1" w:rsidRPr="000241DA">
        <w:rPr>
          <w:rFonts w:ascii="Arial" w:hAnsi="Arial" w:cs="Arial"/>
        </w:rPr>
        <w:t xml:space="preserve"> wysokości 10 </w:t>
      </w:r>
      <w:r w:rsidR="00AF4AAD" w:rsidRPr="000241DA">
        <w:rPr>
          <w:rFonts w:ascii="Arial" w:hAnsi="Arial" w:cs="Arial"/>
        </w:rPr>
        <w:t>[</w:t>
      </w:r>
      <w:r w:rsidR="001D2AE1" w:rsidRPr="000241DA">
        <w:rPr>
          <w:rFonts w:ascii="Arial" w:hAnsi="Arial" w:cs="Arial"/>
        </w:rPr>
        <w:t>cm</w:t>
      </w:r>
      <w:r w:rsidR="00AF4AAD" w:rsidRPr="000241DA">
        <w:rPr>
          <w:rFonts w:ascii="Arial" w:hAnsi="Arial" w:cs="Arial"/>
        </w:rPr>
        <w:t>]</w:t>
      </w:r>
      <w:r w:rsidR="001E21A4">
        <w:rPr>
          <w:rFonts w:ascii="Arial" w:hAnsi="Arial" w:cs="Arial"/>
        </w:rPr>
        <w:t>.</w:t>
      </w:r>
    </w:p>
    <w:p w14:paraId="2F7BFCFE" w14:textId="77777777" w:rsidR="00124B14" w:rsidRPr="000241DA" w:rsidRDefault="00124B14" w:rsidP="001D2AE1">
      <w:pPr>
        <w:pStyle w:val="Bezodstpw"/>
        <w:ind w:left="1418"/>
        <w:jc w:val="both"/>
        <w:rPr>
          <w:rFonts w:ascii="Arial" w:hAnsi="Arial" w:cs="Arial"/>
        </w:rPr>
      </w:pPr>
    </w:p>
    <w:p w14:paraId="42A55F56" w14:textId="77777777" w:rsidR="00142CEC" w:rsidRPr="002D3FE1" w:rsidRDefault="00142CEC" w:rsidP="00142CEC">
      <w:pPr>
        <w:widowControl/>
        <w:suppressAutoHyphens w:val="0"/>
        <w:overflowPunct/>
        <w:autoSpaceDE w:val="0"/>
        <w:autoSpaceDN w:val="0"/>
        <w:adjustRightInd w:val="0"/>
        <w:spacing w:line="360" w:lineRule="auto"/>
        <w:ind w:left="709"/>
        <w:jc w:val="both"/>
        <w:rPr>
          <w:rFonts w:ascii="Arial" w:eastAsia="Calibri" w:hAnsi="Arial" w:cs="Arial"/>
        </w:rPr>
      </w:pPr>
      <w:r w:rsidRPr="000241DA">
        <w:rPr>
          <w:rFonts w:ascii="Arial" w:eastAsia="Calibri" w:hAnsi="Arial" w:cs="Arial"/>
        </w:rPr>
        <w:t xml:space="preserve">Sufity podwieszone dostosowane do wymogów pomieszczeń w których będą </w:t>
      </w:r>
      <w:r w:rsidRPr="002D3FE1">
        <w:rPr>
          <w:rFonts w:ascii="Arial" w:eastAsia="Calibri" w:hAnsi="Arial" w:cs="Arial"/>
        </w:rPr>
        <w:t xml:space="preserve">stosowane. W sufitach podwieszonych należy przewidzieć </w:t>
      </w:r>
      <w:r w:rsidR="001E21A4" w:rsidRPr="002D3FE1">
        <w:rPr>
          <w:rFonts w:ascii="Arial" w:eastAsia="Calibri" w:hAnsi="Arial" w:cs="Arial"/>
        </w:rPr>
        <w:t xml:space="preserve">łatwo dostępne </w:t>
      </w:r>
      <w:r w:rsidRPr="002D3FE1">
        <w:rPr>
          <w:rFonts w:ascii="Arial" w:eastAsia="Calibri" w:hAnsi="Arial" w:cs="Arial"/>
        </w:rPr>
        <w:t>otwory rewizyjne.</w:t>
      </w:r>
    </w:p>
    <w:p w14:paraId="5D472F85" w14:textId="77777777" w:rsidR="00142CEC" w:rsidRPr="000241DA" w:rsidRDefault="00142CEC" w:rsidP="001D2AE1">
      <w:pPr>
        <w:pStyle w:val="Bezodstpw"/>
        <w:ind w:left="1418"/>
        <w:jc w:val="both"/>
        <w:rPr>
          <w:rFonts w:ascii="Arial" w:hAnsi="Arial" w:cs="Arial"/>
        </w:rPr>
      </w:pPr>
    </w:p>
    <w:p w14:paraId="0EF6F3E3" w14:textId="77777777" w:rsidR="00124B14" w:rsidRPr="000241DA" w:rsidRDefault="00124B14" w:rsidP="004A36E1">
      <w:pPr>
        <w:pStyle w:val="Bezodstpw"/>
        <w:spacing w:line="360" w:lineRule="auto"/>
        <w:ind w:left="709"/>
        <w:jc w:val="both"/>
        <w:rPr>
          <w:rFonts w:ascii="Arial" w:hAnsi="Arial" w:cs="Arial"/>
        </w:rPr>
      </w:pPr>
      <w:r w:rsidRPr="000241DA">
        <w:rPr>
          <w:rFonts w:ascii="Arial" w:hAnsi="Arial" w:cs="Arial"/>
        </w:rPr>
        <w:t xml:space="preserve">Drzwi </w:t>
      </w:r>
      <w:r w:rsidR="00AF4AAD" w:rsidRPr="000241DA">
        <w:rPr>
          <w:rFonts w:ascii="Arial" w:hAnsi="Arial" w:cs="Arial"/>
        </w:rPr>
        <w:t xml:space="preserve">wewnętrzne aluminiowe szpitalne, </w:t>
      </w:r>
      <w:r w:rsidRPr="000241DA">
        <w:rPr>
          <w:rFonts w:ascii="Arial" w:hAnsi="Arial" w:cs="Arial"/>
        </w:rPr>
        <w:t>wzmocnione</w:t>
      </w:r>
      <w:r w:rsidR="00AF4AAD" w:rsidRPr="000241DA">
        <w:rPr>
          <w:rFonts w:ascii="Arial" w:hAnsi="Arial" w:cs="Arial"/>
        </w:rPr>
        <w:t>, z nierdzewnymi pochwytami i zabezpieczeniami z blachy nierdzewnej</w:t>
      </w:r>
      <w:r w:rsidR="004A36E1" w:rsidRPr="000241DA">
        <w:rPr>
          <w:rFonts w:ascii="Arial" w:hAnsi="Arial" w:cs="Arial"/>
        </w:rPr>
        <w:t>, bez progów</w:t>
      </w:r>
      <w:r w:rsidR="00AF4AAD" w:rsidRPr="000241DA">
        <w:rPr>
          <w:rFonts w:ascii="Arial" w:hAnsi="Arial" w:cs="Arial"/>
        </w:rPr>
        <w:t>:</w:t>
      </w:r>
    </w:p>
    <w:p w14:paraId="32F6F487" w14:textId="77777777" w:rsidR="00D53610" w:rsidRPr="000241DA" w:rsidRDefault="00D53610" w:rsidP="004A36E1">
      <w:pPr>
        <w:widowControl/>
        <w:numPr>
          <w:ilvl w:val="0"/>
          <w:numId w:val="36"/>
        </w:numPr>
        <w:suppressAutoHyphens w:val="0"/>
        <w:overflowPunct/>
        <w:autoSpaceDE w:val="0"/>
        <w:autoSpaceDN w:val="0"/>
        <w:adjustRightInd w:val="0"/>
        <w:spacing w:line="360" w:lineRule="auto"/>
        <w:jc w:val="both"/>
        <w:rPr>
          <w:rFonts w:ascii="Arial" w:eastAsia="Calibri" w:hAnsi="Arial" w:cs="Arial"/>
        </w:rPr>
      </w:pPr>
      <w:r w:rsidRPr="000241DA">
        <w:rPr>
          <w:rFonts w:ascii="Arial" w:eastAsia="Calibri" w:hAnsi="Arial" w:cs="Arial"/>
        </w:rPr>
        <w:t xml:space="preserve">do pomieszczeń higieniczno-sanitarnych, socjalnych: pełne, zaopatrzone </w:t>
      </w:r>
      <w:r w:rsidR="000F3FFF">
        <w:rPr>
          <w:rFonts w:ascii="Arial" w:eastAsia="Calibri" w:hAnsi="Arial" w:cs="Arial"/>
        </w:rPr>
        <w:t xml:space="preserve"> </w:t>
      </w:r>
      <w:r w:rsidRPr="000241DA">
        <w:rPr>
          <w:rFonts w:ascii="Arial" w:eastAsia="Calibri" w:hAnsi="Arial" w:cs="Arial"/>
        </w:rPr>
        <w:t xml:space="preserve">w otwory </w:t>
      </w:r>
      <w:r w:rsidR="00AF4AAD" w:rsidRPr="000241DA">
        <w:rPr>
          <w:rFonts w:ascii="Arial" w:eastAsia="Calibri" w:hAnsi="Arial" w:cs="Arial"/>
        </w:rPr>
        <w:t>nawiewne</w:t>
      </w:r>
      <w:r w:rsidRPr="000241DA">
        <w:rPr>
          <w:rFonts w:ascii="Arial" w:eastAsia="Calibri" w:hAnsi="Arial" w:cs="Arial"/>
        </w:rPr>
        <w:t>,</w:t>
      </w:r>
    </w:p>
    <w:p w14:paraId="470FA733" w14:textId="77777777" w:rsidR="00D53610" w:rsidRPr="00C13869" w:rsidRDefault="00D53610" w:rsidP="004A36E1">
      <w:pPr>
        <w:widowControl/>
        <w:numPr>
          <w:ilvl w:val="0"/>
          <w:numId w:val="36"/>
        </w:numPr>
        <w:suppressAutoHyphens w:val="0"/>
        <w:overflowPunct/>
        <w:autoSpaceDE w:val="0"/>
        <w:autoSpaceDN w:val="0"/>
        <w:adjustRightInd w:val="0"/>
        <w:spacing w:line="360" w:lineRule="auto"/>
        <w:jc w:val="both"/>
        <w:rPr>
          <w:rFonts w:ascii="Arial" w:eastAsia="Calibri" w:hAnsi="Arial" w:cs="Arial"/>
        </w:rPr>
      </w:pPr>
      <w:r w:rsidRPr="000241DA">
        <w:rPr>
          <w:rFonts w:ascii="Arial" w:eastAsia="Calibri" w:hAnsi="Arial" w:cs="Arial"/>
        </w:rPr>
        <w:t xml:space="preserve">do pomieszczeń technicznych i pomocniczych: </w:t>
      </w:r>
      <w:r w:rsidR="00AF4AAD" w:rsidRPr="000241DA">
        <w:rPr>
          <w:rFonts w:ascii="Arial" w:eastAsia="Calibri" w:hAnsi="Arial" w:cs="Arial"/>
        </w:rPr>
        <w:t>pełne</w:t>
      </w:r>
      <w:r w:rsidR="000F3FFF">
        <w:rPr>
          <w:rFonts w:ascii="Arial" w:eastAsia="Calibri" w:hAnsi="Arial" w:cs="Arial"/>
        </w:rPr>
        <w:t xml:space="preserve"> (</w:t>
      </w:r>
      <w:r w:rsidR="004A36E1" w:rsidRPr="000241DA">
        <w:rPr>
          <w:rFonts w:ascii="Arial" w:eastAsia="Calibri" w:hAnsi="Arial" w:cs="Arial"/>
        </w:rPr>
        <w:t xml:space="preserve">w razie potrzeby </w:t>
      </w:r>
      <w:r w:rsidR="00AF4AAD" w:rsidRPr="000241DA">
        <w:rPr>
          <w:rFonts w:ascii="Arial" w:eastAsia="Calibri" w:hAnsi="Arial" w:cs="Arial"/>
        </w:rPr>
        <w:t xml:space="preserve">zaopatrzone w otwory </w:t>
      </w:r>
      <w:r w:rsidR="004A36E1" w:rsidRPr="00C13869">
        <w:rPr>
          <w:rFonts w:ascii="Arial" w:eastAsia="Calibri" w:hAnsi="Arial" w:cs="Arial"/>
        </w:rPr>
        <w:t>nawiewne</w:t>
      </w:r>
      <w:r w:rsidR="000F3FFF" w:rsidRPr="00C13869">
        <w:rPr>
          <w:rFonts w:ascii="Arial" w:eastAsia="Calibri" w:hAnsi="Arial" w:cs="Arial"/>
        </w:rPr>
        <w:t>) o</w:t>
      </w:r>
      <w:r w:rsidR="002D3FE1" w:rsidRPr="00C13869">
        <w:rPr>
          <w:rFonts w:ascii="Arial" w:eastAsia="Calibri" w:hAnsi="Arial" w:cs="Arial"/>
        </w:rPr>
        <w:t xml:space="preserve"> odpornoś</w:t>
      </w:r>
      <w:r w:rsidR="000F3FFF" w:rsidRPr="00C13869">
        <w:rPr>
          <w:rFonts w:ascii="Arial" w:eastAsia="Calibri" w:hAnsi="Arial" w:cs="Arial"/>
        </w:rPr>
        <w:t>ci</w:t>
      </w:r>
      <w:r w:rsidR="002D3FE1" w:rsidRPr="00C13869">
        <w:rPr>
          <w:rFonts w:ascii="Arial" w:eastAsia="Calibri" w:hAnsi="Arial" w:cs="Arial"/>
        </w:rPr>
        <w:t xml:space="preserve"> ogniow</w:t>
      </w:r>
      <w:r w:rsidR="000F3FFF" w:rsidRPr="00C13869">
        <w:rPr>
          <w:rFonts w:ascii="Arial" w:eastAsia="Calibri" w:hAnsi="Arial" w:cs="Arial"/>
        </w:rPr>
        <w:t>ej</w:t>
      </w:r>
      <w:r w:rsidR="002D3FE1" w:rsidRPr="00C13869">
        <w:rPr>
          <w:rFonts w:ascii="Arial" w:eastAsia="Calibri" w:hAnsi="Arial" w:cs="Arial"/>
        </w:rPr>
        <w:t xml:space="preserve"> </w:t>
      </w:r>
      <w:r w:rsidR="000F3FFF" w:rsidRPr="00C13869">
        <w:rPr>
          <w:rFonts w:ascii="Arial" w:eastAsia="Calibri" w:hAnsi="Arial" w:cs="Arial"/>
        </w:rPr>
        <w:t>wg uzgodnień dot. bezpieczeństwa pożarowego, szerokość dostosować do potrzeb techniczno - funkcjonalnych,</w:t>
      </w:r>
    </w:p>
    <w:p w14:paraId="3E8E264B" w14:textId="77777777" w:rsidR="004A36E1" w:rsidRPr="00C13869" w:rsidRDefault="004A36E1" w:rsidP="004A36E1">
      <w:pPr>
        <w:widowControl/>
        <w:numPr>
          <w:ilvl w:val="0"/>
          <w:numId w:val="36"/>
        </w:numPr>
        <w:suppressAutoHyphens w:val="0"/>
        <w:overflowPunct/>
        <w:autoSpaceDE w:val="0"/>
        <w:autoSpaceDN w:val="0"/>
        <w:adjustRightInd w:val="0"/>
        <w:spacing w:line="360" w:lineRule="auto"/>
        <w:jc w:val="both"/>
        <w:rPr>
          <w:rFonts w:ascii="Arial" w:eastAsia="Calibri" w:hAnsi="Arial" w:cs="Arial"/>
        </w:rPr>
      </w:pPr>
      <w:r w:rsidRPr="00C13869">
        <w:rPr>
          <w:rFonts w:ascii="Arial" w:eastAsia="Calibri" w:hAnsi="Arial" w:cs="Arial"/>
        </w:rPr>
        <w:t>do gabinetów lekarskich itp.: pełne,</w:t>
      </w:r>
    </w:p>
    <w:p w14:paraId="6E5FF21F" w14:textId="77777777" w:rsidR="00D53610" w:rsidRPr="00C13869" w:rsidRDefault="00D53610" w:rsidP="004A36E1">
      <w:pPr>
        <w:widowControl/>
        <w:numPr>
          <w:ilvl w:val="0"/>
          <w:numId w:val="36"/>
        </w:numPr>
        <w:suppressAutoHyphens w:val="0"/>
        <w:overflowPunct/>
        <w:autoSpaceDE w:val="0"/>
        <w:autoSpaceDN w:val="0"/>
        <w:adjustRightInd w:val="0"/>
        <w:spacing w:line="360" w:lineRule="auto"/>
        <w:jc w:val="both"/>
        <w:rPr>
          <w:rFonts w:ascii="Arial" w:eastAsia="Calibri" w:hAnsi="Arial" w:cs="Arial"/>
        </w:rPr>
      </w:pPr>
      <w:r w:rsidRPr="00C13869">
        <w:rPr>
          <w:rFonts w:ascii="Arial" w:eastAsia="Calibri" w:hAnsi="Arial" w:cs="Arial"/>
        </w:rPr>
        <w:t>do pomieszczeń biurowych: szklone</w:t>
      </w:r>
      <w:r w:rsidR="004A36E1" w:rsidRPr="00C13869">
        <w:rPr>
          <w:rFonts w:ascii="Arial" w:eastAsia="Calibri" w:hAnsi="Arial" w:cs="Arial"/>
        </w:rPr>
        <w:t>,</w:t>
      </w:r>
    </w:p>
    <w:p w14:paraId="71D87829" w14:textId="77777777" w:rsidR="00D53610" w:rsidRPr="00C13869" w:rsidRDefault="00D53610" w:rsidP="004A36E1">
      <w:pPr>
        <w:widowControl/>
        <w:numPr>
          <w:ilvl w:val="0"/>
          <w:numId w:val="36"/>
        </w:numPr>
        <w:suppressAutoHyphens w:val="0"/>
        <w:overflowPunct/>
        <w:autoSpaceDE w:val="0"/>
        <w:autoSpaceDN w:val="0"/>
        <w:adjustRightInd w:val="0"/>
        <w:spacing w:line="360" w:lineRule="auto"/>
        <w:jc w:val="both"/>
        <w:rPr>
          <w:rFonts w:ascii="Arial" w:eastAsia="Calibri" w:hAnsi="Arial" w:cs="Arial"/>
        </w:rPr>
      </w:pPr>
      <w:r w:rsidRPr="00C13869">
        <w:rPr>
          <w:rFonts w:ascii="Arial" w:eastAsia="Calibri" w:hAnsi="Arial" w:cs="Arial"/>
        </w:rPr>
        <w:t>do pomieszczeń ambulatoryjnych szklone</w:t>
      </w:r>
      <w:r w:rsidR="004A36E1" w:rsidRPr="00C13869">
        <w:rPr>
          <w:rFonts w:ascii="Arial" w:eastAsia="Calibri" w:hAnsi="Arial" w:cs="Arial"/>
        </w:rPr>
        <w:t>,</w:t>
      </w:r>
      <w:r w:rsidRPr="00C13869">
        <w:rPr>
          <w:rFonts w:ascii="Arial" w:eastAsia="Calibri" w:hAnsi="Arial" w:cs="Arial"/>
        </w:rPr>
        <w:t xml:space="preserve"> automatycznie otwierane</w:t>
      </w:r>
      <w:r w:rsidR="002D3FE1" w:rsidRPr="00C13869">
        <w:rPr>
          <w:rFonts w:ascii="Arial" w:eastAsia="Calibri" w:hAnsi="Arial" w:cs="Arial"/>
        </w:rPr>
        <w:t>,</w:t>
      </w:r>
    </w:p>
    <w:p w14:paraId="1886A220" w14:textId="77777777" w:rsidR="000F3FFF" w:rsidRPr="00C13869" w:rsidRDefault="001E21A4" w:rsidP="000F3FFF">
      <w:pPr>
        <w:widowControl/>
        <w:numPr>
          <w:ilvl w:val="0"/>
          <w:numId w:val="36"/>
        </w:numPr>
        <w:suppressAutoHyphens w:val="0"/>
        <w:overflowPunct/>
        <w:autoSpaceDE w:val="0"/>
        <w:autoSpaceDN w:val="0"/>
        <w:adjustRightInd w:val="0"/>
        <w:spacing w:line="360" w:lineRule="auto"/>
        <w:jc w:val="both"/>
        <w:rPr>
          <w:rFonts w:ascii="Arial" w:eastAsia="Calibri" w:hAnsi="Arial" w:cs="Arial"/>
        </w:rPr>
      </w:pPr>
      <w:r w:rsidRPr="00C13869">
        <w:rPr>
          <w:rFonts w:ascii="Arial" w:eastAsia="Calibri" w:hAnsi="Arial" w:cs="Arial"/>
        </w:rPr>
        <w:t>do pomieszczeń archiwalnych</w:t>
      </w:r>
      <w:r w:rsidR="000F3FFF" w:rsidRPr="00C13869">
        <w:rPr>
          <w:rFonts w:ascii="Arial" w:eastAsia="Calibri" w:hAnsi="Arial" w:cs="Arial"/>
        </w:rPr>
        <w:t>: pełne, antywłamaniowe i</w:t>
      </w:r>
      <w:r w:rsidRPr="00C13869">
        <w:rPr>
          <w:rFonts w:ascii="Arial" w:eastAsia="Calibri" w:hAnsi="Arial" w:cs="Arial"/>
        </w:rPr>
        <w:t xml:space="preserve"> </w:t>
      </w:r>
      <w:r w:rsidR="00B4750D" w:rsidRPr="00C13869">
        <w:rPr>
          <w:rFonts w:ascii="Arial" w:eastAsia="Calibri" w:hAnsi="Arial" w:cs="Arial"/>
        </w:rPr>
        <w:t xml:space="preserve">ognioodporne – odporność ogniowa </w:t>
      </w:r>
      <w:r w:rsidR="000F3FFF" w:rsidRPr="00C13869">
        <w:rPr>
          <w:rFonts w:ascii="Arial" w:eastAsia="Calibri" w:hAnsi="Arial" w:cs="Arial"/>
        </w:rPr>
        <w:t xml:space="preserve">wg uzgodnień dot. bezpieczeństwa pożarowego, </w:t>
      </w:r>
    </w:p>
    <w:p w14:paraId="00066864" w14:textId="77777777" w:rsidR="00B4750D" w:rsidRPr="00C13869" w:rsidRDefault="00B4750D" w:rsidP="004A36E1">
      <w:pPr>
        <w:widowControl/>
        <w:numPr>
          <w:ilvl w:val="0"/>
          <w:numId w:val="36"/>
        </w:numPr>
        <w:suppressAutoHyphens w:val="0"/>
        <w:overflowPunct/>
        <w:autoSpaceDE w:val="0"/>
        <w:autoSpaceDN w:val="0"/>
        <w:adjustRightInd w:val="0"/>
        <w:spacing w:line="360" w:lineRule="auto"/>
        <w:jc w:val="both"/>
        <w:rPr>
          <w:rFonts w:ascii="Arial" w:eastAsia="Calibri" w:hAnsi="Arial" w:cs="Arial"/>
        </w:rPr>
      </w:pPr>
      <w:r w:rsidRPr="00C13869">
        <w:rPr>
          <w:rFonts w:ascii="Arial" w:eastAsia="Calibri" w:hAnsi="Arial" w:cs="Arial"/>
        </w:rPr>
        <w:t>do pomieszcze</w:t>
      </w:r>
      <w:r w:rsidR="000F3FFF" w:rsidRPr="00C13869">
        <w:rPr>
          <w:rFonts w:ascii="Arial" w:eastAsia="Calibri" w:hAnsi="Arial" w:cs="Arial"/>
        </w:rPr>
        <w:t>ń</w:t>
      </w:r>
      <w:r w:rsidRPr="00C13869">
        <w:rPr>
          <w:rFonts w:ascii="Arial" w:eastAsia="Calibri" w:hAnsi="Arial" w:cs="Arial"/>
        </w:rPr>
        <w:t xml:space="preserve"> Działu Informatyki</w:t>
      </w:r>
      <w:r w:rsidR="000F3FFF" w:rsidRPr="00C13869">
        <w:rPr>
          <w:rFonts w:ascii="Arial" w:eastAsia="Calibri" w:hAnsi="Arial" w:cs="Arial"/>
        </w:rPr>
        <w:t>)</w:t>
      </w:r>
      <w:r w:rsidR="00597351" w:rsidRPr="00C13869">
        <w:rPr>
          <w:rFonts w:ascii="Arial" w:eastAsia="Calibri" w:hAnsi="Arial" w:cs="Arial"/>
        </w:rPr>
        <w:t xml:space="preserve"> </w:t>
      </w:r>
      <w:r w:rsidRPr="00C13869">
        <w:rPr>
          <w:rFonts w:ascii="Arial" w:eastAsia="Calibri" w:hAnsi="Arial" w:cs="Arial"/>
        </w:rPr>
        <w:t xml:space="preserve">pełne, antywłamaniowe, </w:t>
      </w:r>
      <w:r w:rsidR="000F3FFF" w:rsidRPr="00C13869">
        <w:rPr>
          <w:rFonts w:ascii="Arial" w:eastAsia="Calibri" w:hAnsi="Arial" w:cs="Arial"/>
        </w:rPr>
        <w:t>ognioodporne (odporność ogniowa wg uzgodnień dot. bezpieczeństwa pożarowego)</w:t>
      </w:r>
      <w:r w:rsidR="000E021C" w:rsidRPr="00C13869">
        <w:rPr>
          <w:rFonts w:ascii="Arial" w:eastAsia="Calibri" w:hAnsi="Arial" w:cs="Arial"/>
        </w:rPr>
        <w:t>, szerokość min. 100 [cm]</w:t>
      </w:r>
      <w:r w:rsidR="00597351" w:rsidRPr="00C13869">
        <w:rPr>
          <w:rFonts w:ascii="Arial" w:eastAsia="Calibri" w:hAnsi="Arial" w:cs="Arial"/>
        </w:rPr>
        <w:t>, wysokość 220 [cm]</w:t>
      </w:r>
      <w:r w:rsidR="000E021C" w:rsidRPr="00C13869">
        <w:rPr>
          <w:rFonts w:ascii="Arial" w:eastAsia="Calibri" w:hAnsi="Arial" w:cs="Arial"/>
        </w:rPr>
        <w:t>.</w:t>
      </w:r>
    </w:p>
    <w:p w14:paraId="10DF71BD" w14:textId="77777777" w:rsidR="000F3FFF" w:rsidRPr="00C13869" w:rsidRDefault="00B4750D" w:rsidP="000F3FFF">
      <w:pPr>
        <w:widowControl/>
        <w:numPr>
          <w:ilvl w:val="0"/>
          <w:numId w:val="36"/>
        </w:numPr>
        <w:suppressAutoHyphens w:val="0"/>
        <w:overflowPunct/>
        <w:autoSpaceDE w:val="0"/>
        <w:autoSpaceDN w:val="0"/>
        <w:adjustRightInd w:val="0"/>
        <w:spacing w:line="360" w:lineRule="auto"/>
        <w:jc w:val="both"/>
        <w:rPr>
          <w:rFonts w:ascii="Arial" w:eastAsia="Calibri" w:hAnsi="Arial" w:cs="Arial"/>
        </w:rPr>
      </w:pPr>
      <w:r w:rsidRPr="00C13869">
        <w:rPr>
          <w:rFonts w:ascii="Arial" w:eastAsia="Calibri" w:hAnsi="Arial" w:cs="Arial"/>
        </w:rPr>
        <w:t>do serwerowni</w:t>
      </w:r>
      <w:r w:rsidR="000F3FFF" w:rsidRPr="00C13869">
        <w:rPr>
          <w:rFonts w:ascii="Arial" w:eastAsia="Calibri" w:hAnsi="Arial" w:cs="Arial"/>
        </w:rPr>
        <w:t>:</w:t>
      </w:r>
      <w:r w:rsidRPr="00C13869">
        <w:rPr>
          <w:rFonts w:ascii="Arial" w:eastAsia="Calibri" w:hAnsi="Arial" w:cs="Arial"/>
        </w:rPr>
        <w:t xml:space="preserve"> </w:t>
      </w:r>
      <w:r w:rsidR="000F3FFF" w:rsidRPr="00C13869">
        <w:rPr>
          <w:rFonts w:ascii="Arial" w:eastAsia="Calibri" w:hAnsi="Arial" w:cs="Arial"/>
        </w:rPr>
        <w:t xml:space="preserve">pełne, antywłamaniowe i ognioodporne </w:t>
      </w:r>
      <w:r w:rsidRPr="00C13869">
        <w:rPr>
          <w:rFonts w:ascii="Arial" w:eastAsia="Calibri" w:hAnsi="Arial" w:cs="Arial"/>
        </w:rPr>
        <w:t xml:space="preserve">wg </w:t>
      </w:r>
      <w:r w:rsidR="000E021C" w:rsidRPr="00C13869">
        <w:rPr>
          <w:rFonts w:ascii="Arial" w:eastAsia="Calibri" w:hAnsi="Arial" w:cs="Arial"/>
        </w:rPr>
        <w:t>standardowych wymagań dla serwerowni.</w:t>
      </w:r>
    </w:p>
    <w:p w14:paraId="671B15FC" w14:textId="77777777" w:rsidR="000F3FFF" w:rsidRPr="00C13869" w:rsidRDefault="000F3FFF" w:rsidP="000F3FFF">
      <w:pPr>
        <w:widowControl/>
        <w:suppressAutoHyphens w:val="0"/>
        <w:overflowPunct/>
        <w:autoSpaceDE w:val="0"/>
        <w:autoSpaceDN w:val="0"/>
        <w:adjustRightInd w:val="0"/>
        <w:spacing w:line="360" w:lineRule="auto"/>
        <w:ind w:left="1080"/>
        <w:jc w:val="both"/>
        <w:rPr>
          <w:rFonts w:ascii="Arial" w:eastAsia="Calibri" w:hAnsi="Arial" w:cs="Arial"/>
        </w:rPr>
      </w:pPr>
    </w:p>
    <w:p w14:paraId="15274022" w14:textId="77777777" w:rsidR="00B65110" w:rsidRPr="00C13869" w:rsidRDefault="000F3FFF" w:rsidP="00B65110">
      <w:pPr>
        <w:pStyle w:val="Bezodstpw"/>
        <w:spacing w:line="360" w:lineRule="auto"/>
        <w:ind w:left="709"/>
        <w:jc w:val="both"/>
        <w:rPr>
          <w:rFonts w:ascii="Arial" w:hAnsi="Arial" w:cs="Arial"/>
        </w:rPr>
      </w:pPr>
      <w:r w:rsidRPr="00C13869">
        <w:rPr>
          <w:rFonts w:ascii="Arial" w:hAnsi="Arial" w:cs="Arial"/>
        </w:rPr>
        <w:t xml:space="preserve">Drzwi wewnętrzne w </w:t>
      </w:r>
      <w:r w:rsidR="00B65110" w:rsidRPr="00C13869">
        <w:rPr>
          <w:rFonts w:ascii="Arial" w:hAnsi="Arial" w:cs="Arial"/>
        </w:rPr>
        <w:t>ścianach</w:t>
      </w:r>
      <w:r w:rsidRPr="00C13869">
        <w:rPr>
          <w:rFonts w:ascii="Arial" w:hAnsi="Arial" w:cs="Arial"/>
        </w:rPr>
        <w:t xml:space="preserve"> oddzielenia pożarowego</w:t>
      </w:r>
      <w:r w:rsidR="00B65110" w:rsidRPr="00C13869">
        <w:rPr>
          <w:rFonts w:ascii="Arial" w:hAnsi="Arial" w:cs="Arial"/>
        </w:rPr>
        <w:t xml:space="preserve"> - aluminiowe szpitalne, wzmocnione, z nierdzewnymi pochwytami i zabezpieczeniami z blachy nierdzewnej, bez progów, o</w:t>
      </w:r>
      <w:r w:rsidR="00B65110" w:rsidRPr="00C13869">
        <w:rPr>
          <w:rFonts w:ascii="Arial" w:eastAsia="Calibri" w:hAnsi="Arial" w:cs="Arial"/>
        </w:rPr>
        <w:t>gnioodporne (odporność ogniowa wg uzgodnień dot. bezpieczeństwa pożarowego).</w:t>
      </w:r>
    </w:p>
    <w:p w14:paraId="1DD4029D" w14:textId="77777777" w:rsidR="00B4750D" w:rsidRPr="00B65110" w:rsidRDefault="00B4750D" w:rsidP="000F3FFF">
      <w:pPr>
        <w:widowControl/>
        <w:suppressAutoHyphens w:val="0"/>
        <w:overflowPunct/>
        <w:autoSpaceDE w:val="0"/>
        <w:autoSpaceDN w:val="0"/>
        <w:adjustRightInd w:val="0"/>
        <w:spacing w:line="360" w:lineRule="auto"/>
        <w:ind w:left="720"/>
        <w:jc w:val="both"/>
        <w:rPr>
          <w:rFonts w:ascii="Arial" w:eastAsia="Calibri" w:hAnsi="Arial" w:cs="Arial"/>
        </w:rPr>
      </w:pPr>
    </w:p>
    <w:p w14:paraId="69750598" w14:textId="77777777" w:rsidR="004A36E1" w:rsidRPr="00B65110" w:rsidRDefault="00597351" w:rsidP="00B65110">
      <w:pPr>
        <w:widowControl/>
        <w:suppressAutoHyphens w:val="0"/>
        <w:overflowPunct/>
        <w:autoSpaceDE w:val="0"/>
        <w:autoSpaceDN w:val="0"/>
        <w:adjustRightInd w:val="0"/>
        <w:spacing w:line="360" w:lineRule="auto"/>
        <w:ind w:left="709"/>
        <w:jc w:val="both"/>
        <w:rPr>
          <w:rFonts w:ascii="Arial" w:eastAsia="Calibri" w:hAnsi="Arial" w:cs="Arial"/>
        </w:rPr>
      </w:pPr>
      <w:r w:rsidRPr="00B65110">
        <w:rPr>
          <w:rFonts w:ascii="Arial" w:hAnsi="Arial" w:cs="Arial"/>
        </w:rPr>
        <w:lastRenderedPageBreak/>
        <w:t>Standardowa m</w:t>
      </w:r>
      <w:r w:rsidR="004A36E1" w:rsidRPr="00B65110">
        <w:rPr>
          <w:rFonts w:ascii="Arial" w:hAnsi="Arial" w:cs="Arial"/>
        </w:rPr>
        <w:t xml:space="preserve">inimalna efektywna </w:t>
      </w:r>
      <w:r w:rsidR="00B65110" w:rsidRPr="00B65110">
        <w:rPr>
          <w:rFonts w:ascii="Arial" w:hAnsi="Arial" w:cs="Arial"/>
        </w:rPr>
        <w:t xml:space="preserve">szerokość otworu drzwiowego </w:t>
      </w:r>
      <w:r w:rsidR="00B65110">
        <w:rPr>
          <w:rFonts w:ascii="Arial" w:hAnsi="Arial" w:cs="Arial"/>
        </w:rPr>
        <w:t xml:space="preserve">                            </w:t>
      </w:r>
      <w:r w:rsidR="00B65110" w:rsidRPr="00B65110">
        <w:rPr>
          <w:rFonts w:ascii="Arial" w:hAnsi="Arial" w:cs="Arial"/>
        </w:rPr>
        <w:t>(w</w:t>
      </w:r>
      <w:r w:rsidR="00B65110">
        <w:rPr>
          <w:rFonts w:ascii="Arial" w:hAnsi="Arial" w:cs="Arial"/>
        </w:rPr>
        <w:t xml:space="preserve"> </w:t>
      </w:r>
      <w:r w:rsidR="004A36E1" w:rsidRPr="00B65110">
        <w:rPr>
          <w:rFonts w:ascii="Arial" w:hAnsi="Arial" w:cs="Arial"/>
        </w:rPr>
        <w:t>przypadku zastosowania drzwi zewnętrznych dwuskrzydłowych minimalna szerokość skrzydła głównego): 90 [cm].</w:t>
      </w:r>
    </w:p>
    <w:p w14:paraId="496479C6" w14:textId="77777777" w:rsidR="004A36E1" w:rsidRPr="000241DA" w:rsidRDefault="004A36E1" w:rsidP="00B65110">
      <w:pPr>
        <w:pStyle w:val="Akapitzlist"/>
        <w:autoSpaceDE w:val="0"/>
        <w:autoSpaceDN w:val="0"/>
        <w:adjustRightInd w:val="0"/>
        <w:spacing w:line="360" w:lineRule="auto"/>
        <w:ind w:left="709"/>
        <w:jc w:val="both"/>
        <w:rPr>
          <w:rFonts w:ascii="Arial" w:eastAsia="Calibri" w:hAnsi="Arial" w:cs="Arial"/>
        </w:rPr>
      </w:pPr>
      <w:r w:rsidRPr="00B65110">
        <w:rPr>
          <w:rFonts w:ascii="Arial" w:eastAsia="Calibri" w:hAnsi="Arial" w:cs="Arial"/>
        </w:rPr>
        <w:t>Drzwi ppoż. powinny być dostarczone i zamontowane zgodnie z aktualnie obowiązującymi przepisami w zakresie ochrony przeciwpożarowej</w:t>
      </w:r>
      <w:r w:rsidRPr="000241DA">
        <w:rPr>
          <w:rFonts w:ascii="Arial" w:eastAsia="Calibri" w:hAnsi="Arial" w:cs="Arial"/>
        </w:rPr>
        <w:t>.</w:t>
      </w:r>
    </w:p>
    <w:p w14:paraId="2EA08DCD" w14:textId="77777777" w:rsidR="00D53610" w:rsidRPr="000241DA" w:rsidRDefault="00D53610" w:rsidP="00D53610">
      <w:pPr>
        <w:autoSpaceDE w:val="0"/>
        <w:autoSpaceDN w:val="0"/>
        <w:adjustRightInd w:val="0"/>
        <w:ind w:left="1080"/>
        <w:jc w:val="both"/>
        <w:rPr>
          <w:rFonts w:ascii="Arial" w:eastAsia="Calibri" w:hAnsi="Arial" w:cs="Arial"/>
        </w:rPr>
      </w:pPr>
    </w:p>
    <w:p w14:paraId="606CC863" w14:textId="77777777" w:rsidR="00D53610" w:rsidRPr="000241DA" w:rsidRDefault="00C20521" w:rsidP="004A36E1">
      <w:pPr>
        <w:pStyle w:val="Akapitzlist"/>
        <w:autoSpaceDE w:val="0"/>
        <w:autoSpaceDN w:val="0"/>
        <w:adjustRightInd w:val="0"/>
        <w:spacing w:line="360" w:lineRule="auto"/>
        <w:ind w:left="0"/>
        <w:jc w:val="both"/>
        <w:rPr>
          <w:rFonts w:ascii="Arial" w:eastAsia="TTE2337770t00" w:hAnsi="Arial" w:cs="Arial"/>
        </w:rPr>
      </w:pPr>
      <w:r w:rsidRPr="000241DA">
        <w:rPr>
          <w:rFonts w:ascii="Arial" w:eastAsia="TTE2337770t00" w:hAnsi="Arial" w:cs="Arial"/>
        </w:rPr>
        <w:tab/>
      </w:r>
      <w:r w:rsidR="00D53610" w:rsidRPr="000241DA">
        <w:rPr>
          <w:rFonts w:ascii="Arial" w:eastAsia="TTE2337770t00" w:hAnsi="Arial" w:cs="Arial"/>
        </w:rPr>
        <w:t>Ściany w pomieszcze</w:t>
      </w:r>
      <w:r w:rsidR="00597351">
        <w:rPr>
          <w:rFonts w:ascii="Arial" w:eastAsia="TTE2337770t00" w:hAnsi="Arial" w:cs="Arial"/>
        </w:rPr>
        <w:t>niach higieniczno-</w:t>
      </w:r>
      <w:r w:rsidR="00D53610" w:rsidRPr="000241DA">
        <w:rPr>
          <w:rFonts w:ascii="Arial" w:eastAsia="TTE2337770t00" w:hAnsi="Arial" w:cs="Arial"/>
        </w:rPr>
        <w:t>sanitarnych</w:t>
      </w:r>
      <w:r w:rsidR="004A36E1" w:rsidRPr="000241DA">
        <w:rPr>
          <w:rFonts w:ascii="Arial" w:hAnsi="Arial" w:cs="Arial"/>
        </w:rPr>
        <w:t xml:space="preserve"> powinny mieć do pełnej </w:t>
      </w:r>
      <w:r w:rsidR="004A36E1" w:rsidRPr="000241DA">
        <w:rPr>
          <w:rFonts w:ascii="Arial" w:hAnsi="Arial" w:cs="Arial"/>
        </w:rPr>
        <w:tab/>
        <w:t xml:space="preserve">wysokości powierzchnie zmywalne i odporne na działanie wilgoci (okładzina </w:t>
      </w:r>
      <w:r w:rsidR="004A36E1" w:rsidRPr="000241DA">
        <w:rPr>
          <w:rFonts w:ascii="Arial" w:hAnsi="Arial" w:cs="Arial"/>
        </w:rPr>
        <w:tab/>
        <w:t>ceramiczna).</w:t>
      </w:r>
    </w:p>
    <w:p w14:paraId="485072C7" w14:textId="77777777" w:rsidR="004A36E1" w:rsidRPr="000241DA" w:rsidRDefault="004A36E1" w:rsidP="00924881">
      <w:pPr>
        <w:spacing w:line="360" w:lineRule="auto"/>
        <w:jc w:val="both"/>
        <w:rPr>
          <w:rFonts w:ascii="Arial" w:hAnsi="Arial" w:cs="Arial"/>
        </w:rPr>
      </w:pPr>
      <w:r w:rsidRPr="000241DA">
        <w:rPr>
          <w:rFonts w:ascii="Arial" w:hAnsi="Arial" w:cs="Arial"/>
        </w:rPr>
        <w:tab/>
        <w:t xml:space="preserve">Kabiny ustępowe powinny mieć szerokość nie mniejszą niż 0,90 [m] w świetle </w:t>
      </w:r>
      <w:r w:rsidRPr="000241DA">
        <w:rPr>
          <w:rFonts w:ascii="Arial" w:hAnsi="Arial" w:cs="Arial"/>
        </w:rPr>
        <w:tab/>
        <w:t xml:space="preserve">wykończonych ścian, powierzchnię wolną przed miską ustępową o wymiarach </w:t>
      </w:r>
      <w:r w:rsidR="00B65110">
        <w:rPr>
          <w:rFonts w:ascii="Arial" w:hAnsi="Arial" w:cs="Arial"/>
        </w:rPr>
        <w:tab/>
      </w:r>
      <w:r w:rsidRPr="000241DA">
        <w:rPr>
          <w:rFonts w:ascii="Arial" w:hAnsi="Arial" w:cs="Arial"/>
        </w:rPr>
        <w:t xml:space="preserve">co najmniej 0,6 x 0,9 [m] w rzucie poziomym, ścianki i drzwi wysokości co </w:t>
      </w:r>
      <w:r w:rsidR="00B65110">
        <w:rPr>
          <w:rFonts w:ascii="Arial" w:hAnsi="Arial" w:cs="Arial"/>
        </w:rPr>
        <w:tab/>
        <w:t>najmniej</w:t>
      </w:r>
      <w:r w:rsidRPr="000241DA">
        <w:rPr>
          <w:rFonts w:ascii="Arial" w:hAnsi="Arial" w:cs="Arial"/>
        </w:rPr>
        <w:t xml:space="preserve"> 2,0 [m] z prześwitem nad podłogą 0,15 [m]. Odległości między </w:t>
      </w:r>
      <w:r w:rsidR="00B65110">
        <w:rPr>
          <w:rFonts w:ascii="Arial" w:hAnsi="Arial" w:cs="Arial"/>
        </w:rPr>
        <w:tab/>
      </w:r>
      <w:r w:rsidRPr="000241DA">
        <w:rPr>
          <w:rFonts w:ascii="Arial" w:hAnsi="Arial" w:cs="Arial"/>
        </w:rPr>
        <w:t xml:space="preserve">kabinami WC, a przeciwległą ścianą nie mogą być mniejsze niż 1,30 [m], </w:t>
      </w:r>
      <w:r w:rsidR="00BC56D6">
        <w:rPr>
          <w:rFonts w:ascii="Arial" w:hAnsi="Arial" w:cs="Arial"/>
        </w:rPr>
        <w:t xml:space="preserve">                    </w:t>
      </w:r>
      <w:r w:rsidR="00BC56D6">
        <w:rPr>
          <w:rFonts w:ascii="Arial" w:hAnsi="Arial" w:cs="Arial"/>
        </w:rPr>
        <w:tab/>
      </w:r>
      <w:r w:rsidRPr="000241DA">
        <w:rPr>
          <w:rFonts w:ascii="Arial" w:hAnsi="Arial" w:cs="Arial"/>
        </w:rPr>
        <w:t xml:space="preserve">a w przypadku, gdy na ścianie przeciwległej są zainstalowane pisuary, </w:t>
      </w:r>
      <w:r w:rsidR="00BC56D6">
        <w:rPr>
          <w:rFonts w:ascii="Arial" w:hAnsi="Arial" w:cs="Arial"/>
        </w:rPr>
        <w:tab/>
      </w:r>
      <w:r w:rsidRPr="000241DA">
        <w:rPr>
          <w:rFonts w:ascii="Arial" w:hAnsi="Arial" w:cs="Arial"/>
        </w:rPr>
        <w:t>przejście powinno mieć szerokość co najmniej 2,0 [m].</w:t>
      </w:r>
    </w:p>
    <w:p w14:paraId="51501CF3" w14:textId="77777777" w:rsidR="004A36E1" w:rsidRPr="000241DA" w:rsidRDefault="00924881" w:rsidP="00924881">
      <w:pPr>
        <w:spacing w:line="360" w:lineRule="auto"/>
        <w:jc w:val="both"/>
        <w:rPr>
          <w:rFonts w:ascii="Arial" w:hAnsi="Arial" w:cs="Arial"/>
        </w:rPr>
      </w:pPr>
      <w:r w:rsidRPr="000241DA">
        <w:rPr>
          <w:rFonts w:ascii="Arial" w:hAnsi="Arial" w:cs="Arial"/>
        </w:rPr>
        <w:tab/>
      </w:r>
      <w:r w:rsidR="004A36E1" w:rsidRPr="000241DA">
        <w:rPr>
          <w:rFonts w:ascii="Arial" w:hAnsi="Arial" w:cs="Arial"/>
        </w:rPr>
        <w:t xml:space="preserve">Proponowane są </w:t>
      </w:r>
      <w:r w:rsidRPr="000241DA">
        <w:rPr>
          <w:rFonts w:ascii="Arial" w:hAnsi="Arial" w:cs="Arial"/>
        </w:rPr>
        <w:t xml:space="preserve">systemowe </w:t>
      </w:r>
      <w:r w:rsidR="004A36E1" w:rsidRPr="000241DA">
        <w:rPr>
          <w:rFonts w:ascii="Arial" w:hAnsi="Arial" w:cs="Arial"/>
        </w:rPr>
        <w:t xml:space="preserve">ścianki kabin: konstrukcje z profili ze stali </w:t>
      </w:r>
      <w:r w:rsidR="00BC56D6">
        <w:rPr>
          <w:rFonts w:ascii="Arial" w:hAnsi="Arial" w:cs="Arial"/>
        </w:rPr>
        <w:tab/>
      </w:r>
      <w:r w:rsidR="004A36E1" w:rsidRPr="000241DA">
        <w:rPr>
          <w:rFonts w:ascii="Arial" w:hAnsi="Arial" w:cs="Arial"/>
        </w:rPr>
        <w:t xml:space="preserve">nierdzewnej </w:t>
      </w:r>
      <w:r w:rsidRPr="000241DA">
        <w:rPr>
          <w:rFonts w:ascii="Arial" w:hAnsi="Arial" w:cs="Arial"/>
        </w:rPr>
        <w:tab/>
      </w:r>
      <w:r w:rsidR="004A36E1" w:rsidRPr="000241DA">
        <w:rPr>
          <w:rFonts w:ascii="Arial" w:hAnsi="Arial" w:cs="Arial"/>
        </w:rPr>
        <w:t xml:space="preserve">i z płytą HPL  jako materiałem osłonowym. </w:t>
      </w:r>
    </w:p>
    <w:p w14:paraId="09737C42" w14:textId="77777777" w:rsidR="004A36E1" w:rsidRPr="000241DA" w:rsidRDefault="004A36E1" w:rsidP="004A36E1">
      <w:pPr>
        <w:ind w:right="72"/>
        <w:jc w:val="both"/>
        <w:rPr>
          <w:rFonts w:ascii="Arial" w:hAnsi="Arial" w:cs="Arial"/>
        </w:rPr>
      </w:pPr>
    </w:p>
    <w:p w14:paraId="2E72AB9F" w14:textId="77777777" w:rsidR="00924881" w:rsidRPr="00C13869" w:rsidRDefault="004A36E1" w:rsidP="00CA7047">
      <w:pPr>
        <w:pStyle w:val="Tekstpodstawowy2"/>
        <w:widowControl/>
        <w:suppressAutoHyphens w:val="0"/>
        <w:overflowPunct/>
        <w:spacing w:after="0" w:line="360" w:lineRule="auto"/>
        <w:ind w:left="720"/>
        <w:jc w:val="both"/>
        <w:rPr>
          <w:rFonts w:ascii="Arial" w:hAnsi="Arial" w:cs="Arial"/>
        </w:rPr>
      </w:pPr>
      <w:r w:rsidRPr="00BC56D6">
        <w:rPr>
          <w:rFonts w:ascii="Arial" w:hAnsi="Arial" w:cs="Arial"/>
        </w:rPr>
        <w:t>Ceramika sanitarna</w:t>
      </w:r>
      <w:r w:rsidR="00924881" w:rsidRPr="00BC56D6">
        <w:rPr>
          <w:rFonts w:ascii="Arial" w:hAnsi="Arial" w:cs="Arial"/>
        </w:rPr>
        <w:t xml:space="preserve">: powszechnie występująca o </w:t>
      </w:r>
      <w:r w:rsidR="00597351" w:rsidRPr="00BC56D6">
        <w:rPr>
          <w:rFonts w:ascii="Arial" w:hAnsi="Arial" w:cs="Arial"/>
        </w:rPr>
        <w:t xml:space="preserve">dobrym </w:t>
      </w:r>
      <w:r w:rsidR="00924881" w:rsidRPr="00BC56D6">
        <w:rPr>
          <w:rFonts w:ascii="Arial" w:hAnsi="Arial" w:cs="Arial"/>
        </w:rPr>
        <w:t>standardzie</w:t>
      </w:r>
      <w:r w:rsidR="00924881" w:rsidRPr="000241DA">
        <w:rPr>
          <w:rFonts w:ascii="Arial" w:hAnsi="Arial" w:cs="Arial"/>
        </w:rPr>
        <w:t xml:space="preserve"> wykonania. Baterie umywalkowe - </w:t>
      </w:r>
      <w:r w:rsidR="00924881" w:rsidRPr="00C13869">
        <w:rPr>
          <w:rFonts w:ascii="Arial" w:hAnsi="Arial" w:cs="Arial"/>
        </w:rPr>
        <w:t>bezdotykowe, z sensorem ruchu.</w:t>
      </w:r>
    </w:p>
    <w:p w14:paraId="002EBCB8" w14:textId="77777777" w:rsidR="004A36E1" w:rsidRPr="00C13869" w:rsidRDefault="00924881" w:rsidP="00BC56D6">
      <w:pPr>
        <w:pStyle w:val="Tekstpodstawowy2"/>
        <w:widowControl/>
        <w:suppressAutoHyphens w:val="0"/>
        <w:overflowPunct/>
        <w:spacing w:after="0" w:line="360" w:lineRule="auto"/>
        <w:ind w:left="720"/>
        <w:jc w:val="both"/>
        <w:rPr>
          <w:rFonts w:ascii="Arial" w:hAnsi="Arial" w:cs="Arial"/>
        </w:rPr>
      </w:pPr>
      <w:r w:rsidRPr="00C13869">
        <w:rPr>
          <w:rFonts w:ascii="Arial" w:hAnsi="Arial" w:cs="Arial"/>
        </w:rPr>
        <w:t>Miski ustępowe wiszące</w:t>
      </w:r>
      <w:r w:rsidR="00BC56D6" w:rsidRPr="00C13869">
        <w:rPr>
          <w:rFonts w:ascii="Arial" w:hAnsi="Arial" w:cs="Arial"/>
        </w:rPr>
        <w:t>, montowane na stelażach systemowych</w:t>
      </w:r>
      <w:r w:rsidRPr="00C13869">
        <w:rPr>
          <w:rFonts w:ascii="Arial" w:hAnsi="Arial" w:cs="Arial"/>
        </w:rPr>
        <w:t>.</w:t>
      </w:r>
      <w:r w:rsidR="00BC56D6" w:rsidRPr="00C13869">
        <w:rPr>
          <w:rFonts w:ascii="Arial" w:hAnsi="Arial" w:cs="Arial"/>
        </w:rPr>
        <w:t xml:space="preserve"> W toaletach przeznaczonych dla osób niepełnosprawnych należy stosować stelaże przystosowane konstrukcyjnie do montażu pochwytów pomocniczych dla niepełnosprawnych.</w:t>
      </w:r>
    </w:p>
    <w:p w14:paraId="1C0A9D09" w14:textId="77777777" w:rsidR="004A36E1" w:rsidRPr="000241DA" w:rsidRDefault="00924881" w:rsidP="00CA7047">
      <w:pPr>
        <w:autoSpaceDE w:val="0"/>
        <w:autoSpaceDN w:val="0"/>
        <w:adjustRightInd w:val="0"/>
        <w:spacing w:line="360" w:lineRule="auto"/>
        <w:jc w:val="both"/>
        <w:rPr>
          <w:rFonts w:ascii="Arial" w:hAnsi="Arial" w:cs="Arial"/>
        </w:rPr>
      </w:pPr>
      <w:r w:rsidRPr="00C13869">
        <w:rPr>
          <w:rFonts w:ascii="Arial" w:hAnsi="Arial" w:cs="Arial"/>
        </w:rPr>
        <w:tab/>
      </w:r>
      <w:r w:rsidR="004A36E1" w:rsidRPr="00C13869">
        <w:rPr>
          <w:rFonts w:ascii="Arial" w:hAnsi="Arial" w:cs="Arial"/>
        </w:rPr>
        <w:t>Wyposażenie sanitariatów winno obejmować</w:t>
      </w:r>
      <w:r w:rsidRPr="00C13869">
        <w:rPr>
          <w:rFonts w:ascii="Arial" w:hAnsi="Arial" w:cs="Arial"/>
        </w:rPr>
        <w:t xml:space="preserve"> </w:t>
      </w:r>
      <w:r w:rsidRPr="000241DA">
        <w:rPr>
          <w:rFonts w:ascii="Arial" w:hAnsi="Arial" w:cs="Arial"/>
        </w:rPr>
        <w:t>m.in.</w:t>
      </w:r>
      <w:r w:rsidR="004A36E1" w:rsidRPr="000241DA">
        <w:rPr>
          <w:rFonts w:ascii="Arial" w:hAnsi="Arial" w:cs="Arial"/>
        </w:rPr>
        <w:t>:</w:t>
      </w:r>
    </w:p>
    <w:p w14:paraId="5E3732F8" w14:textId="77777777" w:rsidR="00924881" w:rsidRPr="000241DA" w:rsidRDefault="004A36E1" w:rsidP="00CA7047">
      <w:pPr>
        <w:autoSpaceDE w:val="0"/>
        <w:autoSpaceDN w:val="0"/>
        <w:adjustRightInd w:val="0"/>
        <w:spacing w:line="360" w:lineRule="auto"/>
        <w:ind w:left="709"/>
        <w:jc w:val="both"/>
        <w:rPr>
          <w:rFonts w:ascii="Arial" w:hAnsi="Arial" w:cs="Arial"/>
        </w:rPr>
      </w:pPr>
      <w:r w:rsidRPr="000241DA">
        <w:rPr>
          <w:rFonts w:ascii="Arial" w:hAnsi="Arial" w:cs="Arial"/>
        </w:rPr>
        <w:t xml:space="preserve">− </w:t>
      </w:r>
      <w:r w:rsidR="00924881" w:rsidRPr="000241DA">
        <w:rPr>
          <w:rFonts w:ascii="Arial" w:hAnsi="Arial" w:cs="Arial"/>
        </w:rPr>
        <w:tab/>
      </w:r>
      <w:r w:rsidRPr="000241DA">
        <w:rPr>
          <w:rFonts w:ascii="Arial" w:hAnsi="Arial" w:cs="Arial"/>
        </w:rPr>
        <w:t>dozownik</w:t>
      </w:r>
      <w:r w:rsidR="00924881" w:rsidRPr="000241DA">
        <w:rPr>
          <w:rFonts w:ascii="Arial" w:hAnsi="Arial" w:cs="Arial"/>
        </w:rPr>
        <w:t>i</w:t>
      </w:r>
      <w:r w:rsidRPr="000241DA">
        <w:rPr>
          <w:rFonts w:ascii="Arial" w:hAnsi="Arial" w:cs="Arial"/>
        </w:rPr>
        <w:t xml:space="preserve"> mydła w płynie </w:t>
      </w:r>
    </w:p>
    <w:p w14:paraId="06AB2E03" w14:textId="77777777" w:rsidR="004A36E1" w:rsidRPr="000241DA" w:rsidRDefault="004A36E1" w:rsidP="00CA7047">
      <w:pPr>
        <w:autoSpaceDE w:val="0"/>
        <w:autoSpaceDN w:val="0"/>
        <w:adjustRightInd w:val="0"/>
        <w:spacing w:line="360" w:lineRule="auto"/>
        <w:ind w:left="709"/>
        <w:jc w:val="both"/>
        <w:rPr>
          <w:rFonts w:ascii="Arial" w:hAnsi="Arial" w:cs="Arial"/>
        </w:rPr>
      </w:pPr>
      <w:r w:rsidRPr="000241DA">
        <w:rPr>
          <w:rFonts w:ascii="Arial" w:hAnsi="Arial" w:cs="Arial"/>
        </w:rPr>
        <w:t xml:space="preserve">− </w:t>
      </w:r>
      <w:r w:rsidR="00924881" w:rsidRPr="000241DA">
        <w:rPr>
          <w:rFonts w:ascii="Arial" w:hAnsi="Arial" w:cs="Arial"/>
        </w:rPr>
        <w:tab/>
      </w:r>
      <w:r w:rsidRPr="000241DA">
        <w:rPr>
          <w:rFonts w:ascii="Arial" w:hAnsi="Arial" w:cs="Arial"/>
        </w:rPr>
        <w:t>suszark</w:t>
      </w:r>
      <w:r w:rsidR="00924881" w:rsidRPr="000241DA">
        <w:rPr>
          <w:rFonts w:ascii="Arial" w:hAnsi="Arial" w:cs="Arial"/>
        </w:rPr>
        <w:t>i</w:t>
      </w:r>
      <w:r w:rsidRPr="000241DA">
        <w:rPr>
          <w:rFonts w:ascii="Arial" w:hAnsi="Arial" w:cs="Arial"/>
        </w:rPr>
        <w:t xml:space="preserve"> </w:t>
      </w:r>
      <w:r w:rsidR="00924881" w:rsidRPr="000241DA">
        <w:rPr>
          <w:rFonts w:ascii="Arial" w:hAnsi="Arial" w:cs="Arial"/>
        </w:rPr>
        <w:t xml:space="preserve">naścienne </w:t>
      </w:r>
      <w:r w:rsidRPr="000241DA">
        <w:rPr>
          <w:rFonts w:ascii="Arial" w:hAnsi="Arial" w:cs="Arial"/>
        </w:rPr>
        <w:t xml:space="preserve">do rąk na podczerwień </w:t>
      </w:r>
    </w:p>
    <w:p w14:paraId="7010DB5D" w14:textId="77777777" w:rsidR="00924881" w:rsidRPr="000241DA" w:rsidRDefault="004A36E1" w:rsidP="00CA7047">
      <w:pPr>
        <w:autoSpaceDE w:val="0"/>
        <w:autoSpaceDN w:val="0"/>
        <w:adjustRightInd w:val="0"/>
        <w:spacing w:line="360" w:lineRule="auto"/>
        <w:ind w:left="709"/>
        <w:jc w:val="both"/>
        <w:rPr>
          <w:rFonts w:ascii="Arial" w:hAnsi="Arial" w:cs="Arial"/>
        </w:rPr>
      </w:pPr>
      <w:r w:rsidRPr="000241DA">
        <w:rPr>
          <w:rFonts w:ascii="Arial" w:hAnsi="Arial" w:cs="Arial"/>
        </w:rPr>
        <w:t xml:space="preserve">− </w:t>
      </w:r>
      <w:r w:rsidR="00924881" w:rsidRPr="000241DA">
        <w:rPr>
          <w:rFonts w:ascii="Arial" w:hAnsi="Arial" w:cs="Arial"/>
        </w:rPr>
        <w:tab/>
      </w:r>
      <w:r w:rsidRPr="000241DA">
        <w:rPr>
          <w:rFonts w:ascii="Arial" w:hAnsi="Arial" w:cs="Arial"/>
        </w:rPr>
        <w:t>pojemnik</w:t>
      </w:r>
      <w:r w:rsidR="00924881" w:rsidRPr="000241DA">
        <w:rPr>
          <w:rFonts w:ascii="Arial" w:hAnsi="Arial" w:cs="Arial"/>
        </w:rPr>
        <w:t>i</w:t>
      </w:r>
      <w:r w:rsidRPr="000241DA">
        <w:rPr>
          <w:rFonts w:ascii="Arial" w:hAnsi="Arial" w:cs="Arial"/>
        </w:rPr>
        <w:t xml:space="preserve"> na ręczniki papierowe </w:t>
      </w:r>
    </w:p>
    <w:p w14:paraId="51BC7A6B" w14:textId="77777777" w:rsidR="004A36E1" w:rsidRPr="000241DA" w:rsidRDefault="004A36E1" w:rsidP="00CA7047">
      <w:pPr>
        <w:autoSpaceDE w:val="0"/>
        <w:autoSpaceDN w:val="0"/>
        <w:adjustRightInd w:val="0"/>
        <w:spacing w:line="360" w:lineRule="auto"/>
        <w:ind w:left="709"/>
        <w:jc w:val="both"/>
        <w:rPr>
          <w:rFonts w:ascii="Arial" w:hAnsi="Arial" w:cs="Arial"/>
        </w:rPr>
      </w:pPr>
      <w:r w:rsidRPr="000241DA">
        <w:rPr>
          <w:rFonts w:ascii="Arial" w:hAnsi="Arial" w:cs="Arial"/>
        </w:rPr>
        <w:t xml:space="preserve">− </w:t>
      </w:r>
      <w:r w:rsidR="00924881" w:rsidRPr="000241DA">
        <w:rPr>
          <w:rFonts w:ascii="Arial" w:hAnsi="Arial" w:cs="Arial"/>
        </w:rPr>
        <w:tab/>
      </w:r>
      <w:r w:rsidRPr="000241DA">
        <w:rPr>
          <w:rFonts w:ascii="Arial" w:hAnsi="Arial" w:cs="Arial"/>
        </w:rPr>
        <w:t>pojemnik</w:t>
      </w:r>
      <w:r w:rsidR="00924881" w:rsidRPr="000241DA">
        <w:rPr>
          <w:rFonts w:ascii="Arial" w:hAnsi="Arial" w:cs="Arial"/>
        </w:rPr>
        <w:t>i</w:t>
      </w:r>
      <w:r w:rsidRPr="000241DA">
        <w:rPr>
          <w:rFonts w:ascii="Arial" w:hAnsi="Arial" w:cs="Arial"/>
        </w:rPr>
        <w:t xml:space="preserve"> na papier toaletowy</w:t>
      </w:r>
    </w:p>
    <w:p w14:paraId="46B1299F" w14:textId="77777777" w:rsidR="004A36E1" w:rsidRPr="000241DA" w:rsidRDefault="004A36E1" w:rsidP="00CA7047">
      <w:pPr>
        <w:autoSpaceDE w:val="0"/>
        <w:autoSpaceDN w:val="0"/>
        <w:adjustRightInd w:val="0"/>
        <w:spacing w:line="360" w:lineRule="auto"/>
        <w:ind w:left="709"/>
        <w:jc w:val="both"/>
        <w:rPr>
          <w:rFonts w:ascii="Arial" w:hAnsi="Arial" w:cs="Arial"/>
        </w:rPr>
      </w:pPr>
      <w:r w:rsidRPr="000241DA">
        <w:rPr>
          <w:rFonts w:ascii="Arial" w:hAnsi="Arial" w:cs="Arial"/>
        </w:rPr>
        <w:t xml:space="preserve">− </w:t>
      </w:r>
      <w:r w:rsidR="00924881" w:rsidRPr="000241DA">
        <w:rPr>
          <w:rFonts w:ascii="Arial" w:hAnsi="Arial" w:cs="Arial"/>
        </w:rPr>
        <w:tab/>
      </w:r>
      <w:r w:rsidRPr="000241DA">
        <w:rPr>
          <w:rFonts w:ascii="Arial" w:hAnsi="Arial" w:cs="Arial"/>
        </w:rPr>
        <w:t>lustr</w:t>
      </w:r>
      <w:r w:rsidR="00924881" w:rsidRPr="000241DA">
        <w:rPr>
          <w:rFonts w:ascii="Arial" w:hAnsi="Arial" w:cs="Arial"/>
        </w:rPr>
        <w:t>a</w:t>
      </w:r>
      <w:r w:rsidRPr="000241DA">
        <w:rPr>
          <w:rFonts w:ascii="Arial" w:hAnsi="Arial" w:cs="Arial"/>
        </w:rPr>
        <w:t xml:space="preserve"> wbudowane w ścian</w:t>
      </w:r>
      <w:r w:rsidR="00924881" w:rsidRPr="000241DA">
        <w:rPr>
          <w:rFonts w:ascii="Arial" w:hAnsi="Arial" w:cs="Arial"/>
        </w:rPr>
        <w:t>y</w:t>
      </w:r>
    </w:p>
    <w:p w14:paraId="15968EEF" w14:textId="77777777" w:rsidR="004A36E1" w:rsidRPr="000241DA" w:rsidRDefault="004A36E1" w:rsidP="00CA7047">
      <w:pPr>
        <w:autoSpaceDE w:val="0"/>
        <w:autoSpaceDN w:val="0"/>
        <w:adjustRightInd w:val="0"/>
        <w:spacing w:line="360" w:lineRule="auto"/>
        <w:ind w:left="709"/>
        <w:jc w:val="both"/>
        <w:rPr>
          <w:rFonts w:ascii="Arial" w:hAnsi="Arial" w:cs="Arial"/>
        </w:rPr>
      </w:pPr>
      <w:r w:rsidRPr="000241DA">
        <w:rPr>
          <w:rFonts w:ascii="Arial" w:hAnsi="Arial" w:cs="Arial"/>
        </w:rPr>
        <w:t xml:space="preserve">− </w:t>
      </w:r>
      <w:r w:rsidR="00924881" w:rsidRPr="000241DA">
        <w:rPr>
          <w:rFonts w:ascii="Arial" w:hAnsi="Arial" w:cs="Arial"/>
        </w:rPr>
        <w:tab/>
      </w:r>
      <w:r w:rsidRPr="000241DA">
        <w:rPr>
          <w:rFonts w:ascii="Arial" w:hAnsi="Arial" w:cs="Arial"/>
        </w:rPr>
        <w:t>przegrody pisuarowe (w zespołach męskich).</w:t>
      </w:r>
    </w:p>
    <w:p w14:paraId="4BF615F4" w14:textId="77777777" w:rsidR="00D53610" w:rsidRPr="000241DA" w:rsidRDefault="00D53610" w:rsidP="00CA7047">
      <w:pPr>
        <w:pStyle w:val="Akapitzlist"/>
        <w:autoSpaceDE w:val="0"/>
        <w:autoSpaceDN w:val="0"/>
        <w:adjustRightInd w:val="0"/>
        <w:spacing w:line="360" w:lineRule="auto"/>
        <w:jc w:val="both"/>
        <w:rPr>
          <w:rFonts w:ascii="Arial" w:eastAsia="TTE2337770t00" w:hAnsi="Arial" w:cs="Arial"/>
          <w:b/>
          <w:highlight w:val="yellow"/>
        </w:rPr>
      </w:pPr>
    </w:p>
    <w:p w14:paraId="3AB51525" w14:textId="77777777" w:rsidR="00D53610" w:rsidRPr="000241DA" w:rsidRDefault="00C20521" w:rsidP="00CA7047">
      <w:pPr>
        <w:autoSpaceDE w:val="0"/>
        <w:autoSpaceDN w:val="0"/>
        <w:adjustRightInd w:val="0"/>
        <w:spacing w:line="360" w:lineRule="auto"/>
        <w:jc w:val="both"/>
        <w:rPr>
          <w:rFonts w:ascii="Arial" w:eastAsia="Calibri" w:hAnsi="Arial" w:cs="Arial"/>
        </w:rPr>
      </w:pPr>
      <w:r w:rsidRPr="000241DA">
        <w:rPr>
          <w:rFonts w:ascii="Arial" w:eastAsia="Calibri" w:hAnsi="Arial" w:cs="Arial"/>
        </w:rPr>
        <w:tab/>
      </w:r>
      <w:r w:rsidR="00D53610" w:rsidRPr="000241DA">
        <w:rPr>
          <w:rFonts w:ascii="Arial" w:eastAsia="Calibri" w:hAnsi="Arial" w:cs="Arial"/>
        </w:rPr>
        <w:t>Zalecane są parapety z konglomeratu.</w:t>
      </w:r>
    </w:p>
    <w:p w14:paraId="4FF90EAC" w14:textId="77777777" w:rsidR="002F67FA" w:rsidRPr="000241DA" w:rsidRDefault="002F67FA" w:rsidP="00EA2E68">
      <w:pPr>
        <w:tabs>
          <w:tab w:val="left" w:pos="709"/>
        </w:tabs>
        <w:spacing w:line="100" w:lineRule="atLeast"/>
        <w:jc w:val="both"/>
        <w:rPr>
          <w:rFonts w:ascii="Arial" w:hAnsi="Arial" w:cs="Arial"/>
        </w:rPr>
      </w:pPr>
    </w:p>
    <w:p w14:paraId="20B4BB59" w14:textId="77777777" w:rsidR="00E64159" w:rsidRPr="000241DA" w:rsidRDefault="0092187B" w:rsidP="00E64159">
      <w:pPr>
        <w:autoSpaceDE w:val="0"/>
        <w:autoSpaceDN w:val="0"/>
        <w:adjustRightInd w:val="0"/>
        <w:jc w:val="both"/>
        <w:rPr>
          <w:rFonts w:ascii="Arial" w:hAnsi="Arial" w:cs="Arial"/>
        </w:rPr>
      </w:pPr>
      <w:r w:rsidRPr="000241DA">
        <w:rPr>
          <w:rFonts w:ascii="Arial" w:hAnsi="Arial" w:cs="Arial"/>
        </w:rPr>
        <w:tab/>
      </w:r>
      <w:r w:rsidR="008B775B" w:rsidRPr="000241DA">
        <w:rPr>
          <w:rFonts w:ascii="Arial" w:hAnsi="Arial" w:cs="Arial"/>
        </w:rPr>
        <w:t>3.9</w:t>
      </w:r>
      <w:r w:rsidR="00610BAC">
        <w:rPr>
          <w:rFonts w:ascii="Arial" w:hAnsi="Arial" w:cs="Arial"/>
        </w:rPr>
        <w:t>.</w:t>
      </w:r>
      <w:r w:rsidR="008B775B" w:rsidRPr="000241DA">
        <w:rPr>
          <w:rFonts w:ascii="Arial" w:hAnsi="Arial" w:cs="Arial"/>
        </w:rPr>
        <w:tab/>
      </w:r>
      <w:r w:rsidR="00E64159" w:rsidRPr="000241DA">
        <w:rPr>
          <w:rFonts w:ascii="Arial" w:hAnsi="Arial" w:cs="Arial"/>
        </w:rPr>
        <w:t>Wymagania w zakresie ochrony przed hałasem</w:t>
      </w:r>
    </w:p>
    <w:p w14:paraId="5083F729" w14:textId="77777777" w:rsidR="00E64159" w:rsidRPr="000241DA" w:rsidRDefault="00E64159" w:rsidP="00E64159">
      <w:pPr>
        <w:autoSpaceDE w:val="0"/>
        <w:autoSpaceDN w:val="0"/>
        <w:adjustRightInd w:val="0"/>
        <w:jc w:val="both"/>
        <w:rPr>
          <w:rFonts w:ascii="Arial" w:hAnsi="Arial" w:cs="Arial"/>
          <w:highlight w:val="yellow"/>
        </w:rPr>
      </w:pPr>
    </w:p>
    <w:p w14:paraId="71ADB1B7" w14:textId="77777777" w:rsidR="00E64159" w:rsidRPr="000241DA" w:rsidRDefault="00E64159" w:rsidP="00AD5851">
      <w:pPr>
        <w:autoSpaceDE w:val="0"/>
        <w:autoSpaceDN w:val="0"/>
        <w:adjustRightInd w:val="0"/>
        <w:spacing w:line="360" w:lineRule="auto"/>
        <w:ind w:left="709"/>
        <w:jc w:val="both"/>
        <w:rPr>
          <w:rFonts w:ascii="Arial" w:hAnsi="Arial" w:cs="Arial"/>
        </w:rPr>
      </w:pPr>
      <w:r w:rsidRPr="00FC7DC4">
        <w:rPr>
          <w:rFonts w:ascii="Arial" w:hAnsi="Arial" w:cs="Arial"/>
        </w:rPr>
        <w:t xml:space="preserve">Poziom hałasu oraz drgań przenikających do pomieszczeń w </w:t>
      </w:r>
      <w:r w:rsidR="00E36DD7" w:rsidRPr="00FC7DC4">
        <w:rPr>
          <w:rFonts w:ascii="Arial" w:hAnsi="Arial" w:cs="Arial"/>
        </w:rPr>
        <w:t>B</w:t>
      </w:r>
      <w:r w:rsidRPr="00FC7DC4">
        <w:rPr>
          <w:rFonts w:ascii="Arial" w:hAnsi="Arial" w:cs="Arial"/>
        </w:rPr>
        <w:t>udynku, dla których</w:t>
      </w:r>
      <w:r w:rsidRPr="000241DA">
        <w:rPr>
          <w:rFonts w:ascii="Arial" w:hAnsi="Arial" w:cs="Arial"/>
        </w:rPr>
        <w:t xml:space="preserve"> konieczne jest spełnienie szczególnych wymagań ochrony przed hałasem</w:t>
      </w:r>
      <w:r w:rsidR="00FC7DC4">
        <w:rPr>
          <w:rFonts w:ascii="Arial" w:hAnsi="Arial" w:cs="Arial"/>
        </w:rPr>
        <w:t xml:space="preserve"> -</w:t>
      </w:r>
      <w:r w:rsidR="00E36DD7" w:rsidRPr="000241DA">
        <w:rPr>
          <w:rFonts w:ascii="Arial" w:hAnsi="Arial" w:cs="Arial"/>
        </w:rPr>
        <w:t xml:space="preserve"> </w:t>
      </w:r>
      <w:r w:rsidRPr="000241DA">
        <w:rPr>
          <w:rFonts w:ascii="Arial" w:hAnsi="Arial" w:cs="Arial"/>
        </w:rPr>
        <w:t xml:space="preserve">nie może przekraczać wartości dopuszczalnych określonych </w:t>
      </w:r>
      <w:r w:rsidR="00BC56D6">
        <w:rPr>
          <w:rFonts w:ascii="Arial" w:hAnsi="Arial" w:cs="Arial"/>
        </w:rPr>
        <w:t xml:space="preserve">                        </w:t>
      </w:r>
      <w:r w:rsidRPr="000241DA">
        <w:rPr>
          <w:rFonts w:ascii="Arial" w:hAnsi="Arial" w:cs="Arial"/>
        </w:rPr>
        <w:t xml:space="preserve">w </w:t>
      </w:r>
      <w:r w:rsidR="00AD5851" w:rsidRPr="000241DA">
        <w:rPr>
          <w:rFonts w:ascii="Arial" w:hAnsi="Arial" w:cs="Arial"/>
        </w:rPr>
        <w:t xml:space="preserve">obowiązujących normach. </w:t>
      </w:r>
    </w:p>
    <w:p w14:paraId="2F87A0CF" w14:textId="77777777" w:rsidR="00E64159" w:rsidRPr="000241DA" w:rsidRDefault="00E36DD7" w:rsidP="00AD5851">
      <w:pPr>
        <w:autoSpaceDE w:val="0"/>
        <w:autoSpaceDN w:val="0"/>
        <w:adjustRightInd w:val="0"/>
        <w:spacing w:line="360" w:lineRule="auto"/>
        <w:ind w:left="709"/>
        <w:jc w:val="both"/>
        <w:rPr>
          <w:rFonts w:ascii="Arial" w:hAnsi="Arial" w:cs="Arial"/>
        </w:rPr>
      </w:pPr>
      <w:r w:rsidRPr="000241DA">
        <w:rPr>
          <w:rFonts w:ascii="Arial" w:hAnsi="Arial" w:cs="Arial"/>
        </w:rPr>
        <w:t>P</w:t>
      </w:r>
      <w:r w:rsidR="00E64159" w:rsidRPr="000241DA">
        <w:rPr>
          <w:rFonts w:ascii="Arial" w:hAnsi="Arial" w:cs="Arial"/>
        </w:rPr>
        <w:t>rzegrody zewnętrzne i wewnętrzne, a także elementy budowlane powinny mieć zadawalającą izolacyjność akustyczną od dźwięków powietrznych nie mniejszą o</w:t>
      </w:r>
      <w:r w:rsidR="00AD5851" w:rsidRPr="000241DA">
        <w:rPr>
          <w:rFonts w:ascii="Arial" w:hAnsi="Arial" w:cs="Arial"/>
        </w:rPr>
        <w:t>d określonej w aktualnej normie.</w:t>
      </w:r>
    </w:p>
    <w:p w14:paraId="0130EB43" w14:textId="77777777" w:rsidR="00E64159" w:rsidRPr="000241DA" w:rsidRDefault="00E64159" w:rsidP="00AD5851">
      <w:pPr>
        <w:autoSpaceDE w:val="0"/>
        <w:autoSpaceDN w:val="0"/>
        <w:adjustRightInd w:val="0"/>
        <w:spacing w:line="360" w:lineRule="auto"/>
        <w:ind w:left="709"/>
        <w:jc w:val="both"/>
        <w:rPr>
          <w:rFonts w:ascii="Arial" w:hAnsi="Arial" w:cs="Arial"/>
        </w:rPr>
      </w:pPr>
      <w:r w:rsidRPr="000241DA">
        <w:rPr>
          <w:rFonts w:ascii="Arial" w:hAnsi="Arial" w:cs="Arial"/>
        </w:rPr>
        <w:t>Instalacje oraz urządzenia, stanowiące techniczne wyposażenie budynku, takie jak centrale klimatyzacyjne</w:t>
      </w:r>
      <w:r w:rsidR="00AD5851" w:rsidRPr="000241DA">
        <w:rPr>
          <w:rFonts w:ascii="Arial" w:hAnsi="Arial" w:cs="Arial"/>
        </w:rPr>
        <w:t xml:space="preserve"> i</w:t>
      </w:r>
      <w:r w:rsidRPr="000241DA">
        <w:rPr>
          <w:rFonts w:ascii="Arial" w:hAnsi="Arial" w:cs="Arial"/>
        </w:rPr>
        <w:t xml:space="preserve"> wentylacyjne, agregaty, generatory, transformatory</w:t>
      </w:r>
      <w:r w:rsidR="00AD5851" w:rsidRPr="000241DA">
        <w:rPr>
          <w:rFonts w:ascii="Arial" w:hAnsi="Arial" w:cs="Arial"/>
        </w:rPr>
        <w:t xml:space="preserve"> itp.</w:t>
      </w:r>
      <w:r w:rsidRPr="000241DA">
        <w:rPr>
          <w:rFonts w:ascii="Arial" w:hAnsi="Arial" w:cs="Arial"/>
        </w:rPr>
        <w:t xml:space="preserve"> nie mogą powodować powstawania hałasów i drgań utrudniających eksploatację budynku, prowadzenie badań lub uniemożliwiających ochronę użytkowników pomieszczeń </w:t>
      </w:r>
      <w:r w:rsidR="00ED4E0D" w:rsidRPr="00ED4E0D">
        <w:rPr>
          <w:rFonts w:ascii="Arial" w:hAnsi="Arial" w:cs="Arial"/>
          <w:color w:val="7030A0"/>
        </w:rPr>
        <w:t>(</w:t>
      </w:r>
      <w:r w:rsidR="00ED4E0D" w:rsidRPr="00BC56D6">
        <w:rPr>
          <w:rFonts w:ascii="Arial" w:hAnsi="Arial" w:cs="Arial"/>
        </w:rPr>
        <w:t xml:space="preserve">pacjentów </w:t>
      </w:r>
      <w:r w:rsidR="00BC56D6" w:rsidRPr="00BC56D6">
        <w:rPr>
          <w:rFonts w:ascii="Arial" w:hAnsi="Arial" w:cs="Arial"/>
        </w:rPr>
        <w:t xml:space="preserve">                            </w:t>
      </w:r>
      <w:r w:rsidR="00ED4E0D" w:rsidRPr="00BC56D6">
        <w:rPr>
          <w:rFonts w:ascii="Arial" w:hAnsi="Arial" w:cs="Arial"/>
        </w:rPr>
        <w:t>i personel</w:t>
      </w:r>
      <w:r w:rsidR="00BC56D6">
        <w:rPr>
          <w:rFonts w:ascii="Arial" w:hAnsi="Arial" w:cs="Arial"/>
        </w:rPr>
        <w:t>u</w:t>
      </w:r>
      <w:r w:rsidR="00ED4E0D" w:rsidRPr="00BC56D6">
        <w:rPr>
          <w:rFonts w:ascii="Arial" w:hAnsi="Arial" w:cs="Arial"/>
        </w:rPr>
        <w:t>)</w:t>
      </w:r>
      <w:r w:rsidR="00ED4E0D" w:rsidRPr="00ED4E0D">
        <w:rPr>
          <w:rFonts w:ascii="Arial" w:hAnsi="Arial" w:cs="Arial"/>
          <w:color w:val="7030A0"/>
        </w:rPr>
        <w:t xml:space="preserve"> </w:t>
      </w:r>
      <w:r w:rsidRPr="000241DA">
        <w:rPr>
          <w:rFonts w:ascii="Arial" w:hAnsi="Arial" w:cs="Arial"/>
        </w:rPr>
        <w:t>przed ich oddziaływaniem. Sposób posadowienia urządzeń, oraz sposób ich połączenia z przewodami i elementami konstrukcyjnymi budynku, jak również sposób połączenia poszczególnych odcinków przewodów między sobą</w:t>
      </w:r>
      <w:r w:rsidR="00AD5851" w:rsidRPr="000241DA">
        <w:rPr>
          <w:rFonts w:ascii="Arial" w:hAnsi="Arial" w:cs="Arial"/>
        </w:rPr>
        <w:t xml:space="preserve"> </w:t>
      </w:r>
      <w:r w:rsidRPr="000241DA">
        <w:rPr>
          <w:rFonts w:ascii="Arial" w:hAnsi="Arial" w:cs="Arial"/>
        </w:rPr>
        <w:t xml:space="preserve">i z elementami konstrukcyjnymi budynku, powinien zapobiegać powstawaniu i rozchodzeniu się hałasów i drgań do pomieszczeń oraz do otoczenia budynku. </w:t>
      </w:r>
    </w:p>
    <w:p w14:paraId="4CBE1672" w14:textId="77777777" w:rsidR="00E64159" w:rsidRPr="00C05606" w:rsidRDefault="00E64159" w:rsidP="00EA2E68">
      <w:pPr>
        <w:tabs>
          <w:tab w:val="left" w:pos="709"/>
        </w:tabs>
        <w:spacing w:line="100" w:lineRule="atLeast"/>
        <w:jc w:val="both"/>
        <w:rPr>
          <w:rFonts w:ascii="Arial" w:hAnsi="Arial" w:cs="Arial"/>
        </w:rPr>
      </w:pPr>
    </w:p>
    <w:p w14:paraId="336FFA98" w14:textId="77777777" w:rsidR="00E36DD7" w:rsidRPr="00C05606" w:rsidRDefault="00E36DD7" w:rsidP="00E36DD7">
      <w:pPr>
        <w:autoSpaceDE w:val="0"/>
        <w:autoSpaceDN w:val="0"/>
        <w:adjustRightInd w:val="0"/>
        <w:jc w:val="both"/>
        <w:rPr>
          <w:rFonts w:ascii="Arial" w:hAnsi="Arial" w:cs="Arial"/>
          <w:b/>
        </w:rPr>
      </w:pPr>
      <w:r w:rsidRPr="00C05606">
        <w:rPr>
          <w:rFonts w:ascii="Arial" w:hAnsi="Arial" w:cs="Arial"/>
          <w:b/>
        </w:rPr>
        <w:tab/>
      </w:r>
      <w:r w:rsidRPr="00C05606">
        <w:rPr>
          <w:rFonts w:ascii="Arial" w:hAnsi="Arial" w:cs="Arial"/>
        </w:rPr>
        <w:t>3.10</w:t>
      </w:r>
      <w:r w:rsidR="00610BAC">
        <w:rPr>
          <w:rFonts w:ascii="Arial" w:hAnsi="Arial" w:cs="Arial"/>
        </w:rPr>
        <w:t>.</w:t>
      </w:r>
      <w:r w:rsidRPr="00C05606">
        <w:rPr>
          <w:rFonts w:ascii="Arial" w:hAnsi="Arial" w:cs="Arial"/>
          <w:b/>
        </w:rPr>
        <w:tab/>
      </w:r>
      <w:r w:rsidRPr="00C05606">
        <w:rPr>
          <w:rFonts w:ascii="Arial" w:hAnsi="Arial" w:cs="Arial"/>
        </w:rPr>
        <w:t xml:space="preserve">Wymagania dotyczące ochrony konstrukcji oraz urządzeń przed </w:t>
      </w:r>
      <w:r w:rsidRPr="00C05606">
        <w:rPr>
          <w:rFonts w:ascii="Arial" w:hAnsi="Arial" w:cs="Arial"/>
        </w:rPr>
        <w:tab/>
      </w:r>
      <w:r w:rsidRPr="00C05606">
        <w:rPr>
          <w:rFonts w:ascii="Arial" w:hAnsi="Arial" w:cs="Arial"/>
        </w:rPr>
        <w:tab/>
      </w:r>
      <w:r w:rsidRPr="00C05606">
        <w:rPr>
          <w:rFonts w:ascii="Arial" w:hAnsi="Arial" w:cs="Arial"/>
        </w:rPr>
        <w:tab/>
      </w:r>
      <w:r w:rsidR="00C05606" w:rsidRPr="00C05606">
        <w:rPr>
          <w:rFonts w:ascii="Arial" w:hAnsi="Arial" w:cs="Arial"/>
        </w:rPr>
        <w:tab/>
      </w:r>
      <w:r w:rsidRPr="00C05606">
        <w:rPr>
          <w:rFonts w:ascii="Arial" w:hAnsi="Arial" w:cs="Arial"/>
        </w:rPr>
        <w:t>drganiami i wibracjami</w:t>
      </w:r>
    </w:p>
    <w:p w14:paraId="69ED5CBA" w14:textId="77777777" w:rsidR="00E36DD7" w:rsidRPr="00C05606" w:rsidRDefault="00E36DD7" w:rsidP="00E36DD7">
      <w:pPr>
        <w:autoSpaceDE w:val="0"/>
        <w:autoSpaceDN w:val="0"/>
        <w:adjustRightInd w:val="0"/>
        <w:jc w:val="both"/>
        <w:rPr>
          <w:rFonts w:ascii="Arial" w:hAnsi="Arial" w:cs="Arial"/>
        </w:rPr>
      </w:pPr>
    </w:p>
    <w:p w14:paraId="520B3EA9" w14:textId="77777777" w:rsidR="00E36DD7" w:rsidRPr="00C13869" w:rsidRDefault="00E36DD7" w:rsidP="002B27E8">
      <w:pPr>
        <w:autoSpaceDE w:val="0"/>
        <w:autoSpaceDN w:val="0"/>
        <w:adjustRightInd w:val="0"/>
        <w:spacing w:line="360" w:lineRule="auto"/>
        <w:ind w:left="709"/>
        <w:jc w:val="both"/>
        <w:rPr>
          <w:rFonts w:ascii="Arial" w:hAnsi="Arial" w:cs="Arial"/>
        </w:rPr>
      </w:pPr>
      <w:r w:rsidRPr="00C05606">
        <w:rPr>
          <w:rFonts w:ascii="Arial" w:hAnsi="Arial" w:cs="Arial"/>
        </w:rPr>
        <w:t xml:space="preserve">Fundamenty oraz konstrukcje wsporcze pod zainstalowane w </w:t>
      </w:r>
      <w:r w:rsidR="00AD5851" w:rsidRPr="00C05606">
        <w:rPr>
          <w:rFonts w:ascii="Arial" w:hAnsi="Arial" w:cs="Arial"/>
        </w:rPr>
        <w:t>B</w:t>
      </w:r>
      <w:r w:rsidRPr="00C05606">
        <w:rPr>
          <w:rFonts w:ascii="Arial" w:hAnsi="Arial" w:cs="Arial"/>
        </w:rPr>
        <w:t xml:space="preserve">udynku urządzenia winny spełniać wymagania obowiązujących norm. Dla każdego </w:t>
      </w:r>
      <w:r w:rsidR="00AD5851" w:rsidRPr="00C05606">
        <w:rPr>
          <w:rFonts w:ascii="Arial" w:hAnsi="Arial" w:cs="Arial"/>
        </w:rPr>
        <w:t xml:space="preserve">mocowania </w:t>
      </w:r>
      <w:r w:rsidRPr="00C05606">
        <w:rPr>
          <w:rFonts w:ascii="Arial" w:hAnsi="Arial" w:cs="Arial"/>
        </w:rPr>
        <w:t>urządzeni</w:t>
      </w:r>
      <w:r w:rsidR="00AD5851" w:rsidRPr="00C05606">
        <w:rPr>
          <w:rFonts w:ascii="Arial" w:hAnsi="Arial" w:cs="Arial"/>
        </w:rPr>
        <w:t>a</w:t>
      </w:r>
      <w:r w:rsidRPr="00C05606">
        <w:rPr>
          <w:rFonts w:ascii="Arial" w:hAnsi="Arial" w:cs="Arial"/>
        </w:rPr>
        <w:t xml:space="preserve">, </w:t>
      </w:r>
      <w:r w:rsidR="00AD5851" w:rsidRPr="00C05606">
        <w:rPr>
          <w:rFonts w:ascii="Arial" w:hAnsi="Arial" w:cs="Arial"/>
        </w:rPr>
        <w:t xml:space="preserve">które emituje drgania lub wibracje - </w:t>
      </w:r>
      <w:r w:rsidRPr="00C05606">
        <w:rPr>
          <w:rFonts w:ascii="Arial" w:hAnsi="Arial" w:cs="Arial"/>
        </w:rPr>
        <w:t xml:space="preserve">w trakcie opracowania projektu technicznego należy </w:t>
      </w:r>
      <w:r w:rsidR="00AD5851" w:rsidRPr="00C05606">
        <w:rPr>
          <w:rFonts w:ascii="Arial" w:hAnsi="Arial" w:cs="Arial"/>
        </w:rPr>
        <w:t>dobrać wibroizolację czynną</w:t>
      </w:r>
      <w:r w:rsidR="002B27E8" w:rsidRPr="00C05606">
        <w:rPr>
          <w:rFonts w:ascii="Arial" w:hAnsi="Arial" w:cs="Arial"/>
        </w:rPr>
        <w:t>,</w:t>
      </w:r>
      <w:r w:rsidR="00AD5851" w:rsidRPr="00C05606">
        <w:rPr>
          <w:rFonts w:ascii="Arial" w:hAnsi="Arial" w:cs="Arial"/>
        </w:rPr>
        <w:t xml:space="preserve"> której zadaniem jest eliminacja </w:t>
      </w:r>
      <w:r w:rsidR="00AD5851" w:rsidRPr="00C13869">
        <w:rPr>
          <w:rFonts w:ascii="Arial" w:hAnsi="Arial" w:cs="Arial"/>
        </w:rPr>
        <w:t xml:space="preserve">przenoszenia się drgań na konstrukcję budynku. </w:t>
      </w:r>
    </w:p>
    <w:p w14:paraId="146FB33D" w14:textId="77777777" w:rsidR="00E64159" w:rsidRPr="00C13869" w:rsidRDefault="00E64159" w:rsidP="00EA2E68">
      <w:pPr>
        <w:tabs>
          <w:tab w:val="left" w:pos="709"/>
        </w:tabs>
        <w:spacing w:line="100" w:lineRule="atLeast"/>
        <w:jc w:val="both"/>
        <w:rPr>
          <w:rFonts w:ascii="Arial" w:hAnsi="Arial" w:cs="Arial"/>
        </w:rPr>
      </w:pPr>
    </w:p>
    <w:p w14:paraId="1C3BD679" w14:textId="77777777" w:rsidR="00D5600D" w:rsidRPr="00C13869" w:rsidRDefault="00E36DD7" w:rsidP="00D5600D">
      <w:pPr>
        <w:spacing w:line="100" w:lineRule="atLeast"/>
        <w:ind w:left="567"/>
        <w:jc w:val="both"/>
        <w:rPr>
          <w:rFonts w:ascii="Arial" w:hAnsi="Arial" w:cs="Arial"/>
        </w:rPr>
      </w:pPr>
      <w:r w:rsidRPr="00C13869">
        <w:rPr>
          <w:rFonts w:ascii="Arial" w:hAnsi="Arial" w:cs="Arial"/>
        </w:rPr>
        <w:tab/>
      </w:r>
      <w:r w:rsidR="00D5600D" w:rsidRPr="00C13869">
        <w:rPr>
          <w:rFonts w:ascii="Arial" w:hAnsi="Arial" w:cs="Arial"/>
        </w:rPr>
        <w:t>3.11</w:t>
      </w:r>
      <w:r w:rsidR="00D5600D" w:rsidRPr="00C13869">
        <w:rPr>
          <w:rFonts w:ascii="Arial" w:hAnsi="Arial" w:cs="Arial"/>
        </w:rPr>
        <w:tab/>
        <w:t>Wymogi bezpieczeństwa ppoż.</w:t>
      </w:r>
    </w:p>
    <w:p w14:paraId="3E9F92FC" w14:textId="77777777" w:rsidR="00D5600D" w:rsidRPr="00C13869" w:rsidRDefault="00D5600D" w:rsidP="00EA2E68">
      <w:pPr>
        <w:tabs>
          <w:tab w:val="left" w:pos="709"/>
        </w:tabs>
        <w:spacing w:line="100" w:lineRule="atLeast"/>
        <w:jc w:val="both"/>
        <w:rPr>
          <w:rFonts w:ascii="Arial" w:hAnsi="Arial" w:cs="Arial"/>
        </w:rPr>
      </w:pPr>
    </w:p>
    <w:p w14:paraId="0AD69BC7" w14:textId="77777777" w:rsidR="00D5600D" w:rsidRPr="00C13869" w:rsidRDefault="00D5600D" w:rsidP="00D5600D">
      <w:pPr>
        <w:tabs>
          <w:tab w:val="left" w:pos="709"/>
        </w:tabs>
        <w:spacing w:line="360" w:lineRule="auto"/>
        <w:jc w:val="both"/>
        <w:rPr>
          <w:rFonts w:ascii="Arial" w:hAnsi="Arial" w:cs="Arial"/>
        </w:rPr>
      </w:pPr>
      <w:r w:rsidRPr="00C13869">
        <w:rPr>
          <w:rFonts w:ascii="Arial" w:hAnsi="Arial" w:cs="Arial"/>
        </w:rPr>
        <w:tab/>
        <w:t xml:space="preserve">Bezpieczeństwo pożarowe Budynku SOR winno być rozpatrywane                                     </w:t>
      </w:r>
      <w:r w:rsidRPr="00C13869">
        <w:rPr>
          <w:rFonts w:ascii="Arial" w:hAnsi="Arial" w:cs="Arial"/>
        </w:rPr>
        <w:tab/>
        <w:t xml:space="preserve">w kontekście całego Kompleksu szpitalnego. </w:t>
      </w:r>
      <w:r w:rsidR="00421CAA" w:rsidRPr="00C13869">
        <w:rPr>
          <w:rFonts w:ascii="Arial" w:hAnsi="Arial" w:cs="Arial"/>
        </w:rPr>
        <w:t xml:space="preserve">Przyjęte zabezpieczenia muszą </w:t>
      </w:r>
      <w:r w:rsidR="00421CAA" w:rsidRPr="00C13869">
        <w:rPr>
          <w:rFonts w:ascii="Arial" w:hAnsi="Arial" w:cs="Arial"/>
        </w:rPr>
        <w:tab/>
        <w:t xml:space="preserve">być spójne z dotychczas stosowanymi lub planowanymi na terenie Szpitala. </w:t>
      </w:r>
      <w:r w:rsidR="00421CAA" w:rsidRPr="00C13869">
        <w:rPr>
          <w:rFonts w:ascii="Arial" w:hAnsi="Arial" w:cs="Arial"/>
        </w:rPr>
        <w:tab/>
      </w:r>
      <w:r w:rsidRPr="00C13869">
        <w:rPr>
          <w:rFonts w:ascii="Arial" w:hAnsi="Arial" w:cs="Arial"/>
        </w:rPr>
        <w:t>Projektant Budynku SOR jest zobowi</w:t>
      </w:r>
      <w:r w:rsidR="00421CAA" w:rsidRPr="00C13869">
        <w:rPr>
          <w:rFonts w:ascii="Arial" w:hAnsi="Arial" w:cs="Arial"/>
        </w:rPr>
        <w:t>ą</w:t>
      </w:r>
      <w:r w:rsidRPr="00C13869">
        <w:rPr>
          <w:rFonts w:ascii="Arial" w:hAnsi="Arial" w:cs="Arial"/>
        </w:rPr>
        <w:t xml:space="preserve">zany </w:t>
      </w:r>
      <w:r w:rsidR="00421CAA" w:rsidRPr="00C13869">
        <w:rPr>
          <w:rFonts w:ascii="Arial" w:hAnsi="Arial" w:cs="Arial"/>
        </w:rPr>
        <w:t xml:space="preserve">do dokonania uzgodnień                          </w:t>
      </w:r>
      <w:r w:rsidR="00421CAA" w:rsidRPr="00C13869">
        <w:rPr>
          <w:rFonts w:ascii="Arial" w:hAnsi="Arial" w:cs="Arial"/>
        </w:rPr>
        <w:tab/>
        <w:t>z Rzeczoznawcą ds. bezpieczeństwa pożarowego, konsultując proponowane</w:t>
      </w:r>
      <w:r w:rsidR="00421CAA" w:rsidRPr="00C13869">
        <w:rPr>
          <w:rFonts w:ascii="Arial" w:hAnsi="Arial" w:cs="Arial"/>
        </w:rPr>
        <w:lastRenderedPageBreak/>
        <w:tab/>
        <w:t>rozwiązania ze służbami technicznymi Szpitala.</w:t>
      </w:r>
    </w:p>
    <w:p w14:paraId="6622C6AE" w14:textId="77777777" w:rsidR="00421CAA" w:rsidRPr="00C13869" w:rsidRDefault="00421CAA" w:rsidP="00D5600D">
      <w:pPr>
        <w:tabs>
          <w:tab w:val="left" w:pos="709"/>
        </w:tabs>
        <w:spacing w:line="360" w:lineRule="auto"/>
        <w:jc w:val="both"/>
        <w:rPr>
          <w:rFonts w:ascii="Arial" w:hAnsi="Arial" w:cs="Arial"/>
        </w:rPr>
      </w:pPr>
      <w:r w:rsidRPr="00C13869">
        <w:rPr>
          <w:rFonts w:ascii="Arial" w:hAnsi="Arial" w:cs="Arial"/>
        </w:rPr>
        <w:tab/>
      </w:r>
      <w:r w:rsidR="00380E7A" w:rsidRPr="00C13869">
        <w:rPr>
          <w:rFonts w:ascii="Arial" w:hAnsi="Arial" w:cs="Arial"/>
        </w:rPr>
        <w:t>Projektowany Budynek SOR powinien być zaliczony do niskich [</w:t>
      </w:r>
      <w:r w:rsidR="00380E7A" w:rsidRPr="00C13869">
        <w:rPr>
          <w:rFonts w:ascii="Arial" w:hAnsi="Arial" w:cs="Arial"/>
          <w:b/>
        </w:rPr>
        <w:t>N</w:t>
      </w:r>
      <w:r w:rsidR="00380E7A" w:rsidRPr="00C13869">
        <w:rPr>
          <w:rFonts w:ascii="Arial" w:hAnsi="Arial" w:cs="Arial"/>
        </w:rPr>
        <w:t xml:space="preserve">] - </w:t>
      </w:r>
      <w:r w:rsidR="00EB25E2" w:rsidRPr="00C13869">
        <w:rPr>
          <w:rFonts w:ascii="Arial" w:hAnsi="Arial" w:cs="Arial"/>
        </w:rPr>
        <w:tab/>
      </w:r>
      <w:r w:rsidR="00380E7A" w:rsidRPr="00C13869">
        <w:rPr>
          <w:rFonts w:ascii="Arial" w:hAnsi="Arial" w:cs="Arial"/>
        </w:rPr>
        <w:t>zakłada</w:t>
      </w:r>
      <w:r w:rsidR="00EB25E2" w:rsidRPr="00C13869">
        <w:rPr>
          <w:rFonts w:ascii="Arial" w:hAnsi="Arial" w:cs="Arial"/>
        </w:rPr>
        <w:t>jąc</w:t>
      </w:r>
      <w:r w:rsidR="00380E7A" w:rsidRPr="00C13869">
        <w:rPr>
          <w:rFonts w:ascii="Arial" w:hAnsi="Arial" w:cs="Arial"/>
        </w:rPr>
        <w:t>, że Poddasz</w:t>
      </w:r>
      <w:r w:rsidR="00EB25E2" w:rsidRPr="00C13869">
        <w:rPr>
          <w:rFonts w:ascii="Arial" w:hAnsi="Arial" w:cs="Arial"/>
        </w:rPr>
        <w:t>e</w:t>
      </w:r>
      <w:r w:rsidR="00380E7A" w:rsidRPr="00C13869">
        <w:rPr>
          <w:rFonts w:ascii="Arial" w:hAnsi="Arial" w:cs="Arial"/>
        </w:rPr>
        <w:t xml:space="preserve"> </w:t>
      </w:r>
      <w:r w:rsidR="00EB25E2" w:rsidRPr="00C13869">
        <w:rPr>
          <w:rFonts w:ascii="Arial" w:hAnsi="Arial" w:cs="Arial"/>
        </w:rPr>
        <w:t xml:space="preserve">pełnić będzie jedynie rolę przestrzeni technicznej.                                </w:t>
      </w:r>
      <w:r w:rsidR="00EB25E2" w:rsidRPr="00C13869">
        <w:rPr>
          <w:rFonts w:ascii="Arial" w:hAnsi="Arial" w:cs="Arial"/>
        </w:rPr>
        <w:tab/>
        <w:t xml:space="preserve">Z uwagi na charakter zagrożenia ludzi Budynek będzie klasyfikowany jako               </w:t>
      </w:r>
      <w:r w:rsidR="00EB25E2" w:rsidRPr="00C13869">
        <w:rPr>
          <w:rFonts w:ascii="Arial" w:hAnsi="Arial" w:cs="Arial"/>
        </w:rPr>
        <w:tab/>
      </w:r>
      <w:r w:rsidR="00EB25E2" w:rsidRPr="00C13869">
        <w:rPr>
          <w:rFonts w:ascii="Arial" w:hAnsi="Arial" w:cs="Arial"/>
          <w:b/>
        </w:rPr>
        <w:t>ZL II</w:t>
      </w:r>
      <w:r w:rsidR="00EB25E2" w:rsidRPr="00C13869">
        <w:rPr>
          <w:rFonts w:ascii="Arial" w:hAnsi="Arial" w:cs="Arial"/>
        </w:rPr>
        <w:t>.</w:t>
      </w:r>
      <w:r w:rsidR="00EB25E2" w:rsidRPr="00C13869">
        <w:rPr>
          <w:rFonts w:ascii="Arial" w:hAnsi="Arial" w:cs="Arial"/>
        </w:rPr>
        <w:tab/>
      </w:r>
      <w:r w:rsidRPr="00C13869">
        <w:rPr>
          <w:rFonts w:ascii="Arial" w:hAnsi="Arial" w:cs="Arial"/>
        </w:rPr>
        <w:t xml:space="preserve">Zakłada się, że Budynek SOR </w:t>
      </w:r>
      <w:r w:rsidR="00EB25E2" w:rsidRPr="00C13869">
        <w:rPr>
          <w:rFonts w:ascii="Arial" w:hAnsi="Arial" w:cs="Arial"/>
        </w:rPr>
        <w:t>zostanie</w:t>
      </w:r>
      <w:r w:rsidRPr="00C13869">
        <w:rPr>
          <w:rFonts w:ascii="Arial" w:hAnsi="Arial" w:cs="Arial"/>
        </w:rPr>
        <w:t xml:space="preserve"> podzielony na strefy pożarowe </w:t>
      </w:r>
      <w:r w:rsidR="00EB25E2" w:rsidRPr="00C13869">
        <w:rPr>
          <w:rFonts w:ascii="Arial" w:hAnsi="Arial" w:cs="Arial"/>
        </w:rPr>
        <w:t xml:space="preserve"> </w:t>
      </w:r>
      <w:r w:rsidR="00EB25E2" w:rsidRPr="00C13869">
        <w:rPr>
          <w:rFonts w:ascii="Arial" w:hAnsi="Arial" w:cs="Arial"/>
        </w:rPr>
        <w:tab/>
      </w:r>
      <w:r w:rsidRPr="00C13869">
        <w:rPr>
          <w:rFonts w:ascii="Arial" w:hAnsi="Arial" w:cs="Arial"/>
        </w:rPr>
        <w:t>i będzie oddzielony pożarowo od pozostałych obiektów Szpitala.</w:t>
      </w:r>
      <w:r w:rsidR="00EB25E2" w:rsidRPr="00C13869">
        <w:rPr>
          <w:rFonts w:ascii="Arial" w:hAnsi="Arial" w:cs="Arial"/>
        </w:rPr>
        <w:t xml:space="preserve"> Wskazane </w:t>
      </w:r>
      <w:r w:rsidR="00EB25E2" w:rsidRPr="00C13869">
        <w:rPr>
          <w:rFonts w:ascii="Arial" w:hAnsi="Arial" w:cs="Arial"/>
        </w:rPr>
        <w:tab/>
        <w:t xml:space="preserve">jest aby podział na strefy pożarowe był odpowiednikiem podziałów </w:t>
      </w:r>
      <w:r w:rsidR="00EB25E2" w:rsidRPr="00C13869">
        <w:rPr>
          <w:rFonts w:ascii="Arial" w:hAnsi="Arial" w:cs="Arial"/>
        </w:rPr>
        <w:tab/>
        <w:t>funkcjonalnych w Budynku.</w:t>
      </w:r>
    </w:p>
    <w:p w14:paraId="5F2CF38D" w14:textId="77777777" w:rsidR="00D5600D" w:rsidRDefault="00D5600D" w:rsidP="00EA2E68">
      <w:pPr>
        <w:tabs>
          <w:tab w:val="left" w:pos="709"/>
        </w:tabs>
        <w:spacing w:line="100" w:lineRule="atLeast"/>
        <w:jc w:val="both"/>
        <w:rPr>
          <w:rFonts w:ascii="Arial" w:hAnsi="Arial" w:cs="Arial"/>
        </w:rPr>
      </w:pPr>
    </w:p>
    <w:p w14:paraId="5A88491B" w14:textId="77777777" w:rsidR="008B775B" w:rsidRPr="00C13869" w:rsidRDefault="00D5600D" w:rsidP="00EA2E68">
      <w:pPr>
        <w:tabs>
          <w:tab w:val="left" w:pos="709"/>
        </w:tabs>
        <w:spacing w:line="100" w:lineRule="atLeast"/>
        <w:jc w:val="both"/>
        <w:rPr>
          <w:rFonts w:ascii="Arial" w:hAnsi="Arial" w:cs="Arial"/>
        </w:rPr>
      </w:pPr>
      <w:r>
        <w:rPr>
          <w:rFonts w:ascii="Arial" w:hAnsi="Arial" w:cs="Arial"/>
        </w:rPr>
        <w:tab/>
        <w:t>3.12.</w:t>
      </w:r>
      <w:r>
        <w:rPr>
          <w:rFonts w:ascii="Arial" w:hAnsi="Arial" w:cs="Arial"/>
        </w:rPr>
        <w:tab/>
      </w:r>
      <w:r w:rsidR="008B775B" w:rsidRPr="00C13869">
        <w:rPr>
          <w:rFonts w:ascii="Arial" w:hAnsi="Arial" w:cs="Arial"/>
        </w:rPr>
        <w:t>Wymagania dotyczące oznakowania wewnętrznego i zewnętrznego</w:t>
      </w:r>
    </w:p>
    <w:p w14:paraId="39696554" w14:textId="77777777" w:rsidR="008B775B" w:rsidRPr="00C13869" w:rsidRDefault="008B775B" w:rsidP="00EA2E68">
      <w:pPr>
        <w:tabs>
          <w:tab w:val="left" w:pos="709"/>
        </w:tabs>
        <w:spacing w:line="100" w:lineRule="atLeast"/>
        <w:jc w:val="both"/>
        <w:rPr>
          <w:rFonts w:ascii="Arial" w:hAnsi="Arial" w:cs="Arial"/>
        </w:rPr>
      </w:pPr>
    </w:p>
    <w:p w14:paraId="1B611D29" w14:textId="77777777" w:rsidR="008B775B" w:rsidRPr="00C05606" w:rsidRDefault="00076354" w:rsidP="00BC56D6">
      <w:pPr>
        <w:tabs>
          <w:tab w:val="left" w:pos="709"/>
        </w:tabs>
        <w:spacing w:line="360" w:lineRule="auto"/>
        <w:jc w:val="both"/>
        <w:rPr>
          <w:rFonts w:ascii="Arial" w:hAnsi="Arial" w:cs="Arial"/>
        </w:rPr>
      </w:pPr>
      <w:r w:rsidRPr="00C13869">
        <w:rPr>
          <w:rFonts w:ascii="Arial" w:hAnsi="Arial" w:cs="Arial"/>
        </w:rPr>
        <w:tab/>
      </w:r>
      <w:r w:rsidR="00FC7DC4" w:rsidRPr="00C13869">
        <w:rPr>
          <w:rFonts w:ascii="Arial" w:hAnsi="Arial" w:cs="Arial"/>
        </w:rPr>
        <w:t>Należy p</w:t>
      </w:r>
      <w:r w:rsidRPr="00C13869">
        <w:rPr>
          <w:rFonts w:ascii="Arial" w:hAnsi="Arial" w:cs="Arial"/>
        </w:rPr>
        <w:t xml:space="preserve">rzyjąć </w:t>
      </w:r>
      <w:r w:rsidRPr="00C05606">
        <w:rPr>
          <w:rFonts w:ascii="Arial" w:hAnsi="Arial" w:cs="Arial"/>
        </w:rPr>
        <w:t xml:space="preserve">system oznakowania </w:t>
      </w:r>
      <w:r w:rsidR="00FC7DC4">
        <w:rPr>
          <w:rFonts w:ascii="Arial" w:hAnsi="Arial" w:cs="Arial"/>
        </w:rPr>
        <w:t>spójny</w:t>
      </w:r>
      <w:r w:rsidRPr="00C05606">
        <w:rPr>
          <w:rFonts w:ascii="Arial" w:hAnsi="Arial" w:cs="Arial"/>
        </w:rPr>
        <w:t xml:space="preserve"> z systemem obowiązującym na </w:t>
      </w:r>
      <w:r w:rsidR="00BC56D6">
        <w:rPr>
          <w:rFonts w:ascii="Arial" w:hAnsi="Arial" w:cs="Arial"/>
        </w:rPr>
        <w:tab/>
      </w:r>
      <w:r w:rsidRPr="00C05606">
        <w:rPr>
          <w:rFonts w:ascii="Arial" w:hAnsi="Arial" w:cs="Arial"/>
        </w:rPr>
        <w:t>terenie Kompleksu Szpitala.</w:t>
      </w:r>
    </w:p>
    <w:p w14:paraId="77A878F8" w14:textId="77777777" w:rsidR="008B775B" w:rsidRDefault="008B775B" w:rsidP="00EA2E68">
      <w:pPr>
        <w:tabs>
          <w:tab w:val="left" w:pos="709"/>
        </w:tabs>
        <w:spacing w:line="100" w:lineRule="atLeast"/>
        <w:jc w:val="both"/>
        <w:rPr>
          <w:rFonts w:ascii="Arial" w:hAnsi="Arial" w:cs="Arial"/>
        </w:rPr>
      </w:pPr>
    </w:p>
    <w:p w14:paraId="1535C273" w14:textId="77777777" w:rsidR="00C05606" w:rsidRPr="00E95034" w:rsidRDefault="00C05606" w:rsidP="00EA2E68">
      <w:pPr>
        <w:tabs>
          <w:tab w:val="left" w:pos="709"/>
        </w:tabs>
        <w:spacing w:line="100" w:lineRule="atLeast"/>
        <w:jc w:val="both"/>
        <w:rPr>
          <w:rFonts w:ascii="Arial" w:hAnsi="Arial" w:cs="Arial"/>
        </w:rPr>
      </w:pPr>
    </w:p>
    <w:p w14:paraId="4A716F19" w14:textId="77777777" w:rsidR="008B775B" w:rsidRPr="00E95034" w:rsidRDefault="0092187B" w:rsidP="00EA2E68">
      <w:pPr>
        <w:tabs>
          <w:tab w:val="left" w:pos="709"/>
        </w:tabs>
        <w:spacing w:line="100" w:lineRule="atLeast"/>
        <w:jc w:val="both"/>
        <w:rPr>
          <w:rFonts w:ascii="Arial" w:hAnsi="Arial" w:cs="Arial"/>
          <w:b/>
        </w:rPr>
      </w:pPr>
      <w:r w:rsidRPr="00E95034">
        <w:rPr>
          <w:rFonts w:ascii="Arial" w:hAnsi="Arial" w:cs="Arial"/>
          <w:b/>
        </w:rPr>
        <w:tab/>
      </w:r>
      <w:r w:rsidR="008B775B" w:rsidRPr="00E95034">
        <w:rPr>
          <w:rFonts w:ascii="Arial" w:hAnsi="Arial" w:cs="Arial"/>
          <w:b/>
        </w:rPr>
        <w:t>4.</w:t>
      </w:r>
      <w:r w:rsidR="008B775B" w:rsidRPr="00E95034">
        <w:rPr>
          <w:rFonts w:ascii="Arial" w:hAnsi="Arial" w:cs="Arial"/>
          <w:b/>
        </w:rPr>
        <w:tab/>
        <w:t>Zakres i forma Projektu</w:t>
      </w:r>
    </w:p>
    <w:p w14:paraId="7CBFEA32" w14:textId="77777777" w:rsidR="008B775B" w:rsidRPr="00E95034" w:rsidRDefault="008B775B" w:rsidP="00EA2E68">
      <w:pPr>
        <w:tabs>
          <w:tab w:val="left" w:pos="709"/>
        </w:tabs>
        <w:spacing w:line="100" w:lineRule="atLeast"/>
        <w:jc w:val="both"/>
        <w:rPr>
          <w:rFonts w:ascii="Arial" w:hAnsi="Arial" w:cs="Arial"/>
        </w:rPr>
      </w:pPr>
    </w:p>
    <w:p w14:paraId="69887161" w14:textId="77777777" w:rsidR="008B775B" w:rsidRDefault="0092187B" w:rsidP="00EA2E68">
      <w:pPr>
        <w:tabs>
          <w:tab w:val="left" w:pos="709"/>
        </w:tabs>
        <w:spacing w:line="100" w:lineRule="atLeast"/>
        <w:jc w:val="both"/>
        <w:rPr>
          <w:rFonts w:ascii="Arial" w:hAnsi="Arial" w:cs="Arial"/>
        </w:rPr>
      </w:pPr>
      <w:r>
        <w:rPr>
          <w:rFonts w:ascii="Arial" w:hAnsi="Arial" w:cs="Arial"/>
        </w:rPr>
        <w:tab/>
      </w:r>
      <w:r w:rsidR="00972315">
        <w:rPr>
          <w:rFonts w:ascii="Arial" w:hAnsi="Arial" w:cs="Arial"/>
        </w:rPr>
        <w:t>4.1</w:t>
      </w:r>
      <w:r w:rsidR="00610BAC">
        <w:rPr>
          <w:rFonts w:ascii="Arial" w:hAnsi="Arial" w:cs="Arial"/>
        </w:rPr>
        <w:t>.</w:t>
      </w:r>
      <w:r w:rsidR="00972315">
        <w:rPr>
          <w:rFonts w:ascii="Arial" w:hAnsi="Arial" w:cs="Arial"/>
        </w:rPr>
        <w:tab/>
        <w:t>Wymagania standardowe</w:t>
      </w:r>
    </w:p>
    <w:p w14:paraId="327281C3" w14:textId="77777777" w:rsidR="00972315" w:rsidRPr="007E2052" w:rsidRDefault="00972315" w:rsidP="00EA2E68">
      <w:pPr>
        <w:tabs>
          <w:tab w:val="left" w:pos="709"/>
        </w:tabs>
        <w:spacing w:line="100" w:lineRule="atLeast"/>
        <w:jc w:val="both"/>
        <w:rPr>
          <w:rFonts w:ascii="Arial" w:hAnsi="Arial" w:cs="Arial"/>
        </w:rPr>
      </w:pPr>
    </w:p>
    <w:p w14:paraId="6DE8E26A" w14:textId="77777777" w:rsidR="00972315" w:rsidRPr="007E2052" w:rsidRDefault="00972315" w:rsidP="00BC56D6">
      <w:pPr>
        <w:tabs>
          <w:tab w:val="left" w:pos="709"/>
        </w:tabs>
        <w:spacing w:line="360" w:lineRule="auto"/>
        <w:ind w:left="708"/>
        <w:jc w:val="both"/>
        <w:rPr>
          <w:rFonts w:ascii="Arial" w:hAnsi="Arial" w:cs="Arial"/>
        </w:rPr>
      </w:pPr>
      <w:r w:rsidRPr="007E2052">
        <w:rPr>
          <w:rFonts w:ascii="Arial" w:hAnsi="Arial" w:cs="Arial"/>
        </w:rPr>
        <w:tab/>
        <w:t>Prace projektowe należy wykonać zgodnie z aktualnym Rozporządzeniem Ministra Infrastruktury w sprawie szczegółowego zakresu i formy dokumentacji projektowej, specyfikacji technicznej wykonania i odbioru robót budowlanych oraz programu</w:t>
      </w:r>
      <w:r w:rsidR="00BC56D6">
        <w:rPr>
          <w:rFonts w:ascii="Arial" w:hAnsi="Arial" w:cs="Arial"/>
        </w:rPr>
        <w:t xml:space="preserve"> </w:t>
      </w:r>
      <w:r w:rsidRPr="007E2052">
        <w:rPr>
          <w:rFonts w:ascii="Arial" w:hAnsi="Arial" w:cs="Arial"/>
        </w:rPr>
        <w:t>funkcjonalno</w:t>
      </w:r>
      <w:r w:rsidR="00BC56D6">
        <w:rPr>
          <w:rFonts w:ascii="Arial" w:hAnsi="Arial" w:cs="Arial"/>
        </w:rPr>
        <w:t xml:space="preserve"> </w:t>
      </w:r>
      <w:r w:rsidRPr="007E2052">
        <w:rPr>
          <w:rFonts w:ascii="Arial" w:hAnsi="Arial" w:cs="Arial"/>
        </w:rPr>
        <w:t>-</w:t>
      </w:r>
      <w:r w:rsidR="00BC56D6">
        <w:rPr>
          <w:rFonts w:ascii="Arial" w:hAnsi="Arial" w:cs="Arial"/>
        </w:rPr>
        <w:t xml:space="preserve"> </w:t>
      </w:r>
      <w:r w:rsidRPr="007E2052">
        <w:rPr>
          <w:rFonts w:ascii="Arial" w:hAnsi="Arial" w:cs="Arial"/>
        </w:rPr>
        <w:t>użytkowego</w:t>
      </w:r>
      <w:r w:rsidR="00823F99" w:rsidRPr="007E2052">
        <w:rPr>
          <w:rFonts w:ascii="Arial" w:hAnsi="Arial" w:cs="Arial"/>
        </w:rPr>
        <w:t xml:space="preserve"> z dnia 2 września 2004</w:t>
      </w:r>
      <w:r w:rsidR="00BC56D6">
        <w:rPr>
          <w:rFonts w:ascii="Arial" w:hAnsi="Arial" w:cs="Arial"/>
        </w:rPr>
        <w:t xml:space="preserve"> </w:t>
      </w:r>
      <w:r w:rsidR="00823F99" w:rsidRPr="007E2052">
        <w:rPr>
          <w:rFonts w:ascii="Arial" w:hAnsi="Arial" w:cs="Arial"/>
        </w:rPr>
        <w:t>r. (Dz.U.2004 nr</w:t>
      </w:r>
      <w:r w:rsidR="00BC56D6">
        <w:rPr>
          <w:rFonts w:ascii="Arial" w:hAnsi="Arial" w:cs="Arial"/>
        </w:rPr>
        <w:t xml:space="preserve"> </w:t>
      </w:r>
      <w:r w:rsidR="00823F99" w:rsidRPr="007E2052">
        <w:rPr>
          <w:rFonts w:ascii="Arial" w:hAnsi="Arial" w:cs="Arial"/>
        </w:rPr>
        <w:t>202 poz. 2072 z późniejszymi zmianami).</w:t>
      </w:r>
    </w:p>
    <w:p w14:paraId="1A42EEC7" w14:textId="77777777" w:rsidR="00076354" w:rsidRPr="007E2052" w:rsidRDefault="00076354" w:rsidP="00BC56D6">
      <w:pPr>
        <w:tabs>
          <w:tab w:val="left" w:pos="709"/>
        </w:tabs>
        <w:spacing w:line="360" w:lineRule="auto"/>
        <w:ind w:left="708"/>
        <w:jc w:val="both"/>
        <w:rPr>
          <w:rFonts w:ascii="Arial" w:hAnsi="Arial" w:cs="Arial"/>
          <w:u w:val="single"/>
        </w:rPr>
      </w:pPr>
    </w:p>
    <w:p w14:paraId="14CEFBEC" w14:textId="77777777" w:rsidR="007037A8" w:rsidRPr="007E2052" w:rsidRDefault="007037A8" w:rsidP="00BC56D6">
      <w:pPr>
        <w:tabs>
          <w:tab w:val="left" w:pos="709"/>
        </w:tabs>
        <w:spacing w:line="360" w:lineRule="auto"/>
        <w:ind w:left="708"/>
        <w:jc w:val="both"/>
        <w:rPr>
          <w:rFonts w:ascii="Arial" w:eastAsia="TTE2337770t00" w:hAnsi="Arial" w:cs="Arial"/>
        </w:rPr>
      </w:pPr>
      <w:r w:rsidRPr="007E2052">
        <w:rPr>
          <w:rFonts w:ascii="Arial" w:eastAsia="TTE2337770t00" w:hAnsi="Arial" w:cs="Arial"/>
        </w:rPr>
        <w:t>Należy, zastosować takie rozwiązania architektoniczne, konstrukcyjno</w:t>
      </w:r>
      <w:r w:rsidR="00BC56D6">
        <w:rPr>
          <w:rFonts w:ascii="Arial" w:eastAsia="TTE2337770t00" w:hAnsi="Arial" w:cs="Arial"/>
        </w:rPr>
        <w:t xml:space="preserve"> </w:t>
      </w:r>
      <w:r w:rsidRPr="007E2052">
        <w:rPr>
          <w:rFonts w:ascii="Arial" w:eastAsia="TTE2337770t00" w:hAnsi="Arial" w:cs="Arial"/>
        </w:rPr>
        <w:t xml:space="preserve">-budowlane i instalacyjne, </w:t>
      </w:r>
      <w:r w:rsidR="00BC56D6">
        <w:rPr>
          <w:rFonts w:ascii="Arial" w:eastAsia="TTE2337770t00" w:hAnsi="Arial" w:cs="Arial"/>
        </w:rPr>
        <w:t>które</w:t>
      </w:r>
      <w:r w:rsidRPr="007E2052">
        <w:rPr>
          <w:rFonts w:ascii="Arial" w:eastAsia="TTE2337770t00" w:hAnsi="Arial" w:cs="Arial"/>
        </w:rPr>
        <w:t xml:space="preserve"> </w:t>
      </w:r>
      <w:r w:rsidR="00BC56D6" w:rsidRPr="007E2052">
        <w:rPr>
          <w:rFonts w:ascii="Arial" w:eastAsia="TTE2337770t00" w:hAnsi="Arial" w:cs="Arial"/>
        </w:rPr>
        <w:t xml:space="preserve">w  pełni </w:t>
      </w:r>
      <w:r w:rsidRPr="007E2052">
        <w:rPr>
          <w:rFonts w:ascii="Arial" w:eastAsia="TTE2337770t00" w:hAnsi="Arial" w:cs="Arial"/>
        </w:rPr>
        <w:t>umożliwi</w:t>
      </w:r>
      <w:r w:rsidR="00BC56D6">
        <w:rPr>
          <w:rFonts w:ascii="Arial" w:eastAsia="TTE2337770t00" w:hAnsi="Arial" w:cs="Arial"/>
        </w:rPr>
        <w:t>ą</w:t>
      </w:r>
      <w:r w:rsidRPr="007E2052">
        <w:rPr>
          <w:rFonts w:ascii="Arial" w:eastAsia="TTE2337770t00" w:hAnsi="Arial" w:cs="Arial"/>
        </w:rPr>
        <w:t xml:space="preserve"> </w:t>
      </w:r>
      <w:r w:rsidR="00C05606" w:rsidRPr="007E2052">
        <w:rPr>
          <w:rFonts w:ascii="Arial" w:eastAsia="TTE2337770t00" w:hAnsi="Arial" w:cs="Arial"/>
        </w:rPr>
        <w:t xml:space="preserve">realizację </w:t>
      </w:r>
      <w:r w:rsidRPr="007E2052">
        <w:rPr>
          <w:rFonts w:ascii="Arial" w:eastAsia="TTE2337770t00" w:hAnsi="Arial" w:cs="Arial"/>
        </w:rPr>
        <w:t>programu użytkowego.</w:t>
      </w:r>
    </w:p>
    <w:p w14:paraId="63A345FA" w14:textId="77777777" w:rsidR="00972315" w:rsidRPr="007E2052" w:rsidRDefault="00972315" w:rsidP="00BC56D6">
      <w:pPr>
        <w:tabs>
          <w:tab w:val="left" w:pos="709"/>
        </w:tabs>
        <w:spacing w:line="360" w:lineRule="auto"/>
        <w:jc w:val="both"/>
        <w:rPr>
          <w:rFonts w:ascii="Arial" w:hAnsi="Arial" w:cs="Arial"/>
        </w:rPr>
      </w:pPr>
    </w:p>
    <w:p w14:paraId="09C07F56" w14:textId="77777777" w:rsidR="007E2052" w:rsidRDefault="003C05AF" w:rsidP="0092187B">
      <w:pPr>
        <w:tabs>
          <w:tab w:val="left" w:pos="709"/>
        </w:tabs>
        <w:spacing w:line="100" w:lineRule="atLeast"/>
        <w:ind w:left="708"/>
        <w:jc w:val="both"/>
        <w:rPr>
          <w:rFonts w:ascii="Arial" w:hAnsi="Arial" w:cs="Arial"/>
        </w:rPr>
      </w:pPr>
      <w:r w:rsidRPr="007E2052">
        <w:rPr>
          <w:rFonts w:ascii="Arial" w:hAnsi="Arial" w:cs="Arial"/>
        </w:rPr>
        <w:t>4.1.1</w:t>
      </w:r>
      <w:r w:rsidR="00610BAC">
        <w:rPr>
          <w:rFonts w:ascii="Arial" w:hAnsi="Arial" w:cs="Arial"/>
        </w:rPr>
        <w:t>.</w:t>
      </w:r>
      <w:r w:rsidR="00823F99" w:rsidRPr="007E2052">
        <w:rPr>
          <w:rFonts w:ascii="Arial" w:hAnsi="Arial" w:cs="Arial"/>
        </w:rPr>
        <w:tab/>
      </w:r>
      <w:r w:rsidR="007E2052">
        <w:rPr>
          <w:rFonts w:ascii="Arial" w:hAnsi="Arial" w:cs="Arial"/>
        </w:rPr>
        <w:t>Zawartość projektu</w:t>
      </w:r>
    </w:p>
    <w:p w14:paraId="38E1AEDB" w14:textId="77777777" w:rsidR="007E2052" w:rsidRDefault="007E2052" w:rsidP="0092187B">
      <w:pPr>
        <w:tabs>
          <w:tab w:val="left" w:pos="709"/>
        </w:tabs>
        <w:spacing w:line="100" w:lineRule="atLeast"/>
        <w:ind w:left="708"/>
        <w:jc w:val="both"/>
        <w:rPr>
          <w:rFonts w:ascii="Arial" w:hAnsi="Arial" w:cs="Arial"/>
        </w:rPr>
      </w:pPr>
    </w:p>
    <w:p w14:paraId="44FDCC45" w14:textId="77777777" w:rsidR="00823F99" w:rsidRPr="007E2052" w:rsidRDefault="00823F99" w:rsidP="00BC56D6">
      <w:pPr>
        <w:tabs>
          <w:tab w:val="left" w:pos="709"/>
        </w:tabs>
        <w:spacing w:line="360" w:lineRule="auto"/>
        <w:ind w:left="708"/>
        <w:jc w:val="both"/>
        <w:rPr>
          <w:rFonts w:ascii="Arial" w:hAnsi="Arial" w:cs="Arial"/>
        </w:rPr>
      </w:pPr>
      <w:r w:rsidRPr="007E2052">
        <w:rPr>
          <w:rFonts w:ascii="Arial" w:hAnsi="Arial" w:cs="Arial"/>
        </w:rPr>
        <w:t>Będąca przedmiotem zamówienia dokumentacja projektowa winna zawierać następujące elementy:</w:t>
      </w:r>
    </w:p>
    <w:p w14:paraId="57923C32" w14:textId="77777777" w:rsidR="00823F99" w:rsidRPr="007E2052" w:rsidRDefault="00823F99" w:rsidP="00BC56D6">
      <w:pPr>
        <w:tabs>
          <w:tab w:val="left" w:pos="709"/>
        </w:tabs>
        <w:spacing w:line="360" w:lineRule="auto"/>
        <w:jc w:val="both"/>
        <w:rPr>
          <w:rFonts w:ascii="Arial" w:hAnsi="Arial" w:cs="Arial"/>
        </w:rPr>
      </w:pPr>
    </w:p>
    <w:p w14:paraId="201C2ECC" w14:textId="77777777" w:rsidR="00823F99" w:rsidRPr="007E2052" w:rsidRDefault="00823F99" w:rsidP="00BC56D6">
      <w:pPr>
        <w:numPr>
          <w:ilvl w:val="0"/>
          <w:numId w:val="25"/>
        </w:numPr>
        <w:tabs>
          <w:tab w:val="left" w:pos="709"/>
        </w:tabs>
        <w:spacing w:line="360" w:lineRule="auto"/>
        <w:jc w:val="both"/>
        <w:rPr>
          <w:rFonts w:ascii="Arial" w:hAnsi="Arial" w:cs="Arial"/>
        </w:rPr>
      </w:pPr>
      <w:r w:rsidRPr="007E2052">
        <w:rPr>
          <w:rFonts w:ascii="Arial" w:hAnsi="Arial" w:cs="Arial"/>
        </w:rPr>
        <w:t>Koncepcja Wielobranżowa – Projekt Wstępny</w:t>
      </w:r>
    </w:p>
    <w:p w14:paraId="743BF969" w14:textId="77777777" w:rsidR="00823F99" w:rsidRPr="007E2052" w:rsidRDefault="00823F99" w:rsidP="00BC56D6">
      <w:pPr>
        <w:tabs>
          <w:tab w:val="left" w:pos="709"/>
        </w:tabs>
        <w:spacing w:line="360" w:lineRule="auto"/>
        <w:ind w:left="1068"/>
        <w:jc w:val="both"/>
        <w:rPr>
          <w:rFonts w:ascii="Arial" w:hAnsi="Arial" w:cs="Arial"/>
        </w:rPr>
      </w:pPr>
      <w:r w:rsidRPr="007E2052">
        <w:rPr>
          <w:rFonts w:ascii="Arial" w:hAnsi="Arial" w:cs="Arial"/>
        </w:rPr>
        <w:t xml:space="preserve">Koncepcja funkcjonalno-przestrzenna uzgodniona z Zamawiającym, zawierająca projekt zagospodarowania terenu w skali 1:500, wszystkie rzuty </w:t>
      </w:r>
      <w:r w:rsidRPr="007E2052">
        <w:rPr>
          <w:rFonts w:ascii="Arial" w:hAnsi="Arial" w:cs="Arial"/>
        </w:rPr>
        <w:lastRenderedPageBreak/>
        <w:t xml:space="preserve">kondygnacji, podstawowe przekroje i elewacje budynku w skali 1:200, wizualizacje </w:t>
      </w:r>
      <w:r w:rsidR="0092187B" w:rsidRPr="007E2052">
        <w:rPr>
          <w:rFonts w:ascii="Arial" w:hAnsi="Arial" w:cs="Arial"/>
        </w:rPr>
        <w:t xml:space="preserve">3D </w:t>
      </w:r>
      <w:r w:rsidRPr="007E2052">
        <w:rPr>
          <w:rFonts w:ascii="Arial" w:hAnsi="Arial" w:cs="Arial"/>
        </w:rPr>
        <w:t xml:space="preserve">oraz opis rozwiązań budowlanych, materiałowych, technicznych, wstępne bilanse zapotrzebowania w media i wstępne zestawienie kosztów Inwestycji – dostarczona </w:t>
      </w:r>
      <w:r w:rsidR="0054059D" w:rsidRPr="007E2052">
        <w:rPr>
          <w:rFonts w:ascii="Arial" w:hAnsi="Arial" w:cs="Arial"/>
        </w:rPr>
        <w:t xml:space="preserve">Zamawiającemu </w:t>
      </w:r>
      <w:r w:rsidRPr="007E2052">
        <w:rPr>
          <w:rFonts w:ascii="Arial" w:hAnsi="Arial" w:cs="Arial"/>
        </w:rPr>
        <w:t>w 3-ch egzemplarzach oraz wersji elektronicznej (PDF).</w:t>
      </w:r>
    </w:p>
    <w:p w14:paraId="3BDC1EEA" w14:textId="77777777" w:rsidR="00823F99" w:rsidRPr="007E2052" w:rsidRDefault="00823F99" w:rsidP="00BC56D6">
      <w:pPr>
        <w:tabs>
          <w:tab w:val="left" w:pos="709"/>
        </w:tabs>
        <w:spacing w:line="360" w:lineRule="auto"/>
        <w:ind w:left="1068"/>
        <w:jc w:val="both"/>
        <w:rPr>
          <w:rFonts w:ascii="Arial" w:hAnsi="Arial" w:cs="Arial"/>
        </w:rPr>
      </w:pPr>
    </w:p>
    <w:p w14:paraId="069AD4E6" w14:textId="77777777" w:rsidR="00823F99" w:rsidRPr="007E2052" w:rsidRDefault="0054059D" w:rsidP="00BC56D6">
      <w:pPr>
        <w:numPr>
          <w:ilvl w:val="0"/>
          <w:numId w:val="25"/>
        </w:numPr>
        <w:tabs>
          <w:tab w:val="left" w:pos="709"/>
        </w:tabs>
        <w:spacing w:line="360" w:lineRule="auto"/>
        <w:jc w:val="both"/>
        <w:rPr>
          <w:rFonts w:ascii="Arial" w:hAnsi="Arial" w:cs="Arial"/>
        </w:rPr>
      </w:pPr>
      <w:r w:rsidRPr="007E2052">
        <w:rPr>
          <w:rFonts w:ascii="Arial" w:hAnsi="Arial" w:cs="Arial"/>
        </w:rPr>
        <w:t>Projekt Budowlany</w:t>
      </w:r>
    </w:p>
    <w:p w14:paraId="7CE61F84" w14:textId="77777777" w:rsidR="0054059D" w:rsidRPr="007E2052" w:rsidRDefault="0054059D" w:rsidP="00BC56D6">
      <w:pPr>
        <w:tabs>
          <w:tab w:val="left" w:pos="709"/>
        </w:tabs>
        <w:spacing w:line="360" w:lineRule="auto"/>
        <w:ind w:left="1068"/>
        <w:jc w:val="both"/>
        <w:rPr>
          <w:rFonts w:ascii="Arial" w:hAnsi="Arial" w:cs="Arial"/>
        </w:rPr>
      </w:pPr>
      <w:r w:rsidRPr="007E2052">
        <w:rPr>
          <w:rFonts w:ascii="Arial" w:hAnsi="Arial" w:cs="Arial"/>
        </w:rPr>
        <w:t xml:space="preserve">Zawierający wymagane aktualnie obowiązującymi przepisami uzgodnienia niezbędne do uzyskania decyzji pozwolenia na budowę zgodnie </w:t>
      </w:r>
      <w:r w:rsidR="00BC56D6">
        <w:rPr>
          <w:rFonts w:ascii="Arial" w:hAnsi="Arial" w:cs="Arial"/>
        </w:rPr>
        <w:t xml:space="preserve">                          </w:t>
      </w:r>
      <w:r w:rsidRPr="007E2052">
        <w:rPr>
          <w:rFonts w:ascii="Arial" w:hAnsi="Arial" w:cs="Arial"/>
        </w:rPr>
        <w:t xml:space="preserve">z Rozporządzeniem Ministra Transportu, Budownictwa  i Gospodarki Morskiej z dnia 25 kwietnia 2012 r. w sprawie szczegółowego zakresu </w:t>
      </w:r>
      <w:r w:rsidR="00BC56D6">
        <w:rPr>
          <w:rFonts w:ascii="Arial" w:hAnsi="Arial" w:cs="Arial"/>
        </w:rPr>
        <w:t xml:space="preserve">                 </w:t>
      </w:r>
      <w:r w:rsidRPr="007E2052">
        <w:rPr>
          <w:rFonts w:ascii="Arial" w:hAnsi="Arial" w:cs="Arial"/>
        </w:rPr>
        <w:t>i formy projektu budowlanego, z późniejszymi zmianami – dostarczony Zamawiającemu w 4-ch egzemplarzach oraz wersji elektronicznej (PDF).</w:t>
      </w:r>
    </w:p>
    <w:p w14:paraId="2354125A" w14:textId="77777777" w:rsidR="0054059D" w:rsidRPr="007E2052" w:rsidRDefault="0054059D" w:rsidP="00BC56D6">
      <w:pPr>
        <w:tabs>
          <w:tab w:val="left" w:pos="709"/>
        </w:tabs>
        <w:spacing w:line="360" w:lineRule="auto"/>
        <w:ind w:left="1068"/>
        <w:jc w:val="both"/>
        <w:rPr>
          <w:rFonts w:ascii="Arial" w:hAnsi="Arial" w:cs="Arial"/>
        </w:rPr>
      </w:pPr>
    </w:p>
    <w:p w14:paraId="6B50C2DC" w14:textId="77777777" w:rsidR="0054059D" w:rsidRPr="00C13869" w:rsidRDefault="0054059D" w:rsidP="0054059D">
      <w:pPr>
        <w:numPr>
          <w:ilvl w:val="0"/>
          <w:numId w:val="25"/>
        </w:numPr>
        <w:tabs>
          <w:tab w:val="left" w:pos="709"/>
        </w:tabs>
        <w:spacing w:line="100" w:lineRule="atLeast"/>
        <w:jc w:val="both"/>
        <w:rPr>
          <w:rFonts w:ascii="Arial" w:hAnsi="Arial" w:cs="Arial"/>
        </w:rPr>
      </w:pPr>
      <w:r w:rsidRPr="007E2052">
        <w:rPr>
          <w:rFonts w:ascii="Arial" w:hAnsi="Arial" w:cs="Arial"/>
        </w:rPr>
        <w:t>Opracowanie BIOZ</w:t>
      </w:r>
    </w:p>
    <w:p w14:paraId="14506CA8" w14:textId="77777777" w:rsidR="0054059D" w:rsidRPr="00C13869" w:rsidRDefault="0054059D" w:rsidP="00183025">
      <w:pPr>
        <w:tabs>
          <w:tab w:val="left" w:pos="709"/>
        </w:tabs>
        <w:spacing w:line="360" w:lineRule="auto"/>
        <w:ind w:left="1068"/>
        <w:jc w:val="both"/>
        <w:rPr>
          <w:rFonts w:ascii="Arial" w:hAnsi="Arial" w:cs="Arial"/>
        </w:rPr>
      </w:pPr>
    </w:p>
    <w:p w14:paraId="6C6530E3" w14:textId="77777777" w:rsidR="0054059D" w:rsidRPr="00C13869" w:rsidRDefault="0054059D" w:rsidP="00183025">
      <w:pPr>
        <w:numPr>
          <w:ilvl w:val="0"/>
          <w:numId w:val="25"/>
        </w:numPr>
        <w:tabs>
          <w:tab w:val="left" w:pos="709"/>
        </w:tabs>
        <w:spacing w:line="360" w:lineRule="auto"/>
        <w:jc w:val="both"/>
        <w:rPr>
          <w:rFonts w:ascii="Arial" w:hAnsi="Arial" w:cs="Arial"/>
        </w:rPr>
      </w:pPr>
      <w:r w:rsidRPr="00C13869">
        <w:rPr>
          <w:rFonts w:ascii="Arial" w:hAnsi="Arial" w:cs="Arial"/>
        </w:rPr>
        <w:t>Inwentaryzacja zieleni i projekt zagospodarowania zielenią</w:t>
      </w:r>
      <w:r w:rsidR="006D728F" w:rsidRPr="00C13869">
        <w:rPr>
          <w:rFonts w:ascii="Arial" w:hAnsi="Arial" w:cs="Arial"/>
        </w:rPr>
        <w:t xml:space="preserve"> (w tym kompozycji zieleni</w:t>
      </w:r>
      <w:r w:rsidR="00BC56D6" w:rsidRPr="00C13869">
        <w:rPr>
          <w:rFonts w:ascii="Arial" w:hAnsi="Arial" w:cs="Arial"/>
        </w:rPr>
        <w:t xml:space="preserve"> opracowany przez architekta krajobrazu</w:t>
      </w:r>
      <w:r w:rsidR="006D728F" w:rsidRPr="00C13869">
        <w:rPr>
          <w:rFonts w:ascii="Arial" w:hAnsi="Arial" w:cs="Arial"/>
        </w:rPr>
        <w:t>)</w:t>
      </w:r>
      <w:r w:rsidR="00FC7DC4" w:rsidRPr="00C13869">
        <w:rPr>
          <w:rFonts w:ascii="Arial" w:hAnsi="Arial" w:cs="Arial"/>
        </w:rPr>
        <w:t>.</w:t>
      </w:r>
    </w:p>
    <w:p w14:paraId="011155BA" w14:textId="77777777" w:rsidR="0054059D" w:rsidRPr="00C13869" w:rsidRDefault="0054059D" w:rsidP="00183025">
      <w:pPr>
        <w:pStyle w:val="Akapitzlist"/>
        <w:spacing w:line="360" w:lineRule="auto"/>
        <w:rPr>
          <w:rFonts w:ascii="Arial" w:hAnsi="Arial" w:cs="Arial"/>
        </w:rPr>
      </w:pPr>
    </w:p>
    <w:p w14:paraId="11126B5C" w14:textId="77777777" w:rsidR="0054059D" w:rsidRPr="00183025" w:rsidRDefault="0054059D" w:rsidP="00183025">
      <w:pPr>
        <w:numPr>
          <w:ilvl w:val="0"/>
          <w:numId w:val="25"/>
        </w:numPr>
        <w:tabs>
          <w:tab w:val="left" w:pos="709"/>
        </w:tabs>
        <w:spacing w:line="360" w:lineRule="auto"/>
        <w:jc w:val="both"/>
        <w:rPr>
          <w:rFonts w:ascii="Arial" w:hAnsi="Arial" w:cs="Arial"/>
        </w:rPr>
      </w:pPr>
      <w:r w:rsidRPr="007E2052">
        <w:rPr>
          <w:rFonts w:ascii="Arial" w:hAnsi="Arial" w:cs="Arial"/>
        </w:rPr>
        <w:t xml:space="preserve">Projekt </w:t>
      </w:r>
      <w:r w:rsidR="0092187B" w:rsidRPr="007E2052">
        <w:rPr>
          <w:rFonts w:ascii="Arial" w:hAnsi="Arial" w:cs="Arial"/>
        </w:rPr>
        <w:t>W</w:t>
      </w:r>
      <w:r w:rsidRPr="007E2052">
        <w:rPr>
          <w:rFonts w:ascii="Arial" w:hAnsi="Arial" w:cs="Arial"/>
        </w:rPr>
        <w:t>ykonawczy</w:t>
      </w:r>
    </w:p>
    <w:p w14:paraId="0AAD510A" w14:textId="77777777" w:rsidR="00816489" w:rsidRPr="007E2052" w:rsidRDefault="0054059D" w:rsidP="00183025">
      <w:pPr>
        <w:tabs>
          <w:tab w:val="left" w:pos="709"/>
        </w:tabs>
        <w:spacing w:line="360" w:lineRule="auto"/>
        <w:ind w:left="1068"/>
        <w:jc w:val="both"/>
        <w:rPr>
          <w:rFonts w:ascii="Arial" w:hAnsi="Arial" w:cs="Arial"/>
        </w:rPr>
      </w:pPr>
      <w:r w:rsidRPr="007E2052">
        <w:rPr>
          <w:rFonts w:ascii="Arial" w:hAnsi="Arial" w:cs="Arial"/>
        </w:rPr>
        <w:t xml:space="preserve">Zawierający </w:t>
      </w:r>
      <w:r w:rsidR="00816489" w:rsidRPr="007E2052">
        <w:rPr>
          <w:rFonts w:ascii="Arial" w:hAnsi="Arial" w:cs="Arial"/>
        </w:rPr>
        <w:t xml:space="preserve">szczegółowe obliczenia, rozwiązania konstrukcyjne, rozwiązania technologiczne i materiałowe dotyczące realizacji </w:t>
      </w:r>
      <w:r w:rsidR="00183025">
        <w:rPr>
          <w:rFonts w:ascii="Arial" w:hAnsi="Arial" w:cs="Arial"/>
        </w:rPr>
        <w:t>I</w:t>
      </w:r>
      <w:r w:rsidR="00816489" w:rsidRPr="007E2052">
        <w:rPr>
          <w:rFonts w:ascii="Arial" w:hAnsi="Arial" w:cs="Arial"/>
        </w:rPr>
        <w:t>nwestycji</w:t>
      </w:r>
      <w:r w:rsidR="00183025">
        <w:rPr>
          <w:rFonts w:ascii="Arial" w:hAnsi="Arial" w:cs="Arial"/>
        </w:rPr>
        <w:t>,</w:t>
      </w:r>
      <w:r w:rsidR="00816489" w:rsidRPr="007E2052">
        <w:rPr>
          <w:rFonts w:ascii="Arial" w:hAnsi="Arial" w:cs="Arial"/>
        </w:rPr>
        <w:t xml:space="preserve"> zgodnie z aktualnie obowiązującymi normami i wymaganiami technicznymi i budowlanymi - dostarczony Zamawiającemu w 4-ch egzemplarzach oraz wersji elektronicznej (PDF).</w:t>
      </w:r>
    </w:p>
    <w:p w14:paraId="360A967B" w14:textId="77777777" w:rsidR="00823F99" w:rsidRPr="007E2052" w:rsidRDefault="00823F99" w:rsidP="00183025">
      <w:pPr>
        <w:tabs>
          <w:tab w:val="left" w:pos="709"/>
        </w:tabs>
        <w:spacing w:line="360" w:lineRule="auto"/>
        <w:jc w:val="both"/>
        <w:rPr>
          <w:rFonts w:ascii="Arial" w:hAnsi="Arial" w:cs="Arial"/>
        </w:rPr>
      </w:pPr>
    </w:p>
    <w:p w14:paraId="4F3BC476" w14:textId="77777777" w:rsidR="00816489" w:rsidRPr="007E2052" w:rsidRDefault="00816489" w:rsidP="00183025">
      <w:pPr>
        <w:numPr>
          <w:ilvl w:val="0"/>
          <w:numId w:val="25"/>
        </w:numPr>
        <w:tabs>
          <w:tab w:val="left" w:pos="709"/>
        </w:tabs>
        <w:spacing w:line="360" w:lineRule="auto"/>
        <w:jc w:val="both"/>
        <w:rPr>
          <w:rFonts w:ascii="Arial" w:hAnsi="Arial" w:cs="Arial"/>
        </w:rPr>
      </w:pPr>
      <w:r w:rsidRPr="007E2052">
        <w:rPr>
          <w:rFonts w:ascii="Arial" w:hAnsi="Arial" w:cs="Arial"/>
        </w:rPr>
        <w:t>Projekt wnętrz</w:t>
      </w:r>
    </w:p>
    <w:p w14:paraId="42ECC7DF" w14:textId="77777777" w:rsidR="00816489" w:rsidRPr="007E2052" w:rsidRDefault="00816489" w:rsidP="00183025">
      <w:pPr>
        <w:tabs>
          <w:tab w:val="left" w:pos="709"/>
        </w:tabs>
        <w:spacing w:line="360" w:lineRule="auto"/>
        <w:ind w:left="1068"/>
        <w:jc w:val="both"/>
        <w:rPr>
          <w:rFonts w:ascii="Arial" w:hAnsi="Arial" w:cs="Arial"/>
        </w:rPr>
      </w:pPr>
      <w:r w:rsidRPr="007E2052">
        <w:rPr>
          <w:rFonts w:ascii="Arial" w:hAnsi="Arial" w:cs="Arial"/>
        </w:rPr>
        <w:t xml:space="preserve">- </w:t>
      </w:r>
      <w:r w:rsidR="00183025">
        <w:rPr>
          <w:rFonts w:ascii="Arial" w:hAnsi="Arial" w:cs="Arial"/>
        </w:rPr>
        <w:t>p</w:t>
      </w:r>
      <w:r w:rsidRPr="007E2052">
        <w:rPr>
          <w:rFonts w:ascii="Arial" w:hAnsi="Arial" w:cs="Arial"/>
        </w:rPr>
        <w:t>rojekt wnętrz dla stref ogólnodostępnych</w:t>
      </w:r>
    </w:p>
    <w:p w14:paraId="10BC8A29" w14:textId="77777777" w:rsidR="00C905EE" w:rsidRPr="007E2052" w:rsidRDefault="00C905EE" w:rsidP="00183025">
      <w:pPr>
        <w:tabs>
          <w:tab w:val="left" w:pos="709"/>
        </w:tabs>
        <w:spacing w:line="360" w:lineRule="auto"/>
        <w:ind w:left="1068"/>
        <w:jc w:val="both"/>
        <w:rPr>
          <w:rFonts w:ascii="Arial" w:hAnsi="Arial" w:cs="Arial"/>
        </w:rPr>
      </w:pPr>
      <w:r w:rsidRPr="007E2052">
        <w:rPr>
          <w:rFonts w:ascii="Arial" w:hAnsi="Arial" w:cs="Arial"/>
        </w:rPr>
        <w:t xml:space="preserve">- </w:t>
      </w:r>
      <w:r w:rsidR="00183025">
        <w:rPr>
          <w:rFonts w:ascii="Arial" w:hAnsi="Arial" w:cs="Arial"/>
        </w:rPr>
        <w:t>p</w:t>
      </w:r>
      <w:r w:rsidR="0092187B" w:rsidRPr="007E2052">
        <w:rPr>
          <w:rFonts w:ascii="Arial" w:hAnsi="Arial" w:cs="Arial"/>
        </w:rPr>
        <w:t>rojekt a</w:t>
      </w:r>
      <w:r w:rsidRPr="007E2052">
        <w:rPr>
          <w:rFonts w:ascii="Arial" w:hAnsi="Arial" w:cs="Arial"/>
        </w:rPr>
        <w:t>ranżacj</w:t>
      </w:r>
      <w:r w:rsidR="0092187B" w:rsidRPr="007E2052">
        <w:rPr>
          <w:rFonts w:ascii="Arial" w:hAnsi="Arial" w:cs="Arial"/>
        </w:rPr>
        <w:t>i</w:t>
      </w:r>
      <w:r w:rsidRPr="007E2052">
        <w:rPr>
          <w:rFonts w:ascii="Arial" w:hAnsi="Arial" w:cs="Arial"/>
        </w:rPr>
        <w:t xml:space="preserve"> pomieszczeń szpitalnych;</w:t>
      </w:r>
    </w:p>
    <w:p w14:paraId="2C0CF9B3" w14:textId="77777777" w:rsidR="00C905EE" w:rsidRPr="007E2052" w:rsidRDefault="00183025" w:rsidP="00183025">
      <w:pPr>
        <w:tabs>
          <w:tab w:val="left" w:pos="709"/>
        </w:tabs>
        <w:spacing w:line="360" w:lineRule="auto"/>
        <w:ind w:left="1068"/>
        <w:jc w:val="both"/>
        <w:rPr>
          <w:rFonts w:ascii="Arial" w:hAnsi="Arial" w:cs="Arial"/>
        </w:rPr>
      </w:pPr>
      <w:r>
        <w:rPr>
          <w:rFonts w:ascii="Arial" w:hAnsi="Arial" w:cs="Arial"/>
        </w:rPr>
        <w:t>dostarczony</w:t>
      </w:r>
      <w:r w:rsidR="00C905EE" w:rsidRPr="007E2052">
        <w:rPr>
          <w:rFonts w:ascii="Arial" w:hAnsi="Arial" w:cs="Arial"/>
        </w:rPr>
        <w:t xml:space="preserve"> Zamawiającemu w 4-ch egzemplarzach oraz wersji elektronicznej (PDF).</w:t>
      </w:r>
    </w:p>
    <w:p w14:paraId="08D4015A" w14:textId="77777777" w:rsidR="00C905EE" w:rsidRPr="007E2052" w:rsidRDefault="00C905EE" w:rsidP="00183025">
      <w:pPr>
        <w:tabs>
          <w:tab w:val="left" w:pos="709"/>
        </w:tabs>
        <w:spacing w:line="360" w:lineRule="auto"/>
        <w:ind w:left="1068"/>
        <w:jc w:val="both"/>
        <w:rPr>
          <w:rFonts w:ascii="Arial" w:hAnsi="Arial" w:cs="Arial"/>
        </w:rPr>
      </w:pPr>
    </w:p>
    <w:p w14:paraId="48448B73" w14:textId="77777777" w:rsidR="00F15CED" w:rsidRPr="007E2052" w:rsidRDefault="00C905EE" w:rsidP="00183025">
      <w:pPr>
        <w:numPr>
          <w:ilvl w:val="0"/>
          <w:numId w:val="25"/>
        </w:numPr>
        <w:tabs>
          <w:tab w:val="left" w:pos="709"/>
        </w:tabs>
        <w:spacing w:line="360" w:lineRule="auto"/>
        <w:jc w:val="both"/>
        <w:rPr>
          <w:rFonts w:ascii="Arial" w:hAnsi="Arial" w:cs="Arial"/>
        </w:rPr>
      </w:pPr>
      <w:r w:rsidRPr="007E2052">
        <w:rPr>
          <w:rFonts w:ascii="Arial" w:hAnsi="Arial" w:cs="Arial"/>
        </w:rPr>
        <w:t>Specyfikacja techniczna wykonania i odbioru robót</w:t>
      </w:r>
    </w:p>
    <w:p w14:paraId="08A685A2" w14:textId="77777777" w:rsidR="00F15CED" w:rsidRPr="007E2052" w:rsidRDefault="00F15CED" w:rsidP="00183025">
      <w:pPr>
        <w:tabs>
          <w:tab w:val="left" w:pos="709"/>
        </w:tabs>
        <w:spacing w:line="360" w:lineRule="auto"/>
        <w:ind w:left="1068"/>
        <w:jc w:val="both"/>
        <w:rPr>
          <w:rFonts w:ascii="Arial" w:hAnsi="Arial" w:cs="Arial"/>
        </w:rPr>
      </w:pPr>
      <w:r w:rsidRPr="007E2052">
        <w:rPr>
          <w:rFonts w:ascii="Arial" w:hAnsi="Arial" w:cs="Arial"/>
        </w:rPr>
        <w:t>Z</w:t>
      </w:r>
      <w:r w:rsidR="00C905EE" w:rsidRPr="007E2052">
        <w:rPr>
          <w:rFonts w:ascii="Arial" w:hAnsi="Arial" w:cs="Arial"/>
        </w:rPr>
        <w:t xml:space="preserve">awierająca wykaz wymagań w zakresie sposobu wykonania robót, w tym  </w:t>
      </w:r>
      <w:r w:rsidR="00C905EE" w:rsidRPr="007E2052">
        <w:rPr>
          <w:rFonts w:ascii="Arial" w:hAnsi="Arial" w:cs="Arial"/>
        </w:rPr>
        <w:lastRenderedPageBreak/>
        <w:t xml:space="preserve">wymagania odnośnie materiałów, wykonania robót itp. – zgodnie </w:t>
      </w:r>
      <w:r w:rsidR="00183025">
        <w:rPr>
          <w:rFonts w:ascii="Arial" w:hAnsi="Arial" w:cs="Arial"/>
        </w:rPr>
        <w:t xml:space="preserve">                          </w:t>
      </w:r>
      <w:r w:rsidR="00C905EE" w:rsidRPr="007E2052">
        <w:rPr>
          <w:rFonts w:ascii="Arial" w:hAnsi="Arial" w:cs="Arial"/>
        </w:rPr>
        <w:t>z wymaganiami Rozporządzenia Ministra Infrastruktury w sprawie szcz</w:t>
      </w:r>
      <w:r w:rsidRPr="007E2052">
        <w:rPr>
          <w:rFonts w:ascii="Arial" w:hAnsi="Arial" w:cs="Arial"/>
        </w:rPr>
        <w:t>egół</w:t>
      </w:r>
      <w:r w:rsidR="00C905EE" w:rsidRPr="007E2052">
        <w:rPr>
          <w:rFonts w:ascii="Arial" w:hAnsi="Arial" w:cs="Arial"/>
        </w:rPr>
        <w:t>owego zakresu i formy dokumentacji projektowej, specyfikacji technicznej wykonania i odbioru robót budowlanych oraz programu funkcjonalno-użytkowego</w:t>
      </w:r>
      <w:r w:rsidRPr="007E2052">
        <w:rPr>
          <w:rFonts w:ascii="Arial" w:hAnsi="Arial" w:cs="Arial"/>
        </w:rPr>
        <w:t xml:space="preserve"> z dnia 2 września 2004 r. (Dz.U. 202 poz. 2072 z późniejszymi zmianami) - dostarczona Zamawiającemu w 5-ciu egzemplarzach oraz wersji elektronicznej (PDF).</w:t>
      </w:r>
    </w:p>
    <w:p w14:paraId="77615CEF" w14:textId="77777777" w:rsidR="00F15CED" w:rsidRPr="007E2052" w:rsidRDefault="00F15CED" w:rsidP="00183025">
      <w:pPr>
        <w:tabs>
          <w:tab w:val="left" w:pos="709"/>
        </w:tabs>
        <w:spacing w:line="360" w:lineRule="auto"/>
        <w:ind w:left="1068"/>
        <w:jc w:val="both"/>
        <w:rPr>
          <w:rFonts w:ascii="Arial" w:hAnsi="Arial" w:cs="Arial"/>
        </w:rPr>
      </w:pPr>
    </w:p>
    <w:p w14:paraId="6D3728CB" w14:textId="77777777" w:rsidR="00816489" w:rsidRPr="007E2052" w:rsidRDefault="00F15CED" w:rsidP="00183025">
      <w:pPr>
        <w:numPr>
          <w:ilvl w:val="0"/>
          <w:numId w:val="25"/>
        </w:numPr>
        <w:tabs>
          <w:tab w:val="left" w:pos="709"/>
        </w:tabs>
        <w:spacing w:line="360" w:lineRule="auto"/>
        <w:jc w:val="both"/>
        <w:rPr>
          <w:rFonts w:ascii="Arial" w:hAnsi="Arial" w:cs="Arial"/>
        </w:rPr>
      </w:pPr>
      <w:r w:rsidRPr="007E2052">
        <w:rPr>
          <w:rFonts w:ascii="Arial" w:hAnsi="Arial" w:cs="Arial"/>
        </w:rPr>
        <w:t>Przedmiar robót</w:t>
      </w:r>
    </w:p>
    <w:p w14:paraId="7824EA34" w14:textId="77777777" w:rsidR="009A7487" w:rsidRPr="007E2052" w:rsidRDefault="00F15CED" w:rsidP="00183025">
      <w:pPr>
        <w:tabs>
          <w:tab w:val="left" w:pos="709"/>
        </w:tabs>
        <w:spacing w:line="360" w:lineRule="auto"/>
        <w:ind w:left="1068"/>
        <w:jc w:val="both"/>
        <w:rPr>
          <w:rFonts w:ascii="Arial" w:hAnsi="Arial" w:cs="Arial"/>
        </w:rPr>
      </w:pPr>
      <w:r w:rsidRPr="007E2052">
        <w:rPr>
          <w:rFonts w:ascii="Arial" w:hAnsi="Arial" w:cs="Arial"/>
        </w:rPr>
        <w:t xml:space="preserve">Wykonany zgodnie z obowiązującymi przepisami, Rozporządzeniem Ministra Infrastruktury w sprawie </w:t>
      </w:r>
      <w:r w:rsidR="00E300B1" w:rsidRPr="007E2052">
        <w:rPr>
          <w:rFonts w:ascii="Arial" w:hAnsi="Arial" w:cs="Arial"/>
        </w:rPr>
        <w:t xml:space="preserve">określenia metod i podstaw sporządzenia kosztorysu inwestorskiego, obliczania planowych kosztów prac projektowych oraz planowych kosztów robót budowlanych określonych </w:t>
      </w:r>
      <w:r w:rsidR="00183025">
        <w:rPr>
          <w:rFonts w:ascii="Arial" w:hAnsi="Arial" w:cs="Arial"/>
        </w:rPr>
        <w:t xml:space="preserve">                 </w:t>
      </w:r>
      <w:r w:rsidR="00E300B1" w:rsidRPr="007E2052">
        <w:rPr>
          <w:rFonts w:ascii="Arial" w:hAnsi="Arial" w:cs="Arial"/>
        </w:rPr>
        <w:t xml:space="preserve">w programie funkcjonalno-użytkowym z dnia 18 maja </w:t>
      </w:r>
      <w:r w:rsidR="009A7487" w:rsidRPr="007E2052">
        <w:rPr>
          <w:rFonts w:ascii="Arial" w:hAnsi="Arial" w:cs="Arial"/>
        </w:rPr>
        <w:t>2004 r. (Dz.U. 2004 nr 130, poz. 1389 z późniejszymi zmianami) - dostarczony Zamawiającemu w 5-ciu egzemplarzach oraz wersji elektronicznej (PDF).</w:t>
      </w:r>
    </w:p>
    <w:p w14:paraId="3B39D3D6" w14:textId="77777777" w:rsidR="00F15CED" w:rsidRPr="007E2052" w:rsidRDefault="00F15CED" w:rsidP="00183025">
      <w:pPr>
        <w:tabs>
          <w:tab w:val="left" w:pos="709"/>
        </w:tabs>
        <w:spacing w:line="360" w:lineRule="auto"/>
        <w:ind w:left="1068"/>
        <w:jc w:val="both"/>
        <w:rPr>
          <w:rFonts w:ascii="Arial" w:hAnsi="Arial" w:cs="Arial"/>
        </w:rPr>
      </w:pPr>
    </w:p>
    <w:p w14:paraId="348097D4" w14:textId="77777777" w:rsidR="00F15CED" w:rsidRPr="007E2052" w:rsidRDefault="009A7487" w:rsidP="00183025">
      <w:pPr>
        <w:pStyle w:val="Akapitzlist"/>
        <w:numPr>
          <w:ilvl w:val="0"/>
          <w:numId w:val="25"/>
        </w:numPr>
        <w:spacing w:line="360" w:lineRule="auto"/>
        <w:jc w:val="both"/>
        <w:rPr>
          <w:rFonts w:ascii="Arial" w:hAnsi="Arial" w:cs="Arial"/>
        </w:rPr>
      </w:pPr>
      <w:r w:rsidRPr="007E2052">
        <w:rPr>
          <w:rFonts w:ascii="Arial" w:hAnsi="Arial" w:cs="Arial"/>
        </w:rPr>
        <w:t>Kosztorys inwestorski</w:t>
      </w:r>
    </w:p>
    <w:p w14:paraId="444D66BF" w14:textId="77777777" w:rsidR="009A7487" w:rsidRPr="007E2052" w:rsidRDefault="009A7487" w:rsidP="00183025">
      <w:pPr>
        <w:pStyle w:val="Akapitzlist"/>
        <w:spacing w:line="360" w:lineRule="auto"/>
        <w:ind w:left="1068"/>
        <w:jc w:val="both"/>
        <w:rPr>
          <w:rFonts w:ascii="Arial" w:hAnsi="Arial" w:cs="Arial"/>
        </w:rPr>
      </w:pPr>
      <w:r w:rsidRPr="007E2052">
        <w:rPr>
          <w:rFonts w:ascii="Arial" w:hAnsi="Arial" w:cs="Arial"/>
        </w:rPr>
        <w:t xml:space="preserve">Wykonany zgodnie z obowiązującymi przepisami, Rozporządzeniem Ministra Infrastruktury w sprawie określenia metod i podstaw sporządzenia kosztorysu inwestorskiego, obliczania planowych kosztów prac projektowych oraz planowych kosztów robót budowlanych określonych </w:t>
      </w:r>
      <w:r w:rsidR="00183025">
        <w:rPr>
          <w:rFonts w:ascii="Arial" w:hAnsi="Arial" w:cs="Arial"/>
        </w:rPr>
        <w:t xml:space="preserve">              </w:t>
      </w:r>
      <w:r w:rsidRPr="007E2052">
        <w:rPr>
          <w:rFonts w:ascii="Arial" w:hAnsi="Arial" w:cs="Arial"/>
        </w:rPr>
        <w:t>w programie funkcjonalno-użytkowym z dnia 18 maja 2004 r. (Dz.U. 2004 nr 130, poz. 1389 z późniejszymi zmianami) - dostarczony Zamawiającemu w 5-ciu egzemplarzach oraz wersji elektronicznej (PDF).</w:t>
      </w:r>
    </w:p>
    <w:p w14:paraId="686B9935" w14:textId="77777777" w:rsidR="00C905EE" w:rsidRPr="007E2052" w:rsidRDefault="00C905EE" w:rsidP="00183025">
      <w:pPr>
        <w:tabs>
          <w:tab w:val="left" w:pos="709"/>
        </w:tabs>
        <w:spacing w:line="360" w:lineRule="auto"/>
        <w:jc w:val="both"/>
        <w:rPr>
          <w:rFonts w:ascii="Arial" w:hAnsi="Arial" w:cs="Arial"/>
        </w:rPr>
      </w:pPr>
    </w:p>
    <w:p w14:paraId="02E16EB5" w14:textId="77777777" w:rsidR="00C905EE" w:rsidRPr="007E2052" w:rsidRDefault="009A7487" w:rsidP="00183025">
      <w:pPr>
        <w:numPr>
          <w:ilvl w:val="0"/>
          <w:numId w:val="25"/>
        </w:numPr>
        <w:tabs>
          <w:tab w:val="left" w:pos="709"/>
        </w:tabs>
        <w:spacing w:line="360" w:lineRule="auto"/>
        <w:jc w:val="both"/>
        <w:rPr>
          <w:rFonts w:ascii="Arial" w:hAnsi="Arial" w:cs="Arial"/>
        </w:rPr>
      </w:pPr>
      <w:r w:rsidRPr="007E2052">
        <w:rPr>
          <w:rFonts w:ascii="Arial" w:hAnsi="Arial" w:cs="Arial"/>
        </w:rPr>
        <w:t>Dokumentacja powykonawcza</w:t>
      </w:r>
    </w:p>
    <w:p w14:paraId="1D60D12D" w14:textId="77777777" w:rsidR="009A7487" w:rsidRPr="007E2052" w:rsidRDefault="009A7487" w:rsidP="00183025">
      <w:pPr>
        <w:tabs>
          <w:tab w:val="left" w:pos="709"/>
        </w:tabs>
        <w:spacing w:line="360" w:lineRule="auto"/>
        <w:ind w:left="1068"/>
        <w:jc w:val="both"/>
        <w:rPr>
          <w:rFonts w:ascii="Arial" w:hAnsi="Arial" w:cs="Arial"/>
        </w:rPr>
      </w:pPr>
      <w:r w:rsidRPr="007E2052">
        <w:rPr>
          <w:rFonts w:ascii="Arial" w:hAnsi="Arial" w:cs="Arial"/>
        </w:rPr>
        <w:t xml:space="preserve">Wszystkie zmiany w rozwiązaniach projektowych </w:t>
      </w:r>
      <w:r w:rsidR="00B63D61" w:rsidRPr="007E2052">
        <w:rPr>
          <w:rFonts w:ascii="Arial" w:hAnsi="Arial" w:cs="Arial"/>
        </w:rPr>
        <w:t xml:space="preserve">muszą być uzgodnione </w:t>
      </w:r>
      <w:r w:rsidR="00183025">
        <w:rPr>
          <w:rFonts w:ascii="Arial" w:hAnsi="Arial" w:cs="Arial"/>
        </w:rPr>
        <w:t xml:space="preserve">                          </w:t>
      </w:r>
      <w:r w:rsidR="00B63D61" w:rsidRPr="007E2052">
        <w:rPr>
          <w:rFonts w:ascii="Arial" w:hAnsi="Arial" w:cs="Arial"/>
        </w:rPr>
        <w:t>z Zamawiającym</w:t>
      </w:r>
      <w:r w:rsidR="00183025">
        <w:rPr>
          <w:rFonts w:ascii="Arial" w:hAnsi="Arial" w:cs="Arial"/>
        </w:rPr>
        <w:t>.</w:t>
      </w:r>
      <w:r w:rsidR="00B63D61" w:rsidRPr="007E2052">
        <w:rPr>
          <w:rFonts w:ascii="Arial" w:hAnsi="Arial" w:cs="Arial"/>
        </w:rPr>
        <w:t xml:space="preserve"> </w:t>
      </w:r>
    </w:p>
    <w:p w14:paraId="26456067" w14:textId="77777777" w:rsidR="009A7487" w:rsidRPr="007E2052" w:rsidRDefault="009A7487" w:rsidP="00183025">
      <w:pPr>
        <w:tabs>
          <w:tab w:val="left" w:pos="709"/>
        </w:tabs>
        <w:spacing w:line="360" w:lineRule="auto"/>
        <w:ind w:left="1068"/>
        <w:jc w:val="both"/>
        <w:rPr>
          <w:rFonts w:ascii="Arial" w:hAnsi="Arial" w:cs="Arial"/>
        </w:rPr>
      </w:pPr>
      <w:r w:rsidRPr="007E2052">
        <w:rPr>
          <w:rFonts w:ascii="Arial" w:hAnsi="Arial" w:cs="Arial"/>
        </w:rPr>
        <w:t>Koszty wykonania dokumentacji powykonawczej ponosi Wykonawca Robót.</w:t>
      </w:r>
    </w:p>
    <w:p w14:paraId="4E900A9C" w14:textId="77777777" w:rsidR="009A7487" w:rsidRPr="007E2052" w:rsidRDefault="009A7487" w:rsidP="00183025">
      <w:pPr>
        <w:tabs>
          <w:tab w:val="left" w:pos="709"/>
        </w:tabs>
        <w:spacing w:line="360" w:lineRule="auto"/>
        <w:ind w:left="1068"/>
        <w:jc w:val="both"/>
        <w:rPr>
          <w:rFonts w:ascii="Arial" w:hAnsi="Arial" w:cs="Arial"/>
        </w:rPr>
      </w:pPr>
    </w:p>
    <w:p w14:paraId="06F3EF8C" w14:textId="77777777" w:rsidR="00972315" w:rsidRPr="007E2052" w:rsidRDefault="00B63D61" w:rsidP="00183025">
      <w:pPr>
        <w:numPr>
          <w:ilvl w:val="0"/>
          <w:numId w:val="25"/>
        </w:numPr>
        <w:tabs>
          <w:tab w:val="left" w:pos="709"/>
        </w:tabs>
        <w:spacing w:line="360" w:lineRule="auto"/>
        <w:jc w:val="both"/>
        <w:rPr>
          <w:rFonts w:ascii="Arial" w:hAnsi="Arial" w:cs="Arial"/>
        </w:rPr>
      </w:pPr>
      <w:r w:rsidRPr="007E2052">
        <w:rPr>
          <w:rFonts w:ascii="Arial" w:hAnsi="Arial" w:cs="Arial"/>
        </w:rPr>
        <w:t>Pozwolenie na budowę</w:t>
      </w:r>
    </w:p>
    <w:p w14:paraId="57397E69" w14:textId="77777777" w:rsidR="00B63D61" w:rsidRPr="007E2052" w:rsidRDefault="00B63D61" w:rsidP="00183025">
      <w:pPr>
        <w:tabs>
          <w:tab w:val="left" w:pos="709"/>
        </w:tabs>
        <w:spacing w:line="360" w:lineRule="auto"/>
        <w:jc w:val="both"/>
        <w:rPr>
          <w:rFonts w:ascii="Arial" w:hAnsi="Arial" w:cs="Arial"/>
        </w:rPr>
      </w:pPr>
      <w:r w:rsidRPr="007E2052">
        <w:rPr>
          <w:rFonts w:ascii="Arial" w:hAnsi="Arial" w:cs="Arial"/>
        </w:rPr>
        <w:tab/>
      </w:r>
      <w:r w:rsidRPr="007E2052">
        <w:rPr>
          <w:rFonts w:ascii="Arial" w:hAnsi="Arial" w:cs="Arial"/>
        </w:rPr>
        <w:tab/>
      </w:r>
    </w:p>
    <w:p w14:paraId="53B376F5" w14:textId="77777777" w:rsidR="00B63D61" w:rsidRPr="007E2052" w:rsidRDefault="00B63D61" w:rsidP="00183025">
      <w:pPr>
        <w:tabs>
          <w:tab w:val="left" w:pos="709"/>
        </w:tabs>
        <w:spacing w:line="360" w:lineRule="auto"/>
        <w:ind w:left="1050"/>
        <w:jc w:val="both"/>
        <w:rPr>
          <w:rFonts w:ascii="Arial" w:hAnsi="Arial" w:cs="Arial"/>
        </w:rPr>
      </w:pPr>
      <w:r w:rsidRPr="00C13869">
        <w:rPr>
          <w:rFonts w:ascii="Arial" w:hAnsi="Arial" w:cs="Arial"/>
        </w:rPr>
        <w:lastRenderedPageBreak/>
        <w:t xml:space="preserve">W zakresie </w:t>
      </w:r>
      <w:r w:rsidR="00183025" w:rsidRPr="00C13869">
        <w:rPr>
          <w:rFonts w:ascii="Arial" w:hAnsi="Arial" w:cs="Arial"/>
        </w:rPr>
        <w:t xml:space="preserve">obowiązków </w:t>
      </w:r>
      <w:r w:rsidR="002C792A" w:rsidRPr="007E2052">
        <w:rPr>
          <w:rFonts w:ascii="Arial" w:hAnsi="Arial" w:cs="Arial"/>
        </w:rPr>
        <w:t>W</w:t>
      </w:r>
      <w:r w:rsidRPr="007E2052">
        <w:rPr>
          <w:rFonts w:ascii="Arial" w:hAnsi="Arial" w:cs="Arial"/>
        </w:rPr>
        <w:t>ykonawcy projektu jest uzyskanie pozwolenia na budowę, w tym dokonanie wszelkich niezbędnyc</w:t>
      </w:r>
      <w:r w:rsidR="00295626" w:rsidRPr="007E2052">
        <w:rPr>
          <w:rFonts w:ascii="Arial" w:hAnsi="Arial" w:cs="Arial"/>
        </w:rPr>
        <w:t>h uzgodnień</w:t>
      </w:r>
      <w:r w:rsidR="002C792A" w:rsidRPr="007E2052">
        <w:rPr>
          <w:rFonts w:ascii="Arial" w:hAnsi="Arial" w:cs="Arial"/>
        </w:rPr>
        <w:t>.</w:t>
      </w:r>
      <w:r w:rsidR="00295626" w:rsidRPr="007E2052">
        <w:rPr>
          <w:rFonts w:ascii="Arial" w:hAnsi="Arial" w:cs="Arial"/>
        </w:rPr>
        <w:t xml:space="preserve"> </w:t>
      </w:r>
      <w:r w:rsidRPr="007E2052">
        <w:rPr>
          <w:rFonts w:ascii="Arial" w:hAnsi="Arial" w:cs="Arial"/>
        </w:rPr>
        <w:t xml:space="preserve">Wykonawca projektu otrzyma pełnomocnictwo do reprezentowania Zamawiającego </w:t>
      </w:r>
      <w:r w:rsidR="00295626" w:rsidRPr="007E2052">
        <w:rPr>
          <w:rFonts w:ascii="Arial" w:hAnsi="Arial" w:cs="Arial"/>
        </w:rPr>
        <w:t>przed wszystkimi instytucjami związanymi z t</w:t>
      </w:r>
      <w:r w:rsidR="002C792A" w:rsidRPr="007E2052">
        <w:rPr>
          <w:rFonts w:ascii="Arial" w:hAnsi="Arial" w:cs="Arial"/>
        </w:rPr>
        <w:t>ymi</w:t>
      </w:r>
      <w:r w:rsidR="00295626" w:rsidRPr="007E2052">
        <w:rPr>
          <w:rFonts w:ascii="Arial" w:hAnsi="Arial" w:cs="Arial"/>
        </w:rPr>
        <w:t xml:space="preserve"> procedur</w:t>
      </w:r>
      <w:r w:rsidR="002C792A" w:rsidRPr="007E2052">
        <w:rPr>
          <w:rFonts w:ascii="Arial" w:hAnsi="Arial" w:cs="Arial"/>
        </w:rPr>
        <w:t>ami</w:t>
      </w:r>
      <w:r w:rsidR="00295626" w:rsidRPr="007E2052">
        <w:rPr>
          <w:rFonts w:ascii="Arial" w:hAnsi="Arial" w:cs="Arial"/>
        </w:rPr>
        <w:t>.</w:t>
      </w:r>
    </w:p>
    <w:p w14:paraId="26E775AA" w14:textId="77777777" w:rsidR="00B63D61" w:rsidRPr="007E2052" w:rsidRDefault="00B63D61" w:rsidP="00183025">
      <w:pPr>
        <w:tabs>
          <w:tab w:val="left" w:pos="709"/>
        </w:tabs>
        <w:spacing w:line="360" w:lineRule="auto"/>
        <w:ind w:left="993"/>
        <w:jc w:val="both"/>
        <w:rPr>
          <w:rFonts w:ascii="Arial" w:hAnsi="Arial" w:cs="Arial"/>
        </w:rPr>
      </w:pPr>
    </w:p>
    <w:p w14:paraId="1899BA60" w14:textId="77777777" w:rsidR="00B63D61" w:rsidRPr="007E2052" w:rsidRDefault="00B63D61" w:rsidP="00183025">
      <w:pPr>
        <w:numPr>
          <w:ilvl w:val="0"/>
          <w:numId w:val="25"/>
        </w:numPr>
        <w:tabs>
          <w:tab w:val="left" w:pos="709"/>
        </w:tabs>
        <w:spacing w:line="360" w:lineRule="auto"/>
        <w:jc w:val="both"/>
        <w:rPr>
          <w:rFonts w:ascii="Arial" w:hAnsi="Arial" w:cs="Arial"/>
        </w:rPr>
      </w:pPr>
      <w:r w:rsidRPr="007E2052">
        <w:rPr>
          <w:rFonts w:ascii="Arial" w:hAnsi="Arial" w:cs="Arial"/>
        </w:rPr>
        <w:t>Pozwolenie na użytkowanie</w:t>
      </w:r>
    </w:p>
    <w:p w14:paraId="5C8FB084" w14:textId="77777777" w:rsidR="00B63D61" w:rsidRPr="007E2052" w:rsidRDefault="00B63D61" w:rsidP="00183025">
      <w:pPr>
        <w:tabs>
          <w:tab w:val="left" w:pos="709"/>
        </w:tabs>
        <w:spacing w:line="360" w:lineRule="auto"/>
        <w:jc w:val="both"/>
        <w:rPr>
          <w:rFonts w:ascii="Arial" w:hAnsi="Arial" w:cs="Arial"/>
        </w:rPr>
      </w:pPr>
    </w:p>
    <w:p w14:paraId="0F73A846" w14:textId="77777777" w:rsidR="00B63D61" w:rsidRPr="00D11EF2" w:rsidRDefault="00B63D61" w:rsidP="00183025">
      <w:pPr>
        <w:tabs>
          <w:tab w:val="left" w:pos="709"/>
        </w:tabs>
        <w:spacing w:line="360" w:lineRule="auto"/>
        <w:ind w:left="1078" w:firstLine="28"/>
        <w:jc w:val="both"/>
        <w:rPr>
          <w:rFonts w:ascii="Arial" w:hAnsi="Arial" w:cs="Arial"/>
        </w:rPr>
      </w:pPr>
      <w:r w:rsidRPr="00D11EF2">
        <w:rPr>
          <w:rFonts w:ascii="Arial" w:hAnsi="Arial" w:cs="Arial"/>
        </w:rPr>
        <w:t xml:space="preserve">Uzyskanie pozwolenia na użytkowanie </w:t>
      </w:r>
      <w:r w:rsidR="00ED4E0D" w:rsidRPr="00D11EF2">
        <w:rPr>
          <w:rFonts w:ascii="Arial" w:hAnsi="Arial" w:cs="Arial"/>
        </w:rPr>
        <w:t xml:space="preserve">jest </w:t>
      </w:r>
      <w:r w:rsidRPr="00D11EF2">
        <w:rPr>
          <w:rFonts w:ascii="Arial" w:hAnsi="Arial" w:cs="Arial"/>
        </w:rPr>
        <w:t>obowiązkiem</w:t>
      </w:r>
      <w:r w:rsidRPr="00D11EF2">
        <w:rPr>
          <w:rFonts w:ascii="Arial" w:hAnsi="Arial" w:cs="Arial"/>
          <w:i/>
        </w:rPr>
        <w:t xml:space="preserve"> </w:t>
      </w:r>
      <w:r w:rsidRPr="00D11EF2">
        <w:rPr>
          <w:rFonts w:ascii="Arial" w:hAnsi="Arial" w:cs="Arial"/>
        </w:rPr>
        <w:t>Wykonawcy Robót.</w:t>
      </w:r>
    </w:p>
    <w:p w14:paraId="630B439E" w14:textId="77777777" w:rsidR="00295626" w:rsidRPr="007E2052" w:rsidRDefault="00295626" w:rsidP="00B63D61">
      <w:pPr>
        <w:tabs>
          <w:tab w:val="left" w:pos="709"/>
        </w:tabs>
        <w:spacing w:line="100" w:lineRule="atLeast"/>
        <w:ind w:left="993"/>
        <w:jc w:val="both"/>
        <w:rPr>
          <w:rFonts w:ascii="Arial" w:hAnsi="Arial" w:cs="Arial"/>
        </w:rPr>
      </w:pPr>
    </w:p>
    <w:p w14:paraId="422DFB76" w14:textId="77777777" w:rsidR="007E2052" w:rsidRPr="007E2052" w:rsidRDefault="003C05AF" w:rsidP="00295626">
      <w:pPr>
        <w:tabs>
          <w:tab w:val="left" w:pos="709"/>
        </w:tabs>
        <w:spacing w:line="100" w:lineRule="atLeast"/>
        <w:ind w:left="993" w:hanging="284"/>
        <w:jc w:val="both"/>
        <w:rPr>
          <w:rFonts w:ascii="Arial" w:hAnsi="Arial" w:cs="Arial"/>
        </w:rPr>
      </w:pPr>
      <w:r w:rsidRPr="007E2052">
        <w:rPr>
          <w:rFonts w:ascii="Arial" w:hAnsi="Arial" w:cs="Arial"/>
        </w:rPr>
        <w:t>4.1.2</w:t>
      </w:r>
      <w:r w:rsidR="00610BAC">
        <w:rPr>
          <w:rFonts w:ascii="Arial" w:hAnsi="Arial" w:cs="Arial"/>
        </w:rPr>
        <w:t>.</w:t>
      </w:r>
      <w:r w:rsidRPr="007E2052">
        <w:rPr>
          <w:rFonts w:ascii="Arial" w:hAnsi="Arial" w:cs="Arial"/>
        </w:rPr>
        <w:tab/>
      </w:r>
      <w:r w:rsidR="007E2052" w:rsidRPr="007E2052">
        <w:rPr>
          <w:rFonts w:ascii="Arial" w:hAnsi="Arial" w:cs="Arial"/>
        </w:rPr>
        <w:t>Opracowania branżowe</w:t>
      </w:r>
    </w:p>
    <w:p w14:paraId="7914A964" w14:textId="77777777" w:rsidR="007E2052" w:rsidRPr="007E2052" w:rsidRDefault="007E2052" w:rsidP="00295626">
      <w:pPr>
        <w:tabs>
          <w:tab w:val="left" w:pos="709"/>
        </w:tabs>
        <w:spacing w:line="100" w:lineRule="atLeast"/>
        <w:ind w:left="993" w:hanging="284"/>
        <w:jc w:val="both"/>
        <w:rPr>
          <w:rFonts w:ascii="Arial" w:hAnsi="Arial" w:cs="Arial"/>
        </w:rPr>
      </w:pPr>
    </w:p>
    <w:p w14:paraId="28B36521"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Opracowania projektowe powinny obejmować następujące branże:</w:t>
      </w:r>
    </w:p>
    <w:p w14:paraId="053B69F3"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t>(1)</w:t>
      </w:r>
      <w:r w:rsidRPr="007E2052">
        <w:rPr>
          <w:rFonts w:ascii="Arial" w:hAnsi="Arial" w:cs="Arial"/>
        </w:rPr>
        <w:tab/>
        <w:t>Budowlaną</w:t>
      </w:r>
    </w:p>
    <w:p w14:paraId="535C4347"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Architektura</w:t>
      </w:r>
    </w:p>
    <w:p w14:paraId="158DD6E2"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Konstrukcja</w:t>
      </w:r>
    </w:p>
    <w:p w14:paraId="7D7958A4"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t>(2) Technologii medycznej</w:t>
      </w:r>
    </w:p>
    <w:p w14:paraId="334A82CA"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t>(3) Drogową</w:t>
      </w:r>
    </w:p>
    <w:p w14:paraId="4C8858EC"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t>(4) Gospodarki drzewostanem i zielenią</w:t>
      </w:r>
    </w:p>
    <w:p w14:paraId="25C831E6"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t>(5)</w:t>
      </w:r>
      <w:r w:rsidRPr="007E2052">
        <w:rPr>
          <w:rFonts w:ascii="Arial" w:hAnsi="Arial" w:cs="Arial"/>
        </w:rPr>
        <w:tab/>
        <w:t>Sanitarną</w:t>
      </w:r>
    </w:p>
    <w:p w14:paraId="0C2F0812"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Instalacja wodociągowa</w:t>
      </w:r>
    </w:p>
    <w:p w14:paraId="035540E8"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Instalacje kanalizacji</w:t>
      </w:r>
      <w:r w:rsidR="003C05AF" w:rsidRPr="007E2052">
        <w:rPr>
          <w:rFonts w:ascii="Arial" w:hAnsi="Arial" w:cs="Arial"/>
        </w:rPr>
        <w:t xml:space="preserve"> sanitarnej</w:t>
      </w:r>
    </w:p>
    <w:p w14:paraId="78A7B7C1" w14:textId="77777777" w:rsidR="003C05AF" w:rsidRPr="007E2052" w:rsidRDefault="003C05AF" w:rsidP="003C05AF">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Instalacje kanalizacji opadowej</w:t>
      </w:r>
    </w:p>
    <w:p w14:paraId="55415F26"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xml:space="preserve">* </w:t>
      </w:r>
      <w:r w:rsidR="00706CCF" w:rsidRPr="007E2052">
        <w:rPr>
          <w:rFonts w:ascii="Arial" w:hAnsi="Arial" w:cs="Arial"/>
        </w:rPr>
        <w:t>Instalacja centralnego ogrzewania</w:t>
      </w:r>
    </w:p>
    <w:p w14:paraId="47EC2546" w14:textId="77777777" w:rsidR="00706CCF" w:rsidRPr="007E2052" w:rsidRDefault="00706CCF" w:rsidP="00F87BF0">
      <w:pPr>
        <w:tabs>
          <w:tab w:val="left" w:pos="709"/>
        </w:tabs>
        <w:spacing w:line="100" w:lineRule="atLeast"/>
        <w:ind w:left="993" w:hanging="284"/>
        <w:rPr>
          <w:rFonts w:ascii="Arial" w:hAnsi="Arial" w:cs="Arial"/>
        </w:rPr>
      </w:pPr>
      <w:r w:rsidRPr="007E2052">
        <w:rPr>
          <w:rFonts w:ascii="Arial" w:hAnsi="Arial" w:cs="Arial"/>
        </w:rPr>
        <w:tab/>
      </w:r>
      <w:r w:rsidRPr="007E2052">
        <w:rPr>
          <w:rFonts w:ascii="Arial" w:hAnsi="Arial" w:cs="Arial"/>
        </w:rPr>
        <w:tab/>
        <w:t>*</w:t>
      </w:r>
      <w:r w:rsidR="00F87BF0">
        <w:rPr>
          <w:rFonts w:ascii="Arial" w:hAnsi="Arial" w:cs="Arial"/>
        </w:rPr>
        <w:t xml:space="preserve"> </w:t>
      </w:r>
      <w:r w:rsidRPr="007E2052">
        <w:rPr>
          <w:rFonts w:ascii="Arial" w:hAnsi="Arial" w:cs="Arial"/>
        </w:rPr>
        <w:t>Instalacja wentylacji mechanicznej i klimatyzacji</w:t>
      </w:r>
      <w:r w:rsidR="000A4E69" w:rsidRPr="007E2052">
        <w:rPr>
          <w:rFonts w:ascii="Arial" w:hAnsi="Arial" w:cs="Arial"/>
        </w:rPr>
        <w:t xml:space="preserve"> wraz z odzyskiem </w:t>
      </w:r>
      <w:r w:rsidR="00F87BF0">
        <w:rPr>
          <w:rFonts w:ascii="Arial" w:hAnsi="Arial" w:cs="Arial"/>
        </w:rPr>
        <w:tab/>
        <w:t xml:space="preserve">   </w:t>
      </w:r>
      <w:r w:rsidR="000A4E69" w:rsidRPr="007E2052">
        <w:rPr>
          <w:rFonts w:ascii="Arial" w:hAnsi="Arial" w:cs="Arial"/>
        </w:rPr>
        <w:t>ciepła</w:t>
      </w:r>
    </w:p>
    <w:p w14:paraId="495EBA8E" w14:textId="77777777" w:rsidR="00706CCF" w:rsidRPr="00C13869" w:rsidRDefault="00706CCF"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xml:space="preserve">* </w:t>
      </w:r>
      <w:r w:rsidRPr="00C13869">
        <w:rPr>
          <w:rFonts w:ascii="Arial" w:hAnsi="Arial" w:cs="Arial"/>
        </w:rPr>
        <w:t>Instalacja gazów medycznych</w:t>
      </w:r>
    </w:p>
    <w:p w14:paraId="5227C867" w14:textId="77777777" w:rsidR="00F87BF0" w:rsidRPr="00C13869" w:rsidRDefault="00F87BF0" w:rsidP="00295626">
      <w:pPr>
        <w:tabs>
          <w:tab w:val="left" w:pos="709"/>
        </w:tabs>
        <w:spacing w:line="100" w:lineRule="atLeast"/>
        <w:ind w:left="993" w:hanging="284"/>
        <w:jc w:val="both"/>
        <w:rPr>
          <w:rFonts w:ascii="Arial" w:hAnsi="Arial" w:cs="Arial"/>
        </w:rPr>
      </w:pPr>
      <w:r w:rsidRPr="00C13869">
        <w:rPr>
          <w:rFonts w:ascii="Arial" w:hAnsi="Arial" w:cs="Arial"/>
        </w:rPr>
        <w:tab/>
      </w:r>
      <w:r w:rsidRPr="00C13869">
        <w:rPr>
          <w:rFonts w:ascii="Arial" w:hAnsi="Arial" w:cs="Arial"/>
        </w:rPr>
        <w:tab/>
        <w:t xml:space="preserve">* </w:t>
      </w:r>
      <w:r w:rsidR="00C13869" w:rsidRPr="00C13869">
        <w:rPr>
          <w:rFonts w:ascii="Arial" w:hAnsi="Arial" w:cs="Arial"/>
        </w:rPr>
        <w:t>H</w:t>
      </w:r>
      <w:r w:rsidRPr="00C13869">
        <w:rPr>
          <w:rFonts w:ascii="Arial" w:hAnsi="Arial" w:cs="Arial"/>
        </w:rPr>
        <w:t>ydrantowa</w:t>
      </w:r>
    </w:p>
    <w:p w14:paraId="5B400A0F" w14:textId="77777777" w:rsidR="00706CCF" w:rsidRPr="007E2052" w:rsidRDefault="00706CCF" w:rsidP="00295626">
      <w:pPr>
        <w:tabs>
          <w:tab w:val="left" w:pos="709"/>
        </w:tabs>
        <w:spacing w:line="100" w:lineRule="atLeast"/>
        <w:ind w:left="993" w:hanging="284"/>
        <w:jc w:val="both"/>
        <w:rPr>
          <w:rFonts w:ascii="Arial" w:hAnsi="Arial" w:cs="Arial"/>
        </w:rPr>
      </w:pPr>
      <w:r w:rsidRPr="007E2052">
        <w:rPr>
          <w:rFonts w:ascii="Arial" w:hAnsi="Arial" w:cs="Arial"/>
        </w:rPr>
        <w:tab/>
        <w:t>(6)</w:t>
      </w:r>
      <w:r w:rsidRPr="007E2052">
        <w:rPr>
          <w:rFonts w:ascii="Arial" w:hAnsi="Arial" w:cs="Arial"/>
        </w:rPr>
        <w:tab/>
        <w:t>Instalacji elektryczn</w:t>
      </w:r>
      <w:r w:rsidR="000A4E69" w:rsidRPr="007E2052">
        <w:rPr>
          <w:rFonts w:ascii="Arial" w:hAnsi="Arial" w:cs="Arial"/>
        </w:rPr>
        <w:t>ych:</w:t>
      </w:r>
    </w:p>
    <w:p w14:paraId="42CEB7D7" w14:textId="77777777" w:rsidR="000A4E69" w:rsidRPr="007E2052" w:rsidRDefault="000A4E6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Elektroenergetyczne / gniazd wtykowych</w:t>
      </w:r>
    </w:p>
    <w:p w14:paraId="0F6F9D82" w14:textId="77777777" w:rsidR="000A4E69" w:rsidRPr="007E2052" w:rsidRDefault="000A4E6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Oświetlenia wewnętrznego</w:t>
      </w:r>
    </w:p>
    <w:p w14:paraId="47FA3501" w14:textId="77777777" w:rsidR="000A4E69" w:rsidRPr="007E2052" w:rsidRDefault="000A4E6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Oświetlenia awaryjnego</w:t>
      </w:r>
    </w:p>
    <w:p w14:paraId="64D04AB7" w14:textId="77777777" w:rsidR="000A4E69" w:rsidRPr="007E2052" w:rsidRDefault="000A4E6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Zasilania urządzeń technicznych i instalacji</w:t>
      </w:r>
    </w:p>
    <w:p w14:paraId="25CF4924" w14:textId="77777777" w:rsidR="000A4E69" w:rsidRPr="007E2052" w:rsidRDefault="000A4E6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Zasilania awaryjnego</w:t>
      </w:r>
    </w:p>
    <w:p w14:paraId="1C35AAD2" w14:textId="77777777" w:rsidR="00706CCF" w:rsidRPr="00822478" w:rsidRDefault="009352D9" w:rsidP="00295626">
      <w:pPr>
        <w:tabs>
          <w:tab w:val="left" w:pos="709"/>
        </w:tabs>
        <w:spacing w:line="100" w:lineRule="atLeast"/>
        <w:ind w:left="993" w:hanging="284"/>
        <w:jc w:val="both"/>
        <w:rPr>
          <w:rFonts w:ascii="Arial" w:hAnsi="Arial" w:cs="Arial"/>
        </w:rPr>
      </w:pPr>
      <w:r w:rsidRPr="00822478">
        <w:rPr>
          <w:rFonts w:ascii="Arial" w:hAnsi="Arial" w:cs="Arial"/>
        </w:rPr>
        <w:tab/>
      </w:r>
      <w:r w:rsidRPr="00822478">
        <w:rPr>
          <w:rFonts w:ascii="Arial" w:hAnsi="Arial" w:cs="Arial"/>
        </w:rPr>
        <w:tab/>
        <w:t>* Sieć telefoniczna i komputerowa</w:t>
      </w:r>
    </w:p>
    <w:p w14:paraId="51E6EB5E" w14:textId="77777777" w:rsidR="00706CCF" w:rsidRPr="007E2052" w:rsidRDefault="009352D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Telewizja przemysłowa</w:t>
      </w:r>
      <w:r w:rsidR="00706CCF" w:rsidRPr="007E2052">
        <w:rPr>
          <w:rFonts w:ascii="Arial" w:hAnsi="Arial" w:cs="Arial"/>
        </w:rPr>
        <w:t xml:space="preserve"> CCTV</w:t>
      </w:r>
    </w:p>
    <w:p w14:paraId="22E04E04" w14:textId="77777777" w:rsidR="00706CCF" w:rsidRPr="004C06F8" w:rsidRDefault="009352D9" w:rsidP="00295626">
      <w:pPr>
        <w:tabs>
          <w:tab w:val="left" w:pos="709"/>
        </w:tabs>
        <w:spacing w:line="100" w:lineRule="atLeast"/>
        <w:ind w:left="993" w:hanging="284"/>
        <w:jc w:val="both"/>
        <w:rPr>
          <w:rFonts w:ascii="Arial" w:hAnsi="Arial" w:cs="Arial"/>
        </w:rPr>
      </w:pPr>
      <w:r w:rsidRPr="004C06F8">
        <w:rPr>
          <w:rFonts w:ascii="Arial" w:hAnsi="Arial" w:cs="Arial"/>
        </w:rPr>
        <w:tab/>
      </w:r>
      <w:r w:rsidRPr="004C06F8">
        <w:rPr>
          <w:rFonts w:ascii="Arial" w:hAnsi="Arial" w:cs="Arial"/>
        </w:rPr>
        <w:tab/>
        <w:t>* Instalacja</w:t>
      </w:r>
      <w:r w:rsidR="00706CCF" w:rsidRPr="004C06F8">
        <w:rPr>
          <w:rFonts w:ascii="Arial" w:hAnsi="Arial" w:cs="Arial"/>
        </w:rPr>
        <w:t xml:space="preserve"> interkom</w:t>
      </w:r>
    </w:p>
    <w:p w14:paraId="121DB344" w14:textId="77777777" w:rsidR="00706CCF" w:rsidRPr="007E2052" w:rsidRDefault="009352D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Instalacja</w:t>
      </w:r>
      <w:r w:rsidR="00706CCF" w:rsidRPr="007E2052">
        <w:rPr>
          <w:rFonts w:ascii="Arial" w:hAnsi="Arial" w:cs="Arial"/>
        </w:rPr>
        <w:t xml:space="preserve"> nasłuchu radiowego</w:t>
      </w:r>
    </w:p>
    <w:p w14:paraId="1872F9F1" w14:textId="77777777" w:rsidR="00706CCF" w:rsidRPr="007E2052" w:rsidRDefault="00706CCF"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xml:space="preserve">* </w:t>
      </w:r>
      <w:r w:rsidR="009352D9" w:rsidRPr="007E2052">
        <w:rPr>
          <w:rFonts w:ascii="Arial" w:hAnsi="Arial" w:cs="Arial"/>
        </w:rPr>
        <w:t>Instalacja Systemu Kontroli Dostępu (SKD)</w:t>
      </w:r>
    </w:p>
    <w:p w14:paraId="0DEB5BE9" w14:textId="77777777" w:rsidR="009352D9" w:rsidRPr="007E2052" w:rsidRDefault="009352D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Instalacja systemu AV</w:t>
      </w:r>
    </w:p>
    <w:p w14:paraId="1931A674" w14:textId="77777777" w:rsidR="000A4E69" w:rsidRPr="007E2052" w:rsidRDefault="009352D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xml:space="preserve">* Instalacja Systemu </w:t>
      </w:r>
      <w:r w:rsidR="000A4E69" w:rsidRPr="007E2052">
        <w:rPr>
          <w:rFonts w:ascii="Arial" w:hAnsi="Arial" w:cs="Arial"/>
        </w:rPr>
        <w:t>Przywołania</w:t>
      </w:r>
    </w:p>
    <w:p w14:paraId="20CB7B72" w14:textId="77777777" w:rsidR="000A4E69" w:rsidRPr="007E2052" w:rsidRDefault="009352D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r>
      <w:r w:rsidRPr="00822478">
        <w:rPr>
          <w:rFonts w:ascii="Arial" w:hAnsi="Arial" w:cs="Arial"/>
        </w:rPr>
        <w:t>* System Sygnalizacji Pożaru (S</w:t>
      </w:r>
      <w:r w:rsidR="003C05AF" w:rsidRPr="00822478">
        <w:rPr>
          <w:rFonts w:ascii="Arial" w:hAnsi="Arial" w:cs="Arial"/>
        </w:rPr>
        <w:t>S</w:t>
      </w:r>
      <w:r w:rsidRPr="00822478">
        <w:rPr>
          <w:rFonts w:ascii="Arial" w:hAnsi="Arial" w:cs="Arial"/>
        </w:rPr>
        <w:t>P)</w:t>
      </w:r>
    </w:p>
    <w:p w14:paraId="394B8CF2" w14:textId="77777777" w:rsidR="009352D9" w:rsidRPr="007E2052" w:rsidRDefault="000A4E6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Instalacja Rozgłaszania</w:t>
      </w:r>
      <w:r w:rsidR="003C05AF" w:rsidRPr="007E2052">
        <w:rPr>
          <w:rFonts w:ascii="Arial" w:hAnsi="Arial" w:cs="Arial"/>
        </w:rPr>
        <w:t xml:space="preserve"> </w:t>
      </w:r>
    </w:p>
    <w:p w14:paraId="226AF329" w14:textId="77777777" w:rsidR="009352D9" w:rsidRPr="00822478" w:rsidRDefault="009352D9" w:rsidP="00295626">
      <w:pPr>
        <w:tabs>
          <w:tab w:val="left" w:pos="709"/>
        </w:tabs>
        <w:spacing w:line="100" w:lineRule="atLeast"/>
        <w:ind w:left="993" w:hanging="284"/>
        <w:jc w:val="both"/>
        <w:rPr>
          <w:rFonts w:ascii="Arial" w:hAnsi="Arial" w:cs="Arial"/>
        </w:rPr>
      </w:pPr>
      <w:r w:rsidRPr="00822478">
        <w:rPr>
          <w:rFonts w:ascii="Arial" w:hAnsi="Arial" w:cs="Arial"/>
        </w:rPr>
        <w:tab/>
      </w:r>
      <w:r w:rsidRPr="00822478">
        <w:rPr>
          <w:rFonts w:ascii="Arial" w:hAnsi="Arial" w:cs="Arial"/>
        </w:rPr>
        <w:tab/>
        <w:t>* Instalacja oddymiania</w:t>
      </w:r>
      <w:r w:rsidR="00F87BF0" w:rsidRPr="00822478">
        <w:rPr>
          <w:rFonts w:ascii="Arial" w:hAnsi="Arial" w:cs="Arial"/>
        </w:rPr>
        <w:t xml:space="preserve"> (jeśli będzie wymagana)</w:t>
      </w:r>
    </w:p>
    <w:p w14:paraId="7BFF3E2A" w14:textId="77777777" w:rsidR="000A4E69" w:rsidRPr="00C13869" w:rsidRDefault="000A4E6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r>
      <w:r w:rsidRPr="00C13869">
        <w:rPr>
          <w:rFonts w:ascii="Arial" w:hAnsi="Arial" w:cs="Arial"/>
        </w:rPr>
        <w:t>* Oświetlenia terenu</w:t>
      </w:r>
      <w:r w:rsidR="007E2052" w:rsidRPr="00C13869">
        <w:rPr>
          <w:rFonts w:ascii="Arial" w:hAnsi="Arial" w:cs="Arial"/>
        </w:rPr>
        <w:t>.</w:t>
      </w:r>
    </w:p>
    <w:p w14:paraId="0A00BC09" w14:textId="77777777" w:rsidR="00822478" w:rsidRPr="00C13869" w:rsidRDefault="00822478" w:rsidP="00B63D61">
      <w:pPr>
        <w:tabs>
          <w:tab w:val="left" w:pos="709"/>
        </w:tabs>
        <w:spacing w:line="100" w:lineRule="atLeast"/>
        <w:ind w:left="993"/>
        <w:jc w:val="both"/>
        <w:rPr>
          <w:rFonts w:ascii="Arial" w:hAnsi="Arial" w:cs="Arial"/>
        </w:rPr>
      </w:pPr>
      <w:r w:rsidRPr="00C13869">
        <w:rPr>
          <w:rFonts w:ascii="Arial" w:hAnsi="Arial" w:cs="Arial"/>
        </w:rPr>
        <w:lastRenderedPageBreak/>
        <w:t xml:space="preserve"> </w:t>
      </w:r>
      <w:r w:rsidR="00ED4E0D" w:rsidRPr="00C13869">
        <w:rPr>
          <w:rFonts w:ascii="Arial" w:hAnsi="Arial" w:cs="Arial"/>
        </w:rPr>
        <w:t>(</w:t>
      </w:r>
      <w:r w:rsidRPr="00C13869">
        <w:rPr>
          <w:rFonts w:ascii="Arial" w:hAnsi="Arial" w:cs="Arial"/>
        </w:rPr>
        <w:t xml:space="preserve">7) Specjalne instalacje </w:t>
      </w:r>
      <w:r w:rsidR="00ED4E0D" w:rsidRPr="00C13869">
        <w:rPr>
          <w:rFonts w:ascii="Arial" w:hAnsi="Arial" w:cs="Arial"/>
        </w:rPr>
        <w:t>p.poż.</w:t>
      </w:r>
    </w:p>
    <w:p w14:paraId="593A529A" w14:textId="77777777" w:rsidR="00ED4E0D" w:rsidRPr="00C13869" w:rsidRDefault="00822478" w:rsidP="00260949">
      <w:pPr>
        <w:tabs>
          <w:tab w:val="left" w:pos="709"/>
        </w:tabs>
        <w:spacing w:line="360" w:lineRule="auto"/>
        <w:ind w:left="993"/>
        <w:jc w:val="both"/>
        <w:rPr>
          <w:rFonts w:ascii="Arial" w:hAnsi="Arial" w:cs="Arial"/>
        </w:rPr>
      </w:pPr>
      <w:r w:rsidRPr="00C13869">
        <w:rPr>
          <w:rFonts w:ascii="Arial" w:hAnsi="Arial" w:cs="Arial"/>
        </w:rPr>
        <w:t xml:space="preserve"> </w:t>
      </w:r>
    </w:p>
    <w:p w14:paraId="2D7FB3AA" w14:textId="77777777" w:rsidR="00972315" w:rsidRPr="007E2052" w:rsidRDefault="00610BAC" w:rsidP="00EA2E68">
      <w:pPr>
        <w:tabs>
          <w:tab w:val="left" w:pos="709"/>
        </w:tabs>
        <w:spacing w:line="100" w:lineRule="atLeast"/>
        <w:jc w:val="both"/>
        <w:rPr>
          <w:rFonts w:ascii="Arial" w:hAnsi="Arial" w:cs="Arial"/>
        </w:rPr>
      </w:pPr>
      <w:r>
        <w:rPr>
          <w:rFonts w:ascii="Arial" w:hAnsi="Arial" w:cs="Arial"/>
        </w:rPr>
        <w:tab/>
      </w:r>
      <w:r w:rsidR="00972315">
        <w:rPr>
          <w:rFonts w:ascii="Arial" w:hAnsi="Arial" w:cs="Arial"/>
        </w:rPr>
        <w:t>4.2</w:t>
      </w:r>
      <w:r>
        <w:rPr>
          <w:rFonts w:ascii="Arial" w:hAnsi="Arial" w:cs="Arial"/>
        </w:rPr>
        <w:t>.</w:t>
      </w:r>
      <w:r w:rsidR="00972315">
        <w:rPr>
          <w:rFonts w:ascii="Arial" w:hAnsi="Arial" w:cs="Arial"/>
        </w:rPr>
        <w:tab/>
      </w:r>
      <w:r w:rsidR="00972315" w:rsidRPr="007E2052">
        <w:rPr>
          <w:rFonts w:ascii="Arial" w:hAnsi="Arial" w:cs="Arial"/>
        </w:rPr>
        <w:t>Wymagania szczególne Zamawiającego</w:t>
      </w:r>
    </w:p>
    <w:p w14:paraId="171C52CF" w14:textId="77777777" w:rsidR="00972315" w:rsidRPr="007E2052" w:rsidRDefault="00972315" w:rsidP="00260949">
      <w:pPr>
        <w:spacing w:line="360" w:lineRule="auto"/>
        <w:jc w:val="both"/>
        <w:rPr>
          <w:rFonts w:ascii="Arial" w:hAnsi="Arial" w:cs="Arial"/>
        </w:rPr>
      </w:pPr>
    </w:p>
    <w:p w14:paraId="34A17EB4" w14:textId="77777777" w:rsidR="00076354" w:rsidRPr="007E2052" w:rsidRDefault="00076354" w:rsidP="00260949">
      <w:pPr>
        <w:spacing w:line="360" w:lineRule="auto"/>
        <w:ind w:left="709"/>
        <w:jc w:val="both"/>
        <w:rPr>
          <w:rFonts w:ascii="Arial" w:hAnsi="Arial" w:cs="Arial"/>
        </w:rPr>
      </w:pPr>
      <w:r w:rsidRPr="007E2052">
        <w:rPr>
          <w:rFonts w:ascii="Arial" w:hAnsi="Arial" w:cs="Arial"/>
        </w:rPr>
        <w:t xml:space="preserve">Dokumentacja projektowa </w:t>
      </w:r>
      <w:r w:rsidR="00183025">
        <w:rPr>
          <w:rFonts w:ascii="Arial" w:hAnsi="Arial" w:cs="Arial"/>
        </w:rPr>
        <w:t xml:space="preserve">powinna zapewnić zrealizowanie </w:t>
      </w:r>
      <w:r w:rsidRPr="007E2052">
        <w:rPr>
          <w:rFonts w:ascii="Arial" w:hAnsi="Arial" w:cs="Arial"/>
        </w:rPr>
        <w:t xml:space="preserve">wymagań </w:t>
      </w:r>
      <w:r w:rsidR="00183025">
        <w:rPr>
          <w:rFonts w:ascii="Arial" w:hAnsi="Arial" w:cs="Arial"/>
        </w:rPr>
        <w:t xml:space="preserve">                       </w:t>
      </w:r>
      <w:r w:rsidRPr="007E2052">
        <w:rPr>
          <w:rFonts w:ascii="Arial" w:hAnsi="Arial" w:cs="Arial"/>
        </w:rPr>
        <w:t xml:space="preserve">i </w:t>
      </w:r>
      <w:r w:rsidRPr="00183025">
        <w:rPr>
          <w:rFonts w:ascii="Arial" w:hAnsi="Arial" w:cs="Arial"/>
        </w:rPr>
        <w:t xml:space="preserve">zaleceń określonych w </w:t>
      </w:r>
      <w:r w:rsidR="00F27156" w:rsidRPr="00183025">
        <w:rPr>
          <w:rFonts w:ascii="Arial" w:hAnsi="Arial" w:cs="Arial"/>
        </w:rPr>
        <w:t>powyższych punktach niniejszego Opracowania</w:t>
      </w:r>
      <w:r w:rsidRPr="00183025">
        <w:rPr>
          <w:rFonts w:ascii="Arial" w:hAnsi="Arial" w:cs="Arial"/>
        </w:rPr>
        <w:t>.</w:t>
      </w:r>
      <w:r w:rsidRPr="007E2052">
        <w:rPr>
          <w:rFonts w:ascii="Arial" w:hAnsi="Arial" w:cs="Arial"/>
        </w:rPr>
        <w:t xml:space="preserve"> Projektant może jednak </w:t>
      </w:r>
      <w:r w:rsidRPr="007E2052">
        <w:rPr>
          <w:rFonts w:ascii="Arial" w:eastAsia="TTE2337770t00" w:hAnsi="Arial" w:cs="Arial"/>
        </w:rPr>
        <w:t>wprowadzić</w:t>
      </w:r>
      <w:r w:rsidR="000225D4" w:rsidRPr="007E2052">
        <w:rPr>
          <w:rFonts w:ascii="Arial" w:eastAsia="TTE2337770t00" w:hAnsi="Arial" w:cs="Arial"/>
        </w:rPr>
        <w:t xml:space="preserve"> </w:t>
      </w:r>
      <w:r w:rsidRPr="007E2052">
        <w:rPr>
          <w:rFonts w:ascii="Arial" w:eastAsia="TTE2337770t00" w:hAnsi="Arial" w:cs="Arial"/>
        </w:rPr>
        <w:t xml:space="preserve">rozwiązania </w:t>
      </w:r>
      <w:r w:rsidRPr="007E2052">
        <w:rPr>
          <w:rFonts w:ascii="Arial" w:hAnsi="Arial" w:cs="Arial"/>
        </w:rPr>
        <w:t xml:space="preserve">nie gorsze od przedstawionego, </w:t>
      </w:r>
      <w:r w:rsidRPr="007E2052">
        <w:rPr>
          <w:rFonts w:ascii="Arial" w:eastAsia="TTE2337770t00" w:hAnsi="Arial" w:cs="Arial"/>
        </w:rPr>
        <w:t xml:space="preserve">polepszające standardy funkcjonalne, poprawiające standardy i efektywność energetyczną, obniżające koszty eksploatacji przy jednoczesnym zapewnieniu trwałości i wysokiego standardu wykończenia (zewnętrznego i wewnętrznego). </w:t>
      </w:r>
    </w:p>
    <w:p w14:paraId="32869F60" w14:textId="77777777" w:rsidR="00260949" w:rsidRDefault="00260949">
      <w:pPr>
        <w:widowControl/>
        <w:suppressAutoHyphens w:val="0"/>
        <w:overflowPunct/>
        <w:rPr>
          <w:rFonts w:ascii="Arial" w:hAnsi="Arial" w:cs="Arial"/>
          <w:color w:val="FF0000"/>
        </w:rPr>
      </w:pPr>
      <w:r>
        <w:rPr>
          <w:rFonts w:ascii="Arial" w:hAnsi="Arial" w:cs="Arial"/>
          <w:color w:val="FF0000"/>
        </w:rPr>
        <w:br w:type="page"/>
      </w:r>
    </w:p>
    <w:p w14:paraId="719CF37F" w14:textId="77777777" w:rsidR="00F27156" w:rsidRPr="00F27156" w:rsidRDefault="00610BAC" w:rsidP="00260949">
      <w:pPr>
        <w:tabs>
          <w:tab w:val="left" w:pos="709"/>
        </w:tabs>
        <w:spacing w:line="360" w:lineRule="auto"/>
        <w:jc w:val="both"/>
        <w:rPr>
          <w:rFonts w:ascii="Arial" w:hAnsi="Arial" w:cs="Arial"/>
          <w:b/>
        </w:rPr>
      </w:pPr>
      <w:r>
        <w:rPr>
          <w:rFonts w:ascii="Arial" w:hAnsi="Arial" w:cs="Arial"/>
          <w:b/>
        </w:rPr>
        <w:lastRenderedPageBreak/>
        <w:tab/>
      </w:r>
      <w:r w:rsidR="00F27156" w:rsidRPr="00F27156">
        <w:rPr>
          <w:rFonts w:ascii="Arial" w:hAnsi="Arial" w:cs="Arial"/>
          <w:b/>
        </w:rPr>
        <w:t>5.</w:t>
      </w:r>
      <w:r w:rsidR="00F27156" w:rsidRPr="00F27156">
        <w:rPr>
          <w:rFonts w:ascii="Arial" w:hAnsi="Arial" w:cs="Arial"/>
          <w:b/>
        </w:rPr>
        <w:tab/>
        <w:t>Wymagania ogólne realizacji robót</w:t>
      </w:r>
    </w:p>
    <w:p w14:paraId="2D36563C" w14:textId="77777777" w:rsidR="00F27156" w:rsidRDefault="00F27156" w:rsidP="00260949">
      <w:pPr>
        <w:tabs>
          <w:tab w:val="left" w:pos="709"/>
        </w:tabs>
        <w:spacing w:line="360" w:lineRule="auto"/>
        <w:jc w:val="both"/>
        <w:rPr>
          <w:rFonts w:ascii="Arial" w:hAnsi="Arial" w:cs="Arial"/>
        </w:rPr>
      </w:pPr>
    </w:p>
    <w:p w14:paraId="18970275" w14:textId="77777777" w:rsidR="009645ED" w:rsidRPr="00C13869" w:rsidRDefault="00610BAC" w:rsidP="00260949">
      <w:pPr>
        <w:tabs>
          <w:tab w:val="left" w:pos="709"/>
        </w:tabs>
        <w:spacing w:line="360" w:lineRule="auto"/>
        <w:jc w:val="both"/>
        <w:rPr>
          <w:rFonts w:ascii="Arial" w:hAnsi="Arial" w:cs="Arial"/>
        </w:rPr>
      </w:pPr>
      <w:r>
        <w:rPr>
          <w:rFonts w:ascii="Arial" w:hAnsi="Arial" w:cs="Arial"/>
        </w:rPr>
        <w:tab/>
      </w:r>
      <w:r w:rsidR="00E47903" w:rsidRPr="00C13869">
        <w:rPr>
          <w:rFonts w:ascii="Arial" w:hAnsi="Arial" w:cs="Arial"/>
        </w:rPr>
        <w:t>5.1</w:t>
      </w:r>
      <w:r w:rsidRPr="00C13869">
        <w:rPr>
          <w:rFonts w:ascii="Arial" w:hAnsi="Arial" w:cs="Arial"/>
        </w:rPr>
        <w:t>.</w:t>
      </w:r>
      <w:r w:rsidR="00E47903" w:rsidRPr="00C13869">
        <w:rPr>
          <w:rFonts w:ascii="Arial" w:hAnsi="Arial" w:cs="Arial"/>
        </w:rPr>
        <w:tab/>
      </w:r>
      <w:r w:rsidR="009645ED" w:rsidRPr="00C13869">
        <w:rPr>
          <w:rFonts w:ascii="Arial" w:hAnsi="Arial" w:cs="Arial"/>
        </w:rPr>
        <w:t>Dokumentacja podstawowa</w:t>
      </w:r>
    </w:p>
    <w:p w14:paraId="744600FE" w14:textId="77777777" w:rsidR="009645ED" w:rsidRPr="00C13869" w:rsidRDefault="009645ED" w:rsidP="00260949">
      <w:pPr>
        <w:tabs>
          <w:tab w:val="left" w:pos="709"/>
        </w:tabs>
        <w:spacing w:line="360" w:lineRule="auto"/>
        <w:jc w:val="both"/>
        <w:rPr>
          <w:rFonts w:ascii="Arial" w:hAnsi="Arial" w:cs="Arial"/>
        </w:rPr>
      </w:pPr>
    </w:p>
    <w:p w14:paraId="3CA0FCD8" w14:textId="77777777" w:rsidR="00687997" w:rsidRPr="00C13869" w:rsidRDefault="009645ED" w:rsidP="00260949">
      <w:pPr>
        <w:tabs>
          <w:tab w:val="left" w:pos="709"/>
        </w:tabs>
        <w:spacing w:line="360" w:lineRule="auto"/>
        <w:jc w:val="both"/>
        <w:rPr>
          <w:rFonts w:ascii="Arial" w:hAnsi="Arial" w:cs="Arial"/>
        </w:rPr>
      </w:pPr>
      <w:r w:rsidRPr="00C13869">
        <w:rPr>
          <w:rFonts w:ascii="Arial" w:hAnsi="Arial" w:cs="Arial"/>
        </w:rPr>
        <w:tab/>
      </w:r>
      <w:r w:rsidR="00E47903" w:rsidRPr="00C13869">
        <w:rPr>
          <w:rFonts w:ascii="Arial" w:hAnsi="Arial" w:cs="Arial"/>
        </w:rPr>
        <w:t>Budowa Budynku SOR oraz P</w:t>
      </w:r>
      <w:r w:rsidR="00F27156" w:rsidRPr="00C13869">
        <w:rPr>
          <w:rFonts w:ascii="Arial" w:hAnsi="Arial" w:cs="Arial"/>
        </w:rPr>
        <w:t xml:space="preserve">rzewiązki ma nastąpić </w:t>
      </w:r>
      <w:r w:rsidR="00E47903" w:rsidRPr="00C13869">
        <w:rPr>
          <w:rFonts w:ascii="Arial" w:hAnsi="Arial" w:cs="Arial"/>
        </w:rPr>
        <w:t>wg</w:t>
      </w:r>
      <w:r w:rsidR="00F27156" w:rsidRPr="00C13869">
        <w:rPr>
          <w:rFonts w:ascii="Arial" w:hAnsi="Arial" w:cs="Arial"/>
        </w:rPr>
        <w:t xml:space="preserve"> uzgodnion</w:t>
      </w:r>
      <w:r w:rsidR="00E47903" w:rsidRPr="00C13869">
        <w:rPr>
          <w:rFonts w:ascii="Arial" w:hAnsi="Arial" w:cs="Arial"/>
        </w:rPr>
        <w:t>ej</w:t>
      </w:r>
      <w:r w:rsidR="00F27156" w:rsidRPr="00C13869">
        <w:rPr>
          <w:rFonts w:ascii="Arial" w:hAnsi="Arial" w:cs="Arial"/>
        </w:rPr>
        <w:t xml:space="preserve"> </w:t>
      </w:r>
      <w:r w:rsidR="00E47903" w:rsidRPr="00C13869">
        <w:rPr>
          <w:rFonts w:ascii="Arial" w:hAnsi="Arial" w:cs="Arial"/>
        </w:rPr>
        <w:t xml:space="preserve">                     </w:t>
      </w:r>
      <w:r w:rsidR="00E47903" w:rsidRPr="00C13869">
        <w:rPr>
          <w:rFonts w:ascii="Arial" w:hAnsi="Arial" w:cs="Arial"/>
        </w:rPr>
        <w:tab/>
      </w:r>
      <w:r w:rsidR="00F27156" w:rsidRPr="00C13869">
        <w:rPr>
          <w:rFonts w:ascii="Arial" w:hAnsi="Arial" w:cs="Arial"/>
        </w:rPr>
        <w:t xml:space="preserve">z Zamawiającym </w:t>
      </w:r>
      <w:r w:rsidR="00E47903" w:rsidRPr="00C13869">
        <w:rPr>
          <w:rFonts w:ascii="Arial" w:hAnsi="Arial" w:cs="Arial"/>
        </w:rPr>
        <w:t>dokumentacji</w:t>
      </w:r>
      <w:r w:rsidR="005E7084" w:rsidRPr="00C13869">
        <w:rPr>
          <w:rFonts w:ascii="Arial" w:hAnsi="Arial" w:cs="Arial"/>
        </w:rPr>
        <w:t xml:space="preserve"> projektowej</w:t>
      </w:r>
      <w:r w:rsidR="00F27156" w:rsidRPr="00C13869">
        <w:rPr>
          <w:rFonts w:ascii="Arial" w:hAnsi="Arial" w:cs="Arial"/>
        </w:rPr>
        <w:t>.</w:t>
      </w:r>
    </w:p>
    <w:p w14:paraId="0710CBF4" w14:textId="77777777" w:rsidR="00687997" w:rsidRPr="00C13869" w:rsidRDefault="00687997" w:rsidP="00260949">
      <w:pPr>
        <w:tabs>
          <w:tab w:val="left" w:pos="709"/>
        </w:tabs>
        <w:spacing w:line="360" w:lineRule="auto"/>
        <w:jc w:val="both"/>
        <w:rPr>
          <w:rFonts w:ascii="Arial" w:hAnsi="Arial" w:cs="Arial"/>
        </w:rPr>
      </w:pPr>
    </w:p>
    <w:p w14:paraId="2A6D0F2E" w14:textId="77777777" w:rsidR="009645ED" w:rsidRPr="00C13869" w:rsidRDefault="00610BAC" w:rsidP="00260949">
      <w:pPr>
        <w:tabs>
          <w:tab w:val="left" w:pos="709"/>
        </w:tabs>
        <w:spacing w:line="360" w:lineRule="auto"/>
        <w:jc w:val="both"/>
        <w:rPr>
          <w:rFonts w:ascii="Arial" w:hAnsi="Arial"/>
        </w:rPr>
      </w:pPr>
      <w:r w:rsidRPr="00C13869">
        <w:rPr>
          <w:rFonts w:ascii="Arial" w:hAnsi="Arial" w:cs="Arial"/>
        </w:rPr>
        <w:tab/>
      </w:r>
      <w:r w:rsidR="00687997" w:rsidRPr="00C13869">
        <w:rPr>
          <w:rFonts w:ascii="Arial" w:hAnsi="Arial" w:cs="Arial"/>
        </w:rPr>
        <w:t>5.2</w:t>
      </w:r>
      <w:r w:rsidRPr="00C13869">
        <w:rPr>
          <w:rFonts w:ascii="Arial" w:hAnsi="Arial" w:cs="Arial"/>
        </w:rPr>
        <w:t>.</w:t>
      </w:r>
      <w:r w:rsidR="00687997" w:rsidRPr="00C13869">
        <w:rPr>
          <w:rFonts w:ascii="Arial" w:hAnsi="Arial" w:cs="Arial"/>
        </w:rPr>
        <w:tab/>
      </w:r>
      <w:r w:rsidR="009645ED" w:rsidRPr="00C13869">
        <w:rPr>
          <w:rFonts w:ascii="Arial" w:hAnsi="Arial" w:cs="Arial"/>
        </w:rPr>
        <w:t xml:space="preserve">Warunki korzystania z PFU przez </w:t>
      </w:r>
      <w:r w:rsidR="009645ED" w:rsidRPr="00C13869">
        <w:rPr>
          <w:rFonts w:ascii="Arial" w:hAnsi="Arial"/>
        </w:rPr>
        <w:t>Wykonawcę</w:t>
      </w:r>
    </w:p>
    <w:p w14:paraId="34EC32C0" w14:textId="77777777" w:rsidR="009645ED" w:rsidRDefault="009645ED" w:rsidP="00260949">
      <w:pPr>
        <w:tabs>
          <w:tab w:val="left" w:pos="709"/>
        </w:tabs>
        <w:spacing w:line="360" w:lineRule="auto"/>
        <w:jc w:val="both"/>
        <w:rPr>
          <w:rFonts w:ascii="Arial" w:hAnsi="Arial" w:cs="Arial"/>
        </w:rPr>
      </w:pPr>
    </w:p>
    <w:p w14:paraId="6463BDD3" w14:textId="77777777" w:rsidR="00687997" w:rsidRPr="00E47903" w:rsidRDefault="009645ED" w:rsidP="00260949">
      <w:pPr>
        <w:tabs>
          <w:tab w:val="left" w:pos="709"/>
        </w:tabs>
        <w:spacing w:line="360" w:lineRule="auto"/>
        <w:jc w:val="both"/>
        <w:rPr>
          <w:rFonts w:ascii="Arial" w:hAnsi="Arial" w:cs="Arial"/>
        </w:rPr>
      </w:pPr>
      <w:r w:rsidRPr="00FC7DC4">
        <w:rPr>
          <w:rFonts w:ascii="Arial" w:hAnsi="Arial"/>
        </w:rPr>
        <w:tab/>
      </w:r>
      <w:r w:rsidR="00687997" w:rsidRPr="00FC7DC4">
        <w:rPr>
          <w:rFonts w:ascii="Arial" w:hAnsi="Arial"/>
        </w:rPr>
        <w:t>Wykonawca nie może wykorzystywać błędów lub opuszczeń w PFU, a o ich</w:t>
      </w:r>
      <w:r w:rsidR="00687997" w:rsidRPr="00E47903">
        <w:rPr>
          <w:rFonts w:ascii="Arial" w:hAnsi="Arial"/>
        </w:rPr>
        <w:t xml:space="preserve"> </w:t>
      </w:r>
      <w:r w:rsidR="00687997" w:rsidRPr="00E47903">
        <w:rPr>
          <w:rFonts w:ascii="Arial" w:hAnsi="Arial"/>
        </w:rPr>
        <w:tab/>
        <w:t xml:space="preserve">wykryciu winien natychmiast powiadomić Zamawiającego, który dokona </w:t>
      </w:r>
      <w:r w:rsidR="00687997" w:rsidRPr="00E47903">
        <w:rPr>
          <w:rFonts w:ascii="Arial" w:hAnsi="Arial"/>
        </w:rPr>
        <w:tab/>
        <w:t xml:space="preserve">odpowiednich zmian lub poprawek. Dane określone w PFU będą uważane za </w:t>
      </w:r>
      <w:r w:rsidR="00687997" w:rsidRPr="00E47903">
        <w:rPr>
          <w:rFonts w:ascii="Arial" w:hAnsi="Arial"/>
        </w:rPr>
        <w:tab/>
        <w:t xml:space="preserve">wartości docelowe, od których dopuszczalne są odchylenia w ramach </w:t>
      </w:r>
      <w:r w:rsidR="00E47903">
        <w:rPr>
          <w:rFonts w:ascii="Arial" w:hAnsi="Arial"/>
        </w:rPr>
        <w:tab/>
      </w:r>
      <w:r w:rsidR="00687997" w:rsidRPr="00E47903">
        <w:rPr>
          <w:rFonts w:ascii="Arial" w:hAnsi="Arial"/>
        </w:rPr>
        <w:t xml:space="preserve">określonego </w:t>
      </w:r>
      <w:r w:rsidR="00687997" w:rsidRPr="00E47903">
        <w:rPr>
          <w:rFonts w:ascii="Arial" w:hAnsi="Arial"/>
        </w:rPr>
        <w:tab/>
        <w:t>przedziału tolerancji.</w:t>
      </w:r>
    </w:p>
    <w:p w14:paraId="61762BD4" w14:textId="77777777" w:rsidR="00687997" w:rsidRPr="00687997" w:rsidRDefault="00687997" w:rsidP="00260949">
      <w:pPr>
        <w:pStyle w:val="Default"/>
        <w:spacing w:line="360" w:lineRule="auto"/>
        <w:ind w:left="709"/>
        <w:jc w:val="both"/>
        <w:rPr>
          <w:color w:val="7030A0"/>
        </w:rPr>
      </w:pPr>
    </w:p>
    <w:p w14:paraId="0D7C5E9A" w14:textId="77777777" w:rsidR="00687997" w:rsidRPr="00E47903" w:rsidRDefault="00687997" w:rsidP="00260949">
      <w:pPr>
        <w:pStyle w:val="Default"/>
        <w:spacing w:line="360" w:lineRule="auto"/>
        <w:ind w:left="709"/>
        <w:jc w:val="both"/>
        <w:rPr>
          <w:color w:val="auto"/>
        </w:rPr>
      </w:pPr>
      <w:r w:rsidRPr="00E47903">
        <w:rPr>
          <w:color w:val="auto"/>
        </w:rPr>
        <w:t xml:space="preserve">Przedstawiona w PFU </w:t>
      </w:r>
      <w:r w:rsidRPr="00C13869">
        <w:rPr>
          <w:color w:val="auto"/>
        </w:rPr>
        <w:t xml:space="preserve">dokumentacja </w:t>
      </w:r>
      <w:r w:rsidR="00E47903" w:rsidRPr="00C13869">
        <w:rPr>
          <w:color w:val="auto"/>
        </w:rPr>
        <w:t xml:space="preserve">rysunkowa </w:t>
      </w:r>
      <w:r w:rsidRPr="00C13869">
        <w:rPr>
          <w:color w:val="auto"/>
        </w:rPr>
        <w:t xml:space="preserve">– tj. schematy rzutów poszczególnych kondygnacji wraz ze schematem funkcjonalnym jest tylko </w:t>
      </w:r>
      <w:r w:rsidR="00E47903" w:rsidRPr="00C13869">
        <w:rPr>
          <w:color w:val="auto"/>
        </w:rPr>
        <w:t xml:space="preserve">kierunkowym </w:t>
      </w:r>
      <w:r w:rsidRPr="00C13869">
        <w:rPr>
          <w:color w:val="auto"/>
        </w:rPr>
        <w:t xml:space="preserve">materiałem wyjściowym </w:t>
      </w:r>
      <w:r w:rsidRPr="00E47903">
        <w:rPr>
          <w:color w:val="auto"/>
        </w:rPr>
        <w:t>do sporządzenia własnych opracowań wykonania zadania</w:t>
      </w:r>
      <w:r w:rsidR="00E47903" w:rsidRPr="00E47903">
        <w:rPr>
          <w:color w:val="auto"/>
        </w:rPr>
        <w:t xml:space="preserve"> przez Wykonawcę</w:t>
      </w:r>
      <w:r w:rsidRPr="00687997">
        <w:rPr>
          <w:color w:val="7030A0"/>
        </w:rPr>
        <w:t xml:space="preserve">. </w:t>
      </w:r>
      <w:r w:rsidRPr="00E47903">
        <w:rPr>
          <w:color w:val="auto"/>
        </w:rPr>
        <w:t xml:space="preserve">Zamawiający dopuszcza zmiany </w:t>
      </w:r>
      <w:r w:rsidR="00E47903">
        <w:rPr>
          <w:color w:val="auto"/>
        </w:rPr>
        <w:t xml:space="preserve">                  </w:t>
      </w:r>
      <w:r w:rsidRPr="00FC7DC4">
        <w:rPr>
          <w:color w:val="auto"/>
        </w:rPr>
        <w:t xml:space="preserve">w stosunku do przedstawionej </w:t>
      </w:r>
      <w:r w:rsidR="00E47903" w:rsidRPr="00FC7DC4">
        <w:rPr>
          <w:color w:val="auto"/>
        </w:rPr>
        <w:t xml:space="preserve">Wstępnej </w:t>
      </w:r>
      <w:r w:rsidRPr="00FC7DC4">
        <w:rPr>
          <w:color w:val="auto"/>
        </w:rPr>
        <w:t>koncepcji (PFU), pod warunkiem</w:t>
      </w:r>
      <w:r w:rsidRPr="00E47903">
        <w:rPr>
          <w:color w:val="auto"/>
        </w:rPr>
        <w:t xml:space="preserve"> akceptacji przez Zamawiającego rozwiązań alternatywnych oraz uzyskania przez Wykonawcę wszelkich niezbędnych uzgodnień z zainteresowanymi stronami. </w:t>
      </w:r>
    </w:p>
    <w:p w14:paraId="7745F3B6" w14:textId="77777777" w:rsidR="00687997" w:rsidRPr="00687997" w:rsidRDefault="00687997" w:rsidP="00260949">
      <w:pPr>
        <w:pStyle w:val="Default"/>
        <w:spacing w:line="360" w:lineRule="auto"/>
        <w:ind w:left="709"/>
        <w:jc w:val="both"/>
        <w:rPr>
          <w:color w:val="7030A0"/>
        </w:rPr>
      </w:pPr>
    </w:p>
    <w:p w14:paraId="51A38F0B" w14:textId="77777777" w:rsidR="00687997" w:rsidRPr="005E372B" w:rsidRDefault="00687997" w:rsidP="00260949">
      <w:pPr>
        <w:pStyle w:val="Default"/>
        <w:spacing w:line="360" w:lineRule="auto"/>
        <w:ind w:left="709"/>
        <w:jc w:val="both"/>
        <w:rPr>
          <w:color w:val="auto"/>
        </w:rPr>
      </w:pPr>
      <w:r w:rsidRPr="00FC7DC4">
        <w:rPr>
          <w:color w:val="auto"/>
        </w:rPr>
        <w:t xml:space="preserve">Zamawiający wyraża zgodę, na wykorzystanie przez Wykonawcę </w:t>
      </w:r>
      <w:r w:rsidR="005E372B" w:rsidRPr="00FC7DC4">
        <w:rPr>
          <w:color w:val="auto"/>
        </w:rPr>
        <w:t>Wstępnej</w:t>
      </w:r>
      <w:r w:rsidR="005E372B" w:rsidRPr="005E372B">
        <w:rPr>
          <w:color w:val="FF0000"/>
        </w:rPr>
        <w:t xml:space="preserve"> </w:t>
      </w:r>
      <w:r w:rsidR="005E372B" w:rsidRPr="005E372B">
        <w:rPr>
          <w:color w:val="auto"/>
        </w:rPr>
        <w:t>k</w:t>
      </w:r>
      <w:r w:rsidRPr="005E372B">
        <w:rPr>
          <w:color w:val="auto"/>
        </w:rPr>
        <w:t xml:space="preserve">oncepcji </w:t>
      </w:r>
      <w:r w:rsidR="005E372B" w:rsidRPr="005E372B">
        <w:rPr>
          <w:color w:val="auto"/>
        </w:rPr>
        <w:t>a</w:t>
      </w:r>
      <w:r w:rsidRPr="005E372B">
        <w:rPr>
          <w:color w:val="auto"/>
        </w:rPr>
        <w:t>rchitektonicznej</w:t>
      </w:r>
      <w:r>
        <w:rPr>
          <w:color w:val="7030A0"/>
        </w:rPr>
        <w:t xml:space="preserve"> </w:t>
      </w:r>
      <w:r w:rsidRPr="005E372B">
        <w:rPr>
          <w:color w:val="auto"/>
        </w:rPr>
        <w:t xml:space="preserve">(PFU) będącej w posiadaniu Zamawiającego, pod warunkiem przejęcia przez Wykonawcę pełnej odpowiedzialności za rozwiązania w niej przewidziane. </w:t>
      </w:r>
    </w:p>
    <w:p w14:paraId="0AB371A4" w14:textId="77777777" w:rsidR="00687997" w:rsidRPr="00C13869" w:rsidRDefault="00687997" w:rsidP="00260949">
      <w:pPr>
        <w:pStyle w:val="Default"/>
        <w:spacing w:line="360" w:lineRule="auto"/>
        <w:ind w:left="709"/>
        <w:jc w:val="both"/>
        <w:rPr>
          <w:color w:val="auto"/>
        </w:rPr>
      </w:pPr>
      <w:r w:rsidRPr="005E372B">
        <w:rPr>
          <w:color w:val="auto"/>
        </w:rPr>
        <w:t xml:space="preserve">Wykonawca jest zobowiązany </w:t>
      </w:r>
      <w:r w:rsidRPr="00C13869">
        <w:rPr>
          <w:color w:val="auto"/>
        </w:rPr>
        <w:t xml:space="preserve">do analizy </w:t>
      </w:r>
      <w:r w:rsidR="005E372B" w:rsidRPr="00C13869">
        <w:rPr>
          <w:color w:val="auto"/>
        </w:rPr>
        <w:t xml:space="preserve">rozwiązań koncepcyjnych </w:t>
      </w:r>
      <w:r w:rsidRPr="00C13869">
        <w:rPr>
          <w:color w:val="auto"/>
        </w:rPr>
        <w:t xml:space="preserve">przedstawionych przez Zamawiającego, pod kątem przyjętych </w:t>
      </w:r>
      <w:r w:rsidR="005E372B" w:rsidRPr="00C13869">
        <w:rPr>
          <w:color w:val="auto"/>
        </w:rPr>
        <w:t>założeń</w:t>
      </w:r>
      <w:r w:rsidRPr="00C13869">
        <w:rPr>
          <w:color w:val="auto"/>
        </w:rPr>
        <w:t xml:space="preserve"> technicznych i ich optymalizacji. </w:t>
      </w:r>
    </w:p>
    <w:p w14:paraId="211B4F7C" w14:textId="77777777" w:rsidR="00F27156" w:rsidRPr="005E372B" w:rsidRDefault="00687997" w:rsidP="00260949">
      <w:pPr>
        <w:tabs>
          <w:tab w:val="left" w:pos="709"/>
        </w:tabs>
        <w:spacing w:line="360" w:lineRule="auto"/>
        <w:ind w:left="708"/>
        <w:jc w:val="both"/>
        <w:rPr>
          <w:rFonts w:ascii="Arial" w:hAnsi="Arial" w:cs="Arial"/>
        </w:rPr>
      </w:pPr>
      <w:r w:rsidRPr="005E372B">
        <w:rPr>
          <w:rFonts w:ascii="Arial" w:hAnsi="Arial" w:cs="Arial"/>
        </w:rPr>
        <w:tab/>
        <w:t xml:space="preserve">Wykonawca jest zobowiązany do weryfikacji podanych rozwiązań koncepcyjnych poprzez wykonanie własnych obliczeń technologicznych  oraz </w:t>
      </w:r>
      <w:r w:rsidRPr="005E372B">
        <w:rPr>
          <w:rFonts w:ascii="Arial" w:hAnsi="Arial" w:cs="Arial"/>
        </w:rPr>
        <w:lastRenderedPageBreak/>
        <w:t>konstrukcyjnych dla zadań wchodzących w skład Kontraktu Budowlanego. W przypadku wyniknięcia rozbieżności w rozwiązaniach i danych przedstawionych przez Zamawiającego, a opracowanymi przez Wykonawcę, Wykonawca nie będzie rościł praw do dodatkowego wynagrodzenia.</w:t>
      </w:r>
    </w:p>
    <w:p w14:paraId="2FC516A6" w14:textId="77777777" w:rsidR="00F27156" w:rsidRDefault="00F27156" w:rsidP="00260949">
      <w:pPr>
        <w:tabs>
          <w:tab w:val="left" w:pos="709"/>
        </w:tabs>
        <w:spacing w:line="360" w:lineRule="auto"/>
        <w:jc w:val="both"/>
        <w:rPr>
          <w:rFonts w:ascii="Arial" w:hAnsi="Arial" w:cs="Arial"/>
        </w:rPr>
      </w:pPr>
    </w:p>
    <w:p w14:paraId="3702A689" w14:textId="77777777" w:rsidR="00A44C58" w:rsidRPr="00D11EF2" w:rsidRDefault="00A44C58" w:rsidP="00260949">
      <w:pPr>
        <w:pStyle w:val="Tekstpodstawowywcity"/>
        <w:rPr>
          <w:rFonts w:ascii="Arial" w:hAnsi="Arial"/>
        </w:rPr>
      </w:pPr>
      <w:r w:rsidRPr="00D11EF2">
        <w:rPr>
          <w:rFonts w:ascii="Arial" w:hAnsi="Arial" w:cs="Arial"/>
        </w:rPr>
        <w:t>5.3</w:t>
      </w:r>
      <w:r w:rsidR="00D11EF2">
        <w:rPr>
          <w:rFonts w:ascii="Arial" w:hAnsi="Arial" w:cs="Arial"/>
        </w:rPr>
        <w:t>.</w:t>
      </w:r>
      <w:r w:rsidRPr="00D11EF2">
        <w:rPr>
          <w:rFonts w:ascii="Arial" w:hAnsi="Arial" w:cs="Arial"/>
        </w:rPr>
        <w:tab/>
      </w:r>
      <w:r w:rsidRPr="00D11EF2">
        <w:rPr>
          <w:rFonts w:ascii="Arial" w:hAnsi="Arial"/>
        </w:rPr>
        <w:t>Ogólne wymagania dotyczące  Wykonawcy Robót</w:t>
      </w:r>
    </w:p>
    <w:p w14:paraId="7BBBB380" w14:textId="77777777" w:rsidR="00A44C58" w:rsidRPr="00571123" w:rsidRDefault="00A44C58" w:rsidP="00260949">
      <w:pPr>
        <w:pStyle w:val="Tekstpodstawowywcity"/>
        <w:rPr>
          <w:rFonts w:ascii="Arial" w:hAnsi="Arial"/>
          <w:b/>
        </w:rPr>
      </w:pPr>
    </w:p>
    <w:p w14:paraId="6AE23E9E" w14:textId="77777777" w:rsidR="00A44C58" w:rsidRPr="00571123" w:rsidRDefault="00A44C58" w:rsidP="00260949">
      <w:pPr>
        <w:pStyle w:val="Tekstpodstawowywcity"/>
        <w:rPr>
          <w:rFonts w:ascii="Arial" w:hAnsi="Arial"/>
        </w:rPr>
      </w:pPr>
      <w:r w:rsidRPr="00571123">
        <w:rPr>
          <w:rFonts w:ascii="Arial" w:hAnsi="Arial"/>
        </w:rPr>
        <w:t xml:space="preserve">Wykonawca robót będzie odpowiedzialny za jakość ich wykonania oraz zgodność  z Dokumentacją Projektową, Specyfikacją Techniczną i poleceniami Inspektora Nadzoru. Do obowiązków Wykonawcy Robót należy </w:t>
      </w:r>
      <w:r w:rsidR="00571123" w:rsidRPr="00571123">
        <w:rPr>
          <w:rFonts w:ascii="Arial" w:hAnsi="Arial"/>
        </w:rPr>
        <w:t xml:space="preserve">- </w:t>
      </w:r>
      <w:r w:rsidRPr="00571123">
        <w:rPr>
          <w:rFonts w:ascii="Arial" w:hAnsi="Arial"/>
        </w:rPr>
        <w:t xml:space="preserve">przed przystąpieniem do robót </w:t>
      </w:r>
      <w:r w:rsidR="00571123" w:rsidRPr="00571123">
        <w:rPr>
          <w:rFonts w:ascii="Arial" w:hAnsi="Arial"/>
        </w:rPr>
        <w:t xml:space="preserve">- </w:t>
      </w:r>
      <w:r w:rsidRPr="00571123">
        <w:rPr>
          <w:rFonts w:ascii="Arial" w:hAnsi="Arial"/>
        </w:rPr>
        <w:t xml:space="preserve">opracowanie i przedstawienie do aprobaty Inspektorowi Nadzoru Programu Zapewnienia Jakości (PZJ), w którym przedstawia się zamierzony sposób wykonania robót, możliwości techniczne, kadrowe i organizacyjne, gwarantujące wykonanie robót zgodnie z projektem, specyfikacjami technicznymi oraz poleceniami i ustaleniami przekazanymi przez Inspektora Nadzoru. </w:t>
      </w:r>
    </w:p>
    <w:p w14:paraId="04891CD4" w14:textId="77777777" w:rsidR="00A44C58" w:rsidRPr="00571123" w:rsidRDefault="00A44C58" w:rsidP="00260949">
      <w:pPr>
        <w:pStyle w:val="Tekstpodstawowywcity"/>
        <w:rPr>
          <w:rFonts w:ascii="Arial" w:hAnsi="Arial"/>
          <w:shd w:val="clear" w:color="auto" w:fill="FFFF00"/>
        </w:rPr>
      </w:pPr>
      <w:r w:rsidRPr="00571123">
        <w:rPr>
          <w:rFonts w:ascii="Arial" w:hAnsi="Arial"/>
        </w:rPr>
        <w:t>Pozostałe wymagania wobec Wykonawcy Zamawiający określi w Specyfikacji Technicznej Wykonania i Odbioru Robót Budowlanych.</w:t>
      </w:r>
    </w:p>
    <w:p w14:paraId="1B239402" w14:textId="77777777" w:rsidR="00A44C58" w:rsidRPr="00571123" w:rsidRDefault="00A44C58" w:rsidP="00260949">
      <w:pPr>
        <w:spacing w:line="360" w:lineRule="auto"/>
        <w:ind w:left="709"/>
        <w:jc w:val="both"/>
        <w:rPr>
          <w:rFonts w:ascii="Arial" w:hAnsi="Arial"/>
        </w:rPr>
      </w:pPr>
    </w:p>
    <w:p w14:paraId="3EF1E3E6" w14:textId="77777777" w:rsidR="00A44C58" w:rsidRPr="00D11EF2" w:rsidRDefault="00A44C58" w:rsidP="00260949">
      <w:pPr>
        <w:pStyle w:val="Tekstpodstawowywcity"/>
        <w:rPr>
          <w:rFonts w:ascii="Arial" w:hAnsi="Arial"/>
        </w:rPr>
      </w:pPr>
      <w:r w:rsidRPr="00D11EF2">
        <w:rPr>
          <w:rFonts w:ascii="Arial" w:hAnsi="Arial"/>
        </w:rPr>
        <w:t>5.4</w:t>
      </w:r>
      <w:r w:rsidR="00D11EF2">
        <w:rPr>
          <w:rFonts w:ascii="Arial" w:hAnsi="Arial"/>
        </w:rPr>
        <w:t>.</w:t>
      </w:r>
      <w:r w:rsidRPr="00D11EF2">
        <w:rPr>
          <w:rFonts w:ascii="Arial" w:hAnsi="Arial"/>
        </w:rPr>
        <w:tab/>
        <w:t xml:space="preserve"> Ogólne zasady wykonania Robót</w:t>
      </w:r>
    </w:p>
    <w:p w14:paraId="60C0B9DB" w14:textId="77777777" w:rsidR="00A44C58" w:rsidRPr="00571123" w:rsidRDefault="00A44C58" w:rsidP="00260949">
      <w:pPr>
        <w:pStyle w:val="Tekstpodstawowywcity"/>
        <w:rPr>
          <w:rFonts w:ascii="Arial" w:hAnsi="Arial"/>
          <w:b/>
        </w:rPr>
      </w:pPr>
    </w:p>
    <w:p w14:paraId="5CA6F573" w14:textId="77777777" w:rsidR="00A44C58" w:rsidRPr="00571123" w:rsidRDefault="00A44C58" w:rsidP="00260949">
      <w:pPr>
        <w:spacing w:line="360" w:lineRule="auto"/>
        <w:ind w:left="709"/>
        <w:jc w:val="both"/>
        <w:rPr>
          <w:rFonts w:ascii="Arial" w:hAnsi="Arial"/>
        </w:rPr>
      </w:pPr>
      <w:r w:rsidRPr="00571123">
        <w:rPr>
          <w:rFonts w:ascii="Arial" w:hAnsi="Arial"/>
        </w:rPr>
        <w:t>Wykonanie robót powinno być zgodne z zatwierdzoną dokumentacją wykonawczą.</w:t>
      </w:r>
    </w:p>
    <w:p w14:paraId="0C233664" w14:textId="77777777" w:rsidR="00A44C58" w:rsidRPr="00571123" w:rsidRDefault="00A44C58" w:rsidP="00260949">
      <w:pPr>
        <w:spacing w:line="360" w:lineRule="auto"/>
        <w:ind w:left="709" w:hanging="709"/>
        <w:jc w:val="both"/>
        <w:rPr>
          <w:rFonts w:ascii="Arial" w:hAnsi="Arial"/>
        </w:rPr>
      </w:pPr>
      <w:r w:rsidRPr="00571123">
        <w:rPr>
          <w:rFonts w:ascii="Arial" w:hAnsi="Arial"/>
        </w:rPr>
        <w:tab/>
        <w:t xml:space="preserve">Wykonawca będzie odpowiedzialny za prowadzenie robót zgodnie z umową oraz za jakość zastosowanych materiałów i wykonywanych robót, za ich zgodność z dokumentacją projektową oraz poleceniami Zamawiającego. Następstwa jakiegokolwiek błędu spowodowanego przez Wykonawcę w wytyczeniu i wyznaczaniu robót zostaną, jeśli wymagać tego będzie Zamawiający, poprawione przez Wykonawcę na własny koszt. Sprawdzenie wytyczenia robót lub wyznaczenia wysokości przez Zamawiającego nie zwalnia Wykonawcy od odpowiedzialności za ich dokładność. </w:t>
      </w:r>
    </w:p>
    <w:p w14:paraId="3DEA463D" w14:textId="77777777" w:rsidR="00A44C58" w:rsidRPr="00571123" w:rsidRDefault="00A44C58" w:rsidP="00260949">
      <w:pPr>
        <w:pStyle w:val="Tekstpodstawowywcity"/>
        <w:rPr>
          <w:rFonts w:ascii="Arial" w:hAnsi="Arial"/>
        </w:rPr>
      </w:pPr>
      <w:r w:rsidRPr="00571123">
        <w:rPr>
          <w:rFonts w:ascii="Arial" w:hAnsi="Arial"/>
        </w:rPr>
        <w:t>Pozostałe zasady zostaną określone przez Zamawiającego w Specyfikacji Technicznej Wykonania i Odbioru Robót Budowlanych.</w:t>
      </w:r>
    </w:p>
    <w:p w14:paraId="5F955691" w14:textId="77777777" w:rsidR="00A44C58" w:rsidRPr="00D11EF2" w:rsidRDefault="00A44C58" w:rsidP="00260949">
      <w:pPr>
        <w:spacing w:line="360" w:lineRule="auto"/>
        <w:ind w:firstLine="708"/>
        <w:jc w:val="both"/>
        <w:rPr>
          <w:rFonts w:ascii="Arial" w:hAnsi="Arial"/>
        </w:rPr>
      </w:pPr>
      <w:r w:rsidRPr="00D11EF2">
        <w:rPr>
          <w:rFonts w:ascii="Arial" w:hAnsi="Arial"/>
        </w:rPr>
        <w:lastRenderedPageBreak/>
        <w:t>5.5</w:t>
      </w:r>
      <w:r w:rsidR="00D11EF2">
        <w:rPr>
          <w:rFonts w:ascii="Arial" w:hAnsi="Arial"/>
        </w:rPr>
        <w:t>.</w:t>
      </w:r>
      <w:r w:rsidRPr="00D11EF2">
        <w:rPr>
          <w:rFonts w:ascii="Arial" w:hAnsi="Arial"/>
        </w:rPr>
        <w:tab/>
        <w:t xml:space="preserve"> Przekazanie placu budowy</w:t>
      </w:r>
    </w:p>
    <w:p w14:paraId="7F26F2A8" w14:textId="77777777" w:rsidR="00A44C58" w:rsidRDefault="00A44C58" w:rsidP="00260949">
      <w:pPr>
        <w:spacing w:line="360" w:lineRule="auto"/>
        <w:ind w:left="708"/>
        <w:jc w:val="both"/>
        <w:rPr>
          <w:rFonts w:ascii="Arial" w:hAnsi="Arial"/>
          <w:color w:val="7030A0"/>
        </w:rPr>
      </w:pPr>
    </w:p>
    <w:p w14:paraId="14380C26" w14:textId="77777777" w:rsidR="00A44C58" w:rsidRPr="00571123" w:rsidRDefault="00A44C58" w:rsidP="00260949">
      <w:pPr>
        <w:spacing w:line="360" w:lineRule="auto"/>
        <w:ind w:left="708"/>
        <w:jc w:val="both"/>
        <w:rPr>
          <w:rFonts w:ascii="Arial" w:hAnsi="Arial"/>
        </w:rPr>
      </w:pPr>
      <w:r w:rsidRPr="00571123">
        <w:rPr>
          <w:rFonts w:ascii="Arial" w:hAnsi="Arial"/>
        </w:rPr>
        <w:t xml:space="preserve">Inwestor w terminie określonym w warunkach Umowy, przekaże plac budowy wraz ze wszystkimi wymaganymi uzgodnieniami prawnymi </w:t>
      </w:r>
      <w:r w:rsidR="00571123">
        <w:rPr>
          <w:rFonts w:ascii="Arial" w:hAnsi="Arial"/>
        </w:rPr>
        <w:t xml:space="preserve">                                          </w:t>
      </w:r>
      <w:r w:rsidRPr="00571123">
        <w:rPr>
          <w:rFonts w:ascii="Arial" w:hAnsi="Arial"/>
        </w:rPr>
        <w:t xml:space="preserve">i administracyjnymi.  </w:t>
      </w:r>
    </w:p>
    <w:p w14:paraId="4536BDAF" w14:textId="77777777" w:rsidR="00A44C58" w:rsidRPr="00571123" w:rsidRDefault="00A44C58" w:rsidP="00260949">
      <w:pPr>
        <w:spacing w:line="360" w:lineRule="auto"/>
        <w:ind w:left="708"/>
        <w:jc w:val="both"/>
        <w:rPr>
          <w:rFonts w:ascii="Arial" w:hAnsi="Arial"/>
        </w:rPr>
      </w:pPr>
    </w:p>
    <w:p w14:paraId="6017BF09" w14:textId="77777777" w:rsidR="00A44C58" w:rsidRPr="00D11EF2" w:rsidRDefault="00A44C58" w:rsidP="00260949">
      <w:pPr>
        <w:spacing w:line="360" w:lineRule="auto"/>
        <w:ind w:left="708"/>
        <w:jc w:val="both"/>
        <w:rPr>
          <w:rFonts w:ascii="Arial" w:hAnsi="Arial"/>
        </w:rPr>
      </w:pPr>
      <w:r w:rsidRPr="00D11EF2">
        <w:rPr>
          <w:rFonts w:ascii="Arial" w:hAnsi="Arial"/>
        </w:rPr>
        <w:t>5.6</w:t>
      </w:r>
      <w:r w:rsidR="00D11EF2" w:rsidRPr="00D11EF2">
        <w:rPr>
          <w:rFonts w:ascii="Arial" w:hAnsi="Arial"/>
        </w:rPr>
        <w:t>.</w:t>
      </w:r>
      <w:r w:rsidRPr="00D11EF2">
        <w:rPr>
          <w:rFonts w:ascii="Arial" w:hAnsi="Arial"/>
        </w:rPr>
        <w:tab/>
        <w:t xml:space="preserve"> Zabezpieczenie placu budowy.</w:t>
      </w:r>
    </w:p>
    <w:p w14:paraId="0A089BA8" w14:textId="77777777" w:rsidR="00A44C58" w:rsidRPr="00A44C58" w:rsidRDefault="00A44C58" w:rsidP="00260949">
      <w:pPr>
        <w:spacing w:line="360" w:lineRule="auto"/>
        <w:ind w:left="708"/>
        <w:jc w:val="both"/>
        <w:rPr>
          <w:rFonts w:ascii="Arial" w:hAnsi="Arial"/>
          <w:color w:val="7030A0"/>
        </w:rPr>
      </w:pPr>
    </w:p>
    <w:p w14:paraId="07483847" w14:textId="77777777" w:rsidR="00A44C58" w:rsidRPr="00AF2191" w:rsidRDefault="00A44C58" w:rsidP="00260949">
      <w:pPr>
        <w:spacing w:line="360" w:lineRule="auto"/>
        <w:ind w:left="708"/>
        <w:jc w:val="both"/>
        <w:rPr>
          <w:rFonts w:ascii="Arial" w:hAnsi="Arial"/>
        </w:rPr>
      </w:pPr>
      <w:r w:rsidRPr="00AF2191">
        <w:rPr>
          <w:rFonts w:ascii="Arial" w:hAnsi="Arial"/>
        </w:rPr>
        <w:t xml:space="preserve">Fakt przystąpienia do robót, Wykonawca obwieści publicznie przed ich rozpoczęciem, zgodnie z obowiązującymi w tym zakresie przepisami oraz </w:t>
      </w:r>
      <w:r w:rsidR="00AF2191">
        <w:rPr>
          <w:rFonts w:ascii="Arial" w:hAnsi="Arial"/>
        </w:rPr>
        <w:t xml:space="preserve">                </w:t>
      </w:r>
      <w:r w:rsidRPr="00AF2191">
        <w:rPr>
          <w:rFonts w:ascii="Arial" w:hAnsi="Arial"/>
        </w:rPr>
        <w:t>w sposób uzgodniony z Zamawiającym. Umieści w miejscach oraz ilościach określonych przez Zamawiającego, tablice informacyjne, których treść i forma będą zgodne z obowiązującymi w tym zakresie przepisami oraz wytycznymi Inspektora Nadzoru. Tablice informacyjne będą utrzymywane przez Wykonawcę w dobrym stanie przez cały okres realizacji robót.</w:t>
      </w:r>
    </w:p>
    <w:p w14:paraId="78A3B0C4" w14:textId="77777777" w:rsidR="00A44C58" w:rsidRPr="00AF2191" w:rsidRDefault="00A44C58" w:rsidP="00260949">
      <w:pPr>
        <w:spacing w:line="360" w:lineRule="auto"/>
        <w:ind w:left="708"/>
        <w:jc w:val="both"/>
        <w:rPr>
          <w:rFonts w:ascii="Arial" w:hAnsi="Arial"/>
        </w:rPr>
      </w:pPr>
      <w:r w:rsidRPr="00AF2191">
        <w:rPr>
          <w:rFonts w:ascii="Arial" w:hAnsi="Arial"/>
        </w:rPr>
        <w:t>Wykonawca jest zobowiązany do zabezpieczenia terenu budowy w okresie trwania realizacji kontraktu, aż do zakończenia i odbioru ostatecznego robót.</w:t>
      </w:r>
    </w:p>
    <w:p w14:paraId="3AC13927" w14:textId="77777777" w:rsidR="00A44C58" w:rsidRPr="00AF2191" w:rsidRDefault="00A44C58" w:rsidP="00260949">
      <w:pPr>
        <w:spacing w:line="360" w:lineRule="auto"/>
        <w:ind w:left="708"/>
        <w:jc w:val="both"/>
        <w:rPr>
          <w:rFonts w:ascii="Arial" w:hAnsi="Arial"/>
        </w:rPr>
      </w:pPr>
      <w:r w:rsidRPr="00AF2191">
        <w:rPr>
          <w:rFonts w:ascii="Arial" w:hAnsi="Arial"/>
        </w:rPr>
        <w:t>Wykonawca dostarczy, zainstaluje i będzie utrzymywał tymczasowe urządzenia zabezpieczające, w tym: ogrodzenia, poręcze, oświetlenie, sygnały i znaki ostrzegawcze, dozorców oraz wszystkie inne środki niezbędne do ochrony robót, pracowników, społeczności i innych.</w:t>
      </w:r>
    </w:p>
    <w:p w14:paraId="21BA6104" w14:textId="77777777" w:rsidR="00A44C58" w:rsidRPr="00AF2191" w:rsidRDefault="00A44C58" w:rsidP="00260949">
      <w:pPr>
        <w:spacing w:line="360" w:lineRule="auto"/>
        <w:ind w:left="708"/>
        <w:jc w:val="both"/>
        <w:rPr>
          <w:rFonts w:ascii="Arial" w:hAnsi="Arial"/>
        </w:rPr>
      </w:pPr>
      <w:r w:rsidRPr="00AF2191">
        <w:rPr>
          <w:rFonts w:ascii="Arial" w:hAnsi="Arial"/>
        </w:rPr>
        <w:t xml:space="preserve">Koszt zabezpieczenia terenu budowy nie podlega odrębnej zapłacie </w:t>
      </w:r>
      <w:r w:rsidR="00AF2191">
        <w:rPr>
          <w:rFonts w:ascii="Arial" w:hAnsi="Arial"/>
        </w:rPr>
        <w:t xml:space="preserve">                           </w:t>
      </w:r>
      <w:r w:rsidRPr="00AF2191">
        <w:rPr>
          <w:rFonts w:ascii="Arial" w:hAnsi="Arial"/>
        </w:rPr>
        <w:t>i przyjmuje się, że jest włączony w cenę umowną.</w:t>
      </w:r>
    </w:p>
    <w:p w14:paraId="062893C0" w14:textId="77777777" w:rsidR="00A44C58" w:rsidRPr="00A44C58" w:rsidRDefault="00A44C58" w:rsidP="00260949">
      <w:pPr>
        <w:spacing w:line="360" w:lineRule="auto"/>
        <w:jc w:val="both"/>
        <w:rPr>
          <w:rFonts w:ascii="Arial" w:hAnsi="Arial"/>
          <w:color w:val="7030A0"/>
        </w:rPr>
      </w:pPr>
    </w:p>
    <w:p w14:paraId="5DB8D031" w14:textId="77777777" w:rsidR="00A44C58" w:rsidRPr="00D11EF2" w:rsidRDefault="00FB1733" w:rsidP="00260949">
      <w:pPr>
        <w:spacing w:line="360" w:lineRule="auto"/>
        <w:ind w:left="708"/>
        <w:jc w:val="both"/>
        <w:rPr>
          <w:rFonts w:ascii="Arial" w:hAnsi="Arial"/>
        </w:rPr>
      </w:pPr>
      <w:r w:rsidRPr="00D11EF2">
        <w:rPr>
          <w:rFonts w:ascii="Arial" w:hAnsi="Arial"/>
        </w:rPr>
        <w:t>5.7</w:t>
      </w:r>
      <w:r w:rsidR="00D11EF2">
        <w:rPr>
          <w:rFonts w:ascii="Arial" w:hAnsi="Arial"/>
        </w:rPr>
        <w:t>.</w:t>
      </w:r>
      <w:r w:rsidRPr="00D11EF2">
        <w:rPr>
          <w:rFonts w:ascii="Arial" w:hAnsi="Arial"/>
        </w:rPr>
        <w:tab/>
      </w:r>
      <w:r w:rsidR="00A44C58" w:rsidRPr="00D11EF2">
        <w:rPr>
          <w:rFonts w:ascii="Arial" w:hAnsi="Arial"/>
        </w:rPr>
        <w:t>Ochrona środowiska w czasie wykonywania robót</w:t>
      </w:r>
    </w:p>
    <w:p w14:paraId="1617BE6C" w14:textId="77777777" w:rsidR="00A44C58" w:rsidRPr="00A44C58" w:rsidRDefault="00A44C58" w:rsidP="00260949">
      <w:pPr>
        <w:spacing w:line="360" w:lineRule="auto"/>
        <w:ind w:left="708"/>
        <w:jc w:val="both"/>
        <w:rPr>
          <w:rFonts w:ascii="Arial" w:hAnsi="Arial"/>
          <w:b/>
          <w:color w:val="7030A0"/>
        </w:rPr>
      </w:pPr>
    </w:p>
    <w:p w14:paraId="27F0E7D0" w14:textId="77777777" w:rsidR="00A44C58" w:rsidRPr="00AF2191" w:rsidRDefault="00A44C58" w:rsidP="00260949">
      <w:pPr>
        <w:spacing w:line="360" w:lineRule="auto"/>
        <w:ind w:left="708"/>
        <w:jc w:val="both"/>
        <w:rPr>
          <w:rFonts w:ascii="Arial" w:hAnsi="Arial"/>
        </w:rPr>
      </w:pPr>
      <w:r w:rsidRPr="00AF2191">
        <w:rPr>
          <w:rFonts w:ascii="Arial" w:hAnsi="Arial"/>
        </w:rPr>
        <w:t>Wykonawca ma obowiązek znać i stosować w czasie prowadzenia robót wszystkie przepisy dotyczące ochrony środowiska naturalnego.</w:t>
      </w:r>
    </w:p>
    <w:p w14:paraId="5FF9E157" w14:textId="77777777" w:rsidR="00A44C58" w:rsidRPr="00AF2191" w:rsidRDefault="00A44C58" w:rsidP="00260949">
      <w:pPr>
        <w:spacing w:line="360" w:lineRule="auto"/>
        <w:ind w:left="708"/>
        <w:jc w:val="both"/>
        <w:rPr>
          <w:rFonts w:ascii="Arial" w:hAnsi="Arial"/>
        </w:rPr>
      </w:pPr>
      <w:r w:rsidRPr="00AF2191">
        <w:rPr>
          <w:rFonts w:ascii="Arial" w:hAnsi="Arial"/>
        </w:rPr>
        <w:t xml:space="preserve">W okresie trwania budowy i wykańczania robót Wykonawca będzie utrzymywać teren budowy wraz z wykopami w stanie bez wody stojącej. Będzie podejmować wszelkie uzasadnione kroki mające na celu stosowanie przepisów i norm dotyczących ochrony środowiska na terenie i wokół terenu budowy oraz będzie unikać uszkodzeń lub uciążliwości dla osób lub własności społecznej i innych </w:t>
      </w:r>
      <w:r w:rsidRPr="00AF2191">
        <w:rPr>
          <w:rFonts w:ascii="Arial" w:hAnsi="Arial"/>
        </w:rPr>
        <w:lastRenderedPageBreak/>
        <w:t>przyczyn powstałych w następstwie jego sposobu działania.</w:t>
      </w:r>
    </w:p>
    <w:p w14:paraId="1046AB16" w14:textId="77777777" w:rsidR="00A44C58" w:rsidRPr="00AF2191" w:rsidRDefault="00A44C58" w:rsidP="00260949">
      <w:pPr>
        <w:spacing w:line="360" w:lineRule="auto"/>
        <w:ind w:left="708"/>
        <w:jc w:val="both"/>
        <w:rPr>
          <w:rFonts w:ascii="Arial" w:hAnsi="Arial"/>
        </w:rPr>
      </w:pPr>
      <w:r w:rsidRPr="00AF2191">
        <w:rPr>
          <w:rFonts w:ascii="Arial" w:hAnsi="Arial"/>
        </w:rPr>
        <w:t>Stosując się to tych wymogów, będzie miał szczególny wzgląd na:</w:t>
      </w:r>
    </w:p>
    <w:p w14:paraId="021E34BA" w14:textId="77777777" w:rsidR="00A44C58" w:rsidRPr="00AF2191" w:rsidRDefault="00A44C58" w:rsidP="00260949">
      <w:pPr>
        <w:numPr>
          <w:ilvl w:val="0"/>
          <w:numId w:val="41"/>
        </w:numPr>
        <w:suppressAutoHyphens w:val="0"/>
        <w:adjustRightInd w:val="0"/>
        <w:spacing w:line="360" w:lineRule="auto"/>
        <w:jc w:val="both"/>
        <w:rPr>
          <w:rFonts w:ascii="Arial" w:hAnsi="Arial"/>
        </w:rPr>
      </w:pPr>
      <w:r w:rsidRPr="00AF2191">
        <w:rPr>
          <w:rFonts w:ascii="Arial" w:hAnsi="Arial"/>
        </w:rPr>
        <w:t>lokalizację baz, warsztatów, magazynów, składowisk i dróg dojazdowych,</w:t>
      </w:r>
    </w:p>
    <w:p w14:paraId="5BD96CDB" w14:textId="77777777" w:rsidR="00A44C58" w:rsidRPr="00AF2191" w:rsidRDefault="00A44C58" w:rsidP="00260949">
      <w:pPr>
        <w:numPr>
          <w:ilvl w:val="0"/>
          <w:numId w:val="41"/>
        </w:numPr>
        <w:suppressAutoHyphens w:val="0"/>
        <w:adjustRightInd w:val="0"/>
        <w:spacing w:line="360" w:lineRule="auto"/>
        <w:jc w:val="both"/>
        <w:rPr>
          <w:rFonts w:ascii="Arial" w:hAnsi="Arial"/>
        </w:rPr>
      </w:pPr>
      <w:r w:rsidRPr="00AF2191">
        <w:rPr>
          <w:rFonts w:ascii="Arial" w:hAnsi="Arial"/>
        </w:rPr>
        <w:t>środki ostrożności i zabezpieczenia zbiorników i cieków wodnych substancjami toksycznymi, zanieczyszczeniem powietrza pyłami i gazami, możliwością powstania pożaru.</w:t>
      </w:r>
    </w:p>
    <w:p w14:paraId="3F31EA9F" w14:textId="77777777" w:rsidR="00A44C58" w:rsidRPr="00A44C58" w:rsidRDefault="00A44C58" w:rsidP="00260949">
      <w:pPr>
        <w:spacing w:line="360" w:lineRule="auto"/>
        <w:ind w:left="708"/>
        <w:jc w:val="both"/>
        <w:rPr>
          <w:rFonts w:ascii="Arial" w:hAnsi="Arial"/>
          <w:color w:val="7030A0"/>
        </w:rPr>
      </w:pPr>
    </w:p>
    <w:p w14:paraId="7902B72A" w14:textId="77777777" w:rsidR="00A44C58" w:rsidRPr="00D11EF2" w:rsidRDefault="00FB1733" w:rsidP="00260949">
      <w:pPr>
        <w:spacing w:line="360" w:lineRule="auto"/>
        <w:ind w:left="708"/>
        <w:jc w:val="both"/>
        <w:rPr>
          <w:rFonts w:ascii="Arial" w:hAnsi="Arial"/>
        </w:rPr>
      </w:pPr>
      <w:r w:rsidRPr="00D11EF2">
        <w:rPr>
          <w:rFonts w:ascii="Arial" w:hAnsi="Arial"/>
        </w:rPr>
        <w:t>5.8</w:t>
      </w:r>
      <w:r w:rsidR="00D11EF2">
        <w:rPr>
          <w:rFonts w:ascii="Arial" w:hAnsi="Arial"/>
        </w:rPr>
        <w:t>.</w:t>
      </w:r>
      <w:r w:rsidRPr="00D11EF2">
        <w:rPr>
          <w:rFonts w:ascii="Arial" w:hAnsi="Arial"/>
        </w:rPr>
        <w:tab/>
      </w:r>
      <w:r w:rsidR="00A44C58" w:rsidRPr="00D11EF2">
        <w:rPr>
          <w:rFonts w:ascii="Arial" w:hAnsi="Arial"/>
        </w:rPr>
        <w:t>Ochrona przeciwpożarowa</w:t>
      </w:r>
    </w:p>
    <w:p w14:paraId="7839CB8D" w14:textId="77777777" w:rsidR="00FB1733" w:rsidRPr="00A44C58" w:rsidRDefault="00FB1733" w:rsidP="00260949">
      <w:pPr>
        <w:spacing w:line="360" w:lineRule="auto"/>
        <w:ind w:left="708"/>
        <w:jc w:val="both"/>
        <w:rPr>
          <w:rFonts w:ascii="Arial" w:hAnsi="Arial"/>
          <w:color w:val="7030A0"/>
        </w:rPr>
      </w:pPr>
    </w:p>
    <w:p w14:paraId="5C42E5D2" w14:textId="77777777" w:rsidR="00A44C58" w:rsidRPr="00AF2191" w:rsidRDefault="00A44C58" w:rsidP="00260949">
      <w:pPr>
        <w:spacing w:line="360" w:lineRule="auto"/>
        <w:ind w:left="708"/>
        <w:jc w:val="both"/>
        <w:rPr>
          <w:rFonts w:ascii="Arial" w:hAnsi="Arial"/>
        </w:rPr>
      </w:pPr>
      <w:r w:rsidRPr="00AF2191">
        <w:rPr>
          <w:rFonts w:ascii="Arial" w:hAnsi="Arial"/>
        </w:rPr>
        <w:t>Wykonawca będzie przestrzegać przepisów ochrony przeciwpożarowej.</w:t>
      </w:r>
    </w:p>
    <w:p w14:paraId="0D777E09" w14:textId="77777777" w:rsidR="00A44C58" w:rsidRPr="00C13869" w:rsidRDefault="00A44C58" w:rsidP="00260949">
      <w:pPr>
        <w:spacing w:line="360" w:lineRule="auto"/>
        <w:ind w:left="708"/>
        <w:jc w:val="both"/>
        <w:rPr>
          <w:rFonts w:ascii="Arial" w:hAnsi="Arial"/>
        </w:rPr>
      </w:pPr>
      <w:r w:rsidRPr="00AF2191">
        <w:rPr>
          <w:rFonts w:ascii="Arial" w:hAnsi="Arial"/>
        </w:rPr>
        <w:t xml:space="preserve">Wykonawca będzie utrzymywać sprawny sprzęt ochrony przeciwpożarowej, wymagany przez odpowiednie przepisy na terenie budowy, </w:t>
      </w:r>
      <w:r w:rsidR="00AF2191" w:rsidRPr="00AF2191">
        <w:rPr>
          <w:rFonts w:ascii="Arial" w:hAnsi="Arial"/>
        </w:rPr>
        <w:t xml:space="preserve">                                         </w:t>
      </w:r>
      <w:r w:rsidRPr="00AF2191">
        <w:rPr>
          <w:rFonts w:ascii="Arial" w:hAnsi="Arial"/>
        </w:rPr>
        <w:t xml:space="preserve">w </w:t>
      </w:r>
      <w:r w:rsidRPr="00C13869">
        <w:rPr>
          <w:rFonts w:ascii="Arial" w:hAnsi="Arial"/>
        </w:rPr>
        <w:t>pomieszczeniach biurowych, mieszkalnych, magazynowych i innych pomieszcze</w:t>
      </w:r>
      <w:r w:rsidR="00AF2191" w:rsidRPr="00C13869">
        <w:rPr>
          <w:rFonts w:ascii="Arial" w:hAnsi="Arial"/>
        </w:rPr>
        <w:t>niach</w:t>
      </w:r>
      <w:r w:rsidRPr="00C13869">
        <w:rPr>
          <w:rFonts w:ascii="Arial" w:hAnsi="Arial"/>
        </w:rPr>
        <w:t xml:space="preserve"> wykorzystywanych w trakcie trwania prac budowlanych oraz w maszynach i pojazdach.</w:t>
      </w:r>
    </w:p>
    <w:p w14:paraId="3C2AE374" w14:textId="77777777" w:rsidR="00A44C58" w:rsidRPr="00AF2191" w:rsidRDefault="00A44C58" w:rsidP="00260949">
      <w:pPr>
        <w:spacing w:line="360" w:lineRule="auto"/>
        <w:ind w:left="708"/>
        <w:jc w:val="both"/>
        <w:rPr>
          <w:rFonts w:ascii="Arial" w:hAnsi="Arial"/>
        </w:rPr>
      </w:pPr>
      <w:r w:rsidRPr="00C13869">
        <w:rPr>
          <w:rFonts w:ascii="Arial" w:hAnsi="Arial"/>
        </w:rPr>
        <w:t>Materiały łatwopalne będą składowane w sposób zgodny z odpowiednimi przepisami</w:t>
      </w:r>
      <w:r w:rsidR="00AF2191" w:rsidRPr="00C13869">
        <w:rPr>
          <w:rFonts w:ascii="Arial" w:hAnsi="Arial"/>
        </w:rPr>
        <w:t>, oznakowane</w:t>
      </w:r>
      <w:r w:rsidRPr="00C13869">
        <w:rPr>
          <w:rFonts w:ascii="Arial" w:hAnsi="Arial"/>
        </w:rPr>
        <w:t xml:space="preserve"> i zabezpieczone </w:t>
      </w:r>
      <w:r w:rsidRPr="00AF2191">
        <w:rPr>
          <w:rFonts w:ascii="Arial" w:hAnsi="Arial"/>
        </w:rPr>
        <w:t>przed dostępem osób trzecich.</w:t>
      </w:r>
    </w:p>
    <w:p w14:paraId="5464BE38" w14:textId="77777777" w:rsidR="00A44C58" w:rsidRPr="00A44C58" w:rsidRDefault="00A44C58" w:rsidP="00260949">
      <w:pPr>
        <w:spacing w:line="360" w:lineRule="auto"/>
        <w:ind w:left="708"/>
        <w:jc w:val="both"/>
        <w:rPr>
          <w:rFonts w:ascii="Arial" w:hAnsi="Arial"/>
          <w:color w:val="7030A0"/>
        </w:rPr>
      </w:pPr>
      <w:r w:rsidRPr="00AF2191">
        <w:rPr>
          <w:rFonts w:ascii="Arial" w:hAnsi="Arial"/>
        </w:rPr>
        <w:t>Wykonawca będzie odpowiedzialny za wszelkie straty spowodowane pożarem wywołanym przez jego personel lub w wyniku  realizacji robót</w:t>
      </w:r>
      <w:r w:rsidRPr="00A44C58">
        <w:rPr>
          <w:rFonts w:ascii="Arial" w:hAnsi="Arial"/>
          <w:color w:val="7030A0"/>
        </w:rPr>
        <w:t>.</w:t>
      </w:r>
    </w:p>
    <w:p w14:paraId="37E24575" w14:textId="77777777" w:rsidR="00A44C58" w:rsidRPr="00A44C58" w:rsidRDefault="00A44C58" w:rsidP="00260949">
      <w:pPr>
        <w:spacing w:line="360" w:lineRule="auto"/>
        <w:ind w:left="708"/>
        <w:jc w:val="both"/>
        <w:rPr>
          <w:rFonts w:ascii="Arial" w:hAnsi="Arial"/>
          <w:color w:val="7030A0"/>
        </w:rPr>
      </w:pPr>
    </w:p>
    <w:p w14:paraId="7E8F6E8B" w14:textId="77777777" w:rsidR="00A44C58" w:rsidRPr="00AF2191" w:rsidRDefault="00FB1733" w:rsidP="00260949">
      <w:pPr>
        <w:spacing w:line="360" w:lineRule="auto"/>
        <w:ind w:left="708"/>
        <w:jc w:val="both"/>
        <w:rPr>
          <w:rFonts w:ascii="Arial" w:hAnsi="Arial"/>
        </w:rPr>
      </w:pPr>
      <w:r w:rsidRPr="00AF2191">
        <w:rPr>
          <w:rFonts w:ascii="Arial" w:hAnsi="Arial"/>
        </w:rPr>
        <w:t>5.9</w:t>
      </w:r>
      <w:r w:rsidR="00D11EF2" w:rsidRPr="00AF2191">
        <w:rPr>
          <w:rFonts w:ascii="Arial" w:hAnsi="Arial"/>
        </w:rPr>
        <w:t>.</w:t>
      </w:r>
      <w:r w:rsidRPr="00AF2191">
        <w:rPr>
          <w:rFonts w:ascii="Arial" w:hAnsi="Arial"/>
        </w:rPr>
        <w:tab/>
      </w:r>
      <w:r w:rsidR="00A44C58" w:rsidRPr="00AF2191">
        <w:rPr>
          <w:rFonts w:ascii="Arial" w:hAnsi="Arial"/>
        </w:rPr>
        <w:t xml:space="preserve"> Materiały szkodliwe dla otoczenia</w:t>
      </w:r>
    </w:p>
    <w:p w14:paraId="5F90D0EA" w14:textId="77777777" w:rsidR="00FB1733" w:rsidRPr="00AF2191" w:rsidRDefault="00FB1733" w:rsidP="00260949">
      <w:pPr>
        <w:spacing w:line="360" w:lineRule="auto"/>
        <w:ind w:left="708"/>
        <w:jc w:val="both"/>
        <w:rPr>
          <w:rFonts w:ascii="Arial" w:hAnsi="Arial"/>
        </w:rPr>
      </w:pPr>
    </w:p>
    <w:p w14:paraId="51AB9C1D" w14:textId="77777777" w:rsidR="00A44C58" w:rsidRPr="00AF2191" w:rsidRDefault="00A44C58" w:rsidP="00260949">
      <w:pPr>
        <w:spacing w:line="360" w:lineRule="auto"/>
        <w:ind w:left="708"/>
        <w:jc w:val="both"/>
        <w:rPr>
          <w:rFonts w:ascii="Arial" w:hAnsi="Arial"/>
        </w:rPr>
      </w:pPr>
      <w:r w:rsidRPr="00AF2191">
        <w:rPr>
          <w:rFonts w:ascii="Arial" w:hAnsi="Arial"/>
        </w:rPr>
        <w:t>Materiały, które w sposób trwały są szkodliwe dla otoczenia, nie będą dopuszczone do użycia. Nie będą dopuszczone do użycia materiały wywołujące szkodliwe promieniowanie, o natężeniu większym od dopuszczalnego odpowiednimi przepisami.</w:t>
      </w:r>
    </w:p>
    <w:p w14:paraId="3F90EF15" w14:textId="77777777" w:rsidR="00A44C58" w:rsidRPr="00AF2191" w:rsidRDefault="00A44C58" w:rsidP="00260949">
      <w:pPr>
        <w:spacing w:line="360" w:lineRule="auto"/>
        <w:ind w:left="708"/>
        <w:jc w:val="both"/>
        <w:rPr>
          <w:rFonts w:ascii="Arial" w:hAnsi="Arial"/>
        </w:rPr>
      </w:pPr>
      <w:r w:rsidRPr="00AF2191">
        <w:rPr>
          <w:rFonts w:ascii="Arial" w:hAnsi="Arial"/>
        </w:rPr>
        <w:t xml:space="preserve">Wszystkie materiały odpadowe użyte do robót, będą miały aprobatę techniczna lub certyfikaty dopuszczenia wydane przez uprawnioną jednostkę, jednoznacznie określającą brak szkodliwego oddziaływania tych materiałów na środowisko. Materiały które są szkodliwe dla otoczenia tylko w czasie trwania robót (gdy po zakończeniu robót ich szkodliwość zanika) - np. materiały pylaste, mogą być użyte pod warunkiem przestrzegania wymagań technologicznych ich wbudowania. Jeśli wymagają tego odpowiednie przepisy, Zamawiający </w:t>
      </w:r>
      <w:r w:rsidRPr="00AF2191">
        <w:rPr>
          <w:rFonts w:ascii="Arial" w:hAnsi="Arial"/>
        </w:rPr>
        <w:lastRenderedPageBreak/>
        <w:t>powinien otrzymać zgodę na użycie tych materiałów od właściwych organów administracji państwowej.</w:t>
      </w:r>
    </w:p>
    <w:p w14:paraId="3630DDB5" w14:textId="77777777" w:rsidR="00A44C58" w:rsidRPr="00AF2191" w:rsidRDefault="00A44C58" w:rsidP="00260949">
      <w:pPr>
        <w:spacing w:line="360" w:lineRule="auto"/>
        <w:ind w:left="708"/>
        <w:jc w:val="both"/>
        <w:rPr>
          <w:rFonts w:ascii="Arial" w:hAnsi="Arial"/>
        </w:rPr>
      </w:pPr>
    </w:p>
    <w:p w14:paraId="0BB643DF" w14:textId="77777777" w:rsidR="00A44C58" w:rsidRPr="00AF2191" w:rsidRDefault="00FB1733" w:rsidP="00260949">
      <w:pPr>
        <w:spacing w:line="360" w:lineRule="auto"/>
        <w:ind w:left="708"/>
        <w:jc w:val="both"/>
        <w:rPr>
          <w:rFonts w:ascii="Arial" w:hAnsi="Arial"/>
        </w:rPr>
      </w:pPr>
      <w:r w:rsidRPr="00AF2191">
        <w:rPr>
          <w:rFonts w:ascii="Arial" w:hAnsi="Arial"/>
        </w:rPr>
        <w:t>5.10</w:t>
      </w:r>
      <w:r w:rsidR="00D11EF2" w:rsidRPr="00AF2191">
        <w:rPr>
          <w:rFonts w:ascii="Arial" w:hAnsi="Arial"/>
        </w:rPr>
        <w:t>.</w:t>
      </w:r>
      <w:r w:rsidRPr="00AF2191">
        <w:rPr>
          <w:rFonts w:ascii="Arial" w:hAnsi="Arial"/>
        </w:rPr>
        <w:tab/>
      </w:r>
      <w:r w:rsidR="00A44C58" w:rsidRPr="00AF2191">
        <w:rPr>
          <w:rFonts w:ascii="Arial" w:hAnsi="Arial"/>
        </w:rPr>
        <w:t xml:space="preserve"> Ochrona własności publicznej i prywatnej</w:t>
      </w:r>
    </w:p>
    <w:p w14:paraId="6A5670B1" w14:textId="77777777" w:rsidR="00A44C58" w:rsidRPr="00A44C58" w:rsidRDefault="00A44C58" w:rsidP="00260949">
      <w:pPr>
        <w:spacing w:line="360" w:lineRule="auto"/>
        <w:ind w:left="708"/>
        <w:jc w:val="both"/>
        <w:rPr>
          <w:rFonts w:ascii="Arial" w:hAnsi="Arial"/>
          <w:color w:val="7030A0"/>
        </w:rPr>
      </w:pPr>
    </w:p>
    <w:p w14:paraId="112E165D" w14:textId="77777777" w:rsidR="00A44C58" w:rsidRPr="00B90CE1" w:rsidRDefault="00A44C58" w:rsidP="00260949">
      <w:pPr>
        <w:spacing w:line="360" w:lineRule="auto"/>
        <w:ind w:left="708"/>
        <w:jc w:val="both"/>
        <w:rPr>
          <w:rFonts w:ascii="Arial" w:hAnsi="Arial"/>
        </w:rPr>
      </w:pPr>
      <w:r w:rsidRPr="00B90CE1">
        <w:rPr>
          <w:rFonts w:ascii="Arial" w:hAnsi="Arial"/>
        </w:rPr>
        <w:t xml:space="preserve">Wykonawca będzie odpowiadać za ochronę obiektów, instalacji i urządzeń znajdujących się na powierzchni ziemi oraz pod ziemią na terenie objętym pracami budowlanymi. </w:t>
      </w:r>
    </w:p>
    <w:p w14:paraId="301C9C04" w14:textId="77777777" w:rsidR="00A44C58" w:rsidRPr="00B90CE1" w:rsidRDefault="00A44C58" w:rsidP="00260949">
      <w:pPr>
        <w:spacing w:line="360" w:lineRule="auto"/>
        <w:ind w:left="708"/>
        <w:jc w:val="both"/>
        <w:rPr>
          <w:rFonts w:ascii="Arial" w:hAnsi="Arial"/>
        </w:rPr>
      </w:pPr>
      <w:r w:rsidRPr="00B90CE1">
        <w:rPr>
          <w:rFonts w:ascii="Arial" w:hAnsi="Arial"/>
        </w:rPr>
        <w:t xml:space="preserve">Wykonawca - w obecności właściciela tych obiektów, instalacji lub urządzeń -zapewni ich właściwe oznaczenie i zabezpieczenie przed uszkodzeniem </w:t>
      </w:r>
      <w:r w:rsidR="00B90CE1">
        <w:rPr>
          <w:rFonts w:ascii="Arial" w:hAnsi="Arial"/>
        </w:rPr>
        <w:t xml:space="preserve">                 </w:t>
      </w:r>
      <w:r w:rsidRPr="00B90CE1">
        <w:rPr>
          <w:rFonts w:ascii="Arial" w:hAnsi="Arial"/>
        </w:rPr>
        <w:t xml:space="preserve">w czasie trwania budowy. </w:t>
      </w:r>
    </w:p>
    <w:p w14:paraId="549A2210" w14:textId="77777777" w:rsidR="00A44C58" w:rsidRPr="00B90CE1" w:rsidRDefault="00A44C58" w:rsidP="00260949">
      <w:pPr>
        <w:spacing w:line="360" w:lineRule="auto"/>
        <w:ind w:left="708"/>
        <w:jc w:val="both"/>
        <w:rPr>
          <w:rFonts w:ascii="Arial" w:hAnsi="Arial"/>
        </w:rPr>
      </w:pPr>
    </w:p>
    <w:p w14:paraId="3819AD22" w14:textId="77777777" w:rsidR="00A44C58" w:rsidRPr="00C572C3" w:rsidRDefault="00FB1733" w:rsidP="00260949">
      <w:pPr>
        <w:spacing w:line="360" w:lineRule="auto"/>
        <w:ind w:left="708"/>
        <w:jc w:val="both"/>
        <w:rPr>
          <w:rFonts w:ascii="Arial" w:hAnsi="Arial"/>
        </w:rPr>
      </w:pPr>
      <w:r w:rsidRPr="00D11EF2">
        <w:rPr>
          <w:rFonts w:ascii="Arial" w:hAnsi="Arial"/>
        </w:rPr>
        <w:t>5.11</w:t>
      </w:r>
      <w:r w:rsidR="00D11EF2">
        <w:rPr>
          <w:rFonts w:ascii="Arial" w:hAnsi="Arial"/>
        </w:rPr>
        <w:t>.</w:t>
      </w:r>
      <w:r w:rsidRPr="00C572C3">
        <w:rPr>
          <w:rFonts w:ascii="Arial" w:hAnsi="Arial"/>
        </w:rPr>
        <w:tab/>
      </w:r>
      <w:r w:rsidR="00A44C58" w:rsidRPr="00C572C3">
        <w:rPr>
          <w:rFonts w:ascii="Arial" w:hAnsi="Arial"/>
        </w:rPr>
        <w:t xml:space="preserve"> Bezpieczeństwo i higiena pracy</w:t>
      </w:r>
    </w:p>
    <w:p w14:paraId="4C13CBB7" w14:textId="77777777" w:rsidR="00A44C58" w:rsidRPr="00ED59A8" w:rsidRDefault="00A44C58" w:rsidP="00260949">
      <w:pPr>
        <w:spacing w:line="360" w:lineRule="auto"/>
        <w:ind w:left="708"/>
        <w:jc w:val="both"/>
        <w:rPr>
          <w:rFonts w:ascii="Arial" w:hAnsi="Arial"/>
        </w:rPr>
      </w:pPr>
    </w:p>
    <w:p w14:paraId="2E7B0792" w14:textId="77777777" w:rsidR="00A44C58" w:rsidRPr="00ED59A8" w:rsidRDefault="00A44C58" w:rsidP="00260949">
      <w:pPr>
        <w:spacing w:line="360" w:lineRule="auto"/>
        <w:ind w:left="708"/>
        <w:jc w:val="both"/>
        <w:rPr>
          <w:rFonts w:ascii="Arial" w:hAnsi="Arial"/>
        </w:rPr>
      </w:pPr>
      <w:r w:rsidRPr="00ED59A8">
        <w:rPr>
          <w:rFonts w:ascii="Arial" w:hAnsi="Arial"/>
        </w:rPr>
        <w:t xml:space="preserve">Podczas realizacji robót Wykonawca będzie zobowiązany </w:t>
      </w:r>
      <w:r w:rsidR="00ED59A8" w:rsidRPr="00ED59A8">
        <w:rPr>
          <w:rFonts w:ascii="Arial" w:hAnsi="Arial"/>
        </w:rPr>
        <w:t xml:space="preserve">do </w:t>
      </w:r>
      <w:r w:rsidRPr="00ED59A8">
        <w:rPr>
          <w:rFonts w:ascii="Arial" w:hAnsi="Arial"/>
        </w:rPr>
        <w:t>przestrzega</w:t>
      </w:r>
      <w:r w:rsidR="00ED59A8" w:rsidRPr="00ED59A8">
        <w:rPr>
          <w:rFonts w:ascii="Arial" w:hAnsi="Arial"/>
        </w:rPr>
        <w:t>nia</w:t>
      </w:r>
      <w:r w:rsidRPr="00ED59A8">
        <w:rPr>
          <w:rFonts w:ascii="Arial" w:hAnsi="Arial"/>
        </w:rPr>
        <w:t xml:space="preserve"> przepis</w:t>
      </w:r>
      <w:r w:rsidR="00ED59A8" w:rsidRPr="00ED59A8">
        <w:rPr>
          <w:rFonts w:ascii="Arial" w:hAnsi="Arial"/>
        </w:rPr>
        <w:t>ów</w:t>
      </w:r>
      <w:r w:rsidRPr="00ED59A8">
        <w:rPr>
          <w:rFonts w:ascii="Arial" w:hAnsi="Arial"/>
        </w:rPr>
        <w:t xml:space="preserve"> dotycząc</w:t>
      </w:r>
      <w:r w:rsidR="00ED59A8" w:rsidRPr="00ED59A8">
        <w:rPr>
          <w:rFonts w:ascii="Arial" w:hAnsi="Arial"/>
        </w:rPr>
        <w:t>ych</w:t>
      </w:r>
      <w:r w:rsidRPr="00ED59A8">
        <w:rPr>
          <w:rFonts w:ascii="Arial" w:hAnsi="Arial"/>
        </w:rPr>
        <w:t xml:space="preserve"> bezpieczeństwa i higieny pracy. W szczególności Wykonawca ma obowiązek zadbać o to, </w:t>
      </w:r>
      <w:r w:rsidRPr="00C13869">
        <w:rPr>
          <w:rFonts w:ascii="Arial" w:hAnsi="Arial"/>
        </w:rPr>
        <w:t>aby</w:t>
      </w:r>
      <w:r w:rsidR="00ED59A8" w:rsidRPr="00C13869">
        <w:rPr>
          <w:rFonts w:ascii="Arial" w:hAnsi="Arial"/>
        </w:rPr>
        <w:t xml:space="preserve"> jego</w:t>
      </w:r>
      <w:r w:rsidRPr="00C13869">
        <w:rPr>
          <w:rFonts w:ascii="Arial" w:hAnsi="Arial"/>
        </w:rPr>
        <w:t xml:space="preserve"> personel </w:t>
      </w:r>
      <w:r w:rsidRPr="00ED59A8">
        <w:rPr>
          <w:rFonts w:ascii="Arial" w:hAnsi="Arial"/>
        </w:rPr>
        <w:t>nie wykonywał prac</w:t>
      </w:r>
      <w:r w:rsidR="00ED59A8" w:rsidRPr="00ED59A8">
        <w:rPr>
          <w:rFonts w:ascii="Arial" w:hAnsi="Arial"/>
        </w:rPr>
        <w:t xml:space="preserve"> </w:t>
      </w:r>
      <w:r w:rsidRPr="00ED59A8">
        <w:rPr>
          <w:rFonts w:ascii="Arial" w:hAnsi="Arial"/>
        </w:rPr>
        <w:t>w warunkach niebezpiecznych, szkodliwych dla zdrowia oraz nie spełniających wymagań sanitarnych.</w:t>
      </w:r>
    </w:p>
    <w:p w14:paraId="40DE2895" w14:textId="77777777" w:rsidR="00A44C58" w:rsidRPr="00ED59A8" w:rsidRDefault="00A44C58" w:rsidP="00260949">
      <w:pPr>
        <w:spacing w:line="360" w:lineRule="auto"/>
        <w:ind w:left="708"/>
        <w:jc w:val="both"/>
        <w:rPr>
          <w:rFonts w:ascii="Arial" w:hAnsi="Arial"/>
        </w:rPr>
      </w:pPr>
      <w:r w:rsidRPr="00ED59A8">
        <w:rPr>
          <w:rFonts w:ascii="Arial" w:hAnsi="Arial"/>
        </w:rPr>
        <w:t>Wykonawca zapewni i będzie utrzymywał wszystkie urządzenia zabezpieczające, socjalne oraz sprzęt i odzież dla ochrony życia i zdrowia osób zatrudnionych na budowie oraz dla zapewnienia bezpieczeństwa publicznego.</w:t>
      </w:r>
    </w:p>
    <w:p w14:paraId="25C7ACFA" w14:textId="77777777" w:rsidR="00A44C58" w:rsidRPr="00ED59A8" w:rsidRDefault="00A44C58" w:rsidP="00260949">
      <w:pPr>
        <w:spacing w:line="360" w:lineRule="auto"/>
        <w:ind w:left="708"/>
        <w:jc w:val="both"/>
        <w:rPr>
          <w:rFonts w:ascii="Arial" w:hAnsi="Arial"/>
        </w:rPr>
      </w:pPr>
      <w:r w:rsidRPr="00ED59A8">
        <w:rPr>
          <w:rFonts w:ascii="Arial" w:hAnsi="Arial"/>
        </w:rPr>
        <w:t xml:space="preserve">Uznaje się, że wszystkie koszty związane z wypełnieniem wymagań bezpieczeństwa określonych powyżej, winny być po stronie Wykonawcy. Wykonawca będzie zobowiązany do przedstawienia Zamawiającemu, w ciągu tygodnia od czasu przekazania placu budowy, Planu bezpieczeństwa </w:t>
      </w:r>
      <w:r w:rsidR="00ED59A8">
        <w:rPr>
          <w:rFonts w:ascii="Arial" w:hAnsi="Arial"/>
        </w:rPr>
        <w:t xml:space="preserve">                         </w:t>
      </w:r>
      <w:r w:rsidRPr="00ED59A8">
        <w:rPr>
          <w:rFonts w:ascii="Arial" w:hAnsi="Arial"/>
        </w:rPr>
        <w:t>i ochrony zdrowia zwanym „Planem BIOZ”</w:t>
      </w:r>
      <w:r w:rsidR="00ED59A8">
        <w:rPr>
          <w:rFonts w:ascii="Arial" w:hAnsi="Arial"/>
        </w:rPr>
        <w:t>.</w:t>
      </w:r>
    </w:p>
    <w:p w14:paraId="7843CC48" w14:textId="77777777" w:rsidR="00A44C58" w:rsidRPr="00A44C58" w:rsidRDefault="00A44C58" w:rsidP="00260949">
      <w:pPr>
        <w:spacing w:line="360" w:lineRule="auto"/>
        <w:ind w:left="708"/>
        <w:jc w:val="both"/>
        <w:rPr>
          <w:rFonts w:ascii="Arial" w:hAnsi="Arial"/>
          <w:color w:val="7030A0"/>
        </w:rPr>
      </w:pPr>
    </w:p>
    <w:p w14:paraId="5C00E1B6" w14:textId="77777777" w:rsidR="00A44C58" w:rsidRPr="00C572C3" w:rsidRDefault="00FB1733" w:rsidP="00260949">
      <w:pPr>
        <w:spacing w:line="360" w:lineRule="auto"/>
        <w:ind w:left="708"/>
        <w:jc w:val="both"/>
        <w:rPr>
          <w:rFonts w:ascii="Arial" w:hAnsi="Arial"/>
        </w:rPr>
      </w:pPr>
      <w:r w:rsidRPr="00C572C3">
        <w:rPr>
          <w:rFonts w:ascii="Arial" w:hAnsi="Arial"/>
        </w:rPr>
        <w:t>5.12</w:t>
      </w:r>
      <w:r w:rsidR="00D11EF2">
        <w:rPr>
          <w:rFonts w:ascii="Arial" w:hAnsi="Arial"/>
        </w:rPr>
        <w:t>.</w:t>
      </w:r>
      <w:r w:rsidRPr="00C572C3">
        <w:rPr>
          <w:rFonts w:ascii="Arial" w:hAnsi="Arial"/>
        </w:rPr>
        <w:tab/>
        <w:t xml:space="preserve"> Ochrona i utrzymanie robót</w:t>
      </w:r>
    </w:p>
    <w:p w14:paraId="28DFF130" w14:textId="77777777" w:rsidR="00FB1733" w:rsidRPr="00A44C58" w:rsidRDefault="00FB1733" w:rsidP="00260949">
      <w:pPr>
        <w:spacing w:line="360" w:lineRule="auto"/>
        <w:ind w:left="708"/>
        <w:jc w:val="both"/>
        <w:rPr>
          <w:rFonts w:ascii="Arial" w:hAnsi="Arial"/>
          <w:color w:val="7030A0"/>
        </w:rPr>
      </w:pPr>
    </w:p>
    <w:p w14:paraId="323491C2" w14:textId="77777777" w:rsidR="00A44C58" w:rsidRPr="00ED59A8" w:rsidRDefault="00A44C58" w:rsidP="00260949">
      <w:pPr>
        <w:spacing w:line="360" w:lineRule="auto"/>
        <w:ind w:left="708"/>
        <w:jc w:val="both"/>
        <w:rPr>
          <w:rFonts w:ascii="Arial" w:hAnsi="Arial"/>
        </w:rPr>
      </w:pPr>
      <w:r w:rsidRPr="00ED59A8">
        <w:rPr>
          <w:rFonts w:ascii="Arial" w:hAnsi="Arial"/>
        </w:rPr>
        <w:t xml:space="preserve">Wykonawca będzie odpowiedzialny za ochronę robót, za wszystkie materiały </w:t>
      </w:r>
      <w:r w:rsidR="00ED59A8" w:rsidRPr="00ED59A8">
        <w:rPr>
          <w:rFonts w:ascii="Arial" w:hAnsi="Arial"/>
        </w:rPr>
        <w:t xml:space="preserve">               </w:t>
      </w:r>
      <w:r w:rsidRPr="00ED59A8">
        <w:rPr>
          <w:rFonts w:ascii="Arial" w:hAnsi="Arial"/>
        </w:rPr>
        <w:t xml:space="preserve">i urządzenia używane do robót, od </w:t>
      </w:r>
      <w:r w:rsidRPr="00BB4102">
        <w:rPr>
          <w:rFonts w:ascii="Arial" w:hAnsi="Arial"/>
        </w:rPr>
        <w:t xml:space="preserve">daty </w:t>
      </w:r>
      <w:r w:rsidR="00ED59A8" w:rsidRPr="00BB4102">
        <w:rPr>
          <w:rFonts w:ascii="Arial" w:hAnsi="Arial"/>
        </w:rPr>
        <w:t xml:space="preserve">ich </w:t>
      </w:r>
      <w:r w:rsidRPr="00BB4102">
        <w:rPr>
          <w:rFonts w:ascii="Arial" w:hAnsi="Arial"/>
        </w:rPr>
        <w:t xml:space="preserve">rozpoczęcia </w:t>
      </w:r>
      <w:r w:rsidRPr="00ED59A8">
        <w:rPr>
          <w:rFonts w:ascii="Arial" w:hAnsi="Arial"/>
        </w:rPr>
        <w:t>do chwili wystawienia przez Zamawiającego Protokołu Przejęcia Końcowego Robót.</w:t>
      </w:r>
    </w:p>
    <w:p w14:paraId="25C898B8" w14:textId="77777777" w:rsidR="00A44C58" w:rsidRPr="00ED59A8" w:rsidRDefault="00A44C58" w:rsidP="00260949">
      <w:pPr>
        <w:spacing w:line="360" w:lineRule="auto"/>
        <w:ind w:left="708"/>
        <w:jc w:val="both"/>
        <w:rPr>
          <w:rFonts w:ascii="Arial" w:hAnsi="Arial"/>
        </w:rPr>
      </w:pPr>
      <w:r w:rsidRPr="00ED59A8">
        <w:rPr>
          <w:rFonts w:ascii="Arial" w:hAnsi="Arial"/>
        </w:rPr>
        <w:lastRenderedPageBreak/>
        <w:t>Wykonawca będzie utrzymywać roboty do czasu odbioru ostatecznego. Utrzymanie to powinno być prowadzone w taki sposób, aby obiekty budowlane oraz wszelkie ich elementy, były w zadawalającym stanie przez cały czas prowadzenia robót, do momentu odbioru ostatecznego.</w:t>
      </w:r>
    </w:p>
    <w:p w14:paraId="1B978B23" w14:textId="77777777" w:rsidR="00A44C58" w:rsidRPr="00ED59A8" w:rsidRDefault="00A44C58" w:rsidP="00260949">
      <w:pPr>
        <w:spacing w:line="360" w:lineRule="auto"/>
        <w:ind w:left="708"/>
        <w:jc w:val="both"/>
        <w:rPr>
          <w:rFonts w:ascii="Arial" w:hAnsi="Arial"/>
        </w:rPr>
      </w:pPr>
    </w:p>
    <w:p w14:paraId="1FC16B59" w14:textId="77777777" w:rsidR="00A44C58" w:rsidRPr="00C572C3" w:rsidRDefault="00FB1733" w:rsidP="00260949">
      <w:pPr>
        <w:spacing w:line="360" w:lineRule="auto"/>
        <w:ind w:left="708"/>
        <w:jc w:val="both"/>
        <w:rPr>
          <w:rFonts w:ascii="Arial" w:hAnsi="Arial"/>
        </w:rPr>
      </w:pPr>
      <w:r w:rsidRPr="00C572C3">
        <w:rPr>
          <w:rFonts w:ascii="Arial" w:hAnsi="Arial"/>
        </w:rPr>
        <w:t>5.13</w:t>
      </w:r>
      <w:r w:rsidR="00D11EF2">
        <w:rPr>
          <w:rFonts w:ascii="Arial" w:hAnsi="Arial"/>
        </w:rPr>
        <w:t>.</w:t>
      </w:r>
      <w:r w:rsidRPr="00C572C3">
        <w:rPr>
          <w:rFonts w:ascii="Arial" w:hAnsi="Arial"/>
        </w:rPr>
        <w:tab/>
      </w:r>
      <w:r w:rsidR="00A44C58" w:rsidRPr="00C572C3">
        <w:rPr>
          <w:rFonts w:ascii="Arial" w:hAnsi="Arial"/>
        </w:rPr>
        <w:t xml:space="preserve"> St</w:t>
      </w:r>
      <w:r w:rsidRPr="00C572C3">
        <w:rPr>
          <w:rFonts w:ascii="Arial" w:hAnsi="Arial"/>
        </w:rPr>
        <w:t>osowanie się do przepisów prawa</w:t>
      </w:r>
    </w:p>
    <w:p w14:paraId="5A40008F" w14:textId="77777777" w:rsidR="00FB1733" w:rsidRPr="00CC33BA" w:rsidRDefault="00FB1733" w:rsidP="00260949">
      <w:pPr>
        <w:spacing w:line="360" w:lineRule="auto"/>
        <w:ind w:left="708"/>
        <w:jc w:val="both"/>
        <w:rPr>
          <w:rFonts w:ascii="Arial" w:hAnsi="Arial"/>
          <w:color w:val="7030A0"/>
        </w:rPr>
      </w:pPr>
    </w:p>
    <w:p w14:paraId="646255DF" w14:textId="77777777" w:rsidR="00A44C58" w:rsidRPr="00ED59A8" w:rsidRDefault="00A44C58" w:rsidP="00260949">
      <w:pPr>
        <w:spacing w:line="360" w:lineRule="auto"/>
        <w:ind w:left="708"/>
        <w:jc w:val="both"/>
        <w:rPr>
          <w:rFonts w:ascii="Arial" w:hAnsi="Arial"/>
        </w:rPr>
      </w:pPr>
      <w:r w:rsidRPr="00ED59A8">
        <w:rPr>
          <w:rFonts w:ascii="Arial" w:hAnsi="Arial"/>
        </w:rPr>
        <w:t xml:space="preserve">Wykonawca będzie zobowiązany znać wszystkie przepisy wydane przez władze centralne i miejscowe oraz przepisy i wytyczne, które są w jakikolwiek sposób związane z robotami, które będzie wykonywać. Wykonawca będzie </w:t>
      </w:r>
      <w:r w:rsidR="00ED59A8">
        <w:rPr>
          <w:rFonts w:ascii="Arial" w:hAnsi="Arial"/>
        </w:rPr>
        <w:t xml:space="preserve">              </w:t>
      </w:r>
      <w:r w:rsidRPr="00ED59A8">
        <w:rPr>
          <w:rFonts w:ascii="Arial" w:hAnsi="Arial"/>
        </w:rPr>
        <w:t>w pełni odpowiedzialny za przestrzeganie tych praw, przepisów i wytycznych podczas prowadzenia robót.</w:t>
      </w:r>
    </w:p>
    <w:p w14:paraId="2B8549BE" w14:textId="77777777" w:rsidR="00A44C58" w:rsidRPr="00ED59A8" w:rsidRDefault="00A44C58" w:rsidP="00260949">
      <w:pPr>
        <w:spacing w:line="360" w:lineRule="auto"/>
        <w:ind w:left="708"/>
        <w:jc w:val="both"/>
        <w:rPr>
          <w:rFonts w:ascii="Arial" w:hAnsi="Arial"/>
        </w:rPr>
      </w:pPr>
      <w:r w:rsidRPr="00ED59A8">
        <w:rPr>
          <w:rFonts w:ascii="Arial" w:hAnsi="Arial"/>
        </w:rPr>
        <w:t xml:space="preserve">Wykonawca będzie zobowiązany przestrzegać praw patentowych i będzie </w:t>
      </w:r>
      <w:r w:rsidR="00ED59A8">
        <w:rPr>
          <w:rFonts w:ascii="Arial" w:hAnsi="Arial"/>
        </w:rPr>
        <w:t xml:space="preserve">             </w:t>
      </w:r>
      <w:r w:rsidRPr="00ED59A8">
        <w:rPr>
          <w:rFonts w:ascii="Arial" w:hAnsi="Arial"/>
        </w:rPr>
        <w:t xml:space="preserve">w pełni odpowiedzialny za wypełnienie wszelkich wymagań prawnych odnośnie wykorzystania opatentowanych urządzeń lub metod. Ponadto </w:t>
      </w:r>
      <w:r w:rsidR="00ED59A8">
        <w:rPr>
          <w:rFonts w:ascii="Arial" w:hAnsi="Arial"/>
        </w:rPr>
        <w:t xml:space="preserve">            </w:t>
      </w:r>
      <w:r w:rsidRPr="00ED59A8">
        <w:rPr>
          <w:rFonts w:ascii="Arial" w:hAnsi="Arial"/>
        </w:rPr>
        <w:t>w sposób ciągły będzie informować Zamawiającego w swoich działaniach, przedstawiając kopie zezwoleń i inne odnośne dokumenty.</w:t>
      </w:r>
    </w:p>
    <w:p w14:paraId="336ACFEC" w14:textId="77777777" w:rsidR="00A44C58" w:rsidRPr="00ED59A8" w:rsidRDefault="00A44C58" w:rsidP="00260949">
      <w:pPr>
        <w:spacing w:line="360" w:lineRule="auto"/>
        <w:jc w:val="both"/>
        <w:rPr>
          <w:rFonts w:ascii="Arial" w:hAnsi="Arial"/>
        </w:rPr>
      </w:pPr>
    </w:p>
    <w:p w14:paraId="23B758AB" w14:textId="77777777" w:rsidR="00A44C58" w:rsidRPr="00D11EF2" w:rsidRDefault="00FB1733" w:rsidP="00260949">
      <w:pPr>
        <w:spacing w:line="360" w:lineRule="auto"/>
        <w:ind w:left="708"/>
        <w:jc w:val="both"/>
        <w:rPr>
          <w:rFonts w:ascii="Arial" w:hAnsi="Arial"/>
        </w:rPr>
      </w:pPr>
      <w:r w:rsidRPr="00D11EF2">
        <w:rPr>
          <w:rFonts w:ascii="Arial" w:hAnsi="Arial"/>
        </w:rPr>
        <w:t>5.14</w:t>
      </w:r>
      <w:r w:rsidR="00D11EF2">
        <w:rPr>
          <w:rFonts w:ascii="Arial" w:hAnsi="Arial"/>
        </w:rPr>
        <w:t>.</w:t>
      </w:r>
      <w:r w:rsidRPr="00D11EF2">
        <w:rPr>
          <w:rFonts w:ascii="Arial" w:hAnsi="Arial"/>
        </w:rPr>
        <w:tab/>
      </w:r>
      <w:r w:rsidR="00CC33BA" w:rsidRPr="00D11EF2">
        <w:rPr>
          <w:rFonts w:ascii="Arial" w:hAnsi="Arial"/>
        </w:rPr>
        <w:t xml:space="preserve"> Materiały</w:t>
      </w:r>
      <w:r w:rsidR="00D412E1" w:rsidRPr="00D11EF2">
        <w:rPr>
          <w:rFonts w:ascii="Arial" w:hAnsi="Arial"/>
        </w:rPr>
        <w:t xml:space="preserve"> budowlane i wykończeniowe</w:t>
      </w:r>
    </w:p>
    <w:p w14:paraId="4BD159FC" w14:textId="77777777" w:rsidR="00FB1733" w:rsidRPr="00CC33BA" w:rsidRDefault="00FB1733" w:rsidP="00260949">
      <w:pPr>
        <w:spacing w:line="360" w:lineRule="auto"/>
        <w:ind w:left="708"/>
        <w:jc w:val="both"/>
        <w:rPr>
          <w:rFonts w:ascii="Arial" w:hAnsi="Arial"/>
          <w:color w:val="7030A0"/>
        </w:rPr>
      </w:pPr>
    </w:p>
    <w:p w14:paraId="3975E56D" w14:textId="77777777" w:rsidR="00A44C58" w:rsidRPr="00ED59A8" w:rsidRDefault="00A44C58" w:rsidP="00260949">
      <w:pPr>
        <w:spacing w:line="360" w:lineRule="auto"/>
        <w:ind w:left="708"/>
        <w:jc w:val="both"/>
        <w:rPr>
          <w:rFonts w:ascii="Arial" w:hAnsi="Arial"/>
        </w:rPr>
      </w:pPr>
      <w:r w:rsidRPr="00ED59A8">
        <w:rPr>
          <w:rFonts w:ascii="Arial" w:hAnsi="Arial"/>
        </w:rPr>
        <w:t xml:space="preserve">W trakcie tworzenia dokumentacji projektowej Wykonawca będzie zobowiązany do przedstawienia Zamawiającemu doboru materiałów proponowanych do wykorzystania w trakcie realizacji robót w celu uzyskania akceptacji dla proponowanych rozwiązań i materiałów. Zamawiający może wymagać przedstawienia próbek do oceny i zatwierdzenia. </w:t>
      </w:r>
    </w:p>
    <w:p w14:paraId="7AEF4802" w14:textId="77777777" w:rsidR="00F27156" w:rsidRDefault="00F27156" w:rsidP="00260949">
      <w:pPr>
        <w:tabs>
          <w:tab w:val="left" w:pos="709"/>
        </w:tabs>
        <w:spacing w:line="360" w:lineRule="auto"/>
        <w:jc w:val="both"/>
        <w:rPr>
          <w:rFonts w:ascii="Arial" w:hAnsi="Arial" w:cs="Arial"/>
        </w:rPr>
      </w:pPr>
    </w:p>
    <w:p w14:paraId="48AA6485" w14:textId="77777777" w:rsidR="00F27156" w:rsidRDefault="00F27156" w:rsidP="00EA2E68">
      <w:pPr>
        <w:tabs>
          <w:tab w:val="left" w:pos="709"/>
        </w:tabs>
        <w:spacing w:line="100" w:lineRule="atLeast"/>
        <w:jc w:val="both"/>
        <w:rPr>
          <w:rFonts w:ascii="Arial" w:hAnsi="Arial" w:cs="Arial"/>
        </w:rPr>
      </w:pPr>
    </w:p>
    <w:p w14:paraId="4BDF1C74" w14:textId="77777777" w:rsidR="00F27156" w:rsidRDefault="00F27156" w:rsidP="00EA2E68">
      <w:pPr>
        <w:tabs>
          <w:tab w:val="left" w:pos="709"/>
        </w:tabs>
        <w:spacing w:line="100" w:lineRule="atLeast"/>
        <w:jc w:val="both"/>
        <w:rPr>
          <w:rFonts w:ascii="Arial" w:hAnsi="Arial" w:cs="Arial"/>
        </w:rPr>
      </w:pPr>
    </w:p>
    <w:p w14:paraId="49537BAF" w14:textId="77777777" w:rsidR="00972315" w:rsidRPr="00972315" w:rsidRDefault="00F27156" w:rsidP="00EA2E68">
      <w:pPr>
        <w:tabs>
          <w:tab w:val="left" w:pos="709"/>
        </w:tabs>
        <w:spacing w:line="100" w:lineRule="atLeast"/>
        <w:jc w:val="both"/>
        <w:rPr>
          <w:rFonts w:ascii="Arial" w:hAnsi="Arial" w:cs="Arial"/>
          <w:b/>
        </w:rPr>
      </w:pPr>
      <w:r>
        <w:rPr>
          <w:rFonts w:ascii="Arial" w:hAnsi="Arial" w:cs="Arial"/>
          <w:b/>
        </w:rPr>
        <w:t>6</w:t>
      </w:r>
      <w:r w:rsidR="00972315" w:rsidRPr="00972315">
        <w:rPr>
          <w:rFonts w:ascii="Arial" w:hAnsi="Arial" w:cs="Arial"/>
          <w:b/>
        </w:rPr>
        <w:t>.</w:t>
      </w:r>
      <w:r w:rsidR="00972315" w:rsidRPr="00972315">
        <w:rPr>
          <w:rFonts w:ascii="Arial" w:hAnsi="Arial" w:cs="Arial"/>
          <w:b/>
        </w:rPr>
        <w:tab/>
        <w:t>Załączniki</w:t>
      </w:r>
    </w:p>
    <w:p w14:paraId="22BCD7D8" w14:textId="77777777" w:rsidR="00972315" w:rsidRDefault="00972315" w:rsidP="00EA2E68">
      <w:pPr>
        <w:tabs>
          <w:tab w:val="left" w:pos="709"/>
        </w:tabs>
        <w:spacing w:line="100" w:lineRule="atLeast"/>
        <w:jc w:val="both"/>
        <w:rPr>
          <w:rFonts w:ascii="Arial" w:hAnsi="Arial" w:cs="Arial"/>
        </w:rPr>
      </w:pPr>
    </w:p>
    <w:p w14:paraId="41B14931" w14:textId="77777777" w:rsidR="00183025" w:rsidRDefault="00183025" w:rsidP="00EA2E68">
      <w:pPr>
        <w:tabs>
          <w:tab w:val="left" w:pos="709"/>
        </w:tabs>
        <w:spacing w:line="100" w:lineRule="atLeast"/>
        <w:jc w:val="both"/>
        <w:rPr>
          <w:rFonts w:ascii="Arial" w:hAnsi="Arial" w:cs="Arial"/>
        </w:rPr>
      </w:pPr>
    </w:p>
    <w:p w14:paraId="4951C0D4" w14:textId="77777777" w:rsidR="00183025" w:rsidRDefault="008E3EE0" w:rsidP="008E3EE0">
      <w:pPr>
        <w:pStyle w:val="Akapitzlist"/>
        <w:numPr>
          <w:ilvl w:val="0"/>
          <w:numId w:val="44"/>
        </w:numPr>
        <w:tabs>
          <w:tab w:val="left" w:pos="709"/>
        </w:tabs>
        <w:spacing w:line="100" w:lineRule="atLeast"/>
        <w:jc w:val="both"/>
        <w:rPr>
          <w:rFonts w:ascii="Arial" w:hAnsi="Arial" w:cs="Arial"/>
        </w:rPr>
      </w:pPr>
      <w:r>
        <w:rPr>
          <w:rFonts w:ascii="Arial" w:hAnsi="Arial" w:cs="Arial"/>
        </w:rPr>
        <w:t>wymagania techniczne dotyczące rezonansu magnetycznego,</w:t>
      </w:r>
    </w:p>
    <w:p w14:paraId="605F71A9" w14:textId="77777777" w:rsidR="008E3EE0" w:rsidRDefault="008E3EE0" w:rsidP="008E3EE0">
      <w:pPr>
        <w:pStyle w:val="Akapitzlist"/>
        <w:numPr>
          <w:ilvl w:val="0"/>
          <w:numId w:val="44"/>
        </w:numPr>
        <w:tabs>
          <w:tab w:val="left" w:pos="709"/>
        </w:tabs>
        <w:spacing w:line="100" w:lineRule="atLeast"/>
        <w:jc w:val="both"/>
        <w:rPr>
          <w:rFonts w:ascii="Arial" w:hAnsi="Arial" w:cs="Arial"/>
        </w:rPr>
      </w:pPr>
      <w:r>
        <w:rPr>
          <w:rFonts w:ascii="Arial" w:hAnsi="Arial" w:cs="Arial"/>
        </w:rPr>
        <w:t xml:space="preserve">wymagania techniczne dotyczące kolumn </w:t>
      </w:r>
      <w:proofErr w:type="spellStart"/>
      <w:r>
        <w:rPr>
          <w:rFonts w:ascii="Arial" w:hAnsi="Arial" w:cs="Arial"/>
        </w:rPr>
        <w:t>anestozjologicznych</w:t>
      </w:r>
      <w:proofErr w:type="spellEnd"/>
      <w:r>
        <w:rPr>
          <w:rFonts w:ascii="Arial" w:hAnsi="Arial" w:cs="Arial"/>
        </w:rPr>
        <w:t>,</w:t>
      </w:r>
    </w:p>
    <w:p w14:paraId="489848C5" w14:textId="77777777" w:rsidR="008E3EE0" w:rsidRDefault="008E3EE0" w:rsidP="008E3EE0">
      <w:pPr>
        <w:pStyle w:val="Akapitzlist"/>
        <w:numPr>
          <w:ilvl w:val="0"/>
          <w:numId w:val="44"/>
        </w:numPr>
        <w:tabs>
          <w:tab w:val="left" w:pos="709"/>
        </w:tabs>
        <w:spacing w:line="100" w:lineRule="atLeast"/>
        <w:jc w:val="both"/>
        <w:rPr>
          <w:rFonts w:ascii="Arial" w:hAnsi="Arial" w:cs="Arial"/>
        </w:rPr>
      </w:pPr>
      <w:proofErr w:type="spellStart"/>
      <w:r>
        <w:rPr>
          <w:rFonts w:ascii="Arial" w:hAnsi="Arial" w:cs="Arial"/>
        </w:rPr>
        <w:t>j.w</w:t>
      </w:r>
      <w:proofErr w:type="spellEnd"/>
      <w:r>
        <w:rPr>
          <w:rFonts w:ascii="Arial" w:hAnsi="Arial" w:cs="Arial"/>
        </w:rPr>
        <w:t>. lecz chirurgicznych,</w:t>
      </w:r>
    </w:p>
    <w:p w14:paraId="152C8862" w14:textId="77777777" w:rsidR="008E3EE0" w:rsidRDefault="008E3EE0" w:rsidP="008E3EE0">
      <w:pPr>
        <w:pStyle w:val="Akapitzlist"/>
        <w:numPr>
          <w:ilvl w:val="0"/>
          <w:numId w:val="44"/>
        </w:numPr>
        <w:tabs>
          <w:tab w:val="left" w:pos="709"/>
        </w:tabs>
        <w:spacing w:line="100" w:lineRule="atLeast"/>
        <w:jc w:val="both"/>
        <w:rPr>
          <w:rFonts w:ascii="Arial" w:hAnsi="Arial" w:cs="Arial"/>
        </w:rPr>
      </w:pPr>
      <w:r>
        <w:rPr>
          <w:rFonts w:ascii="Arial" w:hAnsi="Arial" w:cs="Arial"/>
        </w:rPr>
        <w:t>wymagania techniczne dotyczące lampy operacyjnej</w:t>
      </w:r>
      <w:r w:rsidR="007766A5">
        <w:rPr>
          <w:rFonts w:ascii="Arial" w:hAnsi="Arial" w:cs="Arial"/>
        </w:rPr>
        <w:t>,</w:t>
      </w:r>
    </w:p>
    <w:p w14:paraId="6878D0C5" w14:textId="77777777" w:rsidR="007766A5" w:rsidRDefault="007766A5" w:rsidP="008E3EE0">
      <w:pPr>
        <w:pStyle w:val="Akapitzlist"/>
        <w:numPr>
          <w:ilvl w:val="0"/>
          <w:numId w:val="44"/>
        </w:numPr>
        <w:tabs>
          <w:tab w:val="left" w:pos="709"/>
        </w:tabs>
        <w:spacing w:line="100" w:lineRule="atLeast"/>
        <w:jc w:val="both"/>
        <w:rPr>
          <w:rFonts w:ascii="Arial" w:hAnsi="Arial" w:cs="Arial"/>
        </w:rPr>
      </w:pPr>
      <w:r>
        <w:rPr>
          <w:rFonts w:ascii="Arial" w:hAnsi="Arial" w:cs="Arial"/>
        </w:rPr>
        <w:t xml:space="preserve">parametry  techniczne aparatów </w:t>
      </w:r>
      <w:proofErr w:type="spellStart"/>
      <w:r>
        <w:rPr>
          <w:rFonts w:ascii="Arial" w:hAnsi="Arial" w:cs="Arial"/>
        </w:rPr>
        <w:t>rtg</w:t>
      </w:r>
      <w:proofErr w:type="spellEnd"/>
      <w:r>
        <w:rPr>
          <w:rFonts w:ascii="Arial" w:hAnsi="Arial" w:cs="Arial"/>
        </w:rPr>
        <w:t xml:space="preserve"> do przeniesienia,</w:t>
      </w:r>
    </w:p>
    <w:p w14:paraId="7DEE061B" w14:textId="77777777" w:rsidR="007766A5" w:rsidRDefault="007766A5" w:rsidP="008E3EE0">
      <w:pPr>
        <w:pStyle w:val="Akapitzlist"/>
        <w:numPr>
          <w:ilvl w:val="0"/>
          <w:numId w:val="44"/>
        </w:numPr>
        <w:tabs>
          <w:tab w:val="left" w:pos="709"/>
        </w:tabs>
        <w:spacing w:line="100" w:lineRule="atLeast"/>
        <w:jc w:val="both"/>
        <w:rPr>
          <w:rFonts w:ascii="Arial" w:hAnsi="Arial" w:cs="Arial"/>
        </w:rPr>
      </w:pPr>
      <w:r>
        <w:rPr>
          <w:rFonts w:ascii="Arial" w:hAnsi="Arial" w:cs="Arial"/>
        </w:rPr>
        <w:t>parametry techniczne tomografu komputerowego do przeniesienia</w:t>
      </w:r>
    </w:p>
    <w:p w14:paraId="2F6D3345" w14:textId="77777777" w:rsidR="00B1698F" w:rsidRDefault="00B1698F" w:rsidP="008E3EE0">
      <w:pPr>
        <w:pStyle w:val="Akapitzlist"/>
        <w:numPr>
          <w:ilvl w:val="0"/>
          <w:numId w:val="44"/>
        </w:numPr>
        <w:tabs>
          <w:tab w:val="left" w:pos="709"/>
        </w:tabs>
        <w:spacing w:line="100" w:lineRule="atLeast"/>
        <w:jc w:val="both"/>
        <w:rPr>
          <w:rFonts w:ascii="Arial" w:hAnsi="Arial" w:cs="Arial"/>
        </w:rPr>
      </w:pPr>
      <w:r>
        <w:rPr>
          <w:rFonts w:ascii="Arial" w:hAnsi="Arial" w:cs="Arial"/>
        </w:rPr>
        <w:lastRenderedPageBreak/>
        <w:t>opinia Miejskiego Konserwatora Zabytków,</w:t>
      </w:r>
    </w:p>
    <w:p w14:paraId="0B54A27B" w14:textId="77777777" w:rsidR="00B1698F" w:rsidRDefault="00B1698F" w:rsidP="008E3EE0">
      <w:pPr>
        <w:pStyle w:val="Akapitzlist"/>
        <w:numPr>
          <w:ilvl w:val="0"/>
          <w:numId w:val="44"/>
        </w:numPr>
        <w:tabs>
          <w:tab w:val="left" w:pos="709"/>
        </w:tabs>
        <w:spacing w:line="100" w:lineRule="atLeast"/>
        <w:jc w:val="both"/>
        <w:rPr>
          <w:rFonts w:ascii="Arial" w:hAnsi="Arial" w:cs="Arial"/>
        </w:rPr>
      </w:pPr>
      <w:r>
        <w:rPr>
          <w:rFonts w:ascii="Arial" w:hAnsi="Arial" w:cs="Arial"/>
        </w:rPr>
        <w:t>informacja techniczna o możliwości przyłączenia obiektu do miejskiej sieci ciepłowniczej,</w:t>
      </w:r>
    </w:p>
    <w:p w14:paraId="48E9F5F1" w14:textId="77777777" w:rsidR="00B1698F" w:rsidRDefault="00B1698F" w:rsidP="008E3EE0">
      <w:pPr>
        <w:pStyle w:val="Akapitzlist"/>
        <w:numPr>
          <w:ilvl w:val="0"/>
          <w:numId w:val="44"/>
        </w:numPr>
        <w:tabs>
          <w:tab w:val="left" w:pos="709"/>
        </w:tabs>
        <w:spacing w:line="100" w:lineRule="atLeast"/>
        <w:jc w:val="both"/>
        <w:rPr>
          <w:rFonts w:ascii="Arial" w:hAnsi="Arial" w:cs="Arial"/>
          <w:color w:val="FF0000"/>
        </w:rPr>
      </w:pPr>
      <w:r w:rsidRPr="00B1698F">
        <w:rPr>
          <w:rFonts w:ascii="Arial" w:hAnsi="Arial" w:cs="Arial"/>
          <w:color w:val="FF0000"/>
        </w:rPr>
        <w:t xml:space="preserve">informacja techniczna o możliwości przyłączenia </w:t>
      </w:r>
      <w:r w:rsidR="00952BDB">
        <w:rPr>
          <w:rFonts w:ascii="Arial" w:hAnsi="Arial" w:cs="Arial"/>
          <w:color w:val="FF0000"/>
        </w:rPr>
        <w:t>obiektu do sieci energetycznej,</w:t>
      </w:r>
    </w:p>
    <w:p w14:paraId="528CED4D" w14:textId="77777777" w:rsidR="00952BDB" w:rsidRPr="00B1698F" w:rsidRDefault="00952BDB" w:rsidP="008E3EE0">
      <w:pPr>
        <w:pStyle w:val="Akapitzlist"/>
        <w:numPr>
          <w:ilvl w:val="0"/>
          <w:numId w:val="44"/>
        </w:numPr>
        <w:tabs>
          <w:tab w:val="left" w:pos="709"/>
        </w:tabs>
        <w:spacing w:line="100" w:lineRule="atLeast"/>
        <w:jc w:val="both"/>
        <w:rPr>
          <w:rFonts w:ascii="Arial" w:hAnsi="Arial" w:cs="Arial"/>
          <w:color w:val="FF0000"/>
        </w:rPr>
      </w:pPr>
      <w:r>
        <w:rPr>
          <w:rFonts w:ascii="Arial" w:hAnsi="Arial" w:cs="Arial"/>
          <w:color w:val="FF0000"/>
        </w:rPr>
        <w:t xml:space="preserve">wymagania odnośnie wyposażenia pomieszczeń w gniazda elektryczne </w:t>
      </w:r>
    </w:p>
    <w:sectPr w:rsidR="00952BDB" w:rsidRPr="00B1698F" w:rsidSect="008F1764">
      <w:headerReference w:type="default" r:id="rId9"/>
      <w:footerReference w:type="default" r:id="rId10"/>
      <w:pgSz w:w="11906" w:h="16838"/>
      <w:pgMar w:top="1134" w:right="1134" w:bottom="1134" w:left="1701" w:header="709" w:footer="709" w:gutter="0"/>
      <w:pgNumType w:start="1"/>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E1138" w14:textId="77777777" w:rsidR="002F6E40" w:rsidRDefault="002F6E40">
      <w:r>
        <w:separator/>
      </w:r>
    </w:p>
  </w:endnote>
  <w:endnote w:type="continuationSeparator" w:id="0">
    <w:p w14:paraId="7F3FB377" w14:textId="77777777" w:rsidR="002F6E40" w:rsidRDefault="002F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harlesworth CE">
    <w:altName w:val="Calibri"/>
    <w:panose1 w:val="00000000000000000000"/>
    <w:charset w:val="EE"/>
    <w:family w:val="auto"/>
    <w:notTrueType/>
    <w:pitch w:val="default"/>
    <w:sig w:usb0="00000005" w:usb1="00000000" w:usb2="00000000" w:usb3="00000000" w:csb0="00000002" w:csb1="00000000"/>
  </w:font>
  <w:font w:name="Brak">
    <w:altName w:val="MS Mincho"/>
    <w:panose1 w:val="00000000000000000000"/>
    <w:charset w:val="80"/>
    <w:family w:val="auto"/>
    <w:notTrueType/>
    <w:pitch w:val="default"/>
    <w:sig w:usb0="00000001" w:usb1="08070000" w:usb2="00000010" w:usb3="00000000" w:csb0="00020000" w:csb1="00000000"/>
  </w:font>
  <w:font w:name="Courier CE">
    <w:altName w:val="Courier New"/>
    <w:panose1 w:val="00000000000000000000"/>
    <w:charset w:val="EE"/>
    <w:family w:val="auto"/>
    <w:notTrueType/>
    <w:pitch w:val="default"/>
    <w:sig w:usb0="00000005" w:usb1="00000000" w:usb2="00000000" w:usb3="00000000" w:csb0="00000002" w:csb1="00000000"/>
  </w:font>
  <w:font w:name="Czcionka tekstu podstawowego">
    <w:altName w:val="Times New Roman"/>
    <w:panose1 w:val="00000000000000000000"/>
    <w:charset w:val="00"/>
    <w:family w:val="roman"/>
    <w:notTrueType/>
    <w:pitch w:val="default"/>
  </w:font>
  <w:font w:name="TTE2337770t00">
    <w:altName w:val="Arial Unicode MS"/>
    <w:panose1 w:val="00000000000000000000"/>
    <w:charset w:val="88"/>
    <w:family w:val="auto"/>
    <w:notTrueType/>
    <w:pitch w:val="default"/>
    <w:sig w:usb0="00000001" w:usb1="08080000" w:usb2="00000010" w:usb3="00000000" w:csb0="001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DB4B5" w14:textId="77777777" w:rsidR="008E3EE0" w:rsidRDefault="008E3EE0">
    <w:pPr>
      <w:pStyle w:val="Stopka"/>
      <w:jc w:val="right"/>
    </w:pPr>
    <w:r>
      <w:fldChar w:fldCharType="begin"/>
    </w:r>
    <w:r>
      <w:instrText xml:space="preserve"> PAGE </w:instrText>
    </w:r>
    <w:r>
      <w:fldChar w:fldCharType="separate"/>
    </w:r>
    <w:r w:rsidR="00952BDB">
      <w:rPr>
        <w:noProof/>
      </w:rPr>
      <w:t>55</w:t>
    </w:r>
    <w:r>
      <w:rPr>
        <w:noProof/>
      </w:rPr>
      <w:fldChar w:fldCharType="end"/>
    </w:r>
  </w:p>
  <w:p w14:paraId="77DA4277" w14:textId="77777777" w:rsidR="008E3EE0" w:rsidRDefault="008E3E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76D71" w14:textId="77777777" w:rsidR="002F6E40" w:rsidRDefault="002F6E40">
      <w:r>
        <w:separator/>
      </w:r>
    </w:p>
  </w:footnote>
  <w:footnote w:type="continuationSeparator" w:id="0">
    <w:p w14:paraId="173AB1BE" w14:textId="77777777" w:rsidR="002F6E40" w:rsidRDefault="002F6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A4CBD" w14:textId="77777777" w:rsidR="008E3EE0" w:rsidRDefault="008E3EE0">
    <w:pPr>
      <w:pStyle w:val="Nagwek"/>
    </w:pPr>
    <w:r>
      <w:rPr>
        <w:b/>
      </w:rPr>
      <w:t xml:space="preserve">                                                                                                      </w:t>
    </w:r>
    <w:r>
      <w:rPr>
        <w:noProof/>
        <w:lang w:eastAsia="pl-PL"/>
      </w:rPr>
      <w:drawing>
        <wp:inline distT="0" distB="0" distL="0" distR="0" wp14:anchorId="60EE662A" wp14:editId="34D25437">
          <wp:extent cx="1945640" cy="278130"/>
          <wp:effectExtent l="1905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945640" cy="278130"/>
                  </a:xfrm>
                  <a:prstGeom prst="rect">
                    <a:avLst/>
                  </a:prstGeom>
                  <a:solidFill>
                    <a:srgbClr val="FFFFFF"/>
                  </a:solidFill>
                  <a:ln w="9525">
                    <a:noFill/>
                    <a:miter lim="800000"/>
                    <a:headEnd/>
                    <a:tailEnd/>
                  </a:ln>
                </pic:spPr>
              </pic:pic>
            </a:graphicData>
          </a:graphic>
        </wp:inline>
      </w:drawing>
    </w:r>
  </w:p>
  <w:p w14:paraId="4EDECD12" w14:textId="77777777" w:rsidR="008E3EE0" w:rsidRDefault="008E3EE0">
    <w:pPr>
      <w:pStyle w:val="Nagwek"/>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numFmt w:val="bullet"/>
      <w:lvlText w:val=""/>
      <w:lvlJc w:val="left"/>
      <w:pPr>
        <w:tabs>
          <w:tab w:val="num" w:pos="0"/>
        </w:tabs>
        <w:ind w:left="0" w:firstLine="0"/>
      </w:pPr>
      <w:rPr>
        <w:rFonts w:ascii="Wingdings" w:hAnsi="Wingdings" w:cs="Wingdings" w:hint="default"/>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decimal"/>
      <w:pStyle w:val="Nagwek5"/>
      <w:lvlText w:val="%5."/>
      <w:lvlJc w:val="left"/>
      <w:pPr>
        <w:tabs>
          <w:tab w:val="num" w:pos="2160"/>
        </w:tabs>
        <w:ind w:left="2160" w:hanging="360"/>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2"/>
    <w:lvl w:ilvl="0">
      <w:start w:val="1"/>
      <w:numFmt w:val="decimal"/>
      <w:lvlText w:val="%1."/>
      <w:lvlJc w:val="left"/>
      <w:pPr>
        <w:tabs>
          <w:tab w:val="num" w:pos="1413"/>
        </w:tabs>
        <w:ind w:left="0" w:firstLine="0"/>
      </w:pPr>
    </w:lvl>
    <w:lvl w:ilvl="1">
      <w:start w:val="1"/>
      <w:numFmt w:val="bullet"/>
      <w:lvlText w:val=""/>
      <w:lvlJc w:val="left"/>
      <w:pPr>
        <w:tabs>
          <w:tab w:val="num" w:pos="1788"/>
        </w:tabs>
        <w:ind w:left="0" w:firstLine="0"/>
      </w:pPr>
      <w:rPr>
        <w:rFonts w:ascii="Symbol" w:hAnsi="Symbol" w:cs="OpenSymbol"/>
      </w:rPr>
    </w:lvl>
    <w:lvl w:ilvl="2">
      <w:start w:val="1"/>
      <w:numFmt w:val="decimal"/>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decimal"/>
      <w:lvlText w:val="%5."/>
      <w:lvlJc w:val="left"/>
      <w:pPr>
        <w:tabs>
          <w:tab w:val="num" w:pos="3600"/>
        </w:tabs>
        <w:ind w:left="0" w:firstLine="0"/>
      </w:pPr>
    </w:lvl>
    <w:lvl w:ilvl="5">
      <w:start w:val="1"/>
      <w:numFmt w:val="decimal"/>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decimal"/>
      <w:lvlText w:val="%8."/>
      <w:lvlJc w:val="left"/>
      <w:pPr>
        <w:tabs>
          <w:tab w:val="num" w:pos="5760"/>
        </w:tabs>
        <w:ind w:left="0" w:firstLine="0"/>
      </w:pPr>
    </w:lvl>
    <w:lvl w:ilvl="8">
      <w:start w:val="1"/>
      <w:numFmt w:val="decimal"/>
      <w:lvlText w:val="%9."/>
      <w:lvlJc w:val="left"/>
      <w:pPr>
        <w:tabs>
          <w:tab w:val="num" w:pos="6480"/>
        </w:tabs>
        <w:ind w:left="0" w:firstLine="0"/>
      </w:pPr>
    </w:lvl>
  </w:abstractNum>
  <w:abstractNum w:abstractNumId="2" w15:restartNumberingAfterBreak="0">
    <w:nsid w:val="00000003"/>
    <w:multiLevelType w:val="singleLevel"/>
    <w:tmpl w:val="00000003"/>
    <w:name w:val="WW8Num13"/>
    <w:lvl w:ilvl="0">
      <w:start w:val="1"/>
      <w:numFmt w:val="bullet"/>
      <w:lvlText w:val=""/>
      <w:lvlJc w:val="left"/>
      <w:pPr>
        <w:tabs>
          <w:tab w:val="num" w:pos="1425"/>
        </w:tabs>
        <w:ind w:left="0" w:firstLine="0"/>
      </w:pPr>
      <w:rPr>
        <w:rFonts w:ascii="Symbol" w:hAnsi="Symbol" w:cs="Symbol"/>
        <w:color w:val="000000"/>
      </w:rPr>
    </w:lvl>
  </w:abstractNum>
  <w:abstractNum w:abstractNumId="3" w15:restartNumberingAfterBreak="0">
    <w:nsid w:val="00000004"/>
    <w:multiLevelType w:val="multilevel"/>
    <w:tmpl w:val="00000004"/>
    <w:name w:val="WW8Num15"/>
    <w:lvl w:ilvl="0">
      <w:start w:val="1"/>
      <w:numFmt w:val="decimal"/>
      <w:lvlText w:val="%1."/>
      <w:lvlJc w:val="left"/>
      <w:pPr>
        <w:tabs>
          <w:tab w:val="num" w:pos="1981"/>
        </w:tabs>
        <w:ind w:left="568" w:firstLine="0"/>
      </w:pPr>
    </w:lvl>
    <w:lvl w:ilvl="1">
      <w:start w:val="1"/>
      <w:numFmt w:val="bullet"/>
      <w:lvlText w:val=""/>
      <w:lvlJc w:val="left"/>
      <w:pPr>
        <w:tabs>
          <w:tab w:val="num" w:pos="2356"/>
        </w:tabs>
        <w:ind w:left="568" w:firstLine="0"/>
      </w:pPr>
      <w:rPr>
        <w:rFonts w:ascii="Symbol" w:hAnsi="Symbol" w:cs="OpenSymbol"/>
      </w:rPr>
    </w:lvl>
    <w:lvl w:ilvl="2">
      <w:start w:val="1"/>
      <w:numFmt w:val="lowerLetter"/>
      <w:lvlText w:val="%3)"/>
      <w:lvlJc w:val="left"/>
      <w:pPr>
        <w:tabs>
          <w:tab w:val="num" w:pos="3256"/>
        </w:tabs>
        <w:ind w:left="568" w:firstLine="0"/>
      </w:pPr>
    </w:lvl>
    <w:lvl w:ilvl="3">
      <w:start w:val="1"/>
      <w:numFmt w:val="decimal"/>
      <w:lvlText w:val="%4)"/>
      <w:lvlJc w:val="left"/>
      <w:pPr>
        <w:tabs>
          <w:tab w:val="num" w:pos="3796"/>
        </w:tabs>
        <w:ind w:left="568" w:firstLine="0"/>
      </w:pPr>
    </w:lvl>
    <w:lvl w:ilvl="4">
      <w:start w:val="1"/>
      <w:numFmt w:val="decimal"/>
      <w:lvlText w:val="%5."/>
      <w:lvlJc w:val="left"/>
      <w:pPr>
        <w:tabs>
          <w:tab w:val="num" w:pos="4168"/>
        </w:tabs>
        <w:ind w:left="568" w:firstLine="0"/>
      </w:pPr>
    </w:lvl>
    <w:lvl w:ilvl="5">
      <w:start w:val="1"/>
      <w:numFmt w:val="decimal"/>
      <w:lvlText w:val="%6."/>
      <w:lvlJc w:val="left"/>
      <w:pPr>
        <w:tabs>
          <w:tab w:val="num" w:pos="4888"/>
        </w:tabs>
        <w:ind w:left="568" w:firstLine="0"/>
      </w:pPr>
    </w:lvl>
    <w:lvl w:ilvl="6">
      <w:start w:val="1"/>
      <w:numFmt w:val="decimal"/>
      <w:lvlText w:val="%7."/>
      <w:lvlJc w:val="left"/>
      <w:pPr>
        <w:tabs>
          <w:tab w:val="num" w:pos="5608"/>
        </w:tabs>
        <w:ind w:left="568" w:firstLine="0"/>
      </w:pPr>
    </w:lvl>
    <w:lvl w:ilvl="7">
      <w:start w:val="1"/>
      <w:numFmt w:val="decimal"/>
      <w:lvlText w:val="%8."/>
      <w:lvlJc w:val="left"/>
      <w:pPr>
        <w:tabs>
          <w:tab w:val="num" w:pos="6328"/>
        </w:tabs>
        <w:ind w:left="568" w:firstLine="0"/>
      </w:pPr>
    </w:lvl>
    <w:lvl w:ilvl="8">
      <w:start w:val="1"/>
      <w:numFmt w:val="decimal"/>
      <w:lvlText w:val="%9."/>
      <w:lvlJc w:val="left"/>
      <w:pPr>
        <w:tabs>
          <w:tab w:val="num" w:pos="7048"/>
        </w:tabs>
        <w:ind w:left="568" w:firstLine="0"/>
      </w:pPr>
    </w:lvl>
  </w:abstractNum>
  <w:abstractNum w:abstractNumId="4" w15:restartNumberingAfterBreak="0">
    <w:nsid w:val="00000005"/>
    <w:multiLevelType w:val="singleLevel"/>
    <w:tmpl w:val="00000005"/>
    <w:name w:val="WW8Num16"/>
    <w:lvl w:ilvl="0">
      <w:start w:val="1"/>
      <w:numFmt w:val="bullet"/>
      <w:lvlText w:val=""/>
      <w:lvlJc w:val="left"/>
      <w:pPr>
        <w:tabs>
          <w:tab w:val="num" w:pos="2133"/>
        </w:tabs>
        <w:ind w:left="0" w:firstLine="0"/>
      </w:pPr>
      <w:rPr>
        <w:rFonts w:ascii="Symbol" w:hAnsi="Symbol" w:cs="Symbol"/>
      </w:rPr>
    </w:lvl>
  </w:abstractNum>
  <w:abstractNum w:abstractNumId="5" w15:restartNumberingAfterBreak="0">
    <w:nsid w:val="00000006"/>
    <w:multiLevelType w:val="multilevel"/>
    <w:tmpl w:val="00000006"/>
    <w:name w:val="WW8Num2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6" w15:restartNumberingAfterBreak="0">
    <w:nsid w:val="00000007"/>
    <w:multiLevelType w:val="multilevel"/>
    <w:tmpl w:val="00000007"/>
    <w:name w:val="WW8Num28"/>
    <w:lvl w:ilvl="0">
      <w:start w:val="1"/>
      <w:numFmt w:val="upperLetter"/>
      <w:lvlText w:val="%1)"/>
      <w:lvlJc w:val="left"/>
      <w:pPr>
        <w:tabs>
          <w:tab w:val="num" w:pos="0"/>
        </w:tabs>
        <w:ind w:left="1069" w:hanging="360"/>
      </w:pPr>
      <w:rPr>
        <w:rFonts w:ascii="Arial" w:hAnsi="Arial" w:cs="Arial" w:hint="default"/>
        <w:color w:val="00000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00000008"/>
    <w:multiLevelType w:val="singleLevel"/>
    <w:tmpl w:val="00000008"/>
    <w:name w:val="WW8Num29"/>
    <w:lvl w:ilvl="0">
      <w:start w:val="2"/>
      <w:numFmt w:val="bullet"/>
      <w:lvlText w:val="-"/>
      <w:lvlJc w:val="left"/>
      <w:pPr>
        <w:tabs>
          <w:tab w:val="num" w:pos="1069"/>
        </w:tabs>
        <w:ind w:left="1069" w:hanging="360"/>
      </w:pPr>
      <w:rPr>
        <w:rFonts w:ascii="Times New Roman" w:hAnsi="Times New Roman" w:cs="Times New Roman" w:hint="default"/>
        <w:color w:val="0070C0"/>
      </w:rPr>
    </w:lvl>
  </w:abstractNum>
  <w:abstractNum w:abstractNumId="8" w15:restartNumberingAfterBreak="0">
    <w:nsid w:val="00000009"/>
    <w:multiLevelType w:val="singleLevel"/>
    <w:tmpl w:val="00000009"/>
    <w:name w:val="WW8Num30"/>
    <w:lvl w:ilvl="0">
      <w:start w:val="3"/>
      <w:numFmt w:val="bullet"/>
      <w:lvlText w:val="-"/>
      <w:lvlJc w:val="left"/>
      <w:pPr>
        <w:tabs>
          <w:tab w:val="num" w:pos="1074"/>
        </w:tabs>
        <w:ind w:left="1074" w:hanging="360"/>
      </w:pPr>
      <w:rPr>
        <w:rFonts w:ascii="Times New Roman" w:hAnsi="Times New Roman" w:cs="Times New Roman" w:hint="default"/>
        <w:color w:val="000000"/>
      </w:rPr>
    </w:lvl>
  </w:abstractNum>
  <w:abstractNum w:abstractNumId="9" w15:restartNumberingAfterBreak="0">
    <w:nsid w:val="0000000A"/>
    <w:multiLevelType w:val="multilevel"/>
    <w:tmpl w:val="0000000A"/>
    <w:name w:val="WW8Num31"/>
    <w:lvl w:ilvl="0">
      <w:start w:val="2"/>
      <w:numFmt w:val="bullet"/>
      <w:lvlText w:val="-"/>
      <w:lvlJc w:val="left"/>
      <w:pPr>
        <w:tabs>
          <w:tab w:val="num" w:pos="708"/>
        </w:tabs>
        <w:ind w:left="2868" w:hanging="360"/>
      </w:pPr>
      <w:rPr>
        <w:rFonts w:ascii="Times New Roman" w:hAnsi="Times New Roman" w:cs="Times New Roman" w:hint="default"/>
      </w:rPr>
    </w:lvl>
    <w:lvl w:ilvl="1">
      <w:start w:val="1"/>
      <w:numFmt w:val="bullet"/>
      <w:lvlText w:val="o"/>
      <w:lvlJc w:val="left"/>
      <w:pPr>
        <w:tabs>
          <w:tab w:val="num" w:pos="2856"/>
        </w:tabs>
        <w:ind w:left="2856" w:hanging="360"/>
      </w:pPr>
      <w:rPr>
        <w:rFonts w:ascii="Courier New" w:hAnsi="Courier New" w:cs="Courier New" w:hint="default"/>
      </w:rPr>
    </w:lvl>
    <w:lvl w:ilvl="2">
      <w:start w:val="1"/>
      <w:numFmt w:val="bullet"/>
      <w:lvlText w:val=""/>
      <w:lvlJc w:val="left"/>
      <w:pPr>
        <w:tabs>
          <w:tab w:val="num" w:pos="3576"/>
        </w:tabs>
        <w:ind w:left="3576" w:hanging="360"/>
      </w:pPr>
      <w:rPr>
        <w:rFonts w:ascii="Wingdings" w:hAnsi="Wingdings" w:cs="Wingdings" w:hint="default"/>
      </w:rPr>
    </w:lvl>
    <w:lvl w:ilvl="3">
      <w:start w:val="1"/>
      <w:numFmt w:val="bullet"/>
      <w:lvlText w:val=""/>
      <w:lvlJc w:val="left"/>
      <w:pPr>
        <w:tabs>
          <w:tab w:val="num" w:pos="4296"/>
        </w:tabs>
        <w:ind w:left="4296" w:hanging="360"/>
      </w:pPr>
      <w:rPr>
        <w:rFonts w:ascii="Symbol" w:hAnsi="Symbol" w:cs="Symbol" w:hint="default"/>
      </w:rPr>
    </w:lvl>
    <w:lvl w:ilvl="4">
      <w:start w:val="1"/>
      <w:numFmt w:val="bullet"/>
      <w:lvlText w:val="o"/>
      <w:lvlJc w:val="left"/>
      <w:pPr>
        <w:tabs>
          <w:tab w:val="num" w:pos="5016"/>
        </w:tabs>
        <w:ind w:left="5016" w:hanging="360"/>
      </w:pPr>
      <w:rPr>
        <w:rFonts w:ascii="Courier New" w:hAnsi="Courier New" w:cs="Courier New" w:hint="default"/>
      </w:rPr>
    </w:lvl>
    <w:lvl w:ilvl="5">
      <w:start w:val="1"/>
      <w:numFmt w:val="bullet"/>
      <w:lvlText w:val=""/>
      <w:lvlJc w:val="left"/>
      <w:pPr>
        <w:tabs>
          <w:tab w:val="num" w:pos="5736"/>
        </w:tabs>
        <w:ind w:left="5736" w:hanging="360"/>
      </w:pPr>
      <w:rPr>
        <w:rFonts w:ascii="Wingdings" w:hAnsi="Wingdings" w:cs="Wingdings" w:hint="default"/>
      </w:rPr>
    </w:lvl>
    <w:lvl w:ilvl="6">
      <w:start w:val="1"/>
      <w:numFmt w:val="bullet"/>
      <w:lvlText w:val=""/>
      <w:lvlJc w:val="left"/>
      <w:pPr>
        <w:tabs>
          <w:tab w:val="num" w:pos="6456"/>
        </w:tabs>
        <w:ind w:left="6456" w:hanging="360"/>
      </w:pPr>
      <w:rPr>
        <w:rFonts w:ascii="Symbol" w:hAnsi="Symbol" w:cs="Symbol" w:hint="default"/>
      </w:rPr>
    </w:lvl>
    <w:lvl w:ilvl="7">
      <w:start w:val="1"/>
      <w:numFmt w:val="bullet"/>
      <w:lvlText w:val="o"/>
      <w:lvlJc w:val="left"/>
      <w:pPr>
        <w:tabs>
          <w:tab w:val="num" w:pos="7176"/>
        </w:tabs>
        <w:ind w:left="7176" w:hanging="360"/>
      </w:pPr>
      <w:rPr>
        <w:rFonts w:ascii="Courier New" w:hAnsi="Courier New" w:cs="Courier New" w:hint="default"/>
      </w:rPr>
    </w:lvl>
    <w:lvl w:ilvl="8">
      <w:start w:val="1"/>
      <w:numFmt w:val="bullet"/>
      <w:lvlText w:val=""/>
      <w:lvlJc w:val="left"/>
      <w:pPr>
        <w:tabs>
          <w:tab w:val="num" w:pos="7896"/>
        </w:tabs>
        <w:ind w:left="7896" w:hanging="360"/>
      </w:pPr>
      <w:rPr>
        <w:rFonts w:ascii="Wingdings" w:hAnsi="Wingdings" w:cs="Wingdings" w:hint="default"/>
      </w:rPr>
    </w:lvl>
  </w:abstractNum>
  <w:abstractNum w:abstractNumId="10" w15:restartNumberingAfterBreak="0">
    <w:nsid w:val="0000000B"/>
    <w:multiLevelType w:val="singleLevel"/>
    <w:tmpl w:val="0000000B"/>
    <w:name w:val="WW8Num33"/>
    <w:lvl w:ilvl="0">
      <w:start w:val="2"/>
      <w:numFmt w:val="bullet"/>
      <w:lvlText w:val="-"/>
      <w:lvlJc w:val="left"/>
      <w:pPr>
        <w:tabs>
          <w:tab w:val="num" w:pos="1452"/>
        </w:tabs>
        <w:ind w:left="1452" w:hanging="360"/>
      </w:pPr>
      <w:rPr>
        <w:rFonts w:ascii="Times New Roman" w:hAnsi="Times New Roman" w:cs="Times New Roman" w:hint="default"/>
        <w:color w:val="000000"/>
      </w:rPr>
    </w:lvl>
  </w:abstractNum>
  <w:abstractNum w:abstractNumId="11" w15:restartNumberingAfterBreak="0">
    <w:nsid w:val="0000000C"/>
    <w:multiLevelType w:val="singleLevel"/>
    <w:tmpl w:val="0000000C"/>
    <w:name w:val="WW8Num34"/>
    <w:lvl w:ilvl="0">
      <w:start w:val="1"/>
      <w:numFmt w:val="bullet"/>
      <w:lvlText w:val=""/>
      <w:lvlJc w:val="left"/>
      <w:pPr>
        <w:tabs>
          <w:tab w:val="num" w:pos="720"/>
        </w:tabs>
        <w:ind w:left="720" w:hanging="360"/>
      </w:pPr>
      <w:rPr>
        <w:rFonts w:ascii="Symbol" w:hAnsi="Symbol" w:cs="Symbol" w:hint="default"/>
        <w:color w:val="auto"/>
      </w:rPr>
    </w:lvl>
  </w:abstractNum>
  <w:abstractNum w:abstractNumId="12" w15:restartNumberingAfterBreak="0">
    <w:nsid w:val="0000000D"/>
    <w:multiLevelType w:val="singleLevel"/>
    <w:tmpl w:val="0000000D"/>
    <w:name w:val="WW8Num35"/>
    <w:lvl w:ilvl="0">
      <w:start w:val="1"/>
      <w:numFmt w:val="bullet"/>
      <w:lvlText w:val=""/>
      <w:lvlJc w:val="left"/>
      <w:pPr>
        <w:tabs>
          <w:tab w:val="num" w:pos="0"/>
        </w:tabs>
        <w:ind w:left="0" w:firstLine="0"/>
      </w:pPr>
      <w:rPr>
        <w:rFonts w:ascii="Symbol" w:hAnsi="Symbol" w:cs="Symbol" w:hint="default"/>
        <w:color w:val="000000"/>
      </w:rPr>
    </w:lvl>
  </w:abstractNum>
  <w:abstractNum w:abstractNumId="13" w15:restartNumberingAfterBreak="0">
    <w:nsid w:val="0000000E"/>
    <w:multiLevelType w:val="singleLevel"/>
    <w:tmpl w:val="0000000E"/>
    <w:name w:val="WW8Num36"/>
    <w:lvl w:ilvl="0">
      <w:start w:val="4"/>
      <w:numFmt w:val="bullet"/>
      <w:lvlText w:val="-"/>
      <w:lvlJc w:val="left"/>
      <w:pPr>
        <w:tabs>
          <w:tab w:val="num" w:pos="1068"/>
        </w:tabs>
        <w:ind w:left="1068" w:hanging="360"/>
      </w:pPr>
      <w:rPr>
        <w:rFonts w:ascii="Times New Roman" w:hAnsi="Times New Roman" w:cs="Times New Roman" w:hint="default"/>
      </w:rPr>
    </w:lvl>
  </w:abstractNum>
  <w:abstractNum w:abstractNumId="14" w15:restartNumberingAfterBreak="0">
    <w:nsid w:val="0000000F"/>
    <w:multiLevelType w:val="multilevel"/>
    <w:tmpl w:val="0000000F"/>
    <w:lvl w:ilvl="0">
      <w:numFmt w:val="bullet"/>
      <w:lvlText w:val=""/>
      <w:lvlJc w:val="left"/>
      <w:pPr>
        <w:tabs>
          <w:tab w:val="num" w:pos="0"/>
        </w:tabs>
        <w:ind w:left="0" w:firstLine="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singleLevel"/>
    <w:tmpl w:val="00000010"/>
    <w:lvl w:ilvl="0">
      <w:numFmt w:val="bullet"/>
      <w:lvlText w:val=""/>
      <w:lvlJc w:val="left"/>
      <w:pPr>
        <w:tabs>
          <w:tab w:val="num" w:pos="0"/>
        </w:tabs>
        <w:ind w:left="0" w:firstLine="0"/>
      </w:pPr>
      <w:rPr>
        <w:rFonts w:ascii="Symbol" w:hAnsi="Symbol" w:cs="Symbol" w:hint="default"/>
        <w:color w:val="000000"/>
      </w:rPr>
    </w:lvl>
  </w:abstractNum>
  <w:abstractNum w:abstractNumId="16" w15:restartNumberingAfterBreak="0">
    <w:nsid w:val="00000011"/>
    <w:multiLevelType w:val="multilevel"/>
    <w:tmpl w:val="00000011"/>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7" w15:restartNumberingAfterBreak="0">
    <w:nsid w:val="06867FD3"/>
    <w:multiLevelType w:val="hybridMultilevel"/>
    <w:tmpl w:val="2FE81D7E"/>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Wingdings"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Wingdings"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AB07C2F"/>
    <w:multiLevelType w:val="hybridMultilevel"/>
    <w:tmpl w:val="DF72B5AC"/>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Wingdings"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Wingdings"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1B6B0BE5"/>
    <w:multiLevelType w:val="hybridMultilevel"/>
    <w:tmpl w:val="18D40626"/>
    <w:lvl w:ilvl="0" w:tplc="04150001">
      <w:start w:val="1"/>
      <w:numFmt w:val="bullet"/>
      <w:lvlText w:val=""/>
      <w:lvlJc w:val="left"/>
      <w:pPr>
        <w:ind w:left="2843" w:hanging="360"/>
      </w:pPr>
      <w:rPr>
        <w:rFonts w:ascii="Symbol" w:hAnsi="Symbol" w:hint="default"/>
      </w:rPr>
    </w:lvl>
    <w:lvl w:ilvl="1" w:tplc="04150003" w:tentative="1">
      <w:start w:val="1"/>
      <w:numFmt w:val="bullet"/>
      <w:lvlText w:val="o"/>
      <w:lvlJc w:val="left"/>
      <w:pPr>
        <w:ind w:left="3563" w:hanging="360"/>
      </w:pPr>
      <w:rPr>
        <w:rFonts w:ascii="Courier New" w:hAnsi="Courier New" w:cs="Courier New" w:hint="default"/>
      </w:rPr>
    </w:lvl>
    <w:lvl w:ilvl="2" w:tplc="04150005" w:tentative="1">
      <w:start w:val="1"/>
      <w:numFmt w:val="bullet"/>
      <w:lvlText w:val=""/>
      <w:lvlJc w:val="left"/>
      <w:pPr>
        <w:ind w:left="4283" w:hanging="360"/>
      </w:pPr>
      <w:rPr>
        <w:rFonts w:ascii="Wingdings" w:hAnsi="Wingdings" w:hint="default"/>
      </w:rPr>
    </w:lvl>
    <w:lvl w:ilvl="3" w:tplc="04150001" w:tentative="1">
      <w:start w:val="1"/>
      <w:numFmt w:val="bullet"/>
      <w:lvlText w:val=""/>
      <w:lvlJc w:val="left"/>
      <w:pPr>
        <w:ind w:left="5003" w:hanging="360"/>
      </w:pPr>
      <w:rPr>
        <w:rFonts w:ascii="Symbol" w:hAnsi="Symbol" w:hint="default"/>
      </w:rPr>
    </w:lvl>
    <w:lvl w:ilvl="4" w:tplc="04150003" w:tentative="1">
      <w:start w:val="1"/>
      <w:numFmt w:val="bullet"/>
      <w:lvlText w:val="o"/>
      <w:lvlJc w:val="left"/>
      <w:pPr>
        <w:ind w:left="5723" w:hanging="360"/>
      </w:pPr>
      <w:rPr>
        <w:rFonts w:ascii="Courier New" w:hAnsi="Courier New" w:cs="Courier New" w:hint="default"/>
      </w:rPr>
    </w:lvl>
    <w:lvl w:ilvl="5" w:tplc="04150005" w:tentative="1">
      <w:start w:val="1"/>
      <w:numFmt w:val="bullet"/>
      <w:lvlText w:val=""/>
      <w:lvlJc w:val="left"/>
      <w:pPr>
        <w:ind w:left="6443" w:hanging="360"/>
      </w:pPr>
      <w:rPr>
        <w:rFonts w:ascii="Wingdings" w:hAnsi="Wingdings" w:hint="default"/>
      </w:rPr>
    </w:lvl>
    <w:lvl w:ilvl="6" w:tplc="04150001" w:tentative="1">
      <w:start w:val="1"/>
      <w:numFmt w:val="bullet"/>
      <w:lvlText w:val=""/>
      <w:lvlJc w:val="left"/>
      <w:pPr>
        <w:ind w:left="7163" w:hanging="360"/>
      </w:pPr>
      <w:rPr>
        <w:rFonts w:ascii="Symbol" w:hAnsi="Symbol" w:hint="default"/>
      </w:rPr>
    </w:lvl>
    <w:lvl w:ilvl="7" w:tplc="04150003" w:tentative="1">
      <w:start w:val="1"/>
      <w:numFmt w:val="bullet"/>
      <w:lvlText w:val="o"/>
      <w:lvlJc w:val="left"/>
      <w:pPr>
        <w:ind w:left="7883" w:hanging="360"/>
      </w:pPr>
      <w:rPr>
        <w:rFonts w:ascii="Courier New" w:hAnsi="Courier New" w:cs="Courier New" w:hint="default"/>
      </w:rPr>
    </w:lvl>
    <w:lvl w:ilvl="8" w:tplc="04150005" w:tentative="1">
      <w:start w:val="1"/>
      <w:numFmt w:val="bullet"/>
      <w:lvlText w:val=""/>
      <w:lvlJc w:val="left"/>
      <w:pPr>
        <w:ind w:left="8603" w:hanging="360"/>
      </w:pPr>
      <w:rPr>
        <w:rFonts w:ascii="Wingdings" w:hAnsi="Wingdings" w:hint="default"/>
      </w:rPr>
    </w:lvl>
  </w:abstractNum>
  <w:abstractNum w:abstractNumId="20" w15:restartNumberingAfterBreak="0">
    <w:nsid w:val="1F180FBC"/>
    <w:multiLevelType w:val="hybridMultilevel"/>
    <w:tmpl w:val="B5AC2278"/>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F583364"/>
    <w:multiLevelType w:val="hybridMultilevel"/>
    <w:tmpl w:val="7C707AA6"/>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Wingdings"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Wingdings"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21C37F8E"/>
    <w:multiLevelType w:val="hybridMultilevel"/>
    <w:tmpl w:val="9E3E4BA0"/>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Wingdings"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Wingdings"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226A080C"/>
    <w:multiLevelType w:val="hybridMultilevel"/>
    <w:tmpl w:val="B2EC9E2A"/>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Wingdings"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Wingdings"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235C3620"/>
    <w:multiLevelType w:val="multilevel"/>
    <w:tmpl w:val="41C48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7E33A6"/>
    <w:multiLevelType w:val="hybridMultilevel"/>
    <w:tmpl w:val="EE049E6C"/>
    <w:lvl w:ilvl="0" w:tplc="6C24215A">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314F6E35"/>
    <w:multiLevelType w:val="hybridMultilevel"/>
    <w:tmpl w:val="861C7C80"/>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Wingdings"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Wingdings"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339D40AB"/>
    <w:multiLevelType w:val="hybridMultilevel"/>
    <w:tmpl w:val="48ECE5C0"/>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383B6E2D"/>
    <w:multiLevelType w:val="hybridMultilevel"/>
    <w:tmpl w:val="39D4D794"/>
    <w:lvl w:ilvl="0" w:tplc="2DB0402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3A9A74E8"/>
    <w:multiLevelType w:val="hybridMultilevel"/>
    <w:tmpl w:val="E02C811C"/>
    <w:lvl w:ilvl="0" w:tplc="FFFFFFFF">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E6A2664"/>
    <w:multiLevelType w:val="hybridMultilevel"/>
    <w:tmpl w:val="522AAD88"/>
    <w:lvl w:ilvl="0" w:tplc="62AA7A40">
      <w:start w:val="1"/>
      <w:numFmt w:val="decimal"/>
      <w:lvlText w:val="%1)"/>
      <w:lvlJc w:val="left"/>
      <w:pPr>
        <w:tabs>
          <w:tab w:val="num" w:pos="1429"/>
        </w:tabs>
        <w:ind w:left="1429" w:hanging="360"/>
      </w:pPr>
      <w:rPr>
        <w:rFonts w:hint="default"/>
        <w:u w:val="none"/>
      </w:r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1" w15:restartNumberingAfterBreak="0">
    <w:nsid w:val="41EC34A3"/>
    <w:multiLevelType w:val="hybridMultilevel"/>
    <w:tmpl w:val="353C876A"/>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Wingdings"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Wingdings"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4CDD027F"/>
    <w:multiLevelType w:val="hybridMultilevel"/>
    <w:tmpl w:val="C3AAE0C4"/>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4E380ABB"/>
    <w:multiLevelType w:val="multilevel"/>
    <w:tmpl w:val="EB582C36"/>
    <w:lvl w:ilvl="0">
      <w:start w:val="1"/>
      <w:numFmt w:val="bullet"/>
      <w:lvlText w:val=""/>
      <w:lvlJc w:val="left"/>
      <w:pPr>
        <w:tabs>
          <w:tab w:val="num" w:pos="1068"/>
        </w:tabs>
        <w:ind w:left="1068" w:hanging="360"/>
      </w:pPr>
      <w:rPr>
        <w:rFonts w:ascii="Wingdings" w:hAnsi="Wingdings" w:hint="default"/>
      </w:rPr>
    </w:lvl>
    <w:lvl w:ilvl="1">
      <w:start w:val="3"/>
      <w:numFmt w:val="lowerLetter"/>
      <w:lvlText w:val="%2)"/>
      <w:lvlJc w:val="left"/>
      <w:pPr>
        <w:tabs>
          <w:tab w:val="num" w:pos="1788"/>
        </w:tabs>
        <w:ind w:left="1788" w:hanging="360"/>
      </w:pPr>
      <w:rPr>
        <w:rFonts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4F3449E1"/>
    <w:multiLevelType w:val="hybridMultilevel"/>
    <w:tmpl w:val="6BC4CF98"/>
    <w:lvl w:ilvl="0" w:tplc="5B2E5252">
      <w:start w:val="1"/>
      <w:numFmt w:val="lowerLetter"/>
      <w:lvlText w:val="%1)"/>
      <w:lvlJc w:val="left"/>
      <w:pPr>
        <w:ind w:left="1069" w:hanging="360"/>
      </w:pPr>
      <w:rPr>
        <w:rFonts w:hint="default"/>
        <w:color w:val="0070C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56554C7C"/>
    <w:multiLevelType w:val="hybridMultilevel"/>
    <w:tmpl w:val="E1DAE794"/>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Wingding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Wingdings"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57C30D57"/>
    <w:multiLevelType w:val="hybridMultilevel"/>
    <w:tmpl w:val="8E6C4A4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3A0F2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BEE0867"/>
    <w:multiLevelType w:val="hybridMultilevel"/>
    <w:tmpl w:val="264232E6"/>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96212F4"/>
    <w:multiLevelType w:val="hybridMultilevel"/>
    <w:tmpl w:val="68CEFCA0"/>
    <w:lvl w:ilvl="0" w:tplc="AB7AD914">
      <w:start w:val="1"/>
      <w:numFmt w:val="bullet"/>
      <w:lvlText w:val="-"/>
      <w:lvlJc w:val="left"/>
      <w:pPr>
        <w:tabs>
          <w:tab w:val="num" w:pos="2123"/>
        </w:tabs>
        <w:ind w:left="2123" w:hanging="707"/>
      </w:pPr>
      <w:rPr>
        <w:rFonts w:ascii="Times New Roman" w:eastAsia="Times New Roman" w:hAnsi="Times New Roman" w:cs="Times New Roman" w:hint="default"/>
      </w:rPr>
    </w:lvl>
    <w:lvl w:ilvl="1" w:tplc="04150003" w:tentative="1">
      <w:start w:val="1"/>
      <w:numFmt w:val="bullet"/>
      <w:lvlText w:val="o"/>
      <w:lvlJc w:val="left"/>
      <w:pPr>
        <w:tabs>
          <w:tab w:val="num" w:pos="2496"/>
        </w:tabs>
        <w:ind w:left="2496" w:hanging="360"/>
      </w:pPr>
      <w:rPr>
        <w:rFonts w:ascii="Courier New" w:hAnsi="Courier New" w:hint="default"/>
      </w:rPr>
    </w:lvl>
    <w:lvl w:ilvl="2" w:tplc="04150005" w:tentative="1">
      <w:start w:val="1"/>
      <w:numFmt w:val="bullet"/>
      <w:lvlText w:val=""/>
      <w:lvlJc w:val="left"/>
      <w:pPr>
        <w:tabs>
          <w:tab w:val="num" w:pos="3216"/>
        </w:tabs>
        <w:ind w:left="3216" w:hanging="360"/>
      </w:pPr>
      <w:rPr>
        <w:rFonts w:ascii="Wingdings" w:hAnsi="Wingdings" w:hint="default"/>
      </w:rPr>
    </w:lvl>
    <w:lvl w:ilvl="3" w:tplc="04150001" w:tentative="1">
      <w:start w:val="1"/>
      <w:numFmt w:val="bullet"/>
      <w:lvlText w:val=""/>
      <w:lvlJc w:val="left"/>
      <w:pPr>
        <w:tabs>
          <w:tab w:val="num" w:pos="3936"/>
        </w:tabs>
        <w:ind w:left="3936" w:hanging="360"/>
      </w:pPr>
      <w:rPr>
        <w:rFonts w:ascii="Symbol" w:hAnsi="Symbol" w:hint="default"/>
      </w:rPr>
    </w:lvl>
    <w:lvl w:ilvl="4" w:tplc="04150003" w:tentative="1">
      <w:start w:val="1"/>
      <w:numFmt w:val="bullet"/>
      <w:lvlText w:val="o"/>
      <w:lvlJc w:val="left"/>
      <w:pPr>
        <w:tabs>
          <w:tab w:val="num" w:pos="4656"/>
        </w:tabs>
        <w:ind w:left="4656" w:hanging="360"/>
      </w:pPr>
      <w:rPr>
        <w:rFonts w:ascii="Courier New" w:hAnsi="Courier New" w:hint="default"/>
      </w:rPr>
    </w:lvl>
    <w:lvl w:ilvl="5" w:tplc="04150005" w:tentative="1">
      <w:start w:val="1"/>
      <w:numFmt w:val="bullet"/>
      <w:lvlText w:val=""/>
      <w:lvlJc w:val="left"/>
      <w:pPr>
        <w:tabs>
          <w:tab w:val="num" w:pos="5376"/>
        </w:tabs>
        <w:ind w:left="5376" w:hanging="360"/>
      </w:pPr>
      <w:rPr>
        <w:rFonts w:ascii="Wingdings" w:hAnsi="Wingdings" w:hint="default"/>
      </w:rPr>
    </w:lvl>
    <w:lvl w:ilvl="6" w:tplc="04150001" w:tentative="1">
      <w:start w:val="1"/>
      <w:numFmt w:val="bullet"/>
      <w:lvlText w:val=""/>
      <w:lvlJc w:val="left"/>
      <w:pPr>
        <w:tabs>
          <w:tab w:val="num" w:pos="6096"/>
        </w:tabs>
        <w:ind w:left="6096" w:hanging="360"/>
      </w:pPr>
      <w:rPr>
        <w:rFonts w:ascii="Symbol" w:hAnsi="Symbol" w:hint="default"/>
      </w:rPr>
    </w:lvl>
    <w:lvl w:ilvl="7" w:tplc="04150003" w:tentative="1">
      <w:start w:val="1"/>
      <w:numFmt w:val="bullet"/>
      <w:lvlText w:val="o"/>
      <w:lvlJc w:val="left"/>
      <w:pPr>
        <w:tabs>
          <w:tab w:val="num" w:pos="6816"/>
        </w:tabs>
        <w:ind w:left="6816" w:hanging="360"/>
      </w:pPr>
      <w:rPr>
        <w:rFonts w:ascii="Courier New" w:hAnsi="Courier New" w:hint="default"/>
      </w:rPr>
    </w:lvl>
    <w:lvl w:ilvl="8" w:tplc="04150005" w:tentative="1">
      <w:start w:val="1"/>
      <w:numFmt w:val="bullet"/>
      <w:lvlText w:val=""/>
      <w:lvlJc w:val="left"/>
      <w:pPr>
        <w:tabs>
          <w:tab w:val="num" w:pos="7536"/>
        </w:tabs>
        <w:ind w:left="7536" w:hanging="360"/>
      </w:pPr>
      <w:rPr>
        <w:rFonts w:ascii="Wingdings" w:hAnsi="Wingdings" w:hint="default"/>
      </w:rPr>
    </w:lvl>
  </w:abstractNum>
  <w:abstractNum w:abstractNumId="40" w15:restartNumberingAfterBreak="0">
    <w:nsid w:val="696B69DF"/>
    <w:multiLevelType w:val="hybridMultilevel"/>
    <w:tmpl w:val="C5D61878"/>
    <w:lvl w:ilvl="0" w:tplc="FFFFFFFF">
      <w:start w:val="1"/>
      <w:numFmt w:val="bullet"/>
      <w:lvlText w:val=""/>
      <w:lvlJc w:val="left"/>
      <w:pPr>
        <w:ind w:left="720" w:hanging="360"/>
      </w:pPr>
      <w:rPr>
        <w:rFonts w:ascii="Symbol" w:hAnsi="Symbol" w:hint="default"/>
        <w:sz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EE35C96"/>
    <w:multiLevelType w:val="hybridMultilevel"/>
    <w:tmpl w:val="544EAFA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Wingdings"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C0C1CA2"/>
    <w:multiLevelType w:val="singleLevel"/>
    <w:tmpl w:val="344EFB06"/>
    <w:lvl w:ilvl="0">
      <w:start w:val="4"/>
      <w:numFmt w:val="bullet"/>
      <w:lvlText w:val="-"/>
      <w:lvlJc w:val="left"/>
      <w:pPr>
        <w:tabs>
          <w:tab w:val="num" w:pos="1068"/>
        </w:tabs>
        <w:ind w:left="1068" w:hanging="360"/>
      </w:pPr>
      <w:rPr>
        <w:rFonts w:ascii="Times New Roman" w:hAnsi="Times New Roman" w:cs="Times New Roman" w:hint="default"/>
      </w:rPr>
    </w:lvl>
  </w:abstractNum>
  <w:abstractNum w:abstractNumId="43" w15:restartNumberingAfterBreak="0">
    <w:nsid w:val="7E8B70F5"/>
    <w:multiLevelType w:val="hybridMultilevel"/>
    <w:tmpl w:val="C060992E"/>
    <w:lvl w:ilvl="0" w:tplc="133C5CB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30"/>
  </w:num>
  <w:num w:numId="19">
    <w:abstractNumId w:val="39"/>
  </w:num>
  <w:num w:numId="20">
    <w:abstractNumId w:val="34"/>
  </w:num>
  <w:num w:numId="21">
    <w:abstractNumId w:val="43"/>
  </w:num>
  <w:num w:numId="22">
    <w:abstractNumId w:val="20"/>
  </w:num>
  <w:num w:numId="23">
    <w:abstractNumId w:val="37"/>
  </w:num>
  <w:num w:numId="24">
    <w:abstractNumId w:val="28"/>
  </w:num>
  <w:num w:numId="25">
    <w:abstractNumId w:val="25"/>
  </w:num>
  <w:num w:numId="26">
    <w:abstractNumId w:val="24"/>
  </w:num>
  <w:num w:numId="27">
    <w:abstractNumId w:val="19"/>
  </w:num>
  <w:num w:numId="28">
    <w:abstractNumId w:val="29"/>
  </w:num>
  <w:num w:numId="29">
    <w:abstractNumId w:val="41"/>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31"/>
  </w:num>
  <w:num w:numId="33">
    <w:abstractNumId w:val="22"/>
  </w:num>
  <w:num w:numId="34">
    <w:abstractNumId w:val="17"/>
  </w:num>
  <w:num w:numId="35">
    <w:abstractNumId w:val="21"/>
  </w:num>
  <w:num w:numId="36">
    <w:abstractNumId w:val="26"/>
  </w:num>
  <w:num w:numId="37">
    <w:abstractNumId w:val="18"/>
  </w:num>
  <w:num w:numId="38">
    <w:abstractNumId w:val="23"/>
  </w:num>
  <w:num w:numId="39">
    <w:abstractNumId w:val="40"/>
  </w:num>
  <w:num w:numId="40">
    <w:abstractNumId w:val="27"/>
  </w:num>
  <w:num w:numId="41">
    <w:abstractNumId w:val="42"/>
  </w:num>
  <w:num w:numId="42">
    <w:abstractNumId w:val="33"/>
  </w:num>
  <w:num w:numId="43">
    <w:abstractNumId w:val="32"/>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CF7"/>
    <w:rsid w:val="00000575"/>
    <w:rsid w:val="00002B51"/>
    <w:rsid w:val="00003732"/>
    <w:rsid w:val="00003DC3"/>
    <w:rsid w:val="00005C70"/>
    <w:rsid w:val="00012DC4"/>
    <w:rsid w:val="00020E97"/>
    <w:rsid w:val="00021133"/>
    <w:rsid w:val="000225D4"/>
    <w:rsid w:val="000241DA"/>
    <w:rsid w:val="000525C1"/>
    <w:rsid w:val="0005276F"/>
    <w:rsid w:val="0006196C"/>
    <w:rsid w:val="00066FF6"/>
    <w:rsid w:val="00076354"/>
    <w:rsid w:val="00084F3E"/>
    <w:rsid w:val="00086C53"/>
    <w:rsid w:val="00090FC8"/>
    <w:rsid w:val="00091BFC"/>
    <w:rsid w:val="00093735"/>
    <w:rsid w:val="000942E4"/>
    <w:rsid w:val="00094A2F"/>
    <w:rsid w:val="00095DF4"/>
    <w:rsid w:val="000A123D"/>
    <w:rsid w:val="000A4E69"/>
    <w:rsid w:val="000A5314"/>
    <w:rsid w:val="000C006B"/>
    <w:rsid w:val="000C626A"/>
    <w:rsid w:val="000C65F4"/>
    <w:rsid w:val="000D097B"/>
    <w:rsid w:val="000D3701"/>
    <w:rsid w:val="000D7392"/>
    <w:rsid w:val="000E021C"/>
    <w:rsid w:val="000E32C0"/>
    <w:rsid w:val="000E734E"/>
    <w:rsid w:val="000F3FFF"/>
    <w:rsid w:val="000F574C"/>
    <w:rsid w:val="00104A84"/>
    <w:rsid w:val="00107C0D"/>
    <w:rsid w:val="00116F41"/>
    <w:rsid w:val="00123100"/>
    <w:rsid w:val="00124B14"/>
    <w:rsid w:val="00124E8A"/>
    <w:rsid w:val="001346BA"/>
    <w:rsid w:val="00135EBC"/>
    <w:rsid w:val="00142CEC"/>
    <w:rsid w:val="00157D8C"/>
    <w:rsid w:val="00172C6F"/>
    <w:rsid w:val="001752AA"/>
    <w:rsid w:val="00176C16"/>
    <w:rsid w:val="00177455"/>
    <w:rsid w:val="00183025"/>
    <w:rsid w:val="00186DE0"/>
    <w:rsid w:val="00187F63"/>
    <w:rsid w:val="00195C09"/>
    <w:rsid w:val="001A180D"/>
    <w:rsid w:val="001A78F9"/>
    <w:rsid w:val="001B235D"/>
    <w:rsid w:val="001B31C0"/>
    <w:rsid w:val="001B4DAB"/>
    <w:rsid w:val="001C12EA"/>
    <w:rsid w:val="001C7FA8"/>
    <w:rsid w:val="001D00FC"/>
    <w:rsid w:val="001D2AE1"/>
    <w:rsid w:val="001D6BEE"/>
    <w:rsid w:val="001D6C5B"/>
    <w:rsid w:val="001E14FC"/>
    <w:rsid w:val="001E21A4"/>
    <w:rsid w:val="001E2E2B"/>
    <w:rsid w:val="001F0AC9"/>
    <w:rsid w:val="001F5826"/>
    <w:rsid w:val="00202AFE"/>
    <w:rsid w:val="00202CBC"/>
    <w:rsid w:val="00203375"/>
    <w:rsid w:val="00205390"/>
    <w:rsid w:val="002155AC"/>
    <w:rsid w:val="00221CA8"/>
    <w:rsid w:val="00223417"/>
    <w:rsid w:val="00225977"/>
    <w:rsid w:val="00226B89"/>
    <w:rsid w:val="00235EE3"/>
    <w:rsid w:val="002374D9"/>
    <w:rsid w:val="002406A8"/>
    <w:rsid w:val="002418D8"/>
    <w:rsid w:val="00242080"/>
    <w:rsid w:val="0024475B"/>
    <w:rsid w:val="002515B9"/>
    <w:rsid w:val="002539C5"/>
    <w:rsid w:val="00254876"/>
    <w:rsid w:val="00260949"/>
    <w:rsid w:val="002709E1"/>
    <w:rsid w:val="002710A7"/>
    <w:rsid w:val="0027268A"/>
    <w:rsid w:val="00284973"/>
    <w:rsid w:val="00292C8D"/>
    <w:rsid w:val="00295626"/>
    <w:rsid w:val="002A43D0"/>
    <w:rsid w:val="002A62B2"/>
    <w:rsid w:val="002A7B20"/>
    <w:rsid w:val="002B2534"/>
    <w:rsid w:val="002B27E8"/>
    <w:rsid w:val="002B4A2F"/>
    <w:rsid w:val="002C4A1B"/>
    <w:rsid w:val="002C792A"/>
    <w:rsid w:val="002C7E0C"/>
    <w:rsid w:val="002D3FE1"/>
    <w:rsid w:val="002D65F4"/>
    <w:rsid w:val="002E6207"/>
    <w:rsid w:val="002F098E"/>
    <w:rsid w:val="002F3E21"/>
    <w:rsid w:val="002F67FA"/>
    <w:rsid w:val="002F6E40"/>
    <w:rsid w:val="003065EE"/>
    <w:rsid w:val="0031158A"/>
    <w:rsid w:val="00312F55"/>
    <w:rsid w:val="003159BD"/>
    <w:rsid w:val="003160B5"/>
    <w:rsid w:val="00320FC6"/>
    <w:rsid w:val="003220EB"/>
    <w:rsid w:val="003226DC"/>
    <w:rsid w:val="00323FB6"/>
    <w:rsid w:val="00334416"/>
    <w:rsid w:val="0034088C"/>
    <w:rsid w:val="00342868"/>
    <w:rsid w:val="003670BE"/>
    <w:rsid w:val="00370B6E"/>
    <w:rsid w:val="00376EE3"/>
    <w:rsid w:val="00380E7A"/>
    <w:rsid w:val="00384655"/>
    <w:rsid w:val="00385D54"/>
    <w:rsid w:val="00391F90"/>
    <w:rsid w:val="003B7449"/>
    <w:rsid w:val="003C05AF"/>
    <w:rsid w:val="003C0D61"/>
    <w:rsid w:val="003C18BB"/>
    <w:rsid w:val="003C66C5"/>
    <w:rsid w:val="003D37CF"/>
    <w:rsid w:val="003D45BA"/>
    <w:rsid w:val="003D67FB"/>
    <w:rsid w:val="003D7C3B"/>
    <w:rsid w:val="003E5077"/>
    <w:rsid w:val="003E71AC"/>
    <w:rsid w:val="003E7E62"/>
    <w:rsid w:val="00416D37"/>
    <w:rsid w:val="00421153"/>
    <w:rsid w:val="00421CAA"/>
    <w:rsid w:val="0044683F"/>
    <w:rsid w:val="004514E4"/>
    <w:rsid w:val="0045571B"/>
    <w:rsid w:val="004573DE"/>
    <w:rsid w:val="0046765A"/>
    <w:rsid w:val="00475934"/>
    <w:rsid w:val="004820FA"/>
    <w:rsid w:val="0048233D"/>
    <w:rsid w:val="004853E4"/>
    <w:rsid w:val="00486144"/>
    <w:rsid w:val="0049485B"/>
    <w:rsid w:val="004959F0"/>
    <w:rsid w:val="004A06D8"/>
    <w:rsid w:val="004A36E1"/>
    <w:rsid w:val="004A4D18"/>
    <w:rsid w:val="004A6792"/>
    <w:rsid w:val="004B39C1"/>
    <w:rsid w:val="004B4E66"/>
    <w:rsid w:val="004B5339"/>
    <w:rsid w:val="004C06F8"/>
    <w:rsid w:val="004C23FB"/>
    <w:rsid w:val="004D51F0"/>
    <w:rsid w:val="004D5A74"/>
    <w:rsid w:val="004D67B4"/>
    <w:rsid w:val="004D7350"/>
    <w:rsid w:val="004D7497"/>
    <w:rsid w:val="004E69FF"/>
    <w:rsid w:val="004E6CAA"/>
    <w:rsid w:val="004E74EA"/>
    <w:rsid w:val="004E7621"/>
    <w:rsid w:val="004F0BB6"/>
    <w:rsid w:val="004F0F0B"/>
    <w:rsid w:val="004F6226"/>
    <w:rsid w:val="004F72AF"/>
    <w:rsid w:val="00500FCE"/>
    <w:rsid w:val="00505A83"/>
    <w:rsid w:val="00514BB8"/>
    <w:rsid w:val="0051583B"/>
    <w:rsid w:val="00532A7E"/>
    <w:rsid w:val="00536BE6"/>
    <w:rsid w:val="005370E7"/>
    <w:rsid w:val="0054059D"/>
    <w:rsid w:val="005515C4"/>
    <w:rsid w:val="00551CD0"/>
    <w:rsid w:val="00555C87"/>
    <w:rsid w:val="00560B47"/>
    <w:rsid w:val="00561CE4"/>
    <w:rsid w:val="005645A8"/>
    <w:rsid w:val="00565897"/>
    <w:rsid w:val="00566404"/>
    <w:rsid w:val="00571123"/>
    <w:rsid w:val="00577316"/>
    <w:rsid w:val="005803E2"/>
    <w:rsid w:val="00581ADC"/>
    <w:rsid w:val="00582C78"/>
    <w:rsid w:val="0059208D"/>
    <w:rsid w:val="00593610"/>
    <w:rsid w:val="00595C2E"/>
    <w:rsid w:val="00597351"/>
    <w:rsid w:val="005A0E85"/>
    <w:rsid w:val="005A2FBE"/>
    <w:rsid w:val="005A3929"/>
    <w:rsid w:val="005A564C"/>
    <w:rsid w:val="005A67AD"/>
    <w:rsid w:val="005B070A"/>
    <w:rsid w:val="005C45BC"/>
    <w:rsid w:val="005C4A7A"/>
    <w:rsid w:val="005E0C38"/>
    <w:rsid w:val="005E0ED8"/>
    <w:rsid w:val="005E372B"/>
    <w:rsid w:val="005E4559"/>
    <w:rsid w:val="005E7084"/>
    <w:rsid w:val="00601809"/>
    <w:rsid w:val="00602AE3"/>
    <w:rsid w:val="00606F8D"/>
    <w:rsid w:val="00610BAC"/>
    <w:rsid w:val="00614AD0"/>
    <w:rsid w:val="006258A2"/>
    <w:rsid w:val="00630490"/>
    <w:rsid w:val="00635B0A"/>
    <w:rsid w:val="00642EBE"/>
    <w:rsid w:val="00644DFC"/>
    <w:rsid w:val="0064795C"/>
    <w:rsid w:val="006605E9"/>
    <w:rsid w:val="00663CF7"/>
    <w:rsid w:val="006746D1"/>
    <w:rsid w:val="00681C4F"/>
    <w:rsid w:val="00684A39"/>
    <w:rsid w:val="00687997"/>
    <w:rsid w:val="0069063A"/>
    <w:rsid w:val="00692577"/>
    <w:rsid w:val="00694486"/>
    <w:rsid w:val="00696180"/>
    <w:rsid w:val="00696983"/>
    <w:rsid w:val="006A013E"/>
    <w:rsid w:val="006A4E7D"/>
    <w:rsid w:val="006A4E9A"/>
    <w:rsid w:val="006A5FBC"/>
    <w:rsid w:val="006A6870"/>
    <w:rsid w:val="006B57FF"/>
    <w:rsid w:val="006B5A10"/>
    <w:rsid w:val="006B7C73"/>
    <w:rsid w:val="006C2515"/>
    <w:rsid w:val="006C72E5"/>
    <w:rsid w:val="006D00DC"/>
    <w:rsid w:val="006D728F"/>
    <w:rsid w:val="006E1321"/>
    <w:rsid w:val="006E652E"/>
    <w:rsid w:val="006F579E"/>
    <w:rsid w:val="006F5994"/>
    <w:rsid w:val="00703022"/>
    <w:rsid w:val="007037A8"/>
    <w:rsid w:val="00706CCF"/>
    <w:rsid w:val="007171FF"/>
    <w:rsid w:val="00717B29"/>
    <w:rsid w:val="007235F9"/>
    <w:rsid w:val="00727645"/>
    <w:rsid w:val="00727C0A"/>
    <w:rsid w:val="00734AA9"/>
    <w:rsid w:val="00735BB0"/>
    <w:rsid w:val="007441B1"/>
    <w:rsid w:val="00747D83"/>
    <w:rsid w:val="0075182A"/>
    <w:rsid w:val="007526D9"/>
    <w:rsid w:val="00754452"/>
    <w:rsid w:val="007567C2"/>
    <w:rsid w:val="00763E5A"/>
    <w:rsid w:val="007740CE"/>
    <w:rsid w:val="0077659C"/>
    <w:rsid w:val="007766A5"/>
    <w:rsid w:val="007821AE"/>
    <w:rsid w:val="00795E92"/>
    <w:rsid w:val="00797F9B"/>
    <w:rsid w:val="007A1EC4"/>
    <w:rsid w:val="007A3E35"/>
    <w:rsid w:val="007B0323"/>
    <w:rsid w:val="007B1774"/>
    <w:rsid w:val="007B6E57"/>
    <w:rsid w:val="007C0574"/>
    <w:rsid w:val="007C1F19"/>
    <w:rsid w:val="007D26AE"/>
    <w:rsid w:val="007D4023"/>
    <w:rsid w:val="007D4BD6"/>
    <w:rsid w:val="007D58C4"/>
    <w:rsid w:val="007D6DCC"/>
    <w:rsid w:val="007E013E"/>
    <w:rsid w:val="007E2052"/>
    <w:rsid w:val="007E21E9"/>
    <w:rsid w:val="007E271C"/>
    <w:rsid w:val="007E78E0"/>
    <w:rsid w:val="007F146B"/>
    <w:rsid w:val="007F4054"/>
    <w:rsid w:val="007F7F74"/>
    <w:rsid w:val="00804946"/>
    <w:rsid w:val="00810BD9"/>
    <w:rsid w:val="0081486F"/>
    <w:rsid w:val="00816489"/>
    <w:rsid w:val="00822478"/>
    <w:rsid w:val="00823F99"/>
    <w:rsid w:val="00826A5F"/>
    <w:rsid w:val="008276B0"/>
    <w:rsid w:val="0083132A"/>
    <w:rsid w:val="00832208"/>
    <w:rsid w:val="00834285"/>
    <w:rsid w:val="008349FF"/>
    <w:rsid w:val="00834C6E"/>
    <w:rsid w:val="00834EF6"/>
    <w:rsid w:val="008353EE"/>
    <w:rsid w:val="00837521"/>
    <w:rsid w:val="008377B6"/>
    <w:rsid w:val="0084557E"/>
    <w:rsid w:val="008456FE"/>
    <w:rsid w:val="008468AA"/>
    <w:rsid w:val="00846E9F"/>
    <w:rsid w:val="00850897"/>
    <w:rsid w:val="0085603B"/>
    <w:rsid w:val="00856EE9"/>
    <w:rsid w:val="00857822"/>
    <w:rsid w:val="00864DDE"/>
    <w:rsid w:val="00886020"/>
    <w:rsid w:val="0088719E"/>
    <w:rsid w:val="00890C23"/>
    <w:rsid w:val="00893C02"/>
    <w:rsid w:val="008A0AAE"/>
    <w:rsid w:val="008A19FB"/>
    <w:rsid w:val="008B4056"/>
    <w:rsid w:val="008B43EC"/>
    <w:rsid w:val="008B775B"/>
    <w:rsid w:val="008C2E42"/>
    <w:rsid w:val="008C7F8C"/>
    <w:rsid w:val="008D1407"/>
    <w:rsid w:val="008D7BF9"/>
    <w:rsid w:val="008D7C94"/>
    <w:rsid w:val="008E22BB"/>
    <w:rsid w:val="008E3EE0"/>
    <w:rsid w:val="008F1764"/>
    <w:rsid w:val="008F29E8"/>
    <w:rsid w:val="00904A07"/>
    <w:rsid w:val="009142CA"/>
    <w:rsid w:val="00915D5B"/>
    <w:rsid w:val="0092187B"/>
    <w:rsid w:val="00924881"/>
    <w:rsid w:val="00933DCB"/>
    <w:rsid w:val="009352D9"/>
    <w:rsid w:val="00951D7E"/>
    <w:rsid w:val="00952BDB"/>
    <w:rsid w:val="00955F9C"/>
    <w:rsid w:val="00960369"/>
    <w:rsid w:val="009645ED"/>
    <w:rsid w:val="00970DB0"/>
    <w:rsid w:val="00972315"/>
    <w:rsid w:val="00983D81"/>
    <w:rsid w:val="00986840"/>
    <w:rsid w:val="009921B0"/>
    <w:rsid w:val="009923C9"/>
    <w:rsid w:val="00992824"/>
    <w:rsid w:val="00996358"/>
    <w:rsid w:val="009A516C"/>
    <w:rsid w:val="009A51F4"/>
    <w:rsid w:val="009A6E82"/>
    <w:rsid w:val="009A7487"/>
    <w:rsid w:val="009B4CCA"/>
    <w:rsid w:val="009B591A"/>
    <w:rsid w:val="009B6295"/>
    <w:rsid w:val="009B6F1C"/>
    <w:rsid w:val="009B722E"/>
    <w:rsid w:val="009C0EB0"/>
    <w:rsid w:val="009C165A"/>
    <w:rsid w:val="009C3D68"/>
    <w:rsid w:val="009F14D5"/>
    <w:rsid w:val="009F1EC5"/>
    <w:rsid w:val="009F3145"/>
    <w:rsid w:val="009F41F9"/>
    <w:rsid w:val="00A01F85"/>
    <w:rsid w:val="00A0400F"/>
    <w:rsid w:val="00A11E72"/>
    <w:rsid w:val="00A12C05"/>
    <w:rsid w:val="00A14D83"/>
    <w:rsid w:val="00A17898"/>
    <w:rsid w:val="00A219DE"/>
    <w:rsid w:val="00A23E20"/>
    <w:rsid w:val="00A35437"/>
    <w:rsid w:val="00A4154A"/>
    <w:rsid w:val="00A416C5"/>
    <w:rsid w:val="00A44C58"/>
    <w:rsid w:val="00A45C48"/>
    <w:rsid w:val="00A466EB"/>
    <w:rsid w:val="00A57429"/>
    <w:rsid w:val="00A615C5"/>
    <w:rsid w:val="00A640E4"/>
    <w:rsid w:val="00A65778"/>
    <w:rsid w:val="00A65958"/>
    <w:rsid w:val="00A843FB"/>
    <w:rsid w:val="00A963E1"/>
    <w:rsid w:val="00AB5AC9"/>
    <w:rsid w:val="00AC6707"/>
    <w:rsid w:val="00AD01DE"/>
    <w:rsid w:val="00AD183E"/>
    <w:rsid w:val="00AD496D"/>
    <w:rsid w:val="00AD5851"/>
    <w:rsid w:val="00AD6414"/>
    <w:rsid w:val="00AE35C8"/>
    <w:rsid w:val="00AF0870"/>
    <w:rsid w:val="00AF0E7C"/>
    <w:rsid w:val="00AF1CD0"/>
    <w:rsid w:val="00AF2191"/>
    <w:rsid w:val="00AF4AAD"/>
    <w:rsid w:val="00AF7096"/>
    <w:rsid w:val="00B055AC"/>
    <w:rsid w:val="00B06144"/>
    <w:rsid w:val="00B129B3"/>
    <w:rsid w:val="00B12B61"/>
    <w:rsid w:val="00B1698F"/>
    <w:rsid w:val="00B210A1"/>
    <w:rsid w:val="00B30842"/>
    <w:rsid w:val="00B3244F"/>
    <w:rsid w:val="00B35A2F"/>
    <w:rsid w:val="00B360FC"/>
    <w:rsid w:val="00B36641"/>
    <w:rsid w:val="00B413D5"/>
    <w:rsid w:val="00B4750D"/>
    <w:rsid w:val="00B52637"/>
    <w:rsid w:val="00B52C16"/>
    <w:rsid w:val="00B557AA"/>
    <w:rsid w:val="00B56E96"/>
    <w:rsid w:val="00B600BE"/>
    <w:rsid w:val="00B60B2B"/>
    <w:rsid w:val="00B62C14"/>
    <w:rsid w:val="00B63364"/>
    <w:rsid w:val="00B63D61"/>
    <w:rsid w:val="00B64B74"/>
    <w:rsid w:val="00B65110"/>
    <w:rsid w:val="00B70A2A"/>
    <w:rsid w:val="00B74CA6"/>
    <w:rsid w:val="00B86ECD"/>
    <w:rsid w:val="00B90CE1"/>
    <w:rsid w:val="00B91B3E"/>
    <w:rsid w:val="00BA60C4"/>
    <w:rsid w:val="00BB168E"/>
    <w:rsid w:val="00BB4102"/>
    <w:rsid w:val="00BB48B3"/>
    <w:rsid w:val="00BC482B"/>
    <w:rsid w:val="00BC56D6"/>
    <w:rsid w:val="00BC57C2"/>
    <w:rsid w:val="00BC6EF8"/>
    <w:rsid w:val="00BD1480"/>
    <w:rsid w:val="00BD35E2"/>
    <w:rsid w:val="00BE2FBD"/>
    <w:rsid w:val="00BE5536"/>
    <w:rsid w:val="00BE5EA3"/>
    <w:rsid w:val="00BE70F2"/>
    <w:rsid w:val="00BF05A2"/>
    <w:rsid w:val="00BF1C7E"/>
    <w:rsid w:val="00BF6953"/>
    <w:rsid w:val="00C05606"/>
    <w:rsid w:val="00C13869"/>
    <w:rsid w:val="00C14FDC"/>
    <w:rsid w:val="00C16395"/>
    <w:rsid w:val="00C16F42"/>
    <w:rsid w:val="00C20521"/>
    <w:rsid w:val="00C222E3"/>
    <w:rsid w:val="00C228D4"/>
    <w:rsid w:val="00C24A00"/>
    <w:rsid w:val="00C3168A"/>
    <w:rsid w:val="00C40C0F"/>
    <w:rsid w:val="00C4106D"/>
    <w:rsid w:val="00C44BE4"/>
    <w:rsid w:val="00C503BB"/>
    <w:rsid w:val="00C572C3"/>
    <w:rsid w:val="00C63A0E"/>
    <w:rsid w:val="00C67879"/>
    <w:rsid w:val="00C71799"/>
    <w:rsid w:val="00C71B03"/>
    <w:rsid w:val="00C72350"/>
    <w:rsid w:val="00C72BD8"/>
    <w:rsid w:val="00C72E0E"/>
    <w:rsid w:val="00C73D01"/>
    <w:rsid w:val="00C76F6E"/>
    <w:rsid w:val="00C87FC0"/>
    <w:rsid w:val="00C905EE"/>
    <w:rsid w:val="00C91BC4"/>
    <w:rsid w:val="00CA1B9B"/>
    <w:rsid w:val="00CA44B6"/>
    <w:rsid w:val="00CA7047"/>
    <w:rsid w:val="00CC033F"/>
    <w:rsid w:val="00CC33BA"/>
    <w:rsid w:val="00CD039C"/>
    <w:rsid w:val="00CD45B3"/>
    <w:rsid w:val="00CD56D9"/>
    <w:rsid w:val="00CD7F85"/>
    <w:rsid w:val="00CE0E17"/>
    <w:rsid w:val="00CE106F"/>
    <w:rsid w:val="00CE420A"/>
    <w:rsid w:val="00CE558F"/>
    <w:rsid w:val="00CE57CE"/>
    <w:rsid w:val="00CF7DE0"/>
    <w:rsid w:val="00D0100E"/>
    <w:rsid w:val="00D01836"/>
    <w:rsid w:val="00D018BE"/>
    <w:rsid w:val="00D0796C"/>
    <w:rsid w:val="00D1095A"/>
    <w:rsid w:val="00D116E0"/>
    <w:rsid w:val="00D11EF2"/>
    <w:rsid w:val="00D14421"/>
    <w:rsid w:val="00D212ED"/>
    <w:rsid w:val="00D21DBE"/>
    <w:rsid w:val="00D22634"/>
    <w:rsid w:val="00D36889"/>
    <w:rsid w:val="00D37D9D"/>
    <w:rsid w:val="00D40CBE"/>
    <w:rsid w:val="00D412E1"/>
    <w:rsid w:val="00D53422"/>
    <w:rsid w:val="00D53610"/>
    <w:rsid w:val="00D543DD"/>
    <w:rsid w:val="00D544A7"/>
    <w:rsid w:val="00D54F87"/>
    <w:rsid w:val="00D5600D"/>
    <w:rsid w:val="00D60E7E"/>
    <w:rsid w:val="00D6220A"/>
    <w:rsid w:val="00D64874"/>
    <w:rsid w:val="00D71739"/>
    <w:rsid w:val="00D75FE4"/>
    <w:rsid w:val="00D77574"/>
    <w:rsid w:val="00D77F86"/>
    <w:rsid w:val="00D8434C"/>
    <w:rsid w:val="00D84D15"/>
    <w:rsid w:val="00D9205E"/>
    <w:rsid w:val="00D96FE6"/>
    <w:rsid w:val="00DA3A36"/>
    <w:rsid w:val="00DC1DFF"/>
    <w:rsid w:val="00DC3B9C"/>
    <w:rsid w:val="00DD057B"/>
    <w:rsid w:val="00DE0E50"/>
    <w:rsid w:val="00DE1D89"/>
    <w:rsid w:val="00DE3A68"/>
    <w:rsid w:val="00DE7E67"/>
    <w:rsid w:val="00DF14E2"/>
    <w:rsid w:val="00DF1D23"/>
    <w:rsid w:val="00DF4EBF"/>
    <w:rsid w:val="00E01DC2"/>
    <w:rsid w:val="00E03520"/>
    <w:rsid w:val="00E06964"/>
    <w:rsid w:val="00E0785A"/>
    <w:rsid w:val="00E07A20"/>
    <w:rsid w:val="00E12027"/>
    <w:rsid w:val="00E175E8"/>
    <w:rsid w:val="00E21FF9"/>
    <w:rsid w:val="00E23E27"/>
    <w:rsid w:val="00E24175"/>
    <w:rsid w:val="00E277B5"/>
    <w:rsid w:val="00E300B1"/>
    <w:rsid w:val="00E3088B"/>
    <w:rsid w:val="00E30CC6"/>
    <w:rsid w:val="00E319F1"/>
    <w:rsid w:val="00E33797"/>
    <w:rsid w:val="00E36DD7"/>
    <w:rsid w:val="00E4716A"/>
    <w:rsid w:val="00E47903"/>
    <w:rsid w:val="00E563EE"/>
    <w:rsid w:val="00E579BA"/>
    <w:rsid w:val="00E64159"/>
    <w:rsid w:val="00E74DA8"/>
    <w:rsid w:val="00E75D69"/>
    <w:rsid w:val="00E82584"/>
    <w:rsid w:val="00E82C27"/>
    <w:rsid w:val="00E83E3C"/>
    <w:rsid w:val="00E94CA5"/>
    <w:rsid w:val="00E95034"/>
    <w:rsid w:val="00E96056"/>
    <w:rsid w:val="00EA2E68"/>
    <w:rsid w:val="00EA597A"/>
    <w:rsid w:val="00EB25E2"/>
    <w:rsid w:val="00EB35A2"/>
    <w:rsid w:val="00EB6B41"/>
    <w:rsid w:val="00EB7A69"/>
    <w:rsid w:val="00EC35CC"/>
    <w:rsid w:val="00EC7FAE"/>
    <w:rsid w:val="00ED0CE2"/>
    <w:rsid w:val="00ED4E0D"/>
    <w:rsid w:val="00ED59A8"/>
    <w:rsid w:val="00ED7215"/>
    <w:rsid w:val="00EE1603"/>
    <w:rsid w:val="00EE5400"/>
    <w:rsid w:val="00F1479F"/>
    <w:rsid w:val="00F15383"/>
    <w:rsid w:val="00F15CED"/>
    <w:rsid w:val="00F169F7"/>
    <w:rsid w:val="00F16D24"/>
    <w:rsid w:val="00F17A78"/>
    <w:rsid w:val="00F269AB"/>
    <w:rsid w:val="00F27156"/>
    <w:rsid w:val="00F35D54"/>
    <w:rsid w:val="00F600ED"/>
    <w:rsid w:val="00F614D8"/>
    <w:rsid w:val="00F63060"/>
    <w:rsid w:val="00F65174"/>
    <w:rsid w:val="00F67CC6"/>
    <w:rsid w:val="00F70234"/>
    <w:rsid w:val="00F72AD5"/>
    <w:rsid w:val="00F82DE5"/>
    <w:rsid w:val="00F87642"/>
    <w:rsid w:val="00F87BF0"/>
    <w:rsid w:val="00F94295"/>
    <w:rsid w:val="00F9563E"/>
    <w:rsid w:val="00F95780"/>
    <w:rsid w:val="00F971A6"/>
    <w:rsid w:val="00FB1733"/>
    <w:rsid w:val="00FB728E"/>
    <w:rsid w:val="00FC2F33"/>
    <w:rsid w:val="00FC5FCD"/>
    <w:rsid w:val="00FC7150"/>
    <w:rsid w:val="00FC762B"/>
    <w:rsid w:val="00FC7D5B"/>
    <w:rsid w:val="00FC7DC4"/>
    <w:rsid w:val="00FD54F9"/>
    <w:rsid w:val="00FD63D7"/>
    <w:rsid w:val="00FE3ACB"/>
    <w:rsid w:val="00FE3CE3"/>
    <w:rsid w:val="00FE7C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1F42E"/>
  <w15:docId w15:val="{89EDA432-095C-40F3-95C0-C79ADF0CA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5E92"/>
    <w:pPr>
      <w:widowControl w:val="0"/>
      <w:suppressAutoHyphens/>
      <w:overflowPunct w:val="0"/>
    </w:pPr>
    <w:rPr>
      <w:kern w:val="1"/>
      <w:sz w:val="24"/>
      <w:szCs w:val="24"/>
      <w:lang w:eastAsia="ar-SA"/>
    </w:rPr>
  </w:style>
  <w:style w:type="paragraph" w:styleId="Nagwek1">
    <w:name w:val="heading 1"/>
    <w:basedOn w:val="Normalny"/>
    <w:next w:val="Normalny"/>
    <w:qFormat/>
    <w:rsid w:val="00795E92"/>
    <w:pPr>
      <w:keepNext/>
      <w:spacing w:before="240" w:after="60"/>
      <w:outlineLvl w:val="0"/>
    </w:pPr>
    <w:rPr>
      <w:rFonts w:ascii="Arial" w:hAnsi="Arial" w:cs="Arial"/>
      <w:b/>
      <w:bCs/>
      <w:sz w:val="32"/>
      <w:szCs w:val="32"/>
    </w:rPr>
  </w:style>
  <w:style w:type="paragraph" w:styleId="Nagwek2">
    <w:name w:val="heading 2"/>
    <w:basedOn w:val="Normalny"/>
    <w:next w:val="Normalny"/>
    <w:qFormat/>
    <w:rsid w:val="00795E92"/>
    <w:pPr>
      <w:keepNext/>
      <w:spacing w:line="100" w:lineRule="atLeast"/>
      <w:jc w:val="both"/>
      <w:outlineLvl w:val="1"/>
    </w:pPr>
    <w:rPr>
      <w:b/>
      <w:color w:val="FF00FF"/>
      <w:u w:val="single"/>
    </w:rPr>
  </w:style>
  <w:style w:type="paragraph" w:styleId="Nagwek3">
    <w:name w:val="heading 3"/>
    <w:basedOn w:val="Normalny"/>
    <w:next w:val="Normalny"/>
    <w:qFormat/>
    <w:rsid w:val="00795E92"/>
    <w:pPr>
      <w:keepNext/>
      <w:autoSpaceDE w:val="0"/>
      <w:ind w:left="135"/>
      <w:jc w:val="center"/>
      <w:outlineLvl w:val="2"/>
    </w:pPr>
    <w:rPr>
      <w:rFonts w:ascii="Arial" w:hAnsi="Arial" w:cs="Arial"/>
      <w:sz w:val="40"/>
      <w:szCs w:val="40"/>
    </w:rPr>
  </w:style>
  <w:style w:type="paragraph" w:styleId="Nagwek5">
    <w:name w:val="heading 5"/>
    <w:basedOn w:val="Normalny"/>
    <w:next w:val="Normalny"/>
    <w:qFormat/>
    <w:rsid w:val="00795E92"/>
    <w:pPr>
      <w:keepNext/>
      <w:numPr>
        <w:ilvl w:val="4"/>
        <w:numId w:val="1"/>
      </w:numPr>
      <w:tabs>
        <w:tab w:val="left" w:pos="1008"/>
      </w:tabs>
      <w:overflowPunct/>
      <w:spacing w:line="360" w:lineRule="auto"/>
      <w:jc w:val="both"/>
      <w:outlineLvl w:val="4"/>
    </w:pPr>
    <w:rPr>
      <w:rFonts w:eastAsia="Arial Unicode MS"/>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795E92"/>
  </w:style>
  <w:style w:type="character" w:customStyle="1" w:styleId="WW8Num2z0">
    <w:name w:val="WW8Num2z0"/>
    <w:rsid w:val="00795E92"/>
  </w:style>
  <w:style w:type="character" w:customStyle="1" w:styleId="WW8Num2z1">
    <w:name w:val="WW8Num2z1"/>
    <w:rsid w:val="00795E92"/>
  </w:style>
  <w:style w:type="character" w:customStyle="1" w:styleId="WW8Num2z2">
    <w:name w:val="WW8Num2z2"/>
    <w:rsid w:val="00795E92"/>
  </w:style>
  <w:style w:type="character" w:customStyle="1" w:styleId="WW8Num2z3">
    <w:name w:val="WW8Num2z3"/>
    <w:rsid w:val="00795E92"/>
  </w:style>
  <w:style w:type="character" w:customStyle="1" w:styleId="WW8Num2z4">
    <w:name w:val="WW8Num2z4"/>
    <w:rsid w:val="00795E92"/>
  </w:style>
  <w:style w:type="character" w:customStyle="1" w:styleId="WW8Num2z5">
    <w:name w:val="WW8Num2z5"/>
    <w:rsid w:val="00795E92"/>
  </w:style>
  <w:style w:type="character" w:customStyle="1" w:styleId="WW8Num2z6">
    <w:name w:val="WW8Num2z6"/>
    <w:rsid w:val="00795E92"/>
  </w:style>
  <w:style w:type="character" w:customStyle="1" w:styleId="WW8Num2z7">
    <w:name w:val="WW8Num2z7"/>
    <w:rsid w:val="00795E92"/>
  </w:style>
  <w:style w:type="character" w:customStyle="1" w:styleId="WW8Num2z8">
    <w:name w:val="WW8Num2z8"/>
    <w:rsid w:val="00795E92"/>
  </w:style>
  <w:style w:type="character" w:customStyle="1" w:styleId="WW8Num3z0">
    <w:name w:val="WW8Num3z0"/>
    <w:rsid w:val="00795E92"/>
    <w:rPr>
      <w:rFonts w:ascii="Wingdings" w:hAnsi="Wingdings" w:cs="Wingdings"/>
      <w:b w:val="0"/>
      <w:i w:val="0"/>
      <w:sz w:val="24"/>
      <w:szCs w:val="24"/>
    </w:rPr>
  </w:style>
  <w:style w:type="character" w:customStyle="1" w:styleId="WW8Num3z1">
    <w:name w:val="WW8Num3z1"/>
    <w:rsid w:val="00795E92"/>
    <w:rPr>
      <w:rFonts w:ascii="Courier New" w:hAnsi="Courier New" w:cs="OpenSymbol"/>
    </w:rPr>
  </w:style>
  <w:style w:type="character" w:customStyle="1" w:styleId="WW8Num3z3">
    <w:name w:val="WW8Num3z3"/>
    <w:rsid w:val="00795E92"/>
    <w:rPr>
      <w:rFonts w:ascii="Symbol" w:hAnsi="Symbol" w:cs="Symbol"/>
    </w:rPr>
  </w:style>
  <w:style w:type="character" w:customStyle="1" w:styleId="WW8Num4z0">
    <w:name w:val="WW8Num4z0"/>
    <w:rsid w:val="00795E92"/>
    <w:rPr>
      <w:rFonts w:ascii="Wingdings" w:hAnsi="Wingdings" w:cs="Wingdings"/>
    </w:rPr>
  </w:style>
  <w:style w:type="character" w:customStyle="1" w:styleId="WW8Num4z1">
    <w:name w:val="WW8Num4z1"/>
    <w:rsid w:val="00795E92"/>
    <w:rPr>
      <w:rFonts w:ascii="Courier New" w:hAnsi="Courier New" w:cs="OpenSymbol"/>
    </w:rPr>
  </w:style>
  <w:style w:type="character" w:customStyle="1" w:styleId="WW8Num4z3">
    <w:name w:val="WW8Num4z3"/>
    <w:rsid w:val="00795E92"/>
    <w:rPr>
      <w:rFonts w:ascii="Symbol" w:hAnsi="Symbol" w:cs="Symbol"/>
    </w:rPr>
  </w:style>
  <w:style w:type="character" w:customStyle="1" w:styleId="WW8Num5z0">
    <w:name w:val="WW8Num5z0"/>
    <w:rsid w:val="00795E92"/>
    <w:rPr>
      <w:rFonts w:ascii="Symbol" w:hAnsi="Symbol" w:cs="Symbol"/>
    </w:rPr>
  </w:style>
  <w:style w:type="character" w:customStyle="1" w:styleId="WW8Num6z0">
    <w:name w:val="WW8Num6z0"/>
    <w:rsid w:val="00795E92"/>
  </w:style>
  <w:style w:type="character" w:customStyle="1" w:styleId="WW8Num6z1">
    <w:name w:val="WW8Num6z1"/>
    <w:rsid w:val="00795E92"/>
  </w:style>
  <w:style w:type="character" w:customStyle="1" w:styleId="WW8Num6z2">
    <w:name w:val="WW8Num6z2"/>
    <w:rsid w:val="00795E92"/>
  </w:style>
  <w:style w:type="character" w:customStyle="1" w:styleId="WW8Num6z3">
    <w:name w:val="WW8Num6z3"/>
    <w:rsid w:val="00795E92"/>
  </w:style>
  <w:style w:type="character" w:customStyle="1" w:styleId="WW8Num6z4">
    <w:name w:val="WW8Num6z4"/>
    <w:rsid w:val="00795E92"/>
  </w:style>
  <w:style w:type="character" w:customStyle="1" w:styleId="WW8Num6z5">
    <w:name w:val="WW8Num6z5"/>
    <w:rsid w:val="00795E92"/>
  </w:style>
  <w:style w:type="character" w:customStyle="1" w:styleId="WW8Num6z6">
    <w:name w:val="WW8Num6z6"/>
    <w:rsid w:val="00795E92"/>
  </w:style>
  <w:style w:type="character" w:customStyle="1" w:styleId="WW8Num6z7">
    <w:name w:val="WW8Num6z7"/>
    <w:rsid w:val="00795E92"/>
  </w:style>
  <w:style w:type="character" w:customStyle="1" w:styleId="WW8Num6z8">
    <w:name w:val="WW8Num6z8"/>
    <w:rsid w:val="00795E92"/>
  </w:style>
  <w:style w:type="character" w:customStyle="1" w:styleId="WW8Num7z0">
    <w:name w:val="WW8Num7z0"/>
    <w:rsid w:val="00795E92"/>
  </w:style>
  <w:style w:type="character" w:customStyle="1" w:styleId="WW8Num7z1">
    <w:name w:val="WW8Num7z1"/>
    <w:rsid w:val="00795E92"/>
  </w:style>
  <w:style w:type="character" w:customStyle="1" w:styleId="WW8Num7z2">
    <w:name w:val="WW8Num7z2"/>
    <w:rsid w:val="00795E92"/>
    <w:rPr>
      <w:rFonts w:ascii="Symbol" w:hAnsi="Symbol" w:cs="Symbol"/>
    </w:rPr>
  </w:style>
  <w:style w:type="character" w:customStyle="1" w:styleId="WW8Num7z3">
    <w:name w:val="WW8Num7z3"/>
    <w:rsid w:val="00795E92"/>
  </w:style>
  <w:style w:type="character" w:customStyle="1" w:styleId="WW8Num7z4">
    <w:name w:val="WW8Num7z4"/>
    <w:rsid w:val="00795E92"/>
  </w:style>
  <w:style w:type="character" w:customStyle="1" w:styleId="WW8Num7z5">
    <w:name w:val="WW8Num7z5"/>
    <w:rsid w:val="00795E92"/>
  </w:style>
  <w:style w:type="character" w:customStyle="1" w:styleId="WW8Num7z6">
    <w:name w:val="WW8Num7z6"/>
    <w:rsid w:val="00795E92"/>
  </w:style>
  <w:style w:type="character" w:customStyle="1" w:styleId="WW8Num7z7">
    <w:name w:val="WW8Num7z7"/>
    <w:rsid w:val="00795E92"/>
  </w:style>
  <w:style w:type="character" w:customStyle="1" w:styleId="WW8Num7z8">
    <w:name w:val="WW8Num7z8"/>
    <w:rsid w:val="00795E92"/>
  </w:style>
  <w:style w:type="character" w:customStyle="1" w:styleId="WW8Num8z0">
    <w:name w:val="WW8Num8z0"/>
    <w:rsid w:val="00795E92"/>
    <w:rPr>
      <w:rFonts w:ascii="Symbol" w:hAnsi="Symbol" w:cs="Symbol"/>
    </w:rPr>
  </w:style>
  <w:style w:type="character" w:customStyle="1" w:styleId="WW8Num9z0">
    <w:name w:val="WW8Num9z0"/>
    <w:rsid w:val="00795E92"/>
    <w:rPr>
      <w:rFonts w:ascii="Symbol" w:hAnsi="Symbol" w:cs="Symbol"/>
    </w:rPr>
  </w:style>
  <w:style w:type="character" w:customStyle="1" w:styleId="WW8Num10z0">
    <w:name w:val="WW8Num10z0"/>
    <w:rsid w:val="00795E92"/>
  </w:style>
  <w:style w:type="character" w:customStyle="1" w:styleId="WW8Num10z1">
    <w:name w:val="WW8Num10z1"/>
    <w:rsid w:val="00795E92"/>
  </w:style>
  <w:style w:type="character" w:customStyle="1" w:styleId="WW8Num10z2">
    <w:name w:val="WW8Num10z2"/>
    <w:rsid w:val="00795E92"/>
  </w:style>
  <w:style w:type="character" w:customStyle="1" w:styleId="WW8Num10z3">
    <w:name w:val="WW8Num10z3"/>
    <w:rsid w:val="00795E92"/>
  </w:style>
  <w:style w:type="character" w:customStyle="1" w:styleId="WW8Num10z4">
    <w:name w:val="WW8Num10z4"/>
    <w:rsid w:val="00795E92"/>
  </w:style>
  <w:style w:type="character" w:customStyle="1" w:styleId="WW8Num10z5">
    <w:name w:val="WW8Num10z5"/>
    <w:rsid w:val="00795E92"/>
  </w:style>
  <w:style w:type="character" w:customStyle="1" w:styleId="WW8Num10z6">
    <w:name w:val="WW8Num10z6"/>
    <w:rsid w:val="00795E92"/>
  </w:style>
  <w:style w:type="character" w:customStyle="1" w:styleId="WW8Num10z7">
    <w:name w:val="WW8Num10z7"/>
    <w:rsid w:val="00795E92"/>
  </w:style>
  <w:style w:type="character" w:customStyle="1" w:styleId="WW8Num10z8">
    <w:name w:val="WW8Num10z8"/>
    <w:rsid w:val="00795E92"/>
  </w:style>
  <w:style w:type="character" w:customStyle="1" w:styleId="WW8Num11z0">
    <w:name w:val="WW8Num11z0"/>
    <w:rsid w:val="00795E92"/>
  </w:style>
  <w:style w:type="character" w:customStyle="1" w:styleId="WW8Num11z1">
    <w:name w:val="WW8Num11z1"/>
    <w:rsid w:val="00795E92"/>
    <w:rPr>
      <w:rFonts w:ascii="Symbol" w:hAnsi="Symbol" w:cs="OpenSymbol"/>
    </w:rPr>
  </w:style>
  <w:style w:type="character" w:customStyle="1" w:styleId="WW8Num11z2">
    <w:name w:val="WW8Num11z2"/>
    <w:rsid w:val="00795E92"/>
  </w:style>
  <w:style w:type="character" w:customStyle="1" w:styleId="WW8Num11z3">
    <w:name w:val="WW8Num11z3"/>
    <w:rsid w:val="00795E92"/>
  </w:style>
  <w:style w:type="character" w:customStyle="1" w:styleId="WW8Num11z4">
    <w:name w:val="WW8Num11z4"/>
    <w:rsid w:val="00795E92"/>
  </w:style>
  <w:style w:type="character" w:customStyle="1" w:styleId="WW8Num11z5">
    <w:name w:val="WW8Num11z5"/>
    <w:rsid w:val="00795E92"/>
  </w:style>
  <w:style w:type="character" w:customStyle="1" w:styleId="WW8Num11z6">
    <w:name w:val="WW8Num11z6"/>
    <w:rsid w:val="00795E92"/>
  </w:style>
  <w:style w:type="character" w:customStyle="1" w:styleId="WW8Num11z7">
    <w:name w:val="WW8Num11z7"/>
    <w:rsid w:val="00795E92"/>
  </w:style>
  <w:style w:type="character" w:customStyle="1" w:styleId="WW8Num11z8">
    <w:name w:val="WW8Num11z8"/>
    <w:rsid w:val="00795E92"/>
  </w:style>
  <w:style w:type="character" w:customStyle="1" w:styleId="WW8Num12z0">
    <w:name w:val="WW8Num12z0"/>
    <w:rsid w:val="00795E92"/>
  </w:style>
  <w:style w:type="character" w:customStyle="1" w:styleId="WW8Num12z1">
    <w:name w:val="WW8Num12z1"/>
    <w:rsid w:val="00795E92"/>
    <w:rPr>
      <w:rFonts w:ascii="Symbol" w:hAnsi="Symbol" w:cs="OpenSymbol"/>
    </w:rPr>
  </w:style>
  <w:style w:type="character" w:customStyle="1" w:styleId="WW8Num12z2">
    <w:name w:val="WW8Num12z2"/>
    <w:rsid w:val="00795E92"/>
  </w:style>
  <w:style w:type="character" w:customStyle="1" w:styleId="WW8Num12z3">
    <w:name w:val="WW8Num12z3"/>
    <w:rsid w:val="00795E92"/>
  </w:style>
  <w:style w:type="character" w:customStyle="1" w:styleId="WW8Num12z4">
    <w:name w:val="WW8Num12z4"/>
    <w:rsid w:val="00795E92"/>
  </w:style>
  <w:style w:type="character" w:customStyle="1" w:styleId="WW8Num12z5">
    <w:name w:val="WW8Num12z5"/>
    <w:rsid w:val="00795E92"/>
  </w:style>
  <w:style w:type="character" w:customStyle="1" w:styleId="WW8Num12z6">
    <w:name w:val="WW8Num12z6"/>
    <w:rsid w:val="00795E92"/>
  </w:style>
  <w:style w:type="character" w:customStyle="1" w:styleId="WW8Num12z7">
    <w:name w:val="WW8Num12z7"/>
    <w:rsid w:val="00795E92"/>
  </w:style>
  <w:style w:type="character" w:customStyle="1" w:styleId="WW8Num12z8">
    <w:name w:val="WW8Num12z8"/>
    <w:rsid w:val="00795E92"/>
  </w:style>
  <w:style w:type="character" w:customStyle="1" w:styleId="WW8Num13z0">
    <w:name w:val="WW8Num13z0"/>
    <w:rsid w:val="00795E92"/>
    <w:rPr>
      <w:rFonts w:ascii="Symbol" w:hAnsi="Symbol" w:cs="Symbol"/>
      <w:color w:val="000000"/>
    </w:rPr>
  </w:style>
  <w:style w:type="character" w:customStyle="1" w:styleId="WW8Num14z0">
    <w:name w:val="WW8Num14z0"/>
    <w:rsid w:val="00795E92"/>
  </w:style>
  <w:style w:type="character" w:customStyle="1" w:styleId="WW8Num15z0">
    <w:name w:val="WW8Num15z0"/>
    <w:rsid w:val="00795E92"/>
  </w:style>
  <w:style w:type="character" w:customStyle="1" w:styleId="WW8Num15z1">
    <w:name w:val="WW8Num15z1"/>
    <w:rsid w:val="00795E92"/>
    <w:rPr>
      <w:rFonts w:ascii="Symbol" w:hAnsi="Symbol" w:cs="OpenSymbol"/>
    </w:rPr>
  </w:style>
  <w:style w:type="character" w:customStyle="1" w:styleId="WW8Num15z2">
    <w:name w:val="WW8Num15z2"/>
    <w:rsid w:val="00795E92"/>
  </w:style>
  <w:style w:type="character" w:customStyle="1" w:styleId="WW8Num15z3">
    <w:name w:val="WW8Num15z3"/>
    <w:rsid w:val="00795E92"/>
  </w:style>
  <w:style w:type="character" w:customStyle="1" w:styleId="WW8Num15z4">
    <w:name w:val="WW8Num15z4"/>
    <w:rsid w:val="00795E92"/>
  </w:style>
  <w:style w:type="character" w:customStyle="1" w:styleId="WW8Num15z5">
    <w:name w:val="WW8Num15z5"/>
    <w:rsid w:val="00795E92"/>
  </w:style>
  <w:style w:type="character" w:customStyle="1" w:styleId="WW8Num15z6">
    <w:name w:val="WW8Num15z6"/>
    <w:rsid w:val="00795E92"/>
  </w:style>
  <w:style w:type="character" w:customStyle="1" w:styleId="WW8Num15z7">
    <w:name w:val="WW8Num15z7"/>
    <w:rsid w:val="00795E92"/>
  </w:style>
  <w:style w:type="character" w:customStyle="1" w:styleId="WW8Num15z8">
    <w:name w:val="WW8Num15z8"/>
    <w:rsid w:val="00795E92"/>
  </w:style>
  <w:style w:type="character" w:customStyle="1" w:styleId="WW8Num16z0">
    <w:name w:val="WW8Num16z0"/>
    <w:rsid w:val="00795E92"/>
    <w:rPr>
      <w:rFonts w:ascii="Symbol" w:hAnsi="Symbol" w:cs="Symbol"/>
    </w:rPr>
  </w:style>
  <w:style w:type="character" w:customStyle="1" w:styleId="WW8Num17z0">
    <w:name w:val="WW8Num17z0"/>
    <w:rsid w:val="00795E92"/>
    <w:rPr>
      <w:rFonts w:ascii="Symbol" w:hAnsi="Symbol" w:cs="Symbol"/>
    </w:rPr>
  </w:style>
  <w:style w:type="character" w:customStyle="1" w:styleId="WW8Num18z0">
    <w:name w:val="WW8Num18z0"/>
    <w:rsid w:val="00795E92"/>
  </w:style>
  <w:style w:type="character" w:customStyle="1" w:styleId="WW8Num19z0">
    <w:name w:val="WW8Num19z0"/>
    <w:rsid w:val="00795E92"/>
    <w:rPr>
      <w:rFonts w:ascii="Wingdings" w:hAnsi="Wingdings" w:cs="Wingdings"/>
    </w:rPr>
  </w:style>
  <w:style w:type="character" w:customStyle="1" w:styleId="WW8Num19z1">
    <w:name w:val="WW8Num19z1"/>
    <w:rsid w:val="00795E92"/>
    <w:rPr>
      <w:rFonts w:ascii="Courier New" w:hAnsi="Courier New" w:cs="OpenSymbol"/>
    </w:rPr>
  </w:style>
  <w:style w:type="character" w:customStyle="1" w:styleId="WW8Num19z3">
    <w:name w:val="WW8Num19z3"/>
    <w:rsid w:val="00795E92"/>
    <w:rPr>
      <w:rFonts w:ascii="Symbol" w:hAnsi="Symbol" w:cs="Symbol"/>
    </w:rPr>
  </w:style>
  <w:style w:type="character" w:customStyle="1" w:styleId="WW8Num20z0">
    <w:name w:val="WW8Num20z0"/>
    <w:rsid w:val="00795E92"/>
    <w:rPr>
      <w:rFonts w:ascii="Wingdings" w:hAnsi="Wingdings" w:cs="Wingdings"/>
    </w:rPr>
  </w:style>
  <w:style w:type="character" w:customStyle="1" w:styleId="WW8Num20z1">
    <w:name w:val="WW8Num20z1"/>
    <w:rsid w:val="00795E92"/>
    <w:rPr>
      <w:rFonts w:ascii="Courier New" w:hAnsi="Courier New" w:cs="OpenSymbol"/>
    </w:rPr>
  </w:style>
  <w:style w:type="character" w:customStyle="1" w:styleId="WW8Num20z3">
    <w:name w:val="WW8Num20z3"/>
    <w:rsid w:val="00795E92"/>
    <w:rPr>
      <w:rFonts w:ascii="Symbol" w:hAnsi="Symbol" w:cs="Symbol"/>
    </w:rPr>
  </w:style>
  <w:style w:type="character" w:customStyle="1" w:styleId="WW8Num21z0">
    <w:name w:val="WW8Num21z0"/>
    <w:rsid w:val="00795E92"/>
    <w:rPr>
      <w:rFonts w:ascii="Symbol" w:hAnsi="Symbol" w:cs="OpenSymbol"/>
    </w:rPr>
  </w:style>
  <w:style w:type="character" w:customStyle="1" w:styleId="WW8Num21z1">
    <w:name w:val="WW8Num21z1"/>
    <w:rsid w:val="00795E92"/>
    <w:rPr>
      <w:rFonts w:ascii="OpenSymbol" w:hAnsi="OpenSymbol" w:cs="OpenSymbol"/>
    </w:rPr>
  </w:style>
  <w:style w:type="character" w:customStyle="1" w:styleId="WW8Num22z0">
    <w:name w:val="WW8Num22z0"/>
    <w:rsid w:val="00795E92"/>
    <w:rPr>
      <w:rFonts w:ascii="Symbol" w:hAnsi="Symbol" w:cs="Symbol"/>
    </w:rPr>
  </w:style>
  <w:style w:type="character" w:customStyle="1" w:styleId="WW8Num22z1">
    <w:name w:val="WW8Num22z1"/>
    <w:rsid w:val="00795E92"/>
    <w:rPr>
      <w:rFonts w:ascii="OpenSymbol" w:hAnsi="OpenSymbol" w:cs="OpenSymbol"/>
    </w:rPr>
  </w:style>
  <w:style w:type="character" w:customStyle="1" w:styleId="WW8Num23z0">
    <w:name w:val="WW8Num23z0"/>
    <w:rsid w:val="00795E92"/>
    <w:rPr>
      <w:rFonts w:ascii="Symbol" w:hAnsi="Symbol" w:cs="OpenSymbol"/>
    </w:rPr>
  </w:style>
  <w:style w:type="character" w:customStyle="1" w:styleId="WW8Num23z1">
    <w:name w:val="WW8Num23z1"/>
    <w:rsid w:val="00795E92"/>
    <w:rPr>
      <w:rFonts w:ascii="OpenSymbol" w:hAnsi="OpenSymbol" w:cs="OpenSymbol"/>
    </w:rPr>
  </w:style>
  <w:style w:type="character" w:customStyle="1" w:styleId="WW8Num24z0">
    <w:name w:val="WW8Num24z0"/>
    <w:rsid w:val="00795E92"/>
    <w:rPr>
      <w:rFonts w:ascii="Symbol" w:hAnsi="Symbol" w:cs="OpenSymbol"/>
    </w:rPr>
  </w:style>
  <w:style w:type="character" w:customStyle="1" w:styleId="WW8Num24z1">
    <w:name w:val="WW8Num24z1"/>
    <w:rsid w:val="00795E92"/>
    <w:rPr>
      <w:rFonts w:ascii="OpenSymbol" w:hAnsi="OpenSymbol" w:cs="OpenSymbol"/>
    </w:rPr>
  </w:style>
  <w:style w:type="character" w:customStyle="1" w:styleId="WW8Num25z0">
    <w:name w:val="WW8Num25z0"/>
    <w:rsid w:val="00795E92"/>
    <w:rPr>
      <w:rFonts w:ascii="Symbol" w:hAnsi="Symbol" w:cs="Symbol"/>
    </w:rPr>
  </w:style>
  <w:style w:type="character" w:customStyle="1" w:styleId="WW8Num25z1">
    <w:name w:val="WW8Num25z1"/>
    <w:rsid w:val="00795E92"/>
    <w:rPr>
      <w:rFonts w:ascii="OpenSymbol" w:hAnsi="OpenSymbol" w:cs="OpenSymbol"/>
    </w:rPr>
  </w:style>
  <w:style w:type="character" w:customStyle="1" w:styleId="WW8Num26z0">
    <w:name w:val="WW8Num26z0"/>
    <w:rsid w:val="00795E92"/>
  </w:style>
  <w:style w:type="character" w:customStyle="1" w:styleId="WW8Num26z1">
    <w:name w:val="WW8Num26z1"/>
    <w:rsid w:val="00795E92"/>
  </w:style>
  <w:style w:type="character" w:customStyle="1" w:styleId="WW8Num26z2">
    <w:name w:val="WW8Num26z2"/>
    <w:rsid w:val="00795E92"/>
  </w:style>
  <w:style w:type="character" w:customStyle="1" w:styleId="WW8Num26z3">
    <w:name w:val="WW8Num26z3"/>
    <w:rsid w:val="00795E92"/>
  </w:style>
  <w:style w:type="character" w:customStyle="1" w:styleId="WW8Num26z4">
    <w:name w:val="WW8Num26z4"/>
    <w:rsid w:val="00795E92"/>
  </w:style>
  <w:style w:type="character" w:customStyle="1" w:styleId="WW8Num26z5">
    <w:name w:val="WW8Num26z5"/>
    <w:rsid w:val="00795E92"/>
  </w:style>
  <w:style w:type="character" w:customStyle="1" w:styleId="WW8Num26z6">
    <w:name w:val="WW8Num26z6"/>
    <w:rsid w:val="00795E92"/>
  </w:style>
  <w:style w:type="character" w:customStyle="1" w:styleId="WW8Num26z7">
    <w:name w:val="WW8Num26z7"/>
    <w:rsid w:val="00795E92"/>
  </w:style>
  <w:style w:type="character" w:customStyle="1" w:styleId="WW8Num26z8">
    <w:name w:val="WW8Num26z8"/>
    <w:rsid w:val="00795E92"/>
  </w:style>
  <w:style w:type="character" w:customStyle="1" w:styleId="WW8Num27z0">
    <w:name w:val="WW8Num27z0"/>
    <w:rsid w:val="00795E92"/>
    <w:rPr>
      <w:rFonts w:hint="default"/>
    </w:rPr>
  </w:style>
  <w:style w:type="character" w:customStyle="1" w:styleId="WW8Num28z0">
    <w:name w:val="WW8Num28z0"/>
    <w:rsid w:val="00795E92"/>
    <w:rPr>
      <w:rFonts w:ascii="Arial" w:hAnsi="Arial" w:cs="Arial" w:hint="default"/>
      <w:color w:val="000000"/>
    </w:rPr>
  </w:style>
  <w:style w:type="character" w:customStyle="1" w:styleId="WW8Num28z1">
    <w:name w:val="WW8Num28z1"/>
    <w:rsid w:val="00795E92"/>
  </w:style>
  <w:style w:type="character" w:customStyle="1" w:styleId="WW8Num28z2">
    <w:name w:val="WW8Num28z2"/>
    <w:rsid w:val="00795E92"/>
  </w:style>
  <w:style w:type="character" w:customStyle="1" w:styleId="WW8Num28z3">
    <w:name w:val="WW8Num28z3"/>
    <w:rsid w:val="00795E92"/>
  </w:style>
  <w:style w:type="character" w:customStyle="1" w:styleId="WW8Num28z4">
    <w:name w:val="WW8Num28z4"/>
    <w:rsid w:val="00795E92"/>
  </w:style>
  <w:style w:type="character" w:customStyle="1" w:styleId="WW8Num28z5">
    <w:name w:val="WW8Num28z5"/>
    <w:rsid w:val="00795E92"/>
  </w:style>
  <w:style w:type="character" w:customStyle="1" w:styleId="WW8Num28z6">
    <w:name w:val="WW8Num28z6"/>
    <w:rsid w:val="00795E92"/>
  </w:style>
  <w:style w:type="character" w:customStyle="1" w:styleId="WW8Num28z7">
    <w:name w:val="WW8Num28z7"/>
    <w:rsid w:val="00795E92"/>
  </w:style>
  <w:style w:type="character" w:customStyle="1" w:styleId="WW8Num28z8">
    <w:name w:val="WW8Num28z8"/>
    <w:rsid w:val="00795E92"/>
  </w:style>
  <w:style w:type="character" w:customStyle="1" w:styleId="WW8Num29z0">
    <w:name w:val="WW8Num29z0"/>
    <w:rsid w:val="00795E92"/>
    <w:rPr>
      <w:rFonts w:ascii="Times New Roman" w:eastAsia="Times New Roman" w:hAnsi="Times New Roman" w:cs="Times New Roman" w:hint="default"/>
      <w:color w:val="0070C0"/>
    </w:rPr>
  </w:style>
  <w:style w:type="character" w:customStyle="1" w:styleId="WW8Num29z1">
    <w:name w:val="WW8Num29z1"/>
    <w:rsid w:val="00795E92"/>
    <w:rPr>
      <w:rFonts w:ascii="Courier New" w:hAnsi="Courier New" w:cs="Courier New" w:hint="default"/>
    </w:rPr>
  </w:style>
  <w:style w:type="character" w:customStyle="1" w:styleId="WW8Num29z2">
    <w:name w:val="WW8Num29z2"/>
    <w:rsid w:val="00795E92"/>
    <w:rPr>
      <w:rFonts w:ascii="Wingdings" w:hAnsi="Wingdings" w:cs="Wingdings" w:hint="default"/>
    </w:rPr>
  </w:style>
  <w:style w:type="character" w:customStyle="1" w:styleId="WW8Num29z3">
    <w:name w:val="WW8Num29z3"/>
    <w:rsid w:val="00795E92"/>
    <w:rPr>
      <w:rFonts w:ascii="Symbol" w:hAnsi="Symbol" w:cs="Symbol" w:hint="default"/>
    </w:rPr>
  </w:style>
  <w:style w:type="character" w:customStyle="1" w:styleId="WW8Num30z0">
    <w:name w:val="WW8Num30z0"/>
    <w:rsid w:val="00795E92"/>
    <w:rPr>
      <w:rFonts w:ascii="Times New Roman" w:eastAsia="Times New Roman" w:hAnsi="Times New Roman" w:cs="Times New Roman" w:hint="default"/>
      <w:color w:val="000000"/>
    </w:rPr>
  </w:style>
  <w:style w:type="character" w:customStyle="1" w:styleId="WW8Num30z1">
    <w:name w:val="WW8Num30z1"/>
    <w:rsid w:val="00795E92"/>
    <w:rPr>
      <w:rFonts w:ascii="Courier New" w:hAnsi="Courier New" w:cs="Courier New" w:hint="default"/>
    </w:rPr>
  </w:style>
  <w:style w:type="character" w:customStyle="1" w:styleId="WW8Num30z2">
    <w:name w:val="WW8Num30z2"/>
    <w:rsid w:val="00795E92"/>
    <w:rPr>
      <w:rFonts w:ascii="Wingdings" w:hAnsi="Wingdings" w:cs="Wingdings" w:hint="default"/>
    </w:rPr>
  </w:style>
  <w:style w:type="character" w:customStyle="1" w:styleId="WW8Num30z3">
    <w:name w:val="WW8Num30z3"/>
    <w:rsid w:val="00795E92"/>
    <w:rPr>
      <w:rFonts w:ascii="Symbol" w:hAnsi="Symbol" w:cs="Symbol" w:hint="default"/>
    </w:rPr>
  </w:style>
  <w:style w:type="character" w:customStyle="1" w:styleId="WW8Num31z0">
    <w:name w:val="WW8Num31z0"/>
    <w:rsid w:val="00795E92"/>
    <w:rPr>
      <w:rFonts w:ascii="Times New Roman" w:eastAsia="Times New Roman" w:hAnsi="Times New Roman" w:cs="Times New Roman" w:hint="default"/>
    </w:rPr>
  </w:style>
  <w:style w:type="character" w:customStyle="1" w:styleId="WW8Num31z1">
    <w:name w:val="WW8Num31z1"/>
    <w:rsid w:val="00795E92"/>
    <w:rPr>
      <w:rFonts w:ascii="Courier New" w:hAnsi="Courier New" w:cs="Courier New" w:hint="default"/>
    </w:rPr>
  </w:style>
  <w:style w:type="character" w:customStyle="1" w:styleId="WW8Num31z2">
    <w:name w:val="WW8Num31z2"/>
    <w:rsid w:val="00795E92"/>
    <w:rPr>
      <w:rFonts w:ascii="Wingdings" w:hAnsi="Wingdings" w:cs="Wingdings" w:hint="default"/>
    </w:rPr>
  </w:style>
  <w:style w:type="character" w:customStyle="1" w:styleId="WW8Num31z3">
    <w:name w:val="WW8Num31z3"/>
    <w:rsid w:val="00795E92"/>
    <w:rPr>
      <w:rFonts w:ascii="Symbol" w:hAnsi="Symbol" w:cs="Symbol" w:hint="default"/>
    </w:rPr>
  </w:style>
  <w:style w:type="character" w:customStyle="1" w:styleId="WW8Num32z0">
    <w:name w:val="WW8Num32z0"/>
    <w:rsid w:val="00795E92"/>
  </w:style>
  <w:style w:type="character" w:customStyle="1" w:styleId="WW8Num33z0">
    <w:name w:val="WW8Num33z0"/>
    <w:rsid w:val="00795E92"/>
    <w:rPr>
      <w:rFonts w:ascii="Times New Roman" w:eastAsia="Times New Roman" w:hAnsi="Times New Roman" w:cs="Times New Roman" w:hint="default"/>
      <w:color w:val="000000"/>
    </w:rPr>
  </w:style>
  <w:style w:type="character" w:customStyle="1" w:styleId="WW8Num33z1">
    <w:name w:val="WW8Num33z1"/>
    <w:rsid w:val="00795E92"/>
    <w:rPr>
      <w:rFonts w:ascii="Courier New" w:hAnsi="Courier New" w:cs="Courier New" w:hint="default"/>
    </w:rPr>
  </w:style>
  <w:style w:type="character" w:customStyle="1" w:styleId="WW8Num33z3">
    <w:name w:val="WW8Num33z3"/>
    <w:rsid w:val="00795E92"/>
    <w:rPr>
      <w:rFonts w:ascii="Symbol" w:hAnsi="Symbol" w:cs="Symbol" w:hint="default"/>
    </w:rPr>
  </w:style>
  <w:style w:type="character" w:customStyle="1" w:styleId="WW8Num33z5">
    <w:name w:val="WW8Num33z5"/>
    <w:rsid w:val="00795E92"/>
    <w:rPr>
      <w:rFonts w:ascii="Wingdings" w:hAnsi="Wingdings" w:cs="Wingdings" w:hint="default"/>
    </w:rPr>
  </w:style>
  <w:style w:type="character" w:customStyle="1" w:styleId="WW8Num34z0">
    <w:name w:val="WW8Num34z0"/>
    <w:rsid w:val="00795E92"/>
    <w:rPr>
      <w:rFonts w:ascii="Symbol" w:hAnsi="Symbol" w:cs="Symbol" w:hint="default"/>
      <w:color w:val="auto"/>
    </w:rPr>
  </w:style>
  <w:style w:type="character" w:customStyle="1" w:styleId="WW8Num34z1">
    <w:name w:val="WW8Num34z1"/>
    <w:rsid w:val="00795E92"/>
    <w:rPr>
      <w:rFonts w:ascii="Courier New" w:hAnsi="Courier New" w:cs="Courier New" w:hint="default"/>
    </w:rPr>
  </w:style>
  <w:style w:type="character" w:customStyle="1" w:styleId="WW8Num34z2">
    <w:name w:val="WW8Num34z2"/>
    <w:rsid w:val="00795E92"/>
    <w:rPr>
      <w:rFonts w:ascii="Wingdings" w:hAnsi="Wingdings" w:cs="Wingdings" w:hint="default"/>
    </w:rPr>
  </w:style>
  <w:style w:type="character" w:customStyle="1" w:styleId="WW8Num34z3">
    <w:name w:val="WW8Num34z3"/>
    <w:rsid w:val="00795E92"/>
    <w:rPr>
      <w:rFonts w:ascii="Symbol" w:hAnsi="Symbol" w:cs="Symbol" w:hint="default"/>
    </w:rPr>
  </w:style>
  <w:style w:type="character" w:customStyle="1" w:styleId="WW8Num35z0">
    <w:name w:val="WW8Num35z0"/>
    <w:rsid w:val="00795E92"/>
    <w:rPr>
      <w:rFonts w:ascii="Symbol" w:hAnsi="Symbol" w:cs="Symbol" w:hint="default"/>
      <w:color w:val="000000"/>
    </w:rPr>
  </w:style>
  <w:style w:type="character" w:customStyle="1" w:styleId="WW8Num36z0">
    <w:name w:val="WW8Num36z0"/>
    <w:rsid w:val="00795E92"/>
    <w:rPr>
      <w:rFonts w:ascii="Times New Roman" w:hAnsi="Times New Roman" w:cs="Times New Roman" w:hint="default"/>
    </w:rPr>
  </w:style>
  <w:style w:type="character" w:customStyle="1" w:styleId="WW8Num37z0">
    <w:name w:val="WW8Num37z0"/>
    <w:rsid w:val="00795E92"/>
  </w:style>
  <w:style w:type="character" w:customStyle="1" w:styleId="WW8Num37z1">
    <w:name w:val="WW8Num37z1"/>
    <w:rsid w:val="00795E92"/>
    <w:rPr>
      <w:rFonts w:ascii="Symbol" w:hAnsi="Symbol" w:cs="OpenSymbol"/>
    </w:rPr>
  </w:style>
  <w:style w:type="character" w:customStyle="1" w:styleId="WW8Num37z2">
    <w:name w:val="WW8Num37z2"/>
    <w:rsid w:val="00795E92"/>
  </w:style>
  <w:style w:type="character" w:customStyle="1" w:styleId="WW8Num37z3">
    <w:name w:val="WW8Num37z3"/>
    <w:rsid w:val="00795E92"/>
  </w:style>
  <w:style w:type="character" w:customStyle="1" w:styleId="WW8Num37z4">
    <w:name w:val="WW8Num37z4"/>
    <w:rsid w:val="00795E92"/>
  </w:style>
  <w:style w:type="character" w:customStyle="1" w:styleId="WW8Num37z5">
    <w:name w:val="WW8Num37z5"/>
    <w:rsid w:val="00795E92"/>
  </w:style>
  <w:style w:type="character" w:customStyle="1" w:styleId="WW8Num37z6">
    <w:name w:val="WW8Num37z6"/>
    <w:rsid w:val="00795E92"/>
  </w:style>
  <w:style w:type="character" w:customStyle="1" w:styleId="WW8Num37z7">
    <w:name w:val="WW8Num37z7"/>
    <w:rsid w:val="00795E92"/>
  </w:style>
  <w:style w:type="character" w:customStyle="1" w:styleId="WW8Num37z8">
    <w:name w:val="WW8Num37z8"/>
    <w:rsid w:val="00795E92"/>
  </w:style>
  <w:style w:type="character" w:customStyle="1" w:styleId="WW8NumSt1z0">
    <w:name w:val="WW8NumSt1z0"/>
    <w:rsid w:val="00795E92"/>
    <w:rPr>
      <w:rFonts w:ascii="Wingdings" w:hAnsi="Wingdings" w:cs="Wingdings" w:hint="default"/>
    </w:rPr>
  </w:style>
  <w:style w:type="character" w:customStyle="1" w:styleId="WW8NumSt2z0">
    <w:name w:val="WW8NumSt2z0"/>
    <w:rsid w:val="00795E92"/>
    <w:rPr>
      <w:rFonts w:ascii="Symbol" w:hAnsi="Symbol" w:cs="Symbol" w:hint="default"/>
      <w:color w:val="000000"/>
    </w:rPr>
  </w:style>
  <w:style w:type="character" w:customStyle="1" w:styleId="WW8NumSt2z1">
    <w:name w:val="WW8NumSt2z1"/>
    <w:rsid w:val="00795E92"/>
    <w:rPr>
      <w:rFonts w:ascii="Courier New" w:hAnsi="Courier New" w:cs="Courier New" w:hint="default"/>
    </w:rPr>
  </w:style>
  <w:style w:type="character" w:customStyle="1" w:styleId="WW8NumSt2z2">
    <w:name w:val="WW8NumSt2z2"/>
    <w:rsid w:val="00795E92"/>
    <w:rPr>
      <w:rFonts w:ascii="Wingdings" w:hAnsi="Wingdings" w:cs="Wingdings" w:hint="default"/>
    </w:rPr>
  </w:style>
  <w:style w:type="character" w:customStyle="1" w:styleId="Domylnaczcionkaakapitu1">
    <w:name w:val="Domyślna czcionka akapitu1"/>
    <w:rsid w:val="00795E92"/>
  </w:style>
  <w:style w:type="character" w:customStyle="1" w:styleId="NagwekZnak">
    <w:name w:val="Nagłówek Znak"/>
    <w:rsid w:val="00795E92"/>
    <w:rPr>
      <w:rFonts w:ascii="Times New Roman" w:hAnsi="Times New Roman" w:cs="Times New Roman"/>
      <w:kern w:val="1"/>
      <w:sz w:val="24"/>
      <w:szCs w:val="24"/>
    </w:rPr>
  </w:style>
  <w:style w:type="character" w:customStyle="1" w:styleId="StopkaZnak">
    <w:name w:val="Stopka Znak"/>
    <w:rsid w:val="00795E92"/>
    <w:rPr>
      <w:rFonts w:ascii="Times New Roman" w:hAnsi="Times New Roman" w:cs="Times New Roman"/>
      <w:kern w:val="1"/>
      <w:sz w:val="24"/>
      <w:szCs w:val="24"/>
    </w:rPr>
  </w:style>
  <w:style w:type="character" w:customStyle="1" w:styleId="TekstdymkaZnak">
    <w:name w:val="Tekst dymka Znak"/>
    <w:rsid w:val="00795E92"/>
    <w:rPr>
      <w:rFonts w:ascii="Tahoma" w:hAnsi="Tahoma" w:cs="Tahoma"/>
      <w:kern w:val="1"/>
      <w:sz w:val="16"/>
      <w:szCs w:val="16"/>
    </w:rPr>
  </w:style>
  <w:style w:type="paragraph" w:customStyle="1" w:styleId="Nagwek10">
    <w:name w:val="Nagłówek1"/>
    <w:basedOn w:val="Normalny"/>
    <w:next w:val="Tekstpodstawowy"/>
    <w:rsid w:val="00795E92"/>
    <w:pPr>
      <w:keepNext/>
      <w:spacing w:before="240" w:after="120"/>
    </w:pPr>
    <w:rPr>
      <w:rFonts w:ascii="Arial" w:eastAsia="Lucida Sans Unicode" w:hAnsi="Arial" w:cs="Mangal"/>
      <w:sz w:val="28"/>
      <w:szCs w:val="28"/>
    </w:rPr>
  </w:style>
  <w:style w:type="paragraph" w:styleId="Tekstpodstawowy">
    <w:name w:val="Body Text"/>
    <w:basedOn w:val="Normalny"/>
    <w:semiHidden/>
    <w:rsid w:val="00795E92"/>
    <w:pPr>
      <w:tabs>
        <w:tab w:val="left" w:pos="720"/>
      </w:tabs>
      <w:spacing w:line="360" w:lineRule="auto"/>
      <w:jc w:val="both"/>
    </w:pPr>
  </w:style>
  <w:style w:type="paragraph" w:styleId="Lista">
    <w:name w:val="List"/>
    <w:basedOn w:val="Tekstpodstawowy"/>
    <w:semiHidden/>
    <w:rsid w:val="00795E92"/>
    <w:rPr>
      <w:rFonts w:cs="Mangal"/>
    </w:rPr>
  </w:style>
  <w:style w:type="paragraph" w:customStyle="1" w:styleId="Podpis1">
    <w:name w:val="Podpis1"/>
    <w:basedOn w:val="Normalny"/>
    <w:rsid w:val="00795E92"/>
    <w:pPr>
      <w:suppressLineNumbers/>
      <w:spacing w:before="120" w:after="120"/>
    </w:pPr>
    <w:rPr>
      <w:rFonts w:cs="Mangal"/>
      <w:i/>
      <w:iCs/>
    </w:rPr>
  </w:style>
  <w:style w:type="paragraph" w:customStyle="1" w:styleId="Indeks">
    <w:name w:val="Indeks"/>
    <w:basedOn w:val="Normalny"/>
    <w:rsid w:val="00795E92"/>
    <w:pPr>
      <w:suppressLineNumbers/>
    </w:pPr>
    <w:rPr>
      <w:rFonts w:cs="Mangal"/>
    </w:rPr>
  </w:style>
  <w:style w:type="paragraph" w:styleId="Tekstpodstawowywcity">
    <w:name w:val="Body Text Indent"/>
    <w:basedOn w:val="Normalny"/>
    <w:semiHidden/>
    <w:rsid w:val="00795E92"/>
    <w:pPr>
      <w:spacing w:line="360" w:lineRule="auto"/>
      <w:ind w:left="709"/>
      <w:jc w:val="both"/>
    </w:pPr>
  </w:style>
  <w:style w:type="paragraph" w:customStyle="1" w:styleId="Tekstpodstawowywcity21">
    <w:name w:val="Tekst podstawowy wcięty 21"/>
    <w:basedOn w:val="Normalny"/>
    <w:rsid w:val="00795E92"/>
    <w:pPr>
      <w:spacing w:line="360" w:lineRule="auto"/>
      <w:ind w:firstLine="709"/>
      <w:jc w:val="both"/>
    </w:pPr>
  </w:style>
  <w:style w:type="paragraph" w:customStyle="1" w:styleId="Tekstpodstawowywcity31">
    <w:name w:val="Tekst podstawowy wcięty 31"/>
    <w:basedOn w:val="Normalny"/>
    <w:rsid w:val="00795E92"/>
    <w:pPr>
      <w:tabs>
        <w:tab w:val="left" w:pos="720"/>
        <w:tab w:val="left" w:pos="5589"/>
      </w:tabs>
      <w:spacing w:line="360" w:lineRule="auto"/>
      <w:ind w:left="720" w:hanging="360"/>
      <w:jc w:val="both"/>
    </w:pPr>
    <w:rPr>
      <w:color w:val="000000"/>
    </w:rPr>
  </w:style>
  <w:style w:type="paragraph" w:customStyle="1" w:styleId="Tekstpodstawowy21">
    <w:name w:val="Tekst podstawowy 21"/>
    <w:basedOn w:val="Normalny"/>
    <w:rsid w:val="00795E92"/>
    <w:pPr>
      <w:spacing w:line="360" w:lineRule="auto"/>
      <w:jc w:val="both"/>
    </w:pPr>
    <w:rPr>
      <w:color w:val="339966"/>
    </w:rPr>
  </w:style>
  <w:style w:type="paragraph" w:customStyle="1" w:styleId="Zwykytekst1">
    <w:name w:val="Zwykły tekst1"/>
    <w:basedOn w:val="Normalny"/>
    <w:rsid w:val="00795E92"/>
    <w:pPr>
      <w:widowControl/>
      <w:overflowPunct/>
    </w:pPr>
    <w:rPr>
      <w:rFonts w:ascii="Courier New" w:hAnsi="Courier New" w:cs="Courier New"/>
      <w:sz w:val="20"/>
      <w:szCs w:val="20"/>
    </w:rPr>
  </w:style>
  <w:style w:type="paragraph" w:customStyle="1" w:styleId="Tekstpodstawowy31">
    <w:name w:val="Tekst podstawowy 31"/>
    <w:basedOn w:val="Normalny"/>
    <w:rsid w:val="00795E92"/>
    <w:pPr>
      <w:jc w:val="both"/>
    </w:pPr>
    <w:rPr>
      <w:rFonts w:ascii="Arial" w:hAnsi="Arial" w:cs="Arial"/>
      <w:color w:val="FF0000"/>
    </w:rPr>
  </w:style>
  <w:style w:type="paragraph" w:customStyle="1" w:styleId="Default">
    <w:name w:val="Default"/>
    <w:rsid w:val="00795E92"/>
    <w:pPr>
      <w:suppressAutoHyphens/>
      <w:autoSpaceDE w:val="0"/>
    </w:pPr>
    <w:rPr>
      <w:rFonts w:ascii="Arial" w:hAnsi="Arial" w:cs="Arial"/>
      <w:color w:val="000000"/>
      <w:sz w:val="24"/>
      <w:szCs w:val="24"/>
      <w:lang w:eastAsia="ar-SA"/>
    </w:rPr>
  </w:style>
  <w:style w:type="paragraph" w:styleId="Nagwek">
    <w:name w:val="header"/>
    <w:basedOn w:val="Normalny"/>
    <w:semiHidden/>
    <w:rsid w:val="00795E92"/>
    <w:pPr>
      <w:tabs>
        <w:tab w:val="center" w:pos="4536"/>
        <w:tab w:val="right" w:pos="9072"/>
      </w:tabs>
    </w:pPr>
  </w:style>
  <w:style w:type="paragraph" w:styleId="Stopka">
    <w:name w:val="footer"/>
    <w:basedOn w:val="Normalny"/>
    <w:semiHidden/>
    <w:rsid w:val="00795E92"/>
    <w:pPr>
      <w:tabs>
        <w:tab w:val="center" w:pos="4536"/>
        <w:tab w:val="right" w:pos="9072"/>
      </w:tabs>
    </w:pPr>
  </w:style>
  <w:style w:type="paragraph" w:styleId="Tekstdymka">
    <w:name w:val="Balloon Text"/>
    <w:basedOn w:val="Normalny"/>
    <w:rsid w:val="00795E92"/>
    <w:rPr>
      <w:rFonts w:ascii="Tahoma" w:hAnsi="Tahoma" w:cs="Tahoma"/>
      <w:sz w:val="16"/>
      <w:szCs w:val="16"/>
    </w:rPr>
  </w:style>
  <w:style w:type="paragraph" w:customStyle="1" w:styleId="Zawartotabeli">
    <w:name w:val="Zawartość tabeli"/>
    <w:basedOn w:val="Normalny"/>
    <w:rsid w:val="00795E92"/>
    <w:pPr>
      <w:suppressLineNumbers/>
    </w:pPr>
  </w:style>
  <w:style w:type="paragraph" w:customStyle="1" w:styleId="Nagwektabeli">
    <w:name w:val="Nagłówek tabeli"/>
    <w:basedOn w:val="Zawartotabeli"/>
    <w:rsid w:val="00795E92"/>
    <w:pPr>
      <w:jc w:val="center"/>
    </w:pPr>
    <w:rPr>
      <w:b/>
      <w:bCs/>
    </w:rPr>
  </w:style>
  <w:style w:type="paragraph" w:styleId="Tekstpodstawowywcity2">
    <w:name w:val="Body Text Indent 2"/>
    <w:basedOn w:val="Normalny"/>
    <w:semiHidden/>
    <w:rsid w:val="00795E92"/>
    <w:pPr>
      <w:ind w:left="1069"/>
      <w:jc w:val="both"/>
    </w:pPr>
    <w:rPr>
      <w:rFonts w:ascii="Arial" w:hAnsi="Arial" w:cs="Arial"/>
      <w:color w:val="FF6600"/>
    </w:rPr>
  </w:style>
  <w:style w:type="paragraph" w:styleId="Tekstpodstawowywcity3">
    <w:name w:val="Body Text Indent 3"/>
    <w:basedOn w:val="Normalny"/>
    <w:semiHidden/>
    <w:rsid w:val="00795E92"/>
    <w:pPr>
      <w:ind w:left="1078"/>
      <w:jc w:val="both"/>
    </w:pPr>
    <w:rPr>
      <w:rFonts w:ascii="Arial" w:hAnsi="Arial" w:cs="Arial"/>
      <w:color w:val="000000"/>
    </w:rPr>
  </w:style>
  <w:style w:type="paragraph" w:styleId="Akapitzlist">
    <w:name w:val="List Paragraph"/>
    <w:basedOn w:val="Normalny"/>
    <w:qFormat/>
    <w:rsid w:val="0054059D"/>
    <w:pPr>
      <w:ind w:left="708"/>
    </w:pPr>
  </w:style>
  <w:style w:type="paragraph" w:styleId="Bezodstpw">
    <w:name w:val="No Spacing"/>
    <w:uiPriority w:val="1"/>
    <w:qFormat/>
    <w:rsid w:val="00FD63D7"/>
    <w:pPr>
      <w:widowControl w:val="0"/>
      <w:suppressAutoHyphens/>
      <w:overflowPunct w:val="0"/>
    </w:pPr>
    <w:rPr>
      <w:kern w:val="1"/>
      <w:sz w:val="24"/>
      <w:szCs w:val="24"/>
      <w:lang w:eastAsia="ar-SA"/>
    </w:rPr>
  </w:style>
  <w:style w:type="character" w:customStyle="1" w:styleId="Tytu1">
    <w:name w:val="Tytuł1"/>
    <w:basedOn w:val="Domylnaczcionkaakapitu"/>
    <w:rsid w:val="00370B6E"/>
  </w:style>
  <w:style w:type="paragraph" w:styleId="NormalnyWeb">
    <w:name w:val="Normal (Web)"/>
    <w:basedOn w:val="Normalny"/>
    <w:unhideWhenUsed/>
    <w:rsid w:val="006F579E"/>
    <w:pPr>
      <w:widowControl/>
      <w:suppressAutoHyphens w:val="0"/>
      <w:overflowPunct/>
      <w:spacing w:before="100" w:beforeAutospacing="1" w:after="100" w:afterAutospacing="1"/>
    </w:pPr>
    <w:rPr>
      <w:kern w:val="0"/>
      <w:lang w:eastAsia="pl-PL"/>
    </w:rPr>
  </w:style>
  <w:style w:type="paragraph" w:styleId="Tekstpodstawowy2">
    <w:name w:val="Body Text 2"/>
    <w:basedOn w:val="Normalny"/>
    <w:link w:val="Tekstpodstawowy2Znak"/>
    <w:uiPriority w:val="99"/>
    <w:semiHidden/>
    <w:unhideWhenUsed/>
    <w:rsid w:val="00DE3A68"/>
    <w:pPr>
      <w:spacing w:after="120" w:line="480" w:lineRule="auto"/>
    </w:pPr>
  </w:style>
  <w:style w:type="character" w:customStyle="1" w:styleId="Tekstpodstawowy2Znak">
    <w:name w:val="Tekst podstawowy 2 Znak"/>
    <w:basedOn w:val="Domylnaczcionkaakapitu"/>
    <w:link w:val="Tekstpodstawowy2"/>
    <w:uiPriority w:val="99"/>
    <w:semiHidden/>
    <w:rsid w:val="00DE3A68"/>
    <w:rPr>
      <w:kern w:val="1"/>
      <w:sz w:val="24"/>
      <w:szCs w:val="24"/>
      <w:lang w:eastAsia="ar-SA"/>
    </w:rPr>
  </w:style>
  <w:style w:type="paragraph" w:styleId="Tekstprzypisukocowego">
    <w:name w:val="endnote text"/>
    <w:basedOn w:val="Normalny"/>
    <w:link w:val="TekstprzypisukocowegoZnak"/>
    <w:uiPriority w:val="99"/>
    <w:semiHidden/>
    <w:unhideWhenUsed/>
    <w:rsid w:val="00104A84"/>
    <w:rPr>
      <w:sz w:val="20"/>
      <w:szCs w:val="20"/>
    </w:rPr>
  </w:style>
  <w:style w:type="character" w:customStyle="1" w:styleId="TekstprzypisukocowegoZnak">
    <w:name w:val="Tekst przypisu końcowego Znak"/>
    <w:basedOn w:val="Domylnaczcionkaakapitu"/>
    <w:link w:val="Tekstprzypisukocowego"/>
    <w:uiPriority w:val="99"/>
    <w:semiHidden/>
    <w:rsid w:val="00104A84"/>
    <w:rPr>
      <w:kern w:val="1"/>
      <w:lang w:eastAsia="ar-SA"/>
    </w:rPr>
  </w:style>
  <w:style w:type="character" w:styleId="Odwoanieprzypisukocowego">
    <w:name w:val="endnote reference"/>
    <w:basedOn w:val="Domylnaczcionkaakapitu"/>
    <w:uiPriority w:val="99"/>
    <w:semiHidden/>
    <w:unhideWhenUsed/>
    <w:rsid w:val="00104A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326887">
      <w:bodyDiv w:val="1"/>
      <w:marLeft w:val="0"/>
      <w:marRight w:val="0"/>
      <w:marTop w:val="0"/>
      <w:marBottom w:val="0"/>
      <w:divBdr>
        <w:top w:val="none" w:sz="0" w:space="0" w:color="auto"/>
        <w:left w:val="none" w:sz="0" w:space="0" w:color="auto"/>
        <w:bottom w:val="none" w:sz="0" w:space="0" w:color="auto"/>
        <w:right w:val="none" w:sz="0" w:space="0" w:color="auto"/>
      </w:divBdr>
    </w:div>
    <w:div w:id="849754866">
      <w:bodyDiv w:val="1"/>
      <w:marLeft w:val="0"/>
      <w:marRight w:val="0"/>
      <w:marTop w:val="0"/>
      <w:marBottom w:val="0"/>
      <w:divBdr>
        <w:top w:val="none" w:sz="0" w:space="0" w:color="auto"/>
        <w:left w:val="none" w:sz="0" w:space="0" w:color="auto"/>
        <w:bottom w:val="none" w:sz="0" w:space="0" w:color="auto"/>
        <w:right w:val="none" w:sz="0" w:space="0" w:color="auto"/>
      </w:divBdr>
    </w:div>
    <w:div w:id="1256089970">
      <w:bodyDiv w:val="1"/>
      <w:marLeft w:val="0"/>
      <w:marRight w:val="0"/>
      <w:marTop w:val="0"/>
      <w:marBottom w:val="0"/>
      <w:divBdr>
        <w:top w:val="none" w:sz="0" w:space="0" w:color="auto"/>
        <w:left w:val="none" w:sz="0" w:space="0" w:color="auto"/>
        <w:bottom w:val="none" w:sz="0" w:space="0" w:color="auto"/>
        <w:right w:val="none" w:sz="0" w:space="0" w:color="auto"/>
      </w:divBdr>
    </w:div>
    <w:div w:id="1627542438">
      <w:bodyDiv w:val="1"/>
      <w:marLeft w:val="0"/>
      <w:marRight w:val="0"/>
      <w:marTop w:val="0"/>
      <w:marBottom w:val="0"/>
      <w:divBdr>
        <w:top w:val="none" w:sz="0" w:space="0" w:color="auto"/>
        <w:left w:val="none" w:sz="0" w:space="0" w:color="auto"/>
        <w:bottom w:val="none" w:sz="0" w:space="0" w:color="auto"/>
        <w:right w:val="none" w:sz="0" w:space="0" w:color="auto"/>
      </w:divBdr>
    </w:div>
    <w:div w:id="170408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5F057F-6006-4080-A565-C2072AEFD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13325</Words>
  <Characters>79952</Characters>
  <Application>Microsoft Office Word</Application>
  <DocSecurity>0</DocSecurity>
  <Lines>666</Lines>
  <Paragraphs>186</Paragraphs>
  <ScaleCrop>false</ScaleCrop>
  <HeadingPairs>
    <vt:vector size="2" baseType="variant">
      <vt:variant>
        <vt:lpstr>Tytuł</vt:lpstr>
      </vt:variant>
      <vt:variant>
        <vt:i4>1</vt:i4>
      </vt:variant>
    </vt:vector>
  </HeadingPairs>
  <TitlesOfParts>
    <vt:vector size="1" baseType="lpstr">
      <vt:lpstr>miejsce/data</vt:lpstr>
    </vt:vector>
  </TitlesOfParts>
  <Company>HP</Company>
  <LinksUpToDate>false</LinksUpToDate>
  <CharactersWithSpaces>93091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miejsce/data</dc:title>
  <dc:creator>Przemo</dc:creator>
  <cp:lastModifiedBy>User</cp:lastModifiedBy>
  <cp:revision>2</cp:revision>
  <cp:lastPrinted>2020-09-08T09:29:00Z</cp:lastPrinted>
  <dcterms:created xsi:type="dcterms:W3CDTF">2022-02-22T13:05:00Z</dcterms:created>
  <dcterms:modified xsi:type="dcterms:W3CDTF">2022-02-22T13:05:00Z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orPos">
    <vt:lpwstr>-1</vt:lpwstr>
  </property>
  <property fmtid="{D5CDD505-2E9C-101B-9397-08002B2CF9AE}" pid="3" name="ColorSet">
    <vt:lpwstr>-1</vt:lpwstr>
  </property>
  <property fmtid="{D5CDD505-2E9C-101B-9397-08002B2CF9AE}" pid="4" name="StylePos">
    <vt:lpwstr>-1</vt:lpwstr>
  </property>
  <property fmtid="{D5CDD505-2E9C-101B-9397-08002B2CF9AE}" pid="5" name="StyleSet">
    <vt:lpwstr>-1</vt:lpwstr>
  </property>
</Properties>
</file>